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53D9DB" w14:textId="3B00EC64" w:rsidR="2720788F" w:rsidRPr="0086595C" w:rsidRDefault="2720788F" w:rsidP="0086595C">
      <w:pPr>
        <w:pStyle w:val="FTAchaptertitle"/>
        <w:rPr>
          <w:b w:val="0"/>
          <w:bCs/>
          <w:u w:val="single"/>
        </w:rPr>
      </w:pPr>
      <w:r>
        <w:rPr>
          <w:b w:val="0"/>
          <w:u w:val="single"/>
        </w:rPr>
        <w:t>APÊNDICE 1 AO ANEXO I</w:t>
      </w:r>
    </w:p>
    <w:p w14:paraId="03B4119E" w14:textId="7E07F73A" w:rsidR="12EBB411" w:rsidRPr="000953BF" w:rsidRDefault="002739FB" w:rsidP="000953BF">
      <w:pPr>
        <w:pStyle w:val="FTAchaptertitle"/>
        <w:rPr>
          <w:b w:val="0"/>
          <w:bCs/>
          <w:u w:val="single"/>
        </w:rPr>
      </w:pPr>
      <w:r>
        <w:rPr>
          <w:b w:val="0"/>
          <w:u w:val="single"/>
        </w:rPr>
        <w:t xml:space="preserve">REQUISITOS ESPECÍFICOS </w:t>
      </w:r>
      <w:r w:rsidR="00080076">
        <w:rPr>
          <w:b w:val="0"/>
          <w:u w:val="single"/>
        </w:rPr>
        <w:t>DE ORIGEM</w:t>
      </w:r>
    </w:p>
    <w:p w14:paraId="19AF83A7" w14:textId="77777777" w:rsidR="00E92142" w:rsidRDefault="00E92142" w:rsidP="12EBB411"/>
    <w:p w14:paraId="0E6EB887" w14:textId="77777777" w:rsidR="00E92142" w:rsidRPr="00021A6C" w:rsidRDefault="00E92142" w:rsidP="12EBB411"/>
    <w:p w14:paraId="533E267D" w14:textId="77777777" w:rsidR="007F639A" w:rsidRPr="003B26F3" w:rsidRDefault="007F639A" w:rsidP="007F639A">
      <w:pPr>
        <w:jc w:val="center"/>
        <w:rPr>
          <w:b/>
          <w:color w:val="000000"/>
        </w:rPr>
      </w:pPr>
      <w:r>
        <w:rPr>
          <w:b/>
          <w:color w:val="000000"/>
        </w:rPr>
        <w:t>SEÇÃO I</w:t>
      </w:r>
    </w:p>
    <w:p w14:paraId="12577622" w14:textId="77777777" w:rsidR="007F639A" w:rsidRPr="00DF43E6" w:rsidRDefault="007F639A" w:rsidP="007F639A">
      <w:pPr>
        <w:ind w:left="720" w:hanging="720"/>
        <w:rPr>
          <w:b/>
          <w:color w:val="000000"/>
        </w:rPr>
      </w:pPr>
    </w:p>
    <w:p w14:paraId="405BBF55" w14:textId="77777777" w:rsidR="007F639A" w:rsidRPr="00615C83" w:rsidRDefault="007F639A" w:rsidP="007F639A">
      <w:pPr>
        <w:pStyle w:val="SCHeading1"/>
        <w:keepNext w:val="0"/>
        <w:spacing w:before="0" w:after="0"/>
        <w:jc w:val="center"/>
        <w:rPr>
          <w:color w:val="000000"/>
          <w:szCs w:val="24"/>
        </w:rPr>
      </w:pPr>
      <w:r>
        <w:rPr>
          <w:color w:val="000000"/>
        </w:rPr>
        <w:t>NOTAS INTERPRETATIVAS</w:t>
      </w:r>
    </w:p>
    <w:p w14:paraId="1AC7F693" w14:textId="77777777" w:rsidR="007F639A" w:rsidRPr="00DF43E6" w:rsidRDefault="007F639A" w:rsidP="007F639A">
      <w:pPr>
        <w:pStyle w:val="NumPar1"/>
        <w:spacing w:after="0"/>
        <w:ind w:left="0" w:firstLine="0"/>
        <w:rPr>
          <w:color w:val="000000"/>
          <w:szCs w:val="24"/>
        </w:rPr>
      </w:pPr>
    </w:p>
    <w:p w14:paraId="044B1EF4" w14:textId="7217D6C5" w:rsidR="007F639A" w:rsidRPr="00615C83" w:rsidRDefault="007F639A" w:rsidP="007F639A">
      <w:pPr>
        <w:pStyle w:val="NumPar1"/>
        <w:ind w:left="0" w:firstLine="0"/>
        <w:rPr>
          <w:color w:val="000000"/>
          <w:szCs w:val="24"/>
        </w:rPr>
      </w:pPr>
      <w:r>
        <w:rPr>
          <w:color w:val="000000"/>
        </w:rPr>
        <w:t>1.</w:t>
      </w:r>
      <w:r>
        <w:rPr>
          <w:color w:val="000000"/>
        </w:rPr>
        <w:tab/>
      </w:r>
      <w:r w:rsidR="002739FB">
        <w:rPr>
          <w:color w:val="000000"/>
        </w:rPr>
        <w:t>Os requisitos</w:t>
      </w:r>
      <w:r>
        <w:rPr>
          <w:color w:val="000000"/>
        </w:rPr>
        <w:t xml:space="preserve"> </w:t>
      </w:r>
      <w:r w:rsidR="002739FB">
        <w:rPr>
          <w:color w:val="000000"/>
        </w:rPr>
        <w:t xml:space="preserve">específicos </w:t>
      </w:r>
      <w:r>
        <w:rPr>
          <w:color w:val="000000"/>
        </w:rPr>
        <w:t>de origem (</w:t>
      </w:r>
      <w:r w:rsidR="002739FB">
        <w:rPr>
          <w:color w:val="000000"/>
        </w:rPr>
        <w:t>REO</w:t>
      </w:r>
      <w:r w:rsidR="009A1EED">
        <w:rPr>
          <w:color w:val="000000"/>
        </w:rPr>
        <w:t>s</w:t>
      </w:r>
      <w:r>
        <w:rPr>
          <w:color w:val="000000"/>
        </w:rPr>
        <w:t xml:space="preserve">) </w:t>
      </w:r>
      <w:r w:rsidR="00080076">
        <w:rPr>
          <w:color w:val="000000"/>
        </w:rPr>
        <w:t xml:space="preserve">estabelecidos </w:t>
      </w:r>
      <w:r>
        <w:rPr>
          <w:color w:val="000000"/>
        </w:rPr>
        <w:t xml:space="preserve">neste </w:t>
      </w:r>
      <w:r w:rsidR="00C86554">
        <w:rPr>
          <w:color w:val="000000"/>
        </w:rPr>
        <w:t>A</w:t>
      </w:r>
      <w:r>
        <w:rPr>
          <w:color w:val="000000"/>
        </w:rPr>
        <w:t xml:space="preserve">pêndice baseiam-se </w:t>
      </w:r>
      <w:r w:rsidRPr="001E7FBF">
        <w:rPr>
          <w:color w:val="000000"/>
        </w:rPr>
        <w:t>n</w:t>
      </w:r>
      <w:r w:rsidR="001B2192" w:rsidRPr="001E7FBF">
        <w:rPr>
          <w:color w:val="000000"/>
        </w:rPr>
        <w:t>o</w:t>
      </w:r>
      <w:r w:rsidRPr="001E7FBF">
        <w:rPr>
          <w:color w:val="000000"/>
        </w:rPr>
        <w:t xml:space="preserve"> SH 2022</w:t>
      </w:r>
      <w:r>
        <w:rPr>
          <w:color w:val="000000"/>
        </w:rPr>
        <w:t xml:space="preserve">. A primeira coluna da lista contém o código do Sistema Harmonizado (SH) e a descrição, quando apropriado. As regras estão especificadas na segunda coluna. </w:t>
      </w:r>
    </w:p>
    <w:p w14:paraId="50EF16EF" w14:textId="35121B2E" w:rsidR="007F639A" w:rsidRPr="00615C83" w:rsidRDefault="007F639A" w:rsidP="007F639A">
      <w:pPr>
        <w:pStyle w:val="NumPar1"/>
        <w:ind w:left="0" w:firstLine="0"/>
        <w:rPr>
          <w:color w:val="000000"/>
          <w:szCs w:val="24"/>
        </w:rPr>
      </w:pPr>
      <w:r>
        <w:rPr>
          <w:color w:val="000000"/>
        </w:rPr>
        <w:t>2.</w:t>
      </w:r>
      <w:r>
        <w:rPr>
          <w:color w:val="000000"/>
        </w:rPr>
        <w:tab/>
        <w:t xml:space="preserve">O </w:t>
      </w:r>
      <w:r w:rsidR="00C86554">
        <w:rPr>
          <w:color w:val="000000"/>
        </w:rPr>
        <w:t xml:space="preserve">REO </w:t>
      </w:r>
      <w:r>
        <w:rPr>
          <w:color w:val="000000"/>
        </w:rPr>
        <w:t>pode</w:t>
      </w:r>
      <w:r w:rsidR="00C86554">
        <w:rPr>
          <w:color w:val="000000"/>
        </w:rPr>
        <w:t>rá</w:t>
      </w:r>
      <w:r>
        <w:rPr>
          <w:color w:val="000000"/>
        </w:rPr>
        <w:t xml:space="preserve"> ser cumprido por operações em mais de uma empresa, dentro </w:t>
      </w:r>
      <w:r w:rsidR="001B2192">
        <w:rPr>
          <w:color w:val="000000"/>
        </w:rPr>
        <w:t xml:space="preserve">do MERCOSUL ou </w:t>
      </w:r>
      <w:r>
        <w:rPr>
          <w:color w:val="000000"/>
        </w:rPr>
        <w:t>de um Estado da EFTA, se essas operações, consideradas em conjunto, cumprirem os requisitos do Anexo I (Regras de Origem).</w:t>
      </w:r>
    </w:p>
    <w:p w14:paraId="7F4FB3AD" w14:textId="4F1ED87E" w:rsidR="007F639A" w:rsidRPr="00615C83" w:rsidRDefault="007F639A" w:rsidP="007F639A">
      <w:pPr>
        <w:pStyle w:val="NumPar1"/>
        <w:ind w:left="0" w:firstLine="0"/>
        <w:rPr>
          <w:color w:val="000000"/>
          <w:szCs w:val="24"/>
        </w:rPr>
      </w:pPr>
      <w:r>
        <w:rPr>
          <w:color w:val="000000"/>
        </w:rPr>
        <w:t>3.</w:t>
      </w:r>
      <w:r>
        <w:rPr>
          <w:color w:val="000000"/>
        </w:rPr>
        <w:tab/>
        <w:t xml:space="preserve">Um </w:t>
      </w:r>
      <w:r w:rsidR="002739FB">
        <w:rPr>
          <w:color w:val="000000"/>
        </w:rPr>
        <w:t>REO</w:t>
      </w:r>
      <w:r>
        <w:rPr>
          <w:color w:val="000000"/>
        </w:rPr>
        <w:t xml:space="preserve"> estabelecido neste </w:t>
      </w:r>
      <w:r w:rsidR="00A03DFD">
        <w:rPr>
          <w:color w:val="000000"/>
        </w:rPr>
        <w:t xml:space="preserve">Apêndice </w:t>
      </w:r>
      <w:r>
        <w:rPr>
          <w:color w:val="000000"/>
        </w:rPr>
        <w:t xml:space="preserve">representa a quantidade mínima </w:t>
      </w:r>
      <w:r w:rsidR="00367DC4">
        <w:rPr>
          <w:color w:val="000000"/>
        </w:rPr>
        <w:t xml:space="preserve">de </w:t>
      </w:r>
      <w:r w:rsidR="00367DC4" w:rsidRPr="001B2192">
        <w:rPr>
          <w:color w:val="000000"/>
        </w:rPr>
        <w:t>operação</w:t>
      </w:r>
      <w:r w:rsidR="001B2192">
        <w:rPr>
          <w:color w:val="000000"/>
        </w:rPr>
        <w:t xml:space="preserve"> ou processamento</w:t>
      </w:r>
      <w:r>
        <w:rPr>
          <w:color w:val="000000"/>
        </w:rPr>
        <w:t xml:space="preserve"> que deve ser realizada em materiais não originários para que o produto final obtenha </w:t>
      </w:r>
      <w:r w:rsidR="001B2192">
        <w:rPr>
          <w:color w:val="000000"/>
        </w:rPr>
        <w:t>caráter</w:t>
      </w:r>
      <w:r>
        <w:rPr>
          <w:color w:val="000000"/>
        </w:rPr>
        <w:t xml:space="preserve"> originário. Uma quantidade maior de </w:t>
      </w:r>
      <w:r w:rsidR="001B2192">
        <w:rPr>
          <w:color w:val="000000"/>
        </w:rPr>
        <w:t xml:space="preserve">operação ou processamento </w:t>
      </w:r>
      <w:r>
        <w:rPr>
          <w:color w:val="000000"/>
        </w:rPr>
        <w:t xml:space="preserve">do que a exigida pela regra também conferirá </w:t>
      </w:r>
      <w:r w:rsidR="001B2192">
        <w:rPr>
          <w:color w:val="000000"/>
        </w:rPr>
        <w:t>caráter</w:t>
      </w:r>
      <w:r>
        <w:rPr>
          <w:color w:val="000000"/>
        </w:rPr>
        <w:t xml:space="preserve"> originário.</w:t>
      </w:r>
    </w:p>
    <w:p w14:paraId="2FACE06C" w14:textId="2F9EDCF9" w:rsidR="007F639A" w:rsidRPr="00615C83" w:rsidRDefault="007F639A" w:rsidP="007F639A">
      <w:pPr>
        <w:pStyle w:val="NumPar1"/>
        <w:ind w:left="0" w:firstLine="0"/>
        <w:rPr>
          <w:color w:val="000000"/>
          <w:szCs w:val="24"/>
        </w:rPr>
      </w:pPr>
      <w:r>
        <w:rPr>
          <w:color w:val="000000"/>
        </w:rPr>
        <w:t>4.</w:t>
      </w:r>
      <w:r>
        <w:rPr>
          <w:color w:val="000000"/>
        </w:rPr>
        <w:tab/>
        <w:t xml:space="preserve">A referência ao peso em um </w:t>
      </w:r>
      <w:r w:rsidR="002739FB">
        <w:rPr>
          <w:color w:val="000000"/>
        </w:rPr>
        <w:t>REO</w:t>
      </w:r>
      <w:r>
        <w:rPr>
          <w:color w:val="000000"/>
        </w:rPr>
        <w:t xml:space="preserve"> significa o peso líquido, que é o peso de um material ou produto, sem incluir o peso da embalagem. </w:t>
      </w:r>
    </w:p>
    <w:p w14:paraId="162A4A5B" w14:textId="372FB1FB" w:rsidR="007F639A" w:rsidRPr="00615C83" w:rsidRDefault="007F639A" w:rsidP="007F639A">
      <w:pPr>
        <w:pStyle w:val="NumPar1"/>
        <w:ind w:left="0" w:firstLine="0"/>
        <w:rPr>
          <w:color w:val="000000"/>
          <w:szCs w:val="24"/>
        </w:rPr>
      </w:pPr>
      <w:r>
        <w:rPr>
          <w:color w:val="000000"/>
        </w:rPr>
        <w:t>5.</w:t>
      </w:r>
      <w:r>
        <w:rPr>
          <w:color w:val="000000"/>
        </w:rPr>
        <w:tab/>
        <w:t xml:space="preserve">Se um </w:t>
      </w:r>
      <w:r w:rsidR="002739FB">
        <w:rPr>
          <w:color w:val="000000"/>
        </w:rPr>
        <w:t>REO</w:t>
      </w:r>
      <w:r>
        <w:rPr>
          <w:color w:val="000000"/>
        </w:rPr>
        <w:t xml:space="preserve"> na lista especifica que um produto pode</w:t>
      </w:r>
      <w:r w:rsidR="001B2192">
        <w:rPr>
          <w:color w:val="000000"/>
        </w:rPr>
        <w:t>rá</w:t>
      </w:r>
      <w:r>
        <w:rPr>
          <w:color w:val="000000"/>
        </w:rPr>
        <w:t xml:space="preserve"> ser fabricado a partir de mais de um material não originário, pode</w:t>
      </w:r>
      <w:r w:rsidR="001B2192">
        <w:rPr>
          <w:color w:val="000000"/>
        </w:rPr>
        <w:t>rá</w:t>
      </w:r>
      <w:r>
        <w:rPr>
          <w:color w:val="000000"/>
        </w:rPr>
        <w:t xml:space="preserve"> ser utilizado qualquer ou </w:t>
      </w:r>
      <w:r w:rsidR="001B2192">
        <w:rPr>
          <w:color w:val="000000"/>
        </w:rPr>
        <w:t xml:space="preserve">quaisquer </w:t>
      </w:r>
      <w:r>
        <w:rPr>
          <w:color w:val="000000"/>
        </w:rPr>
        <w:t>materiais não originários. Não é necessário que todos sejam utilizados.</w:t>
      </w:r>
    </w:p>
    <w:p w14:paraId="6F734498" w14:textId="105D4C30" w:rsidR="007F639A" w:rsidRPr="00615C83" w:rsidRDefault="007F639A" w:rsidP="007F639A">
      <w:pPr>
        <w:pStyle w:val="NumPar1"/>
        <w:ind w:left="0" w:firstLine="0"/>
        <w:rPr>
          <w:color w:val="000000"/>
          <w:szCs w:val="24"/>
        </w:rPr>
      </w:pPr>
      <w:r>
        <w:rPr>
          <w:color w:val="000000"/>
        </w:rPr>
        <w:t>6.</w:t>
      </w:r>
      <w:r>
        <w:rPr>
          <w:color w:val="000000"/>
        </w:rPr>
        <w:tab/>
        <w:t xml:space="preserve">Se um </w:t>
      </w:r>
      <w:r w:rsidR="002739FB">
        <w:rPr>
          <w:color w:val="000000"/>
        </w:rPr>
        <w:t>REO</w:t>
      </w:r>
      <w:r>
        <w:rPr>
          <w:color w:val="000000"/>
        </w:rPr>
        <w:t xml:space="preserve"> na lista especifica que um produto deve ser fabricado a partir de um determinado material, essa condição não impede a utilização adicional de outros materiais não originários.</w:t>
      </w:r>
    </w:p>
    <w:p w14:paraId="341B7C9F" w14:textId="083B6F5A" w:rsidR="007F639A" w:rsidRPr="00615C83" w:rsidRDefault="007F639A" w:rsidP="007F639A">
      <w:pPr>
        <w:pStyle w:val="NumPar1"/>
        <w:ind w:left="0" w:firstLine="0"/>
        <w:rPr>
          <w:color w:val="000000"/>
          <w:szCs w:val="24"/>
        </w:rPr>
      </w:pPr>
      <w:r>
        <w:rPr>
          <w:color w:val="000000"/>
        </w:rPr>
        <w:t>7.</w:t>
      </w:r>
      <w:r>
        <w:rPr>
          <w:color w:val="000000"/>
        </w:rPr>
        <w:tab/>
        <w:t xml:space="preserve">Se um </w:t>
      </w:r>
      <w:r w:rsidR="002739FB">
        <w:rPr>
          <w:color w:val="000000"/>
        </w:rPr>
        <w:t>REO</w:t>
      </w:r>
      <w:r>
        <w:rPr>
          <w:color w:val="000000"/>
        </w:rPr>
        <w:t xml:space="preserve"> exclui materiais não originários classificados em determinados capítulos, posições ou subposições, esses materiais devem ser originários para que os produtos sejam considerados originários.</w:t>
      </w:r>
    </w:p>
    <w:p w14:paraId="1D88ADEA" w14:textId="67619298" w:rsidR="007F639A" w:rsidRPr="00615C83" w:rsidRDefault="007F639A" w:rsidP="007F639A">
      <w:pPr>
        <w:pStyle w:val="NumPar1"/>
        <w:ind w:left="0" w:firstLine="0"/>
        <w:rPr>
          <w:color w:val="000000"/>
          <w:szCs w:val="24"/>
        </w:rPr>
      </w:pPr>
      <w:r>
        <w:rPr>
          <w:color w:val="000000"/>
        </w:rPr>
        <w:t>8.</w:t>
      </w:r>
      <w:r>
        <w:rPr>
          <w:color w:val="000000"/>
        </w:rPr>
        <w:tab/>
        <w:t xml:space="preserve">Se um produto que </w:t>
      </w:r>
      <w:r w:rsidR="007C2992">
        <w:rPr>
          <w:color w:val="000000"/>
        </w:rPr>
        <w:t xml:space="preserve">tiver </w:t>
      </w:r>
      <w:r>
        <w:rPr>
          <w:color w:val="000000"/>
        </w:rPr>
        <w:t>adquiri</w:t>
      </w:r>
      <w:r w:rsidR="007C2992">
        <w:rPr>
          <w:color w:val="000000"/>
        </w:rPr>
        <w:t>do</w:t>
      </w:r>
      <w:r>
        <w:rPr>
          <w:color w:val="000000"/>
        </w:rPr>
        <w:t xml:space="preserve"> </w:t>
      </w:r>
      <w:r w:rsidR="007C2992">
        <w:rPr>
          <w:color w:val="000000"/>
        </w:rPr>
        <w:t>caráter</w:t>
      </w:r>
      <w:r>
        <w:rPr>
          <w:color w:val="000000"/>
        </w:rPr>
        <w:t xml:space="preserve"> originário por satisfazer as condições estabelecidas na lista, for utilizado como </w:t>
      </w:r>
      <w:r w:rsidR="007C2992">
        <w:rPr>
          <w:color w:val="000000"/>
        </w:rPr>
        <w:t>material</w:t>
      </w:r>
      <w:r>
        <w:rPr>
          <w:color w:val="000000"/>
        </w:rPr>
        <w:t xml:space="preserve"> </w:t>
      </w:r>
      <w:r w:rsidR="007C2992">
        <w:rPr>
          <w:color w:val="000000"/>
        </w:rPr>
        <w:t xml:space="preserve">na </w:t>
      </w:r>
      <w:r>
        <w:rPr>
          <w:color w:val="000000"/>
        </w:rPr>
        <w:t>fabric</w:t>
      </w:r>
      <w:r w:rsidR="007C2992">
        <w:rPr>
          <w:color w:val="000000"/>
        </w:rPr>
        <w:t>ação</w:t>
      </w:r>
      <w:r>
        <w:rPr>
          <w:color w:val="000000"/>
        </w:rPr>
        <w:t xml:space="preserve"> de outro produto, as condições aplicáveis ao produto final não se aplicam a ess</w:t>
      </w:r>
      <w:r w:rsidR="007C2992">
        <w:rPr>
          <w:color w:val="000000"/>
        </w:rPr>
        <w:t>e</w:t>
      </w:r>
      <w:r>
        <w:rPr>
          <w:color w:val="000000"/>
        </w:rPr>
        <w:t xml:space="preserve"> </w:t>
      </w:r>
      <w:r w:rsidR="007C2992">
        <w:rPr>
          <w:color w:val="000000"/>
        </w:rPr>
        <w:t>material</w:t>
      </w:r>
      <w:r>
        <w:rPr>
          <w:color w:val="000000"/>
        </w:rPr>
        <w:t>. Não serão tidos em conta os componentes não originários desse material.</w:t>
      </w:r>
    </w:p>
    <w:p w14:paraId="1F84AECB" w14:textId="2541CCDA" w:rsidR="007F639A" w:rsidRPr="00615C83" w:rsidRDefault="007F639A" w:rsidP="007F639A">
      <w:pPr>
        <w:pStyle w:val="NumPar1"/>
        <w:ind w:left="0" w:firstLine="0"/>
        <w:rPr>
          <w:color w:val="000000"/>
          <w:szCs w:val="24"/>
        </w:rPr>
      </w:pPr>
      <w:r>
        <w:rPr>
          <w:color w:val="000000"/>
        </w:rPr>
        <w:t>9.</w:t>
      </w:r>
      <w:r>
        <w:rPr>
          <w:color w:val="000000"/>
        </w:rPr>
        <w:tab/>
        <w:t xml:space="preserve">“Fabricação a partir de materiais não originários de qualquer posição”, podem ser utilizados materiais não originários de qualquer posição, mesmo materiais não originários com a mesma descrição e posição do produto final, sujeitos a quaisquer limitações específicas que também possam estar contidas no </w:t>
      </w:r>
      <w:r w:rsidR="002739FB">
        <w:rPr>
          <w:color w:val="000000"/>
        </w:rPr>
        <w:t>REO</w:t>
      </w:r>
      <w:r>
        <w:rPr>
          <w:color w:val="000000"/>
        </w:rPr>
        <w:t>.</w:t>
      </w:r>
    </w:p>
    <w:p w14:paraId="6A464BF9" w14:textId="685C95CB" w:rsidR="007F639A" w:rsidRPr="00932876" w:rsidRDefault="007F639A" w:rsidP="00932876">
      <w:pPr>
        <w:pStyle w:val="NumPar1"/>
        <w:ind w:left="0" w:firstLine="0"/>
        <w:rPr>
          <w:color w:val="000000"/>
        </w:rPr>
      </w:pPr>
      <w:r>
        <w:rPr>
          <w:color w:val="000000"/>
        </w:rPr>
        <w:lastRenderedPageBreak/>
        <w:t>10.</w:t>
      </w:r>
      <w:r>
        <w:rPr>
          <w:color w:val="000000"/>
        </w:rPr>
        <w:tab/>
        <w:t xml:space="preserve">Para efeitos do </w:t>
      </w:r>
      <w:r w:rsidR="002739FB">
        <w:rPr>
          <w:color w:val="000000"/>
        </w:rPr>
        <w:t>REO</w:t>
      </w:r>
      <w:r>
        <w:rPr>
          <w:color w:val="000000"/>
        </w:rPr>
        <w:t>, aplicam-se as seguintes abreviaturas</w:t>
      </w:r>
      <w:r w:rsidRPr="722D4800">
        <w:rPr>
          <w:color w:val="000000"/>
          <w:vertAlign w:val="superscript"/>
        </w:rPr>
        <w:footnoteReference w:id="2"/>
      </w:r>
      <w:r>
        <w:rPr>
          <w:color w:val="000000"/>
        </w:rPr>
        <w:t xml:space="preserve">: </w:t>
      </w:r>
    </w:p>
    <w:p w14:paraId="25DD8DDD" w14:textId="1084A69A" w:rsidR="007F639A" w:rsidRPr="00615C83" w:rsidRDefault="007F639A" w:rsidP="003D1E9B">
      <w:pPr>
        <w:pStyle w:val="PargrafodaLista"/>
        <w:numPr>
          <w:ilvl w:val="1"/>
          <w:numId w:val="3"/>
        </w:numPr>
        <w:spacing w:after="195"/>
        <w:ind w:left="1418" w:right="460" w:hanging="709"/>
        <w:contextualSpacing w:val="0"/>
        <w:jc w:val="both"/>
      </w:pPr>
      <w:r>
        <w:t>“</w:t>
      </w:r>
      <w:r w:rsidR="0095564C">
        <w:t>M</w:t>
      </w:r>
      <w:r>
        <w:t xml:space="preserve">C” </w:t>
      </w:r>
      <w:r w:rsidR="00A56BFF">
        <w:t xml:space="preserve">refere-se à </w:t>
      </w:r>
      <w:r>
        <w:t>fabrica</w:t>
      </w:r>
      <w:r w:rsidR="00A56BFF">
        <w:t>ção</w:t>
      </w:r>
      <w:r>
        <w:t xml:space="preserve"> a partir de materiais não originários de qualquer capítulo, exceto o do produto; </w:t>
      </w:r>
      <w:r w:rsidR="00A56BFF">
        <w:t xml:space="preserve">isso </w:t>
      </w:r>
      <w:r>
        <w:t>significa que todos os materiais não originários utilizados n</w:t>
      </w:r>
      <w:r w:rsidR="00A56BFF">
        <w:t>a</w:t>
      </w:r>
      <w:r>
        <w:t xml:space="preserve"> fabric</w:t>
      </w:r>
      <w:r w:rsidR="00A56BFF">
        <w:t>ação</w:t>
      </w:r>
      <w:r>
        <w:t xml:space="preserve"> do produto devem </w:t>
      </w:r>
      <w:r w:rsidR="00A56BFF">
        <w:t xml:space="preserve">ser submetidos a </w:t>
      </w:r>
      <w:r>
        <w:t xml:space="preserve">uma </w:t>
      </w:r>
      <w:r w:rsidR="00C86554">
        <w:t xml:space="preserve">mudança </w:t>
      </w:r>
      <w:r>
        <w:t xml:space="preserve">na classificação tarifária ao nível de dois dígitos (ou seja, uma </w:t>
      </w:r>
      <w:r w:rsidR="00A56BFF">
        <w:t xml:space="preserve">mudança </w:t>
      </w:r>
      <w:r>
        <w:t xml:space="preserve">no capítulo) do SH. </w:t>
      </w:r>
    </w:p>
    <w:p w14:paraId="3F981B2C" w14:textId="6B577614" w:rsidR="007F639A" w:rsidRPr="00615C83" w:rsidRDefault="007F639A" w:rsidP="003D1E9B">
      <w:pPr>
        <w:pStyle w:val="PargrafodaLista"/>
        <w:numPr>
          <w:ilvl w:val="1"/>
          <w:numId w:val="3"/>
        </w:numPr>
        <w:spacing w:after="195"/>
        <w:ind w:left="1418" w:right="460" w:hanging="709"/>
        <w:contextualSpacing w:val="0"/>
        <w:jc w:val="both"/>
      </w:pPr>
      <w:r>
        <w:t>“</w:t>
      </w:r>
      <w:r w:rsidR="00FF2F61">
        <w:t>MP</w:t>
      </w:r>
      <w:r>
        <w:t xml:space="preserve">” </w:t>
      </w:r>
      <w:r w:rsidR="00A56BFF">
        <w:t xml:space="preserve">refere-se à </w:t>
      </w:r>
      <w:r>
        <w:t>fabrica</w:t>
      </w:r>
      <w:r w:rsidR="00A56BFF">
        <w:t>ção</w:t>
      </w:r>
      <w:r>
        <w:t xml:space="preserve"> a partir de materiais não originários de qualquer posição, exceto a do produto; is</w:t>
      </w:r>
      <w:r w:rsidR="00A56BFF">
        <w:t>s</w:t>
      </w:r>
      <w:r>
        <w:t>o significa que todos os materiais não originários utilizados n</w:t>
      </w:r>
      <w:r w:rsidR="00A56BFF">
        <w:t>a</w:t>
      </w:r>
      <w:r>
        <w:t xml:space="preserve"> fabric</w:t>
      </w:r>
      <w:r w:rsidR="00A56BFF">
        <w:t>ação</w:t>
      </w:r>
      <w:r>
        <w:t xml:space="preserve"> do produto devem </w:t>
      </w:r>
      <w:r w:rsidR="00A56BFF">
        <w:t xml:space="preserve">ser submetidos a </w:t>
      </w:r>
      <w:r>
        <w:t xml:space="preserve">uma </w:t>
      </w:r>
      <w:r w:rsidR="0095564C">
        <w:t xml:space="preserve">mudança </w:t>
      </w:r>
      <w:r>
        <w:t xml:space="preserve">na classificação tarifária ao nível de quatro dígitos (ou seja, uma </w:t>
      </w:r>
      <w:r w:rsidR="0095564C">
        <w:t xml:space="preserve">mudança </w:t>
      </w:r>
      <w:r>
        <w:t xml:space="preserve">na posição) do SH. </w:t>
      </w:r>
    </w:p>
    <w:p w14:paraId="49573030" w14:textId="7A01689D" w:rsidR="007F639A" w:rsidRPr="00615C83" w:rsidRDefault="007F639A" w:rsidP="003D1E9B">
      <w:pPr>
        <w:pStyle w:val="PargrafodaLista"/>
        <w:numPr>
          <w:ilvl w:val="1"/>
          <w:numId w:val="3"/>
        </w:numPr>
        <w:ind w:left="1418" w:right="460" w:hanging="709"/>
        <w:contextualSpacing w:val="0"/>
        <w:jc w:val="both"/>
      </w:pPr>
      <w:r>
        <w:t>“</w:t>
      </w:r>
      <w:r w:rsidR="00FF2F61">
        <w:t>MSP</w:t>
      </w:r>
      <w:r>
        <w:t xml:space="preserve">” </w:t>
      </w:r>
      <w:r w:rsidR="00A56BFF">
        <w:t xml:space="preserve">refere-se à </w:t>
      </w:r>
      <w:r>
        <w:t>fabrica</w:t>
      </w:r>
      <w:r w:rsidR="00A56BFF">
        <w:t>ção</w:t>
      </w:r>
      <w:r>
        <w:t xml:space="preserve"> a partir de materiais não originários de qualquer subposição, exceto a do produto; is</w:t>
      </w:r>
      <w:r w:rsidR="0095564C">
        <w:t>s</w:t>
      </w:r>
      <w:r>
        <w:t>o significa que todos os materiais não originários utilizados n</w:t>
      </w:r>
      <w:r w:rsidR="00A56BFF">
        <w:t>a</w:t>
      </w:r>
      <w:r>
        <w:t xml:space="preserve"> fabri</w:t>
      </w:r>
      <w:r w:rsidR="00A56BFF">
        <w:t>cação</w:t>
      </w:r>
      <w:r>
        <w:t xml:space="preserve"> do produto devem </w:t>
      </w:r>
      <w:r w:rsidR="00A56BFF">
        <w:t xml:space="preserve">ser submetidos a </w:t>
      </w:r>
      <w:r>
        <w:t xml:space="preserve">uma </w:t>
      </w:r>
      <w:r w:rsidR="0095564C">
        <w:t xml:space="preserve">mudança </w:t>
      </w:r>
      <w:r>
        <w:t xml:space="preserve">na classificação tarifária ao nível de seis dígitos (ou seja, uma </w:t>
      </w:r>
      <w:r w:rsidR="0095564C">
        <w:t xml:space="preserve">mudança </w:t>
      </w:r>
      <w:r>
        <w:t xml:space="preserve">na subposição) do SH. </w:t>
      </w:r>
    </w:p>
    <w:p w14:paraId="30E08D09" w14:textId="77777777" w:rsidR="007F639A" w:rsidRPr="00DF43E6" w:rsidRDefault="007F639A" w:rsidP="007F639A">
      <w:pPr>
        <w:pStyle w:val="NumPar1"/>
        <w:spacing w:after="0"/>
        <w:ind w:left="0" w:firstLine="0"/>
        <w:rPr>
          <w:color w:val="000000"/>
          <w:szCs w:val="24"/>
        </w:rPr>
      </w:pPr>
    </w:p>
    <w:p w14:paraId="318F65D1" w14:textId="3959DD87" w:rsidR="007F639A" w:rsidRPr="00615C83" w:rsidRDefault="007F639A" w:rsidP="007F639A">
      <w:pPr>
        <w:pStyle w:val="NumPar1"/>
        <w:ind w:left="0" w:firstLine="0"/>
        <w:rPr>
          <w:color w:val="000000"/>
          <w:szCs w:val="24"/>
        </w:rPr>
      </w:pPr>
      <w:r>
        <w:rPr>
          <w:color w:val="000000"/>
        </w:rPr>
        <w:t>11.</w:t>
      </w:r>
      <w:r>
        <w:rPr>
          <w:color w:val="000000"/>
        </w:rPr>
        <w:tab/>
        <w:t xml:space="preserve">Sem prejuízo dos </w:t>
      </w:r>
      <w:r w:rsidR="002E2B3B">
        <w:rPr>
          <w:color w:val="000000"/>
        </w:rPr>
        <w:t>A</w:t>
      </w:r>
      <w:r>
        <w:rPr>
          <w:color w:val="000000"/>
        </w:rPr>
        <w:t>nexos II, III, IV e V (</w:t>
      </w:r>
      <w:r w:rsidR="00464583" w:rsidRPr="00A526F5">
        <w:rPr>
          <w:color w:val="000000"/>
        </w:rPr>
        <w:t xml:space="preserve">Cronogramas de </w:t>
      </w:r>
      <w:r w:rsidR="00C974C1">
        <w:rPr>
          <w:color w:val="000000"/>
        </w:rPr>
        <w:t>Compromissos Tarifários</w:t>
      </w:r>
      <w:r>
        <w:rPr>
          <w:color w:val="000000"/>
        </w:rPr>
        <w:t>), os produtos mencionados na lista beneficiam</w:t>
      </w:r>
      <w:r w:rsidR="002739FB">
        <w:rPr>
          <w:color w:val="000000"/>
        </w:rPr>
        <w:t>-se</w:t>
      </w:r>
      <w:r>
        <w:rPr>
          <w:color w:val="000000"/>
        </w:rPr>
        <w:t xml:space="preserve"> de um tratamento preferencial.</w:t>
      </w:r>
    </w:p>
    <w:p w14:paraId="6541CAB5" w14:textId="04B12F2F" w:rsidR="00624645" w:rsidRDefault="00624645">
      <w:pPr>
        <w:spacing w:after="160" w:line="278" w:lineRule="auto"/>
        <w:rPr>
          <w:rFonts w:eastAsia="SimSun"/>
          <w:b/>
          <w:caps/>
          <w:kern w:val="2"/>
        </w:rPr>
      </w:pPr>
      <w:r>
        <w:br w:type="page"/>
      </w:r>
    </w:p>
    <w:p w14:paraId="1C6BCCFB" w14:textId="77777777" w:rsidR="007F639A" w:rsidRPr="00DF43E6" w:rsidRDefault="007F639A" w:rsidP="007F639A">
      <w:pPr>
        <w:jc w:val="center"/>
        <w:rPr>
          <w:rFonts w:eastAsia="SimSun"/>
          <w:b/>
          <w:caps/>
          <w:kern w:val="2"/>
          <w:lang w:eastAsia="zh-CN"/>
        </w:rPr>
      </w:pPr>
    </w:p>
    <w:p w14:paraId="280A5C0B" w14:textId="77777777" w:rsidR="007F639A" w:rsidRPr="003B26F3" w:rsidRDefault="007F639A" w:rsidP="007F639A">
      <w:pPr>
        <w:jc w:val="center"/>
        <w:rPr>
          <w:rFonts w:eastAsia="SimSun"/>
          <w:b/>
          <w:caps/>
          <w:kern w:val="2"/>
        </w:rPr>
      </w:pPr>
      <w:r>
        <w:rPr>
          <w:b/>
          <w:caps/>
        </w:rPr>
        <w:t>Seção II</w:t>
      </w:r>
    </w:p>
    <w:p w14:paraId="3079E71E" w14:textId="77777777" w:rsidR="007F639A" w:rsidRPr="00DF43E6" w:rsidRDefault="007F639A" w:rsidP="007F639A">
      <w:pPr>
        <w:jc w:val="center"/>
        <w:rPr>
          <w:rFonts w:eastAsia="SimSun"/>
          <w:caps/>
          <w:color w:val="000000"/>
          <w:kern w:val="2"/>
          <w:lang w:eastAsia="zh-CN"/>
        </w:rPr>
      </w:pPr>
    </w:p>
    <w:p w14:paraId="4FA42A90" w14:textId="77777777" w:rsidR="007F639A" w:rsidRPr="003B26F3" w:rsidRDefault="007F639A" w:rsidP="007F639A">
      <w:pPr>
        <w:widowControl w:val="0"/>
        <w:jc w:val="center"/>
        <w:rPr>
          <w:rFonts w:eastAsia="SimSun"/>
          <w:b/>
          <w:caps/>
          <w:color w:val="000000"/>
          <w:kern w:val="2"/>
        </w:rPr>
      </w:pPr>
      <w:r>
        <w:rPr>
          <w:b/>
          <w:caps/>
          <w:color w:val="000000"/>
        </w:rPr>
        <w:t>Nota relativa aos PRODUTOS AGRÍCOLAS</w:t>
      </w:r>
    </w:p>
    <w:p w14:paraId="6801A6C9" w14:textId="77777777" w:rsidR="007F639A" w:rsidRPr="00DF43E6" w:rsidRDefault="007F639A" w:rsidP="007F639A">
      <w:pPr>
        <w:widowControl w:val="0"/>
        <w:jc w:val="center"/>
        <w:rPr>
          <w:rFonts w:eastAsia="SimSun"/>
          <w:b/>
          <w:caps/>
          <w:color w:val="000000"/>
          <w:kern w:val="2"/>
          <w:lang w:eastAsia="zh-CN"/>
        </w:rPr>
      </w:pPr>
    </w:p>
    <w:p w14:paraId="22684A02" w14:textId="1349FA03" w:rsidR="007F639A" w:rsidRDefault="007F639A" w:rsidP="007F639A">
      <w:pPr>
        <w:pStyle w:val="NumPar1"/>
        <w:ind w:left="0" w:firstLine="0"/>
        <w:rPr>
          <w:color w:val="000000"/>
        </w:rPr>
      </w:pPr>
      <w:r>
        <w:rPr>
          <w:color w:val="000000"/>
        </w:rPr>
        <w:t xml:space="preserve">Os produtos agrícolas abrangidos pelos </w:t>
      </w:r>
      <w:r w:rsidR="00FF2F61">
        <w:rPr>
          <w:color w:val="000000"/>
        </w:rPr>
        <w:t>capítulo</w:t>
      </w:r>
      <w:r>
        <w:rPr>
          <w:color w:val="000000"/>
        </w:rPr>
        <w:t xml:space="preserve">s 6, 7, 8, 9, 10, 12 e pela posição 2401 que sejam cultivados ou colhidos no território </w:t>
      </w:r>
      <w:r w:rsidR="00734666">
        <w:rPr>
          <w:color w:val="000000"/>
        </w:rPr>
        <w:t xml:space="preserve">do MERCOSUL ou </w:t>
      </w:r>
      <w:r>
        <w:rPr>
          <w:color w:val="000000"/>
        </w:rPr>
        <w:t>de um Estado da EFTA serão considerados originários do território desse país, mesmo que tenham sido cultivados a partir de sementes, b</w:t>
      </w:r>
      <w:r w:rsidR="001B2192">
        <w:rPr>
          <w:color w:val="000000"/>
        </w:rPr>
        <w:t>o</w:t>
      </w:r>
      <w:r>
        <w:rPr>
          <w:color w:val="000000"/>
        </w:rPr>
        <w:t>lbos, porta-enxertos, estacas, enxertos, rebentos, botões ou outras partes vivas de plantas importadas de outro país.</w:t>
      </w:r>
    </w:p>
    <w:p w14:paraId="15EBF22A" w14:textId="2AD0663E" w:rsidR="00BF5806" w:rsidRPr="001B2192" w:rsidRDefault="00BF5806">
      <w:pPr>
        <w:spacing w:after="160" w:line="278" w:lineRule="auto"/>
        <w:rPr>
          <w:rFonts w:eastAsia="SimSun"/>
          <w:b/>
          <w:caps/>
          <w:kern w:val="2"/>
        </w:rPr>
      </w:pPr>
      <w:r w:rsidRPr="001B2192">
        <w:br w:type="page"/>
      </w:r>
    </w:p>
    <w:p w14:paraId="17B5FB05" w14:textId="77777777" w:rsidR="007F639A" w:rsidRPr="003B26F3" w:rsidRDefault="007F639A" w:rsidP="007F639A">
      <w:pPr>
        <w:jc w:val="center"/>
        <w:rPr>
          <w:rFonts w:eastAsia="SimSun"/>
          <w:b/>
          <w:caps/>
          <w:kern w:val="2"/>
        </w:rPr>
      </w:pPr>
      <w:r>
        <w:rPr>
          <w:b/>
          <w:caps/>
        </w:rPr>
        <w:lastRenderedPageBreak/>
        <w:t>Seção III</w:t>
      </w:r>
    </w:p>
    <w:p w14:paraId="3B6BA66A" w14:textId="77777777" w:rsidR="007F639A" w:rsidRPr="00DF43E6" w:rsidRDefault="007F639A" w:rsidP="007F639A">
      <w:pPr>
        <w:jc w:val="center"/>
        <w:rPr>
          <w:rFonts w:eastAsia="SimSun"/>
          <w:caps/>
          <w:color w:val="000000"/>
          <w:kern w:val="2"/>
          <w:lang w:eastAsia="zh-CN"/>
        </w:rPr>
      </w:pPr>
    </w:p>
    <w:p w14:paraId="2BDC01CE" w14:textId="18090408" w:rsidR="007F639A" w:rsidRPr="003B26F3" w:rsidRDefault="007F639A" w:rsidP="007F639A">
      <w:pPr>
        <w:widowControl w:val="0"/>
        <w:jc w:val="center"/>
        <w:rPr>
          <w:rFonts w:eastAsia="SimSun"/>
          <w:b/>
          <w:caps/>
          <w:color w:val="000000"/>
          <w:kern w:val="2"/>
        </w:rPr>
      </w:pPr>
      <w:r>
        <w:rPr>
          <w:b/>
          <w:caps/>
          <w:color w:val="000000"/>
        </w:rPr>
        <w:t xml:space="preserve">Notas referentes aos </w:t>
      </w:r>
      <w:r w:rsidR="00FF2F61">
        <w:rPr>
          <w:b/>
          <w:caps/>
          <w:color w:val="000000"/>
        </w:rPr>
        <w:t>capítulo</w:t>
      </w:r>
      <w:r>
        <w:rPr>
          <w:b/>
          <w:caps/>
          <w:color w:val="000000"/>
        </w:rPr>
        <w:t>s 27 a 39</w:t>
      </w:r>
    </w:p>
    <w:p w14:paraId="323E18C0" w14:textId="77777777" w:rsidR="007F639A" w:rsidRPr="00DF43E6" w:rsidRDefault="007F639A" w:rsidP="007F639A">
      <w:pPr>
        <w:widowControl w:val="0"/>
        <w:jc w:val="center"/>
        <w:rPr>
          <w:rFonts w:eastAsia="SimSun"/>
          <w:b/>
          <w:caps/>
          <w:color w:val="000000"/>
          <w:kern w:val="2"/>
          <w:lang w:eastAsia="zh-CN"/>
        </w:rPr>
      </w:pPr>
    </w:p>
    <w:p w14:paraId="13483A38" w14:textId="05A70CFF" w:rsidR="007F639A" w:rsidRPr="00615C83" w:rsidRDefault="007F639A" w:rsidP="007F639A">
      <w:pPr>
        <w:pStyle w:val="NumPar1"/>
        <w:ind w:left="0" w:firstLine="0"/>
        <w:rPr>
          <w:color w:val="000000"/>
          <w:szCs w:val="24"/>
        </w:rPr>
      </w:pPr>
      <w:r>
        <w:rPr>
          <w:color w:val="000000"/>
        </w:rPr>
        <w:t xml:space="preserve">1. </w:t>
      </w:r>
      <w:r>
        <w:rPr>
          <w:color w:val="000000"/>
        </w:rPr>
        <w:tab/>
        <w:t xml:space="preserve">Para efeitos do </w:t>
      </w:r>
      <w:r w:rsidR="002739FB">
        <w:rPr>
          <w:color w:val="000000"/>
        </w:rPr>
        <w:t>REO</w:t>
      </w:r>
      <w:r>
        <w:rPr>
          <w:color w:val="000000"/>
        </w:rPr>
        <w:t>:</w:t>
      </w:r>
    </w:p>
    <w:p w14:paraId="54EE4039" w14:textId="74AA4D74" w:rsidR="007F639A" w:rsidRPr="00615C83" w:rsidRDefault="007F639A" w:rsidP="007F639A">
      <w:pPr>
        <w:widowControl w:val="0"/>
        <w:numPr>
          <w:ilvl w:val="1"/>
          <w:numId w:val="1"/>
        </w:numPr>
        <w:tabs>
          <w:tab w:val="clear" w:pos="0"/>
        </w:tabs>
        <w:spacing w:after="180" w:line="260" w:lineRule="atLeast"/>
        <w:ind w:left="1418" w:hanging="709"/>
        <w:jc w:val="both"/>
        <w:rPr>
          <w:rFonts w:eastAsia="SimSun"/>
          <w:kern w:val="2"/>
        </w:rPr>
      </w:pPr>
      <w:r>
        <w:t>“</w:t>
      </w:r>
      <w:r w:rsidR="002739FB">
        <w:t xml:space="preserve">processo </w:t>
      </w:r>
      <w:r>
        <w:t>biotecnológico” significa:</w:t>
      </w:r>
    </w:p>
    <w:p w14:paraId="5322A84B" w14:textId="446A4B88" w:rsidR="007F639A" w:rsidRPr="003B26F3" w:rsidRDefault="007F639A" w:rsidP="00BF5806">
      <w:pPr>
        <w:widowControl w:val="0"/>
        <w:spacing w:after="180" w:line="260" w:lineRule="atLeast"/>
        <w:ind w:left="2127" w:hanging="709"/>
        <w:jc w:val="both"/>
        <w:rPr>
          <w:rFonts w:eastAsia="SimSun"/>
          <w:kern w:val="2"/>
        </w:rPr>
      </w:pPr>
      <w:r>
        <w:t xml:space="preserve">(i) </w:t>
      </w:r>
      <w:r>
        <w:tab/>
        <w:t xml:space="preserve">cultura biológica ou biotecnológica (incluindo </w:t>
      </w:r>
      <w:r w:rsidR="00464583">
        <w:t xml:space="preserve">a </w:t>
      </w:r>
      <w:r>
        <w:t xml:space="preserve">cultura </w:t>
      </w:r>
      <w:r w:rsidR="00464583">
        <w:t>de células</w:t>
      </w:r>
      <w:r>
        <w:t xml:space="preserve">), hibridização ou modificação genética de microrganismos (bactérias, vírus (incluindo </w:t>
      </w:r>
      <w:r w:rsidR="00464583">
        <w:t>bacterió</w:t>
      </w:r>
      <w:r>
        <w:t>fagos), etc.) ou células humanas, animais ou vegetais; e</w:t>
      </w:r>
    </w:p>
    <w:p w14:paraId="739F1A10" w14:textId="7DD1EBF0" w:rsidR="007F639A" w:rsidRPr="003B26F3" w:rsidRDefault="007F639A" w:rsidP="00BF5806">
      <w:pPr>
        <w:widowControl w:val="0"/>
        <w:spacing w:after="180" w:line="260" w:lineRule="atLeast"/>
        <w:ind w:left="2127" w:hanging="709"/>
        <w:jc w:val="both"/>
        <w:rPr>
          <w:rFonts w:eastAsia="SimSun"/>
          <w:kern w:val="2"/>
        </w:rPr>
      </w:pPr>
      <w:r>
        <w:t xml:space="preserve">(ii) </w:t>
      </w:r>
      <w:r>
        <w:tab/>
        <w:t>produção, isolamento ou purificação de estruturas celulares ou intercelulares (tais como genes isolados, fragmentos de genes e plasmídeos), ou fermentação.</w:t>
      </w:r>
    </w:p>
    <w:p w14:paraId="39B7C954" w14:textId="2ED3ED37" w:rsidR="007F639A" w:rsidRPr="003B26F3" w:rsidRDefault="00DF43E6" w:rsidP="007F639A">
      <w:pPr>
        <w:widowControl w:val="0"/>
        <w:numPr>
          <w:ilvl w:val="1"/>
          <w:numId w:val="1"/>
        </w:numPr>
        <w:tabs>
          <w:tab w:val="clear" w:pos="0"/>
        </w:tabs>
        <w:spacing w:after="180" w:line="260" w:lineRule="atLeast"/>
        <w:ind w:left="1418" w:hanging="709"/>
        <w:jc w:val="both"/>
        <w:rPr>
          <w:rFonts w:eastAsia="SimSun"/>
          <w:kern w:val="2"/>
        </w:rPr>
      </w:pPr>
      <w:r>
        <w:t>“</w:t>
      </w:r>
      <w:r w:rsidR="00464583">
        <w:t>modificação da dimensão</w:t>
      </w:r>
      <w:r w:rsidR="007F639A">
        <w:t xml:space="preserve"> das partículas</w:t>
      </w:r>
      <w:r>
        <w:t>”</w:t>
      </w:r>
      <w:r w:rsidR="00464583">
        <w:t xml:space="preserve"> significa</w:t>
      </w:r>
      <w:r>
        <w:t xml:space="preserve">, </w:t>
      </w:r>
      <w:r w:rsidR="007F639A">
        <w:t xml:space="preserve">para efeitos dos </w:t>
      </w:r>
      <w:r w:rsidR="008B0A47">
        <w:t>C</w:t>
      </w:r>
      <w:r w:rsidR="00FF2F61">
        <w:t>apítulo</w:t>
      </w:r>
      <w:r w:rsidR="007F639A">
        <w:t xml:space="preserve">s 30 a 32: modificação deliberada e controlada </w:t>
      </w:r>
      <w:r w:rsidR="00464583">
        <w:t>da dimensão</w:t>
      </w:r>
      <w:r w:rsidR="007F639A">
        <w:t xml:space="preserve"> das partículas de um produto, que não seja meramente por trituração ou prensagem, </w:t>
      </w:r>
      <w:r w:rsidR="00464583">
        <w:t xml:space="preserve">da qual </w:t>
      </w:r>
      <w:r w:rsidR="007F639A">
        <w:t xml:space="preserve">resulta </w:t>
      </w:r>
      <w:r w:rsidR="0099629D">
        <w:t>um</w:t>
      </w:r>
      <w:r w:rsidR="007F639A">
        <w:t xml:space="preserve"> produto com um</w:t>
      </w:r>
      <w:r w:rsidR="00464583">
        <w:t>a</w:t>
      </w:r>
      <w:r w:rsidR="007F639A">
        <w:t xml:space="preserve"> </w:t>
      </w:r>
      <w:r w:rsidR="00464583">
        <w:t xml:space="preserve">dimensão </w:t>
      </w:r>
      <w:r w:rsidR="007F639A">
        <w:t>d</w:t>
      </w:r>
      <w:r w:rsidR="00464583">
        <w:t>as</w:t>
      </w:r>
      <w:r w:rsidR="007F639A">
        <w:t xml:space="preserve"> partículas definid</w:t>
      </w:r>
      <w:r w:rsidR="00464583">
        <w:t>a</w:t>
      </w:r>
      <w:r w:rsidR="007F639A">
        <w:t xml:space="preserve">, uma distribuição </w:t>
      </w:r>
      <w:r w:rsidR="00464583">
        <w:t xml:space="preserve">da dimensão das partículas </w:t>
      </w:r>
      <w:r w:rsidR="007F639A">
        <w:t xml:space="preserve">definida ou uma </w:t>
      </w:r>
      <w:r w:rsidR="00464583">
        <w:t xml:space="preserve">superfície </w:t>
      </w:r>
      <w:r w:rsidR="007F639A">
        <w:t xml:space="preserve">definida, que são relevantes para </w:t>
      </w:r>
      <w:r w:rsidR="00464583">
        <w:t>efeitos</w:t>
      </w:r>
      <w:r w:rsidR="007F639A">
        <w:t xml:space="preserve"> do produto resultante e têm características físicas ou químicas diferentes das dos materiais de </w:t>
      </w:r>
      <w:r w:rsidR="00464583">
        <w:t>insumo</w:t>
      </w:r>
      <w:r w:rsidR="00080076">
        <w:t>s</w:t>
      </w:r>
      <w:r w:rsidR="00464583">
        <w:t xml:space="preserve"> </w:t>
      </w:r>
      <w:r w:rsidR="007F639A">
        <w:t>não originários.</w:t>
      </w:r>
    </w:p>
    <w:p w14:paraId="1232CC8B" w14:textId="515EF968" w:rsidR="00E16A81" w:rsidRPr="00573BAF" w:rsidRDefault="007F639A" w:rsidP="00573BAF">
      <w:pPr>
        <w:widowControl w:val="0"/>
        <w:numPr>
          <w:ilvl w:val="1"/>
          <w:numId w:val="1"/>
        </w:numPr>
        <w:tabs>
          <w:tab w:val="clear" w:pos="0"/>
        </w:tabs>
        <w:spacing w:after="180" w:line="260" w:lineRule="atLeast"/>
        <w:ind w:left="1418" w:hanging="709"/>
        <w:jc w:val="both"/>
        <w:rPr>
          <w:rFonts w:eastAsia="SimSun"/>
          <w:kern w:val="2"/>
        </w:rPr>
      </w:pPr>
      <w:r>
        <w:t>“</w:t>
      </w:r>
      <w:r w:rsidR="002739FB">
        <w:t xml:space="preserve">reação </w:t>
      </w:r>
      <w:r>
        <w:t xml:space="preserve">química” significa um processo, incluindo um processo bioquímico, que resulta em uma molécula com uma nova estrutura </w:t>
      </w:r>
      <w:r w:rsidR="00464583">
        <w:t xml:space="preserve">mediante </w:t>
      </w:r>
      <w:r>
        <w:t xml:space="preserve">quebra de ligações intramoleculares e formação de novas ligações intramoleculares, ou </w:t>
      </w:r>
      <w:r w:rsidR="00464583">
        <w:t>mediante</w:t>
      </w:r>
      <w:r>
        <w:t xml:space="preserve"> alteração da disposição espacial da molécula. Uma reação química também pode ser expressa por uma alteração do “número CAS”. Não significa:</w:t>
      </w:r>
    </w:p>
    <w:p w14:paraId="32BDE951" w14:textId="5690FEE3" w:rsidR="007F639A" w:rsidRPr="003B26F3" w:rsidRDefault="00E16A81" w:rsidP="00E16A81">
      <w:pPr>
        <w:widowControl w:val="0"/>
        <w:spacing w:after="180" w:line="260" w:lineRule="atLeast"/>
        <w:ind w:left="2127" w:hanging="709"/>
        <w:jc w:val="both"/>
        <w:rPr>
          <w:rFonts w:eastAsia="SimSun"/>
          <w:kern w:val="2"/>
        </w:rPr>
      </w:pPr>
      <w:r>
        <w:t>(i)</w:t>
      </w:r>
      <w:r>
        <w:tab/>
        <w:t xml:space="preserve">dissolução em água ou </w:t>
      </w:r>
      <w:r w:rsidR="008E1CC5">
        <w:t xml:space="preserve">em </w:t>
      </w:r>
      <w:r>
        <w:t>outros solventes;</w:t>
      </w:r>
    </w:p>
    <w:p w14:paraId="3AAC95D4" w14:textId="7EE7FF9E" w:rsidR="007F639A" w:rsidRPr="003B26F3" w:rsidRDefault="00E16A81" w:rsidP="00E16A81">
      <w:pPr>
        <w:widowControl w:val="0"/>
        <w:spacing w:after="180" w:line="260" w:lineRule="atLeast"/>
        <w:ind w:left="2127" w:hanging="709"/>
        <w:jc w:val="both"/>
        <w:rPr>
          <w:rFonts w:eastAsia="SimSun"/>
          <w:kern w:val="2"/>
        </w:rPr>
      </w:pPr>
      <w:r>
        <w:t>(ii)</w:t>
      </w:r>
      <w:r>
        <w:tab/>
        <w:t xml:space="preserve"> eliminação de solventes, incluindo água </w:t>
      </w:r>
      <w:r w:rsidR="008E1CC5">
        <w:t xml:space="preserve">como </w:t>
      </w:r>
      <w:r>
        <w:t>solvente; ou</w:t>
      </w:r>
    </w:p>
    <w:p w14:paraId="09FCB1D9" w14:textId="45588537" w:rsidR="007F639A" w:rsidRPr="003B26F3" w:rsidRDefault="00E16A81" w:rsidP="00E16A81">
      <w:pPr>
        <w:widowControl w:val="0"/>
        <w:spacing w:after="180" w:line="260" w:lineRule="atLeast"/>
        <w:ind w:left="2127" w:hanging="709"/>
        <w:jc w:val="both"/>
        <w:rPr>
          <w:rFonts w:eastAsia="SimSun"/>
          <w:kern w:val="2"/>
        </w:rPr>
      </w:pPr>
      <w:r>
        <w:t xml:space="preserve">(iii) </w:t>
      </w:r>
      <w:r>
        <w:tab/>
        <w:t>adição ou eliminação de água de cristalização.</w:t>
      </w:r>
    </w:p>
    <w:p w14:paraId="3E3F7E6A" w14:textId="65A68867" w:rsidR="007F639A" w:rsidRPr="003B26F3" w:rsidRDefault="007F639A" w:rsidP="007F639A">
      <w:pPr>
        <w:widowControl w:val="0"/>
        <w:numPr>
          <w:ilvl w:val="1"/>
          <w:numId w:val="1"/>
        </w:numPr>
        <w:tabs>
          <w:tab w:val="clear" w:pos="0"/>
        </w:tabs>
        <w:spacing w:after="180" w:line="260" w:lineRule="atLeast"/>
        <w:ind w:left="1418" w:hanging="709"/>
        <w:jc w:val="both"/>
        <w:rPr>
          <w:rFonts w:eastAsia="SimSun"/>
          <w:kern w:val="2"/>
        </w:rPr>
      </w:pPr>
      <w:r>
        <w:t xml:space="preserve">“separação de isômeros” significa, para efeitos dos </w:t>
      </w:r>
      <w:r w:rsidR="00FF2F61">
        <w:t>capítulo</w:t>
      </w:r>
      <w:r>
        <w:t xml:space="preserve">s 28 a 32 e do </w:t>
      </w:r>
      <w:r w:rsidR="008E1CC5">
        <w:t>c</w:t>
      </w:r>
      <w:r w:rsidR="00FF2F61">
        <w:t>apítulo</w:t>
      </w:r>
      <w:r>
        <w:t xml:space="preserve"> 35: isolamento ou separação de isômeros de uma mistura de isômeros.</w:t>
      </w:r>
    </w:p>
    <w:p w14:paraId="24E18545" w14:textId="58A36360" w:rsidR="007F639A" w:rsidRPr="003B26F3" w:rsidRDefault="007F639A" w:rsidP="007F639A">
      <w:pPr>
        <w:widowControl w:val="0"/>
        <w:numPr>
          <w:ilvl w:val="1"/>
          <w:numId w:val="1"/>
        </w:numPr>
        <w:tabs>
          <w:tab w:val="clear" w:pos="0"/>
        </w:tabs>
        <w:spacing w:after="180" w:line="260" w:lineRule="atLeast"/>
        <w:ind w:left="1418" w:hanging="709"/>
        <w:jc w:val="both"/>
        <w:rPr>
          <w:rFonts w:eastAsia="SimSun"/>
          <w:kern w:val="2"/>
        </w:rPr>
      </w:pPr>
      <w:r>
        <w:t xml:space="preserve"> “</w:t>
      </w:r>
      <w:r w:rsidR="002739FB">
        <w:t xml:space="preserve">produção </w:t>
      </w:r>
      <w:r>
        <w:t xml:space="preserve">de materiais padrão” significa, para efeitos dos </w:t>
      </w:r>
      <w:r w:rsidR="00FF2F61">
        <w:t>Capítulo</w:t>
      </w:r>
      <w:r>
        <w:t xml:space="preserve">s 28 a 32, do </w:t>
      </w:r>
      <w:r w:rsidR="00FF2F61">
        <w:t>capítulo</w:t>
      </w:r>
      <w:r>
        <w:t xml:space="preserve"> 35 e do </w:t>
      </w:r>
      <w:r w:rsidR="00FF2F61">
        <w:t>capítulo</w:t>
      </w:r>
      <w:r>
        <w:t xml:space="preserve"> 38: produção de preparações </w:t>
      </w:r>
      <w:r w:rsidR="008E1CC5">
        <w:t xml:space="preserve">próprias </w:t>
      </w:r>
      <w:r>
        <w:t xml:space="preserve">para utilizações analíticas, de </w:t>
      </w:r>
      <w:r w:rsidR="008E1CC5">
        <w:t xml:space="preserve">aferição </w:t>
      </w:r>
      <w:r>
        <w:t xml:space="preserve">ou de </w:t>
      </w:r>
      <w:r w:rsidR="008E1CC5">
        <w:t>referenciação</w:t>
      </w:r>
      <w:r>
        <w:t>, com graus de pureza ou proporções precis</w:t>
      </w:r>
      <w:r w:rsidR="008E1CC5">
        <w:t>a</w:t>
      </w:r>
      <w:r>
        <w:t xml:space="preserve">s, certificados pelo fabricante. </w:t>
      </w:r>
    </w:p>
    <w:p w14:paraId="7AC27CF5" w14:textId="77777777" w:rsidR="007F639A" w:rsidRPr="00615C83" w:rsidRDefault="007F639A" w:rsidP="007F639A">
      <w:pPr>
        <w:widowControl w:val="0"/>
        <w:numPr>
          <w:ilvl w:val="1"/>
          <w:numId w:val="1"/>
        </w:numPr>
        <w:tabs>
          <w:tab w:val="clear" w:pos="0"/>
        </w:tabs>
        <w:spacing w:after="180" w:line="260" w:lineRule="atLeast"/>
        <w:ind w:left="1418" w:hanging="709"/>
        <w:jc w:val="both"/>
        <w:rPr>
          <w:rFonts w:eastAsia="SimSun"/>
          <w:kern w:val="2"/>
        </w:rPr>
      </w:pPr>
      <w:r>
        <w:t>“purificação” significa:</w:t>
      </w:r>
    </w:p>
    <w:p w14:paraId="1240BB7E" w14:textId="0774AFF7" w:rsidR="007F639A" w:rsidRPr="003B26F3" w:rsidRDefault="007F639A" w:rsidP="007F639A">
      <w:pPr>
        <w:widowControl w:val="0"/>
        <w:numPr>
          <w:ilvl w:val="0"/>
          <w:numId w:val="2"/>
        </w:numPr>
        <w:spacing w:after="180" w:line="260" w:lineRule="atLeast"/>
        <w:jc w:val="both"/>
        <w:rPr>
          <w:rFonts w:eastAsia="SimSun"/>
          <w:kern w:val="2"/>
        </w:rPr>
      </w:pPr>
      <w:r>
        <w:t>purificação de um produto</w:t>
      </w:r>
      <w:r w:rsidR="008E1CC5">
        <w:t xml:space="preserve"> que </w:t>
      </w:r>
      <w:r>
        <w:t>resulta na eliminação de 80% do conteúdo d</w:t>
      </w:r>
      <w:r w:rsidR="008E1CC5">
        <w:t>as</w:t>
      </w:r>
      <w:r>
        <w:t xml:space="preserve"> impurezas existentes;</w:t>
      </w:r>
    </w:p>
    <w:p w14:paraId="5865873F" w14:textId="3695BF78" w:rsidR="007F639A" w:rsidRPr="003B26F3" w:rsidRDefault="007F639A" w:rsidP="007F639A">
      <w:pPr>
        <w:widowControl w:val="0"/>
        <w:numPr>
          <w:ilvl w:val="0"/>
          <w:numId w:val="2"/>
        </w:numPr>
        <w:spacing w:after="180" w:line="260" w:lineRule="atLeast"/>
        <w:jc w:val="both"/>
        <w:rPr>
          <w:rFonts w:eastAsia="SimSun"/>
          <w:kern w:val="2"/>
        </w:rPr>
      </w:pPr>
      <w:r>
        <w:t>redução ou eliminação de impurezas</w:t>
      </w:r>
      <w:r w:rsidR="008E1CC5">
        <w:t xml:space="preserve"> que</w:t>
      </w:r>
      <w:r>
        <w:t xml:space="preserve"> result</w:t>
      </w:r>
      <w:r w:rsidR="008E1CC5">
        <w:t>a</w:t>
      </w:r>
      <w:r>
        <w:t xml:space="preserve"> em um produto </w:t>
      </w:r>
      <w:r w:rsidR="008E1CC5">
        <w:t xml:space="preserve">próprio </w:t>
      </w:r>
      <w:r>
        <w:t>para uma ou mais das seguintes aplicações:</w:t>
      </w:r>
    </w:p>
    <w:p w14:paraId="4A0257C0" w14:textId="77777777" w:rsidR="007F639A" w:rsidRPr="003B26F3" w:rsidRDefault="007F639A" w:rsidP="007F639A">
      <w:pPr>
        <w:widowControl w:val="0"/>
        <w:spacing w:after="120"/>
        <w:ind w:left="2552" w:hanging="567"/>
        <w:jc w:val="both"/>
        <w:rPr>
          <w:rFonts w:eastAsia="SimSun"/>
          <w:kern w:val="2"/>
        </w:rPr>
      </w:pPr>
      <w:r>
        <w:lastRenderedPageBreak/>
        <w:t xml:space="preserve">(aa) </w:t>
      </w:r>
      <w:r>
        <w:tab/>
        <w:t>substâncias farmacêuticas, medicinais, cosméticas, veterinárias ou de qualidade alimentar;</w:t>
      </w:r>
    </w:p>
    <w:p w14:paraId="56ED2EC0" w14:textId="565F7FE6" w:rsidR="007F639A" w:rsidRPr="003B26F3" w:rsidRDefault="007F639A" w:rsidP="007F639A">
      <w:pPr>
        <w:widowControl w:val="0"/>
        <w:spacing w:after="120"/>
        <w:ind w:left="2552" w:hanging="567"/>
        <w:jc w:val="both"/>
        <w:rPr>
          <w:rFonts w:eastAsia="SimSun"/>
          <w:kern w:val="2"/>
        </w:rPr>
      </w:pPr>
      <w:r>
        <w:t>(bb)</w:t>
      </w:r>
      <w:r>
        <w:tab/>
        <w:t>produtos químicos e reagentes para u</w:t>
      </w:r>
      <w:r w:rsidR="008E1CC5">
        <w:t>tilizações</w:t>
      </w:r>
      <w:r>
        <w:t xml:space="preserve"> </w:t>
      </w:r>
      <w:r w:rsidR="008E1CC5">
        <w:t>analíticas</w:t>
      </w:r>
      <w:r>
        <w:t xml:space="preserve">, </w:t>
      </w:r>
      <w:r w:rsidR="008E1CC5">
        <w:t xml:space="preserve">de </w:t>
      </w:r>
      <w:r>
        <w:t>diagnóstico ou laboratoria</w:t>
      </w:r>
      <w:r w:rsidR="008E1CC5">
        <w:t>is</w:t>
      </w:r>
      <w:r>
        <w:t>;</w:t>
      </w:r>
    </w:p>
    <w:p w14:paraId="642758F5" w14:textId="77777777" w:rsidR="007F639A" w:rsidRPr="003B26F3" w:rsidRDefault="007F639A" w:rsidP="007F639A">
      <w:pPr>
        <w:widowControl w:val="0"/>
        <w:spacing w:after="120"/>
        <w:ind w:left="2552" w:hanging="567"/>
        <w:jc w:val="both"/>
        <w:rPr>
          <w:rFonts w:eastAsia="SimSun"/>
          <w:kern w:val="2"/>
        </w:rPr>
      </w:pPr>
      <w:r>
        <w:t xml:space="preserve">(cc) </w:t>
      </w:r>
      <w:r>
        <w:tab/>
        <w:t>elementos e componentes para utilização em microelementos;</w:t>
      </w:r>
    </w:p>
    <w:p w14:paraId="548CADB5" w14:textId="43FB0A68" w:rsidR="007F639A" w:rsidRPr="003B26F3" w:rsidRDefault="007F639A" w:rsidP="007F639A">
      <w:pPr>
        <w:widowControl w:val="0"/>
        <w:spacing w:after="120"/>
        <w:ind w:left="2552" w:hanging="567"/>
        <w:jc w:val="both"/>
        <w:rPr>
          <w:rFonts w:eastAsia="SimSun"/>
          <w:kern w:val="2"/>
        </w:rPr>
      </w:pPr>
      <w:r>
        <w:t xml:space="preserve">(dd) </w:t>
      </w:r>
      <w:r>
        <w:tab/>
      </w:r>
      <w:r w:rsidR="008E1CC5">
        <w:t xml:space="preserve">utilizações óticas </w:t>
      </w:r>
      <w:r>
        <w:t>especializad</w:t>
      </w:r>
      <w:r w:rsidR="008E1CC5">
        <w:t>a</w:t>
      </w:r>
      <w:r>
        <w:t>s;</w:t>
      </w:r>
    </w:p>
    <w:p w14:paraId="33F0D883" w14:textId="77777777" w:rsidR="007F639A" w:rsidRPr="003B26F3" w:rsidRDefault="007F639A" w:rsidP="007F639A">
      <w:pPr>
        <w:widowControl w:val="0"/>
        <w:spacing w:after="120"/>
        <w:ind w:left="2552" w:hanging="567"/>
        <w:jc w:val="both"/>
        <w:rPr>
          <w:rFonts w:eastAsia="SimSun"/>
          <w:kern w:val="2"/>
        </w:rPr>
      </w:pPr>
      <w:r>
        <w:t xml:space="preserve">(ee) </w:t>
      </w:r>
      <w:r>
        <w:tab/>
        <w:t>utilizações não tóxicas para a saúde e a segurança;</w:t>
      </w:r>
    </w:p>
    <w:p w14:paraId="39AEF8AD" w14:textId="584D7F7F" w:rsidR="007F639A" w:rsidRPr="003B26F3" w:rsidRDefault="007F639A" w:rsidP="007F639A">
      <w:pPr>
        <w:widowControl w:val="0"/>
        <w:spacing w:after="120"/>
        <w:ind w:left="2552" w:hanging="567"/>
        <w:jc w:val="both"/>
        <w:rPr>
          <w:rFonts w:eastAsia="SimSun"/>
          <w:kern w:val="2"/>
        </w:rPr>
      </w:pPr>
      <w:r>
        <w:t xml:space="preserve">(ff) </w:t>
      </w:r>
      <w:r>
        <w:tab/>
      </w:r>
      <w:r w:rsidR="008E1CC5">
        <w:t xml:space="preserve">utilização </w:t>
      </w:r>
      <w:r>
        <w:t>biotécnic</w:t>
      </w:r>
      <w:r w:rsidR="008E1CC5">
        <w:t>a</w:t>
      </w:r>
      <w:r>
        <w:t>;</w:t>
      </w:r>
    </w:p>
    <w:p w14:paraId="0886CB95" w14:textId="3020FEC2" w:rsidR="007F639A" w:rsidRPr="003B26F3" w:rsidRDefault="007F639A" w:rsidP="007F639A">
      <w:pPr>
        <w:widowControl w:val="0"/>
        <w:spacing w:after="120"/>
        <w:ind w:left="2552" w:hanging="567"/>
        <w:jc w:val="both"/>
        <w:rPr>
          <w:rFonts w:eastAsia="SimSun"/>
          <w:kern w:val="2"/>
        </w:rPr>
      </w:pPr>
      <w:r>
        <w:t xml:space="preserve">(gg) </w:t>
      </w:r>
      <w:r>
        <w:tab/>
      </w:r>
      <w:r w:rsidR="008E1CC5">
        <w:t xml:space="preserve">suportes </w:t>
      </w:r>
      <w:r>
        <w:t>utilizados em um processo de separação; ou</w:t>
      </w:r>
    </w:p>
    <w:p w14:paraId="363CD897" w14:textId="581FB23D" w:rsidR="007F639A" w:rsidRPr="003B26F3" w:rsidRDefault="007F639A" w:rsidP="007F639A">
      <w:pPr>
        <w:widowControl w:val="0"/>
        <w:spacing w:after="180"/>
        <w:ind w:left="2552" w:hanging="567"/>
        <w:jc w:val="both"/>
        <w:rPr>
          <w:rFonts w:eastAsia="SimSun"/>
          <w:kern w:val="2"/>
        </w:rPr>
      </w:pPr>
      <w:r>
        <w:t>(hh)</w:t>
      </w:r>
      <w:r>
        <w:tab/>
      </w:r>
      <w:r w:rsidR="008E1CC5">
        <w:t xml:space="preserve">utilizações </w:t>
      </w:r>
      <w:r>
        <w:t xml:space="preserve">de </w:t>
      </w:r>
      <w:r w:rsidR="008E1CC5">
        <w:t xml:space="preserve">qualidade </w:t>
      </w:r>
      <w:r>
        <w:t>nuclear.</w:t>
      </w:r>
    </w:p>
    <w:p w14:paraId="574DDAF1" w14:textId="55DFC6B1" w:rsidR="00573BAF" w:rsidRDefault="00573BAF">
      <w:pPr>
        <w:spacing w:after="160" w:line="278" w:lineRule="auto"/>
        <w:rPr>
          <w:rFonts w:eastAsia="SimSun"/>
          <w:kern w:val="2"/>
        </w:rPr>
      </w:pPr>
      <w:r>
        <w:br w:type="page"/>
      </w:r>
    </w:p>
    <w:p w14:paraId="6DD2654A" w14:textId="77777777" w:rsidR="007F639A" w:rsidRPr="003B26F3" w:rsidRDefault="007F639A" w:rsidP="007F639A">
      <w:pPr>
        <w:jc w:val="center"/>
        <w:rPr>
          <w:rFonts w:eastAsia="SimSun"/>
          <w:b/>
          <w:caps/>
          <w:kern w:val="2"/>
        </w:rPr>
      </w:pPr>
      <w:r>
        <w:rPr>
          <w:b/>
          <w:caps/>
        </w:rPr>
        <w:lastRenderedPageBreak/>
        <w:t>SEÇÃO IV</w:t>
      </w:r>
    </w:p>
    <w:p w14:paraId="3B84B8CD" w14:textId="77777777" w:rsidR="007F639A" w:rsidRPr="00DF43E6" w:rsidRDefault="007F639A" w:rsidP="007F639A">
      <w:pPr>
        <w:jc w:val="center"/>
        <w:rPr>
          <w:rFonts w:eastAsia="SimSun"/>
          <w:b/>
          <w:caps/>
          <w:kern w:val="2"/>
          <w:lang w:eastAsia="zh-CN"/>
        </w:rPr>
      </w:pPr>
    </w:p>
    <w:p w14:paraId="6DB2601E" w14:textId="5305A3CD" w:rsidR="007F639A" w:rsidRPr="003B26F3" w:rsidRDefault="007F639A" w:rsidP="007F639A">
      <w:pPr>
        <w:jc w:val="center"/>
        <w:rPr>
          <w:rFonts w:eastAsia="SimSun"/>
          <w:b/>
          <w:caps/>
          <w:kern w:val="2"/>
        </w:rPr>
      </w:pPr>
      <w:r>
        <w:rPr>
          <w:b/>
          <w:caps/>
        </w:rPr>
        <w:t xml:space="preserve">NOTA REFERENTE AOS </w:t>
      </w:r>
      <w:r w:rsidR="00FF2F61">
        <w:rPr>
          <w:b/>
          <w:caps/>
        </w:rPr>
        <w:t>CAPÍTULO</w:t>
      </w:r>
      <w:r>
        <w:rPr>
          <w:b/>
          <w:caps/>
        </w:rPr>
        <w:t>S 50-63</w:t>
      </w:r>
    </w:p>
    <w:p w14:paraId="6F1E6252" w14:textId="77777777" w:rsidR="007F639A" w:rsidRPr="00DF43E6" w:rsidRDefault="007F639A" w:rsidP="007F639A">
      <w:pPr>
        <w:widowControl w:val="0"/>
        <w:jc w:val="center"/>
        <w:rPr>
          <w:rFonts w:eastAsia="SimSun"/>
          <w:kern w:val="2"/>
          <w:lang w:eastAsia="zh-CN"/>
        </w:rPr>
      </w:pPr>
    </w:p>
    <w:p w14:paraId="7BAED4B4" w14:textId="77777777" w:rsidR="007F639A" w:rsidRPr="003B26F3" w:rsidRDefault="007F639A" w:rsidP="007F639A">
      <w:pPr>
        <w:autoSpaceDE w:val="0"/>
        <w:autoSpaceDN w:val="0"/>
        <w:adjustRightInd w:val="0"/>
        <w:jc w:val="center"/>
        <w:rPr>
          <w:b/>
        </w:rPr>
      </w:pPr>
      <w:r>
        <w:rPr>
          <w:b/>
        </w:rPr>
        <w:t>Definições</w:t>
      </w:r>
    </w:p>
    <w:p w14:paraId="7D22F366" w14:textId="77777777" w:rsidR="007F639A" w:rsidRPr="00AE6CA2" w:rsidRDefault="007F639A" w:rsidP="007F639A">
      <w:pPr>
        <w:autoSpaceDE w:val="0"/>
        <w:autoSpaceDN w:val="0"/>
        <w:adjustRightInd w:val="0"/>
        <w:jc w:val="center"/>
        <w:rPr>
          <w:b/>
        </w:rPr>
      </w:pPr>
    </w:p>
    <w:p w14:paraId="40E0938E" w14:textId="3A99DA3F" w:rsidR="007F639A" w:rsidRPr="00615C83" w:rsidRDefault="007F639A" w:rsidP="007F639A">
      <w:pPr>
        <w:pStyle w:val="NumPar1"/>
        <w:ind w:left="0" w:firstLine="0"/>
        <w:rPr>
          <w:color w:val="000000"/>
          <w:szCs w:val="24"/>
        </w:rPr>
      </w:pPr>
      <w:r>
        <w:rPr>
          <w:color w:val="000000"/>
        </w:rPr>
        <w:t xml:space="preserve">1. </w:t>
      </w:r>
      <w:r>
        <w:rPr>
          <w:color w:val="000000"/>
        </w:rPr>
        <w:tab/>
      </w:r>
      <w:r w:rsidR="00DF43E6">
        <w:rPr>
          <w:color w:val="000000"/>
        </w:rPr>
        <w:t>“</w:t>
      </w:r>
      <w:r w:rsidR="000C291C">
        <w:rPr>
          <w:color w:val="000000"/>
        </w:rPr>
        <w:t>f</w:t>
      </w:r>
      <w:r>
        <w:rPr>
          <w:color w:val="000000"/>
        </w:rPr>
        <w:t>ibras sintéticas ou artificiais</w:t>
      </w:r>
      <w:r w:rsidR="000C291C" w:rsidRPr="000C291C">
        <w:rPr>
          <w:color w:val="000000"/>
        </w:rPr>
        <w:t xml:space="preserve"> </w:t>
      </w:r>
      <w:r w:rsidR="000C291C">
        <w:rPr>
          <w:color w:val="000000"/>
        </w:rPr>
        <w:t>descontínuas</w:t>
      </w:r>
      <w:r w:rsidR="00DF43E6">
        <w:rPr>
          <w:color w:val="000000"/>
        </w:rPr>
        <w:t>”</w:t>
      </w:r>
      <w:r w:rsidR="000C291C">
        <w:rPr>
          <w:color w:val="000000"/>
        </w:rPr>
        <w:t xml:space="preserve"> </w:t>
      </w:r>
      <w:r w:rsidR="003A52ED">
        <w:rPr>
          <w:color w:val="000000"/>
        </w:rPr>
        <w:t>designa</w:t>
      </w:r>
      <w:r w:rsidR="00DF43E6">
        <w:rPr>
          <w:color w:val="000000"/>
        </w:rPr>
        <w:t xml:space="preserve"> </w:t>
      </w:r>
      <w:r w:rsidR="000C291C">
        <w:rPr>
          <w:color w:val="000000"/>
        </w:rPr>
        <w:t xml:space="preserve">os </w:t>
      </w:r>
      <w:r>
        <w:rPr>
          <w:color w:val="000000"/>
        </w:rPr>
        <w:t>cabos de filamentos,</w:t>
      </w:r>
      <w:r w:rsidR="000C291C">
        <w:rPr>
          <w:color w:val="000000"/>
        </w:rPr>
        <w:t xml:space="preserve"> as</w:t>
      </w:r>
      <w:r>
        <w:rPr>
          <w:color w:val="000000"/>
        </w:rPr>
        <w:t xml:space="preserve"> fibras descontínuas ou </w:t>
      </w:r>
      <w:r w:rsidR="000C291C">
        <w:rPr>
          <w:color w:val="000000"/>
        </w:rPr>
        <w:t xml:space="preserve">os </w:t>
      </w:r>
      <w:r>
        <w:rPr>
          <w:color w:val="000000"/>
        </w:rPr>
        <w:t>desperdícios</w:t>
      </w:r>
      <w:r w:rsidR="000C291C">
        <w:rPr>
          <w:color w:val="000000"/>
        </w:rPr>
        <w:t xml:space="preserve"> das fibras, sintéticos ou artificiais,</w:t>
      </w:r>
      <w:r>
        <w:rPr>
          <w:color w:val="000000"/>
        </w:rPr>
        <w:t xml:space="preserve"> das posições 55.01 a 55.07.</w:t>
      </w:r>
    </w:p>
    <w:p w14:paraId="02898009" w14:textId="7CD121B5" w:rsidR="007F639A" w:rsidRPr="00615C83" w:rsidRDefault="007F639A" w:rsidP="007F639A">
      <w:pPr>
        <w:pStyle w:val="NumPar1"/>
        <w:ind w:left="0" w:firstLine="0"/>
        <w:rPr>
          <w:color w:val="000000"/>
          <w:szCs w:val="24"/>
        </w:rPr>
      </w:pPr>
      <w:r>
        <w:rPr>
          <w:color w:val="000000"/>
        </w:rPr>
        <w:t xml:space="preserve">2. </w:t>
      </w:r>
      <w:r>
        <w:rPr>
          <w:color w:val="000000"/>
        </w:rPr>
        <w:tab/>
        <w:t>“</w:t>
      </w:r>
      <w:r w:rsidR="000C291C">
        <w:rPr>
          <w:color w:val="000000"/>
        </w:rPr>
        <w:t>f</w:t>
      </w:r>
      <w:r>
        <w:rPr>
          <w:color w:val="000000"/>
        </w:rPr>
        <w:t xml:space="preserve">ibras naturais” </w:t>
      </w:r>
      <w:r w:rsidR="003A52ED">
        <w:rPr>
          <w:color w:val="000000"/>
        </w:rPr>
        <w:t xml:space="preserve">designa </w:t>
      </w:r>
      <w:r w:rsidR="000C291C">
        <w:rPr>
          <w:color w:val="000000"/>
        </w:rPr>
        <w:t xml:space="preserve">as </w:t>
      </w:r>
      <w:r>
        <w:rPr>
          <w:color w:val="000000"/>
        </w:rPr>
        <w:t>crina</w:t>
      </w:r>
      <w:r w:rsidR="000C291C">
        <w:rPr>
          <w:color w:val="000000"/>
        </w:rPr>
        <w:t>s</w:t>
      </w:r>
      <w:r>
        <w:rPr>
          <w:color w:val="000000"/>
        </w:rPr>
        <w:t xml:space="preserve"> de cavalo da posição 05.03, </w:t>
      </w:r>
      <w:r w:rsidR="000C291C">
        <w:rPr>
          <w:color w:val="000000"/>
        </w:rPr>
        <w:t xml:space="preserve">a </w:t>
      </w:r>
      <w:r>
        <w:rPr>
          <w:color w:val="000000"/>
        </w:rPr>
        <w:t xml:space="preserve">seda das posições 50.02 e 50.03, bem como </w:t>
      </w:r>
      <w:r w:rsidR="000C291C">
        <w:rPr>
          <w:color w:val="000000"/>
        </w:rPr>
        <w:t xml:space="preserve">as </w:t>
      </w:r>
      <w:r>
        <w:rPr>
          <w:color w:val="000000"/>
        </w:rPr>
        <w:t xml:space="preserve">fibras de lã e </w:t>
      </w:r>
      <w:r w:rsidR="000C291C">
        <w:rPr>
          <w:color w:val="000000"/>
        </w:rPr>
        <w:t xml:space="preserve">os </w:t>
      </w:r>
      <w:r w:rsidR="00DF43E6">
        <w:rPr>
          <w:color w:val="000000"/>
        </w:rPr>
        <w:t xml:space="preserve">pelos </w:t>
      </w:r>
      <w:r>
        <w:rPr>
          <w:color w:val="000000"/>
        </w:rPr>
        <w:t>finos ou grosseiros de animais das posições 51.01 a 51.05, as fibras de algodão das posições 52.01 a 52.03 e outras fibras vegetais das posições 53.01 a 53.05.</w:t>
      </w:r>
    </w:p>
    <w:p w14:paraId="70019DC0" w14:textId="059DB6A8" w:rsidR="007F639A" w:rsidRPr="00615C83" w:rsidRDefault="007F639A" w:rsidP="007F639A">
      <w:pPr>
        <w:pStyle w:val="NumPar1"/>
        <w:ind w:left="0" w:firstLine="0"/>
        <w:rPr>
          <w:color w:val="000000"/>
          <w:szCs w:val="24"/>
        </w:rPr>
      </w:pPr>
      <w:r>
        <w:rPr>
          <w:color w:val="000000"/>
        </w:rPr>
        <w:t xml:space="preserve">3. </w:t>
      </w:r>
      <w:r>
        <w:rPr>
          <w:color w:val="000000"/>
        </w:rPr>
        <w:tab/>
        <w:t>“</w:t>
      </w:r>
      <w:r w:rsidR="000C291C">
        <w:rPr>
          <w:color w:val="000000"/>
        </w:rPr>
        <w:t>f</w:t>
      </w:r>
      <w:r>
        <w:rPr>
          <w:color w:val="000000"/>
        </w:rPr>
        <w:t xml:space="preserve">ibras naturais” </w:t>
      </w:r>
      <w:r w:rsidR="003A52ED">
        <w:rPr>
          <w:color w:val="000000"/>
        </w:rPr>
        <w:t xml:space="preserve">designa </w:t>
      </w:r>
      <w:r>
        <w:rPr>
          <w:color w:val="000000"/>
        </w:rPr>
        <w:t xml:space="preserve">fibras que não </w:t>
      </w:r>
      <w:r w:rsidR="003A52ED">
        <w:rPr>
          <w:color w:val="000000"/>
        </w:rPr>
        <w:t xml:space="preserve">são </w:t>
      </w:r>
      <w:r>
        <w:rPr>
          <w:color w:val="000000"/>
        </w:rPr>
        <w:t>sintéticas</w:t>
      </w:r>
      <w:r w:rsidR="003A52ED">
        <w:rPr>
          <w:color w:val="000000"/>
        </w:rPr>
        <w:t xml:space="preserve"> nem artificiais</w:t>
      </w:r>
      <w:r>
        <w:rPr>
          <w:color w:val="000000"/>
        </w:rPr>
        <w:t xml:space="preserve">. Limita-se </w:t>
      </w:r>
      <w:r w:rsidR="003A52ED">
        <w:rPr>
          <w:color w:val="000000"/>
        </w:rPr>
        <w:t xml:space="preserve">aos estágios </w:t>
      </w:r>
      <w:r>
        <w:rPr>
          <w:color w:val="000000"/>
        </w:rPr>
        <w:t xml:space="preserve">anteriores à fiação, incluindo </w:t>
      </w:r>
      <w:r w:rsidR="003A52ED">
        <w:rPr>
          <w:color w:val="000000"/>
        </w:rPr>
        <w:t>desperdícios</w:t>
      </w:r>
      <w:r>
        <w:rPr>
          <w:color w:val="000000"/>
        </w:rPr>
        <w:t>, e, salvo indicação em contrário, inclui as fibras que foram cardadas, penteadas ou submetidas a outro tipo de processamento, mas não fiadas.</w:t>
      </w:r>
    </w:p>
    <w:p w14:paraId="090DCFB5" w14:textId="47D288FA" w:rsidR="007F639A" w:rsidRPr="00615C83" w:rsidRDefault="007F639A" w:rsidP="007F639A">
      <w:pPr>
        <w:pStyle w:val="NumPar1"/>
        <w:ind w:left="0" w:firstLine="0"/>
        <w:rPr>
          <w:color w:val="000000"/>
          <w:szCs w:val="24"/>
        </w:rPr>
      </w:pPr>
      <w:r>
        <w:rPr>
          <w:color w:val="000000"/>
        </w:rPr>
        <w:t xml:space="preserve">4. </w:t>
      </w:r>
      <w:r>
        <w:rPr>
          <w:color w:val="000000"/>
        </w:rPr>
        <w:tab/>
        <w:t>“</w:t>
      </w:r>
      <w:r w:rsidR="003A52ED">
        <w:rPr>
          <w:color w:val="000000"/>
        </w:rPr>
        <w:t>estampagem</w:t>
      </w:r>
      <w:r>
        <w:rPr>
          <w:color w:val="000000"/>
        </w:rPr>
        <w:t>”</w:t>
      </w:r>
      <w:r w:rsidR="003A52ED">
        <w:rPr>
          <w:color w:val="000000"/>
        </w:rPr>
        <w:t xml:space="preserve"> designa a</w:t>
      </w:r>
      <w:r>
        <w:rPr>
          <w:color w:val="000000"/>
        </w:rPr>
        <w:t xml:space="preserve"> técnica que </w:t>
      </w:r>
      <w:r w:rsidR="003A52ED">
        <w:rPr>
          <w:color w:val="000000"/>
        </w:rPr>
        <w:t>atribui</w:t>
      </w:r>
      <w:r>
        <w:rPr>
          <w:color w:val="000000"/>
        </w:rPr>
        <w:t xml:space="preserve"> a um substrato têxtil</w:t>
      </w:r>
      <w:r w:rsidR="003A52ED">
        <w:rPr>
          <w:color w:val="000000"/>
        </w:rPr>
        <w:t xml:space="preserve"> </w:t>
      </w:r>
      <w:r>
        <w:rPr>
          <w:color w:val="000000"/>
        </w:rPr>
        <w:t xml:space="preserve">uma </w:t>
      </w:r>
      <w:r w:rsidR="003A52ED">
        <w:rPr>
          <w:color w:val="000000"/>
        </w:rPr>
        <w:t>função objetiva de caráter permanente</w:t>
      </w:r>
      <w:r>
        <w:rPr>
          <w:color w:val="000000"/>
        </w:rPr>
        <w:t xml:space="preserve">, como a cor, o desenho ou o desempenho técnico, </w:t>
      </w:r>
      <w:r w:rsidR="003A52ED">
        <w:rPr>
          <w:color w:val="000000"/>
        </w:rPr>
        <w:t xml:space="preserve">por meio de utilização de </w:t>
      </w:r>
      <w:r>
        <w:rPr>
          <w:color w:val="000000"/>
        </w:rPr>
        <w:t xml:space="preserve">técnicas de serigrafia, </w:t>
      </w:r>
      <w:r w:rsidR="003A52ED">
        <w:rPr>
          <w:color w:val="000000"/>
        </w:rPr>
        <w:t>tambor</w:t>
      </w:r>
      <w:r>
        <w:rPr>
          <w:color w:val="000000"/>
        </w:rPr>
        <w:t>, digitais ou de transferência.</w:t>
      </w:r>
    </w:p>
    <w:p w14:paraId="71E60E05" w14:textId="07684D28" w:rsidR="007F639A" w:rsidRPr="00615C83" w:rsidRDefault="007F639A" w:rsidP="007F639A">
      <w:pPr>
        <w:pStyle w:val="NumPar1"/>
        <w:ind w:left="0" w:firstLine="0"/>
        <w:rPr>
          <w:color w:val="000000"/>
          <w:szCs w:val="24"/>
        </w:rPr>
      </w:pPr>
      <w:r>
        <w:rPr>
          <w:color w:val="000000"/>
        </w:rPr>
        <w:t xml:space="preserve">5. </w:t>
      </w:r>
      <w:r>
        <w:rPr>
          <w:color w:val="000000"/>
        </w:rPr>
        <w:tab/>
        <w:t>“</w:t>
      </w:r>
      <w:r w:rsidR="003A52ED">
        <w:rPr>
          <w:color w:val="000000"/>
        </w:rPr>
        <w:t xml:space="preserve">estampagem </w:t>
      </w:r>
      <w:r>
        <w:rPr>
          <w:color w:val="000000"/>
        </w:rPr>
        <w:t>(</w:t>
      </w:r>
      <w:r w:rsidR="003A52ED">
        <w:rPr>
          <w:color w:val="000000"/>
        </w:rPr>
        <w:t xml:space="preserve">enquanto </w:t>
      </w:r>
      <w:r>
        <w:rPr>
          <w:color w:val="000000"/>
        </w:rPr>
        <w:t xml:space="preserve">operação autônoma)” </w:t>
      </w:r>
      <w:r w:rsidR="003A52ED">
        <w:rPr>
          <w:color w:val="000000"/>
        </w:rPr>
        <w:t xml:space="preserve">designa </w:t>
      </w:r>
      <w:r>
        <w:rPr>
          <w:color w:val="000000"/>
        </w:rPr>
        <w:t xml:space="preserve">uma técnica </w:t>
      </w:r>
      <w:r w:rsidR="00A243FC">
        <w:rPr>
          <w:color w:val="000000"/>
        </w:rPr>
        <w:t>que atribui</w:t>
      </w:r>
      <w:r>
        <w:rPr>
          <w:color w:val="000000"/>
        </w:rPr>
        <w:t xml:space="preserve"> </w:t>
      </w:r>
      <w:r w:rsidR="00A243FC">
        <w:rPr>
          <w:color w:val="000000"/>
        </w:rPr>
        <w:t xml:space="preserve">a um substrato têxtil uma </w:t>
      </w:r>
      <w:r>
        <w:rPr>
          <w:color w:val="000000"/>
        </w:rPr>
        <w:t>função objetiva</w:t>
      </w:r>
      <w:r w:rsidR="00A243FC">
        <w:rPr>
          <w:color w:val="000000"/>
        </w:rPr>
        <w:t xml:space="preserve"> de caráter permanente</w:t>
      </w:r>
      <w:r>
        <w:rPr>
          <w:color w:val="000000"/>
        </w:rPr>
        <w:t xml:space="preserve">, como cor, </w:t>
      </w:r>
      <w:r w:rsidR="00A243FC">
        <w:rPr>
          <w:color w:val="000000"/>
        </w:rPr>
        <w:t>desenho ou</w:t>
      </w:r>
      <w:r>
        <w:rPr>
          <w:color w:val="000000"/>
        </w:rPr>
        <w:t xml:space="preserve"> desempenho técnico, </w:t>
      </w:r>
      <w:r w:rsidR="00A243FC">
        <w:rPr>
          <w:color w:val="000000"/>
        </w:rPr>
        <w:t>por meio de</w:t>
      </w:r>
      <w:r>
        <w:rPr>
          <w:color w:val="000000"/>
        </w:rPr>
        <w:t xml:space="preserve"> </w:t>
      </w:r>
      <w:r w:rsidR="00A243FC">
        <w:rPr>
          <w:color w:val="000000"/>
        </w:rPr>
        <w:t xml:space="preserve">utilização de </w:t>
      </w:r>
      <w:r>
        <w:rPr>
          <w:color w:val="000000"/>
        </w:rPr>
        <w:t xml:space="preserve">técnicas de serigrafia, </w:t>
      </w:r>
      <w:r w:rsidR="00A243FC">
        <w:rPr>
          <w:color w:val="000000"/>
        </w:rPr>
        <w:t>tambor</w:t>
      </w:r>
      <w:r>
        <w:rPr>
          <w:color w:val="000000"/>
        </w:rPr>
        <w:t>, digitais ou de transferência</w:t>
      </w:r>
      <w:r w:rsidR="00A243FC">
        <w:rPr>
          <w:color w:val="000000"/>
        </w:rPr>
        <w:t xml:space="preserve">, em </w:t>
      </w:r>
      <w:r>
        <w:rPr>
          <w:color w:val="000000"/>
        </w:rPr>
        <w:t>combina</w:t>
      </w:r>
      <w:r w:rsidR="00A243FC">
        <w:rPr>
          <w:color w:val="000000"/>
        </w:rPr>
        <w:t>ção</w:t>
      </w:r>
      <w:r>
        <w:rPr>
          <w:color w:val="000000"/>
        </w:rPr>
        <w:t xml:space="preserve"> com pelo menos duas operações </w:t>
      </w:r>
      <w:r w:rsidR="00A243FC">
        <w:rPr>
          <w:color w:val="000000"/>
        </w:rPr>
        <w:t xml:space="preserve">de preparação ou </w:t>
      </w:r>
      <w:r>
        <w:rPr>
          <w:color w:val="000000"/>
        </w:rPr>
        <w:t xml:space="preserve">de acabamento (tais como lavagem, branqueamento, mercerização, </w:t>
      </w:r>
      <w:r w:rsidR="00A243FC">
        <w:rPr>
          <w:color w:val="000000"/>
        </w:rPr>
        <w:t>termofixação</w:t>
      </w:r>
      <w:r>
        <w:rPr>
          <w:color w:val="000000"/>
        </w:rPr>
        <w:t xml:space="preserve">, </w:t>
      </w:r>
      <w:r w:rsidR="00A243FC">
        <w:rPr>
          <w:color w:val="000000"/>
        </w:rPr>
        <w:t>feltragem</w:t>
      </w:r>
      <w:r>
        <w:rPr>
          <w:color w:val="000000"/>
        </w:rPr>
        <w:t xml:space="preserve">, calandragem, </w:t>
      </w:r>
      <w:r w:rsidR="00A243FC">
        <w:rPr>
          <w:color w:val="000000"/>
        </w:rPr>
        <w:t xml:space="preserve">operação </w:t>
      </w:r>
      <w:r>
        <w:rPr>
          <w:color w:val="000000"/>
        </w:rPr>
        <w:t xml:space="preserve">de resistência ao encolhimento, acabamento permanente, </w:t>
      </w:r>
      <w:r w:rsidR="00A243FC">
        <w:rPr>
          <w:color w:val="000000"/>
        </w:rPr>
        <w:t>deslustragem</w:t>
      </w:r>
      <w:r>
        <w:rPr>
          <w:color w:val="000000"/>
        </w:rPr>
        <w:t xml:space="preserve">, impregnação, </w:t>
      </w:r>
      <w:r w:rsidR="00A243FC">
        <w:rPr>
          <w:color w:val="000000"/>
        </w:rPr>
        <w:t xml:space="preserve">reparação </w:t>
      </w:r>
      <w:r>
        <w:rPr>
          <w:color w:val="000000"/>
        </w:rPr>
        <w:t xml:space="preserve">e </w:t>
      </w:r>
      <w:r w:rsidR="00A243FC">
        <w:rPr>
          <w:color w:val="000000"/>
        </w:rPr>
        <w:t>extração de nós</w:t>
      </w:r>
      <w:r>
        <w:rPr>
          <w:color w:val="000000"/>
        </w:rPr>
        <w:t>), desde que o valor de tod</w:t>
      </w:r>
      <w:r w:rsidR="005427A4">
        <w:rPr>
          <w:color w:val="000000"/>
        </w:rPr>
        <w:t>os os materiais</w:t>
      </w:r>
      <w:r>
        <w:rPr>
          <w:color w:val="000000"/>
        </w:rPr>
        <w:t xml:space="preserve"> não </w:t>
      </w:r>
      <w:r w:rsidR="008F3836">
        <w:rPr>
          <w:color w:val="000000"/>
        </w:rPr>
        <w:t>originários</w:t>
      </w:r>
      <w:r>
        <w:rPr>
          <w:color w:val="000000"/>
        </w:rPr>
        <w:t xml:space="preserve"> </w:t>
      </w:r>
      <w:r w:rsidR="005427A4">
        <w:rPr>
          <w:color w:val="000000"/>
        </w:rPr>
        <w:t>utilizados</w:t>
      </w:r>
      <w:r>
        <w:rPr>
          <w:color w:val="000000"/>
        </w:rPr>
        <w:t xml:space="preserve"> não exceda 50% do preço </w:t>
      </w:r>
      <w:r w:rsidR="00A243FC" w:rsidRPr="00A526F5">
        <w:rPr>
          <w:i/>
          <w:color w:val="000000"/>
        </w:rPr>
        <w:t>ex-works</w:t>
      </w:r>
      <w:r>
        <w:rPr>
          <w:color w:val="000000"/>
        </w:rPr>
        <w:t xml:space="preserve"> (EXW) do produto.</w:t>
      </w:r>
    </w:p>
    <w:p w14:paraId="2FA904FA" w14:textId="24FDB28B" w:rsidR="007F639A" w:rsidRPr="00B71174" w:rsidRDefault="007F639A" w:rsidP="00B71174">
      <w:pPr>
        <w:pStyle w:val="NumPar1"/>
        <w:ind w:left="0" w:firstLine="0"/>
        <w:rPr>
          <w:color w:val="000000"/>
          <w:szCs w:val="24"/>
        </w:rPr>
      </w:pPr>
      <w:r>
        <w:rPr>
          <w:color w:val="000000"/>
        </w:rPr>
        <w:t>6.</w:t>
      </w:r>
      <w:r>
        <w:rPr>
          <w:color w:val="000000"/>
        </w:rPr>
        <w:tab/>
        <w:t>“</w:t>
      </w:r>
      <w:r w:rsidR="00A243FC">
        <w:rPr>
          <w:color w:val="000000"/>
        </w:rPr>
        <w:t>p</w:t>
      </w:r>
      <w:r>
        <w:rPr>
          <w:color w:val="000000"/>
        </w:rPr>
        <w:t>asta têxtil”, “materiais químicos” e “materiais para fabricação de papel”</w:t>
      </w:r>
      <w:r w:rsidR="003A52ED">
        <w:rPr>
          <w:color w:val="000000"/>
        </w:rPr>
        <w:t xml:space="preserve"> designa</w:t>
      </w:r>
      <w:r>
        <w:rPr>
          <w:color w:val="000000"/>
        </w:rPr>
        <w:t xml:space="preserve"> os materiais não originários, não classificados nos </w:t>
      </w:r>
      <w:r w:rsidR="00FF2F61">
        <w:rPr>
          <w:color w:val="000000"/>
        </w:rPr>
        <w:t>capítulo</w:t>
      </w:r>
      <w:r>
        <w:rPr>
          <w:color w:val="000000"/>
        </w:rPr>
        <w:t>s 50 a 63, que podem ser utilizados para fabricar fibras ou fios artificiais, sintéticos ou de papel.</w:t>
      </w:r>
    </w:p>
    <w:p w14:paraId="0230C796" w14:textId="1A335037" w:rsidR="007F639A" w:rsidRPr="003B26F3" w:rsidRDefault="007F639A" w:rsidP="007F639A">
      <w:pPr>
        <w:autoSpaceDE w:val="0"/>
        <w:autoSpaceDN w:val="0"/>
        <w:adjustRightInd w:val="0"/>
        <w:jc w:val="center"/>
        <w:rPr>
          <w:b/>
        </w:rPr>
      </w:pPr>
      <w:r>
        <w:rPr>
          <w:b/>
        </w:rPr>
        <w:t xml:space="preserve">Tolerâncias aplicáveis a produtos que contenham </w:t>
      </w:r>
      <w:r w:rsidR="001E7FBF">
        <w:rPr>
          <w:b/>
        </w:rPr>
        <w:t xml:space="preserve">dois </w:t>
      </w:r>
      <w:r>
        <w:rPr>
          <w:b/>
        </w:rPr>
        <w:t xml:space="preserve">ou mais </w:t>
      </w:r>
      <w:r w:rsidR="008F3836">
        <w:rPr>
          <w:b/>
        </w:rPr>
        <w:t>materiais</w:t>
      </w:r>
      <w:r>
        <w:rPr>
          <w:b/>
        </w:rPr>
        <w:t xml:space="preserve"> têxteis </w:t>
      </w:r>
      <w:r w:rsidR="001E7FBF">
        <w:rPr>
          <w:b/>
        </w:rPr>
        <w:t>de base</w:t>
      </w:r>
    </w:p>
    <w:p w14:paraId="24657406" w14:textId="77777777" w:rsidR="007F639A" w:rsidRPr="00DF43E6" w:rsidRDefault="007F639A" w:rsidP="007F639A">
      <w:pPr>
        <w:autoSpaceDE w:val="0"/>
        <w:autoSpaceDN w:val="0"/>
        <w:adjustRightInd w:val="0"/>
        <w:jc w:val="both"/>
      </w:pPr>
    </w:p>
    <w:p w14:paraId="6320DC4D" w14:textId="32D315AC" w:rsidR="007F639A" w:rsidRPr="00615C83" w:rsidRDefault="007F639A" w:rsidP="007F639A">
      <w:pPr>
        <w:pStyle w:val="NumPar1"/>
        <w:ind w:left="0" w:firstLine="0"/>
        <w:rPr>
          <w:color w:val="000000"/>
          <w:szCs w:val="24"/>
        </w:rPr>
      </w:pPr>
      <w:r>
        <w:rPr>
          <w:color w:val="000000"/>
        </w:rPr>
        <w:t xml:space="preserve">1. </w:t>
      </w:r>
      <w:r>
        <w:rPr>
          <w:color w:val="000000"/>
        </w:rPr>
        <w:tab/>
        <w:t xml:space="preserve">As condições estabelecidas na segunda coluna não se </w:t>
      </w:r>
      <w:r w:rsidR="001E7FBF">
        <w:rPr>
          <w:color w:val="000000"/>
        </w:rPr>
        <w:t xml:space="preserve">aplicarão </w:t>
      </w:r>
      <w:r w:rsidR="006E0A9E">
        <w:rPr>
          <w:color w:val="000000"/>
        </w:rPr>
        <w:t xml:space="preserve">aos </w:t>
      </w:r>
      <w:r w:rsidR="008F3836">
        <w:rPr>
          <w:color w:val="000000"/>
        </w:rPr>
        <w:t>materiais</w:t>
      </w:r>
      <w:r>
        <w:rPr>
          <w:color w:val="000000"/>
        </w:rPr>
        <w:t xml:space="preserve"> têxteis de base não </w:t>
      </w:r>
      <w:r w:rsidR="008F3836">
        <w:rPr>
          <w:color w:val="000000"/>
        </w:rPr>
        <w:t>originários</w:t>
      </w:r>
      <w:r>
        <w:rPr>
          <w:color w:val="000000"/>
        </w:rPr>
        <w:t xml:space="preserve"> (excluindo os fios elastoméricos) </w:t>
      </w:r>
      <w:r w:rsidR="005427A4">
        <w:rPr>
          <w:color w:val="000000"/>
        </w:rPr>
        <w:t>utilizados</w:t>
      </w:r>
      <w:r>
        <w:rPr>
          <w:color w:val="000000"/>
        </w:rPr>
        <w:t xml:space="preserve"> n</w:t>
      </w:r>
      <w:r w:rsidR="006E0A9E">
        <w:rPr>
          <w:color w:val="000000"/>
        </w:rPr>
        <w:t>a</w:t>
      </w:r>
      <w:r>
        <w:rPr>
          <w:color w:val="000000"/>
        </w:rPr>
        <w:t xml:space="preserve"> fabric</w:t>
      </w:r>
      <w:r w:rsidR="006E0A9E">
        <w:rPr>
          <w:color w:val="000000"/>
        </w:rPr>
        <w:t>ação</w:t>
      </w:r>
      <w:r>
        <w:rPr>
          <w:color w:val="000000"/>
        </w:rPr>
        <w:t xml:space="preserve"> dos produtos dos </w:t>
      </w:r>
      <w:r w:rsidR="00FF2F61">
        <w:rPr>
          <w:color w:val="000000"/>
        </w:rPr>
        <w:t>capítulo</w:t>
      </w:r>
      <w:r>
        <w:rPr>
          <w:color w:val="000000"/>
        </w:rPr>
        <w:t>s 50 a 63 e que, em conjunto, representem 10 % ou menos do peso total de tod</w:t>
      </w:r>
      <w:r w:rsidR="005427A4">
        <w:rPr>
          <w:color w:val="000000"/>
        </w:rPr>
        <w:t>os os materiais</w:t>
      </w:r>
      <w:r>
        <w:rPr>
          <w:color w:val="000000"/>
        </w:rPr>
        <w:t xml:space="preserve"> têxteis de base </w:t>
      </w:r>
      <w:r w:rsidR="005427A4">
        <w:rPr>
          <w:color w:val="000000"/>
        </w:rPr>
        <w:t>utilizados</w:t>
      </w:r>
      <w:r>
        <w:rPr>
          <w:color w:val="000000"/>
        </w:rPr>
        <w:t>.</w:t>
      </w:r>
    </w:p>
    <w:p w14:paraId="7EB069CF" w14:textId="2A84BAA6" w:rsidR="007F639A" w:rsidRPr="00615C83" w:rsidRDefault="007F639A" w:rsidP="007F639A">
      <w:pPr>
        <w:pStyle w:val="NumPar1"/>
        <w:ind w:left="0" w:firstLine="0"/>
        <w:rPr>
          <w:color w:val="000000"/>
          <w:szCs w:val="24"/>
        </w:rPr>
      </w:pPr>
      <w:r>
        <w:rPr>
          <w:color w:val="000000"/>
        </w:rPr>
        <w:t xml:space="preserve">2. </w:t>
      </w:r>
      <w:r>
        <w:rPr>
          <w:color w:val="000000"/>
        </w:rPr>
        <w:tab/>
        <w:t xml:space="preserve">No entanto, a tolerância mencionada no </w:t>
      </w:r>
      <w:r w:rsidR="006E0A9E">
        <w:rPr>
          <w:color w:val="000000"/>
        </w:rPr>
        <w:t>p</w:t>
      </w:r>
      <w:r>
        <w:rPr>
          <w:color w:val="000000"/>
        </w:rPr>
        <w:t>arágrafo 1</w:t>
      </w:r>
      <w:r w:rsidR="00D133D8">
        <w:rPr>
          <w:color w:val="000000"/>
        </w:rPr>
        <w:t>º</w:t>
      </w:r>
      <w:r>
        <w:rPr>
          <w:color w:val="000000"/>
        </w:rPr>
        <w:t xml:space="preserve"> só pode</w:t>
      </w:r>
      <w:r w:rsidR="006E0A9E">
        <w:rPr>
          <w:color w:val="000000"/>
        </w:rPr>
        <w:t>rá</w:t>
      </w:r>
      <w:r>
        <w:rPr>
          <w:color w:val="000000"/>
        </w:rPr>
        <w:t xml:space="preserve"> ser aplicada a produtos mistos que tenham sido fabricados a partir de d</w:t>
      </w:r>
      <w:r w:rsidR="006E0A9E">
        <w:rPr>
          <w:color w:val="000000"/>
        </w:rPr>
        <w:t>ois</w:t>
      </w:r>
      <w:r>
        <w:rPr>
          <w:color w:val="000000"/>
        </w:rPr>
        <w:t xml:space="preserve"> ou mais </w:t>
      </w:r>
      <w:r w:rsidR="008F3836">
        <w:rPr>
          <w:color w:val="000000"/>
        </w:rPr>
        <w:t>materiais</w:t>
      </w:r>
      <w:r>
        <w:rPr>
          <w:color w:val="000000"/>
        </w:rPr>
        <w:t xml:space="preserve"> têxteis de base.</w:t>
      </w:r>
    </w:p>
    <w:p w14:paraId="50D8235C" w14:textId="40F92D5A" w:rsidR="007F639A" w:rsidRPr="00615C83" w:rsidRDefault="007F639A" w:rsidP="007F639A">
      <w:pPr>
        <w:pStyle w:val="NumPar1"/>
        <w:ind w:left="0" w:firstLine="0"/>
        <w:rPr>
          <w:color w:val="000000"/>
          <w:szCs w:val="24"/>
        </w:rPr>
      </w:pPr>
      <w:r>
        <w:rPr>
          <w:color w:val="000000"/>
        </w:rPr>
        <w:t xml:space="preserve">Os seguintes materiais são considerados materiais têxteis </w:t>
      </w:r>
      <w:r w:rsidR="006E0A9E">
        <w:rPr>
          <w:color w:val="000000"/>
        </w:rPr>
        <w:t>de base</w:t>
      </w:r>
      <w:r>
        <w:rPr>
          <w:color w:val="000000"/>
        </w:rPr>
        <w:t>:</w:t>
      </w:r>
    </w:p>
    <w:p w14:paraId="0ED14F53" w14:textId="77777777" w:rsidR="007F639A" w:rsidRPr="00615C83" w:rsidRDefault="007F639A" w:rsidP="007F639A">
      <w:pPr>
        <w:pStyle w:val="PargrafodaLista"/>
        <w:numPr>
          <w:ilvl w:val="0"/>
          <w:numId w:val="49"/>
        </w:numPr>
        <w:autoSpaceDE w:val="0"/>
        <w:autoSpaceDN w:val="0"/>
        <w:adjustRightInd w:val="0"/>
        <w:jc w:val="both"/>
      </w:pPr>
      <w:r>
        <w:lastRenderedPageBreak/>
        <w:t>seda,</w:t>
      </w:r>
    </w:p>
    <w:p w14:paraId="0EDCE0E6" w14:textId="77777777" w:rsidR="007F639A" w:rsidRPr="00615C83" w:rsidRDefault="007F639A" w:rsidP="007F639A">
      <w:pPr>
        <w:pStyle w:val="PargrafodaLista"/>
        <w:numPr>
          <w:ilvl w:val="0"/>
          <w:numId w:val="49"/>
        </w:numPr>
        <w:autoSpaceDE w:val="0"/>
        <w:autoSpaceDN w:val="0"/>
        <w:adjustRightInd w:val="0"/>
        <w:jc w:val="both"/>
      </w:pPr>
      <w:r>
        <w:t>lã,</w:t>
      </w:r>
    </w:p>
    <w:p w14:paraId="4AAC7E71" w14:textId="324DA545" w:rsidR="007F639A" w:rsidRPr="00615C83" w:rsidRDefault="00DF43E6" w:rsidP="007F639A">
      <w:pPr>
        <w:pStyle w:val="PargrafodaLista"/>
        <w:numPr>
          <w:ilvl w:val="0"/>
          <w:numId w:val="49"/>
        </w:numPr>
        <w:autoSpaceDE w:val="0"/>
        <w:autoSpaceDN w:val="0"/>
        <w:adjustRightInd w:val="0"/>
        <w:jc w:val="both"/>
      </w:pPr>
      <w:r>
        <w:t>pelo</w:t>
      </w:r>
      <w:r w:rsidR="007F639A">
        <w:t xml:space="preserve">s </w:t>
      </w:r>
      <w:r w:rsidR="006E0A9E">
        <w:t xml:space="preserve">grosseiros de </w:t>
      </w:r>
      <w:r w:rsidR="007F639A">
        <w:t>animais,</w:t>
      </w:r>
    </w:p>
    <w:p w14:paraId="567B994E" w14:textId="4FF3D96B" w:rsidR="007F639A" w:rsidRPr="00615C83" w:rsidRDefault="00DF43E6" w:rsidP="007F639A">
      <w:pPr>
        <w:pStyle w:val="PargrafodaLista"/>
        <w:numPr>
          <w:ilvl w:val="0"/>
          <w:numId w:val="49"/>
        </w:numPr>
        <w:autoSpaceDE w:val="0"/>
        <w:autoSpaceDN w:val="0"/>
        <w:adjustRightInd w:val="0"/>
        <w:jc w:val="both"/>
      </w:pPr>
      <w:r>
        <w:t>pelo</w:t>
      </w:r>
      <w:r w:rsidR="007F639A">
        <w:t>s</w:t>
      </w:r>
      <w:r w:rsidR="006E0A9E">
        <w:t xml:space="preserve"> finos de </w:t>
      </w:r>
      <w:r w:rsidR="007F639A">
        <w:t>animais,</w:t>
      </w:r>
    </w:p>
    <w:p w14:paraId="5EB52086" w14:textId="77777777" w:rsidR="007F639A" w:rsidRPr="00615C83" w:rsidRDefault="007F639A" w:rsidP="007F639A">
      <w:pPr>
        <w:pStyle w:val="PargrafodaLista"/>
        <w:numPr>
          <w:ilvl w:val="0"/>
          <w:numId w:val="49"/>
        </w:numPr>
        <w:autoSpaceDE w:val="0"/>
        <w:autoSpaceDN w:val="0"/>
        <w:adjustRightInd w:val="0"/>
        <w:jc w:val="both"/>
      </w:pPr>
      <w:r>
        <w:t>crina de cavalo,</w:t>
      </w:r>
    </w:p>
    <w:p w14:paraId="65AD90B1" w14:textId="77777777" w:rsidR="007F639A" w:rsidRPr="00615C83" w:rsidRDefault="007F639A" w:rsidP="007F639A">
      <w:pPr>
        <w:pStyle w:val="PargrafodaLista"/>
        <w:numPr>
          <w:ilvl w:val="0"/>
          <w:numId w:val="49"/>
        </w:numPr>
        <w:autoSpaceDE w:val="0"/>
        <w:autoSpaceDN w:val="0"/>
        <w:adjustRightInd w:val="0"/>
        <w:jc w:val="both"/>
      </w:pPr>
      <w:r>
        <w:t>algodão,</w:t>
      </w:r>
    </w:p>
    <w:p w14:paraId="4E94B23D" w14:textId="74ED7AFD" w:rsidR="007F639A" w:rsidRPr="00615C83" w:rsidRDefault="006E0A9E" w:rsidP="007F639A">
      <w:pPr>
        <w:pStyle w:val="PargrafodaLista"/>
        <w:numPr>
          <w:ilvl w:val="0"/>
          <w:numId w:val="49"/>
        </w:numPr>
        <w:autoSpaceDE w:val="0"/>
        <w:autoSpaceDN w:val="0"/>
        <w:adjustRightInd w:val="0"/>
        <w:jc w:val="both"/>
      </w:pPr>
      <w:r>
        <w:t xml:space="preserve">papel e </w:t>
      </w:r>
      <w:r w:rsidR="007F639A">
        <w:t xml:space="preserve">materiais </w:t>
      </w:r>
      <w:r>
        <w:t xml:space="preserve">destinados à </w:t>
      </w:r>
      <w:r w:rsidR="007F639A">
        <w:t>fabricação de papel,</w:t>
      </w:r>
    </w:p>
    <w:p w14:paraId="3986A321" w14:textId="77777777" w:rsidR="007F639A" w:rsidRPr="00615C83" w:rsidRDefault="007F639A" w:rsidP="007F639A">
      <w:pPr>
        <w:pStyle w:val="PargrafodaLista"/>
        <w:numPr>
          <w:ilvl w:val="0"/>
          <w:numId w:val="49"/>
        </w:numPr>
        <w:autoSpaceDE w:val="0"/>
        <w:autoSpaceDN w:val="0"/>
        <w:adjustRightInd w:val="0"/>
        <w:jc w:val="both"/>
      </w:pPr>
      <w:r>
        <w:t>linho,</w:t>
      </w:r>
    </w:p>
    <w:p w14:paraId="7D2D0213" w14:textId="77777777" w:rsidR="007F639A" w:rsidRPr="00615C83" w:rsidRDefault="007F639A" w:rsidP="007F639A">
      <w:pPr>
        <w:pStyle w:val="PargrafodaLista"/>
        <w:numPr>
          <w:ilvl w:val="0"/>
          <w:numId w:val="49"/>
        </w:numPr>
        <w:autoSpaceDE w:val="0"/>
        <w:autoSpaceDN w:val="0"/>
        <w:adjustRightInd w:val="0"/>
        <w:jc w:val="both"/>
      </w:pPr>
      <w:r>
        <w:t>cânhamo verdadeiro,</w:t>
      </w:r>
    </w:p>
    <w:p w14:paraId="42B591FB" w14:textId="77777777" w:rsidR="007F639A" w:rsidRPr="00615C83" w:rsidRDefault="007F639A" w:rsidP="007F639A">
      <w:pPr>
        <w:pStyle w:val="PargrafodaLista"/>
        <w:numPr>
          <w:ilvl w:val="0"/>
          <w:numId w:val="49"/>
        </w:numPr>
        <w:autoSpaceDE w:val="0"/>
        <w:autoSpaceDN w:val="0"/>
        <w:adjustRightInd w:val="0"/>
        <w:jc w:val="both"/>
      </w:pPr>
      <w:r>
        <w:t>juta e outras fibras têxteis liberianas,</w:t>
      </w:r>
    </w:p>
    <w:p w14:paraId="4AAE266C" w14:textId="77777777" w:rsidR="007F639A" w:rsidRPr="00615C83" w:rsidRDefault="007F639A" w:rsidP="007F639A">
      <w:pPr>
        <w:pStyle w:val="PargrafodaLista"/>
        <w:numPr>
          <w:ilvl w:val="0"/>
          <w:numId w:val="49"/>
        </w:numPr>
        <w:autoSpaceDE w:val="0"/>
        <w:autoSpaceDN w:val="0"/>
        <w:adjustRightInd w:val="0"/>
        <w:jc w:val="both"/>
      </w:pPr>
      <w:r>
        <w:t>sisal e outras fibras têxteis do gênero Agave,</w:t>
      </w:r>
    </w:p>
    <w:p w14:paraId="1604C7B7" w14:textId="77777777" w:rsidR="007F639A" w:rsidRPr="00615C83" w:rsidRDefault="007F639A" w:rsidP="007F639A">
      <w:pPr>
        <w:pStyle w:val="PargrafodaLista"/>
        <w:numPr>
          <w:ilvl w:val="0"/>
          <w:numId w:val="49"/>
        </w:numPr>
        <w:autoSpaceDE w:val="0"/>
        <w:autoSpaceDN w:val="0"/>
        <w:adjustRightInd w:val="0"/>
        <w:jc w:val="both"/>
      </w:pPr>
      <w:r>
        <w:t>coco, abacá, rami e outras fibras têxteis vegetais,</w:t>
      </w:r>
    </w:p>
    <w:p w14:paraId="506E8016" w14:textId="559444A7" w:rsidR="007F639A" w:rsidRPr="00615C83" w:rsidRDefault="007F639A" w:rsidP="007F639A">
      <w:pPr>
        <w:pStyle w:val="PargrafodaLista"/>
        <w:numPr>
          <w:ilvl w:val="0"/>
          <w:numId w:val="49"/>
        </w:numPr>
        <w:autoSpaceDE w:val="0"/>
        <w:autoSpaceDN w:val="0"/>
        <w:adjustRightInd w:val="0"/>
        <w:jc w:val="both"/>
      </w:pPr>
      <w:r>
        <w:t>filamentos sintéticos,</w:t>
      </w:r>
    </w:p>
    <w:p w14:paraId="3A34A635" w14:textId="341AA78A" w:rsidR="007F639A" w:rsidRPr="00615C83" w:rsidRDefault="007F639A" w:rsidP="007F639A">
      <w:pPr>
        <w:pStyle w:val="PargrafodaLista"/>
        <w:numPr>
          <w:ilvl w:val="0"/>
          <w:numId w:val="49"/>
        </w:numPr>
        <w:autoSpaceDE w:val="0"/>
        <w:autoSpaceDN w:val="0"/>
        <w:adjustRightInd w:val="0"/>
        <w:jc w:val="both"/>
      </w:pPr>
      <w:r>
        <w:t>filamentos artificiais,</w:t>
      </w:r>
    </w:p>
    <w:p w14:paraId="10D90D68" w14:textId="7D9A300C" w:rsidR="007F639A" w:rsidRPr="00615C83" w:rsidRDefault="007F639A" w:rsidP="007F639A">
      <w:pPr>
        <w:pStyle w:val="PargrafodaLista"/>
        <w:numPr>
          <w:ilvl w:val="0"/>
          <w:numId w:val="49"/>
        </w:numPr>
        <w:autoSpaceDE w:val="0"/>
        <w:autoSpaceDN w:val="0"/>
        <w:adjustRightInd w:val="0"/>
        <w:jc w:val="both"/>
      </w:pPr>
      <w:r>
        <w:t xml:space="preserve">filamentos condutores </w:t>
      </w:r>
      <w:r w:rsidR="006E0A9E">
        <w:t>elétricos</w:t>
      </w:r>
      <w:r>
        <w:t>,</w:t>
      </w:r>
    </w:p>
    <w:p w14:paraId="71E41390" w14:textId="639545B7" w:rsidR="007F639A" w:rsidRPr="00615C83" w:rsidRDefault="007F639A" w:rsidP="007F639A">
      <w:pPr>
        <w:pStyle w:val="PargrafodaLista"/>
        <w:numPr>
          <w:ilvl w:val="0"/>
          <w:numId w:val="49"/>
        </w:numPr>
        <w:autoSpaceDE w:val="0"/>
        <w:autoSpaceDN w:val="0"/>
        <w:adjustRightInd w:val="0"/>
        <w:jc w:val="both"/>
      </w:pPr>
      <w:r>
        <w:t xml:space="preserve">fibras </w:t>
      </w:r>
      <w:r w:rsidR="006E0A9E">
        <w:t xml:space="preserve">de polipropileno </w:t>
      </w:r>
      <w:r>
        <w:t>sintéticas descontínuas,</w:t>
      </w:r>
    </w:p>
    <w:p w14:paraId="55CF71C6" w14:textId="551FB57B" w:rsidR="007F639A" w:rsidRPr="00615C83" w:rsidRDefault="007F639A" w:rsidP="007F639A">
      <w:pPr>
        <w:pStyle w:val="PargrafodaLista"/>
        <w:numPr>
          <w:ilvl w:val="0"/>
          <w:numId w:val="49"/>
        </w:numPr>
        <w:autoSpaceDE w:val="0"/>
        <w:autoSpaceDN w:val="0"/>
        <w:adjustRightInd w:val="0"/>
        <w:jc w:val="both"/>
      </w:pPr>
      <w:r>
        <w:t xml:space="preserve">fibras </w:t>
      </w:r>
      <w:r w:rsidR="006E0A9E">
        <w:t xml:space="preserve">de poliéster </w:t>
      </w:r>
      <w:r>
        <w:t>sintéticas descontínuas,</w:t>
      </w:r>
    </w:p>
    <w:p w14:paraId="124C9984" w14:textId="6723C3C7" w:rsidR="007F639A" w:rsidRPr="00615C83" w:rsidRDefault="007F639A" w:rsidP="007F639A">
      <w:pPr>
        <w:pStyle w:val="PargrafodaLista"/>
        <w:numPr>
          <w:ilvl w:val="0"/>
          <w:numId w:val="49"/>
        </w:numPr>
        <w:autoSpaceDE w:val="0"/>
        <w:autoSpaceDN w:val="0"/>
        <w:adjustRightInd w:val="0"/>
        <w:jc w:val="both"/>
      </w:pPr>
      <w:r>
        <w:t xml:space="preserve">fibras </w:t>
      </w:r>
      <w:r w:rsidR="006E0A9E">
        <w:t xml:space="preserve">de poliamida </w:t>
      </w:r>
      <w:r>
        <w:t>sintéticas descontínuas,</w:t>
      </w:r>
    </w:p>
    <w:p w14:paraId="1FAA159A" w14:textId="2ED1F944" w:rsidR="007F639A" w:rsidRPr="00615C83" w:rsidRDefault="007F639A" w:rsidP="007F639A">
      <w:pPr>
        <w:pStyle w:val="PargrafodaLista"/>
        <w:numPr>
          <w:ilvl w:val="0"/>
          <w:numId w:val="49"/>
        </w:numPr>
        <w:autoSpaceDE w:val="0"/>
        <w:autoSpaceDN w:val="0"/>
        <w:adjustRightInd w:val="0"/>
        <w:jc w:val="both"/>
      </w:pPr>
      <w:r>
        <w:t xml:space="preserve">fibras </w:t>
      </w:r>
      <w:r w:rsidR="006E0A9E">
        <w:t xml:space="preserve">de poliacrilonitrilo </w:t>
      </w:r>
      <w:r>
        <w:t>sintéticas descontínuas,</w:t>
      </w:r>
    </w:p>
    <w:p w14:paraId="5B0B74B5" w14:textId="15AE8599" w:rsidR="007F639A" w:rsidRPr="00615C83" w:rsidRDefault="007F639A" w:rsidP="007F639A">
      <w:pPr>
        <w:pStyle w:val="PargrafodaLista"/>
        <w:numPr>
          <w:ilvl w:val="0"/>
          <w:numId w:val="49"/>
        </w:numPr>
        <w:autoSpaceDE w:val="0"/>
        <w:autoSpaceDN w:val="0"/>
        <w:adjustRightInd w:val="0"/>
        <w:jc w:val="both"/>
      </w:pPr>
      <w:r>
        <w:t xml:space="preserve">fibras </w:t>
      </w:r>
      <w:r w:rsidR="006E0A9E">
        <w:t xml:space="preserve">de poli-imida </w:t>
      </w:r>
      <w:r>
        <w:t>sintéticas descontínuas,</w:t>
      </w:r>
    </w:p>
    <w:p w14:paraId="618933B2" w14:textId="5C7C7FD5" w:rsidR="007F639A" w:rsidRPr="00615C83" w:rsidRDefault="007F639A" w:rsidP="007F639A">
      <w:pPr>
        <w:pStyle w:val="PargrafodaLista"/>
        <w:numPr>
          <w:ilvl w:val="0"/>
          <w:numId w:val="49"/>
        </w:numPr>
        <w:autoSpaceDE w:val="0"/>
        <w:autoSpaceDN w:val="0"/>
        <w:adjustRightInd w:val="0"/>
        <w:jc w:val="both"/>
      </w:pPr>
      <w:r>
        <w:t xml:space="preserve">fibras </w:t>
      </w:r>
      <w:r w:rsidR="006E0A9E">
        <w:t xml:space="preserve">de politetrafluoroetileno </w:t>
      </w:r>
      <w:r>
        <w:t>sintéticas descontínuas,</w:t>
      </w:r>
    </w:p>
    <w:p w14:paraId="67911BBD" w14:textId="69F3C8AD" w:rsidR="007F639A" w:rsidRPr="00615C83" w:rsidRDefault="007F639A" w:rsidP="007F639A">
      <w:pPr>
        <w:pStyle w:val="PargrafodaLista"/>
        <w:numPr>
          <w:ilvl w:val="0"/>
          <w:numId w:val="49"/>
        </w:numPr>
        <w:autoSpaceDE w:val="0"/>
        <w:autoSpaceDN w:val="0"/>
        <w:adjustRightInd w:val="0"/>
        <w:jc w:val="both"/>
      </w:pPr>
      <w:r>
        <w:t xml:space="preserve">fibras </w:t>
      </w:r>
      <w:r w:rsidR="006E0A9E">
        <w:t xml:space="preserve">de sulfeto de polifenileno </w:t>
      </w:r>
      <w:r>
        <w:t>sintéticas descontínuas,</w:t>
      </w:r>
    </w:p>
    <w:p w14:paraId="44E206F7" w14:textId="7EF53068" w:rsidR="007F639A" w:rsidRPr="00615C83" w:rsidRDefault="007F639A" w:rsidP="007F639A">
      <w:pPr>
        <w:pStyle w:val="PargrafodaLista"/>
        <w:numPr>
          <w:ilvl w:val="0"/>
          <w:numId w:val="49"/>
        </w:numPr>
        <w:autoSpaceDE w:val="0"/>
        <w:autoSpaceDN w:val="0"/>
        <w:adjustRightInd w:val="0"/>
        <w:jc w:val="both"/>
      </w:pPr>
      <w:r>
        <w:t xml:space="preserve">fibras </w:t>
      </w:r>
      <w:r w:rsidR="006E0A9E">
        <w:t xml:space="preserve">de cloreto de polivinila </w:t>
      </w:r>
      <w:r>
        <w:t>sintéticas descontínuas,</w:t>
      </w:r>
    </w:p>
    <w:p w14:paraId="2E31FB63" w14:textId="1F4F0F47" w:rsidR="007F639A" w:rsidRPr="00615C83" w:rsidRDefault="007F639A" w:rsidP="007F639A">
      <w:pPr>
        <w:pStyle w:val="PargrafodaLista"/>
        <w:numPr>
          <w:ilvl w:val="0"/>
          <w:numId w:val="49"/>
        </w:numPr>
        <w:autoSpaceDE w:val="0"/>
        <w:autoSpaceDN w:val="0"/>
        <w:adjustRightInd w:val="0"/>
        <w:jc w:val="both"/>
      </w:pPr>
      <w:r>
        <w:t>outras fibras sintéticas descontínuas,</w:t>
      </w:r>
    </w:p>
    <w:p w14:paraId="4E85CDA5" w14:textId="3709D642" w:rsidR="007F639A" w:rsidRPr="00615C83" w:rsidRDefault="007F639A" w:rsidP="007F639A">
      <w:pPr>
        <w:pStyle w:val="PargrafodaLista"/>
        <w:numPr>
          <w:ilvl w:val="0"/>
          <w:numId w:val="49"/>
        </w:numPr>
        <w:autoSpaceDE w:val="0"/>
        <w:autoSpaceDN w:val="0"/>
        <w:adjustRightInd w:val="0"/>
        <w:jc w:val="both"/>
      </w:pPr>
      <w:r>
        <w:t xml:space="preserve">fibras </w:t>
      </w:r>
      <w:r w:rsidR="006E0A9E">
        <w:t xml:space="preserve">de viscose </w:t>
      </w:r>
      <w:r>
        <w:t>artificiais descontínuas,</w:t>
      </w:r>
    </w:p>
    <w:p w14:paraId="7E2F141F" w14:textId="77777777" w:rsidR="007F639A" w:rsidRPr="00615C83" w:rsidRDefault="007F639A" w:rsidP="007F639A">
      <w:pPr>
        <w:pStyle w:val="PargrafodaLista"/>
        <w:numPr>
          <w:ilvl w:val="0"/>
          <w:numId w:val="49"/>
        </w:numPr>
        <w:autoSpaceDE w:val="0"/>
        <w:autoSpaceDN w:val="0"/>
        <w:adjustRightInd w:val="0"/>
        <w:jc w:val="both"/>
      </w:pPr>
      <w:r>
        <w:t>outras fibras artificiais descontínuas,</w:t>
      </w:r>
    </w:p>
    <w:p w14:paraId="6F23D9A7" w14:textId="0F6D760D" w:rsidR="007F639A" w:rsidRPr="00615C83" w:rsidRDefault="007F639A" w:rsidP="007F639A">
      <w:pPr>
        <w:pStyle w:val="PargrafodaLista"/>
        <w:numPr>
          <w:ilvl w:val="0"/>
          <w:numId w:val="49"/>
        </w:numPr>
        <w:autoSpaceDE w:val="0"/>
        <w:autoSpaceDN w:val="0"/>
        <w:adjustRightInd w:val="0"/>
        <w:jc w:val="both"/>
      </w:pPr>
      <w:r>
        <w:t xml:space="preserve">fio </w:t>
      </w:r>
      <w:r w:rsidR="00234D8A">
        <w:t xml:space="preserve">fabricado a partir </w:t>
      </w:r>
      <w:r>
        <w:t xml:space="preserve">de poliuretano segmentado com segmentos flexíveis de poliéter, </w:t>
      </w:r>
      <w:r w:rsidR="00234D8A">
        <w:t>reforçado ou não</w:t>
      </w:r>
      <w:r>
        <w:t>,</w:t>
      </w:r>
    </w:p>
    <w:p w14:paraId="4D61C731" w14:textId="75567C8E" w:rsidR="007F639A" w:rsidRPr="00615C83" w:rsidRDefault="007F639A" w:rsidP="007F639A">
      <w:pPr>
        <w:pStyle w:val="PargrafodaLista"/>
        <w:numPr>
          <w:ilvl w:val="0"/>
          <w:numId w:val="49"/>
        </w:numPr>
        <w:autoSpaceDE w:val="0"/>
        <w:autoSpaceDN w:val="0"/>
        <w:adjustRightInd w:val="0"/>
        <w:jc w:val="both"/>
      </w:pPr>
      <w:r>
        <w:t xml:space="preserve">fio </w:t>
      </w:r>
      <w:r w:rsidR="00234D8A">
        <w:t xml:space="preserve">fabricado a partir </w:t>
      </w:r>
      <w:r>
        <w:t xml:space="preserve">de poliuretano segmentado com segmentos flexíveis de poliéster, </w:t>
      </w:r>
      <w:r w:rsidR="00234D8A">
        <w:t>reforçado ou não</w:t>
      </w:r>
      <w:r>
        <w:t>,</w:t>
      </w:r>
    </w:p>
    <w:p w14:paraId="3B236F74" w14:textId="77777777" w:rsidR="007F639A" w:rsidRPr="00234D8A" w:rsidRDefault="007F639A" w:rsidP="007F639A">
      <w:pPr>
        <w:pStyle w:val="PargrafodaLista"/>
        <w:numPr>
          <w:ilvl w:val="0"/>
          <w:numId w:val="49"/>
        </w:numPr>
        <w:autoSpaceDE w:val="0"/>
        <w:autoSpaceDN w:val="0"/>
        <w:adjustRightInd w:val="0"/>
        <w:jc w:val="both"/>
      </w:pPr>
      <w:r w:rsidRPr="00234D8A">
        <w:t>produtos da posição 56.05 (fios metalizados) que incorporem uma tira constituída por um núcleo de folha de alumínio ou por um núcleo de película de plástico, revestido ou não com pó de alumínio, de largura não superior a 5 mm, intercalado por meio de um adesivo transparente ou colorido entre duas camadas de película de plástico,</w:t>
      </w:r>
    </w:p>
    <w:p w14:paraId="59778803" w14:textId="77777777" w:rsidR="007F639A" w:rsidRPr="00615C83" w:rsidRDefault="007F639A" w:rsidP="007F639A">
      <w:pPr>
        <w:pStyle w:val="PargrafodaLista"/>
        <w:numPr>
          <w:ilvl w:val="0"/>
          <w:numId w:val="49"/>
        </w:numPr>
        <w:autoSpaceDE w:val="0"/>
        <w:autoSpaceDN w:val="0"/>
        <w:adjustRightInd w:val="0"/>
        <w:jc w:val="both"/>
      </w:pPr>
      <w:r>
        <w:t>outros produtos da posição 56.05.</w:t>
      </w:r>
    </w:p>
    <w:p w14:paraId="59A9B0E2" w14:textId="77777777" w:rsidR="007F639A" w:rsidRPr="00836BDC" w:rsidRDefault="007F639A" w:rsidP="007F639A">
      <w:pPr>
        <w:autoSpaceDE w:val="0"/>
        <w:autoSpaceDN w:val="0"/>
        <w:adjustRightInd w:val="0"/>
        <w:jc w:val="both"/>
      </w:pPr>
    </w:p>
    <w:p w14:paraId="5DF3A71D" w14:textId="77777777" w:rsidR="007F639A" w:rsidRPr="00615C83" w:rsidRDefault="007F639A" w:rsidP="007F639A">
      <w:pPr>
        <w:pStyle w:val="NumPar1"/>
        <w:ind w:left="0" w:firstLine="0"/>
        <w:rPr>
          <w:color w:val="000000"/>
          <w:szCs w:val="24"/>
        </w:rPr>
      </w:pPr>
      <w:r>
        <w:rPr>
          <w:color w:val="000000"/>
        </w:rPr>
        <w:t>Exemplo:</w:t>
      </w:r>
    </w:p>
    <w:p w14:paraId="675EFBA5" w14:textId="075ACF13" w:rsidR="007F639A" w:rsidRPr="00615C83" w:rsidRDefault="007F639A" w:rsidP="007F639A">
      <w:pPr>
        <w:pStyle w:val="NumPar1"/>
        <w:ind w:left="0" w:firstLine="0"/>
        <w:rPr>
          <w:color w:val="000000"/>
          <w:szCs w:val="24"/>
        </w:rPr>
      </w:pPr>
      <w:r>
        <w:rPr>
          <w:color w:val="000000"/>
        </w:rPr>
        <w:t xml:space="preserve">Um fio, da posição 52.05, fabricado a partir de fibras de algodão da posição 52.03 e de fibras sintéticas descontínuas da posição 55.06, é um fio misto. Portanto, podem ser utilizadas fibras sintéticas descontínuas não originárias que não satisfaçam </w:t>
      </w:r>
      <w:r w:rsidR="00234D8A">
        <w:rPr>
          <w:color w:val="000000"/>
        </w:rPr>
        <w:t xml:space="preserve">os requisitos </w:t>
      </w:r>
      <w:r>
        <w:rPr>
          <w:color w:val="000000"/>
        </w:rPr>
        <w:t>de origem, desde que o seu peso total não exceda 10% do peso do fio.</w:t>
      </w:r>
    </w:p>
    <w:p w14:paraId="41E8C94D" w14:textId="77777777" w:rsidR="007F639A" w:rsidRPr="00615C83" w:rsidRDefault="007F639A" w:rsidP="007F639A">
      <w:pPr>
        <w:pStyle w:val="NumPar1"/>
        <w:ind w:left="0" w:firstLine="0"/>
        <w:rPr>
          <w:color w:val="000000"/>
          <w:szCs w:val="24"/>
        </w:rPr>
      </w:pPr>
      <w:r>
        <w:rPr>
          <w:color w:val="000000"/>
        </w:rPr>
        <w:t>Exemplo:</w:t>
      </w:r>
    </w:p>
    <w:p w14:paraId="14962012" w14:textId="7EF0F1B2" w:rsidR="000640E1" w:rsidRPr="00342EA9" w:rsidRDefault="007F639A" w:rsidP="00342EA9">
      <w:pPr>
        <w:pStyle w:val="NumPar1"/>
        <w:ind w:left="0" w:firstLine="0"/>
        <w:rPr>
          <w:color w:val="000000"/>
          <w:szCs w:val="24"/>
        </w:rPr>
      </w:pPr>
      <w:r>
        <w:rPr>
          <w:color w:val="000000"/>
        </w:rPr>
        <w:t xml:space="preserve">Um tecido de lã, da posição 51.12, fabricado a partir de fios de lã da posição 51.07 e fios sintéticos de fibras descontínuas da posição 55.09, é um tecido misto. Portanto, podem ser utilizados fios sintéticos que não satisfaçam </w:t>
      </w:r>
      <w:r w:rsidR="00234D8A">
        <w:rPr>
          <w:color w:val="000000"/>
        </w:rPr>
        <w:t>os requisitos</w:t>
      </w:r>
      <w:r>
        <w:rPr>
          <w:color w:val="000000"/>
        </w:rPr>
        <w:t xml:space="preserve"> de origem, ou fios de lã que não satisfaçam </w:t>
      </w:r>
      <w:r w:rsidR="00234D8A">
        <w:rPr>
          <w:color w:val="000000"/>
        </w:rPr>
        <w:t>os requisitos</w:t>
      </w:r>
      <w:r>
        <w:rPr>
          <w:color w:val="000000"/>
        </w:rPr>
        <w:t xml:space="preserve"> de origem, ou uma combinação dos dois, desde que o seu peso total não exceda 10% do peso do tecido.</w:t>
      </w:r>
    </w:p>
    <w:p w14:paraId="382254EA" w14:textId="77777777" w:rsidR="00932876" w:rsidRPr="00DF43E6" w:rsidRDefault="00932876" w:rsidP="007F639A">
      <w:pPr>
        <w:pStyle w:val="NumPar1"/>
        <w:ind w:left="0" w:firstLine="0"/>
        <w:rPr>
          <w:color w:val="000000"/>
          <w:szCs w:val="24"/>
        </w:rPr>
      </w:pPr>
    </w:p>
    <w:p w14:paraId="2C890C31" w14:textId="77777777" w:rsidR="00932876" w:rsidRPr="00DF43E6" w:rsidRDefault="00932876" w:rsidP="007F639A">
      <w:pPr>
        <w:pStyle w:val="NumPar1"/>
        <w:ind w:left="0" w:firstLine="0"/>
        <w:rPr>
          <w:color w:val="000000"/>
          <w:szCs w:val="24"/>
        </w:rPr>
      </w:pPr>
    </w:p>
    <w:p w14:paraId="22892065" w14:textId="18205C7E" w:rsidR="007F639A" w:rsidRPr="00615C83" w:rsidRDefault="007F639A" w:rsidP="007F639A">
      <w:pPr>
        <w:pStyle w:val="NumPar1"/>
        <w:ind w:left="0" w:firstLine="0"/>
        <w:rPr>
          <w:color w:val="000000"/>
          <w:szCs w:val="24"/>
        </w:rPr>
      </w:pPr>
      <w:r>
        <w:rPr>
          <w:color w:val="000000"/>
        </w:rPr>
        <w:t>Exemplo:</w:t>
      </w:r>
    </w:p>
    <w:p w14:paraId="01AC8B27" w14:textId="77777777" w:rsidR="007F639A" w:rsidRPr="00615C83" w:rsidRDefault="007F639A" w:rsidP="007F639A">
      <w:pPr>
        <w:pStyle w:val="NumPar1"/>
        <w:ind w:left="0" w:firstLine="0"/>
        <w:rPr>
          <w:color w:val="000000"/>
          <w:szCs w:val="24"/>
        </w:rPr>
      </w:pPr>
      <w:r>
        <w:rPr>
          <w:color w:val="000000"/>
        </w:rPr>
        <w:t>Os tecidos tufados, da posição 58.02, fabricados a partir de fios de algodão da posição 52.05 e de tecidos de algodão da posição 52.10, só são considerados produtos mistos se o tecido de algodão for, por si só, um tecido misto fabricado a partir de fios classificados em duas posições distintas ou se os fios de algodão utilizados forem, por si só, misturas.</w:t>
      </w:r>
    </w:p>
    <w:p w14:paraId="5362FD15" w14:textId="77777777" w:rsidR="007F639A" w:rsidRPr="00615C83" w:rsidRDefault="007F639A" w:rsidP="007F639A">
      <w:pPr>
        <w:pStyle w:val="NumPar1"/>
        <w:ind w:left="0" w:firstLine="0"/>
        <w:rPr>
          <w:color w:val="000000"/>
          <w:szCs w:val="24"/>
        </w:rPr>
      </w:pPr>
      <w:r>
        <w:rPr>
          <w:color w:val="000000"/>
        </w:rPr>
        <w:t>Exemplo:</w:t>
      </w:r>
    </w:p>
    <w:p w14:paraId="1793E507" w14:textId="34E9D179" w:rsidR="007F639A" w:rsidRPr="00615C83" w:rsidRDefault="007F639A" w:rsidP="007F639A">
      <w:pPr>
        <w:pStyle w:val="NumPar1"/>
        <w:ind w:left="0" w:firstLine="0"/>
        <w:rPr>
          <w:color w:val="000000"/>
          <w:szCs w:val="24"/>
        </w:rPr>
      </w:pPr>
      <w:r>
        <w:rPr>
          <w:color w:val="000000"/>
        </w:rPr>
        <w:t xml:space="preserve">Se o tecido tufado em questão tivesse sido fabricado a partir de fios de algodão da posição 52.05 e de tecido sintético da posição 54.07, então, obviamente, os fios utilizados seriam </w:t>
      </w:r>
      <w:r w:rsidR="00234D8A">
        <w:rPr>
          <w:color w:val="000000"/>
        </w:rPr>
        <w:t xml:space="preserve">dois </w:t>
      </w:r>
      <w:r w:rsidR="008F3836">
        <w:rPr>
          <w:color w:val="000000"/>
        </w:rPr>
        <w:t>materiais</w:t>
      </w:r>
      <w:r>
        <w:rPr>
          <w:color w:val="000000"/>
        </w:rPr>
        <w:t xml:space="preserve"> têxteis de base distintas e o tecido tufado seria, consequentemente, um produto misto.</w:t>
      </w:r>
    </w:p>
    <w:p w14:paraId="1FC5F238" w14:textId="57EBD019" w:rsidR="007F639A" w:rsidRPr="00615C83" w:rsidRDefault="007F639A" w:rsidP="007F639A">
      <w:pPr>
        <w:pStyle w:val="NumPar1"/>
        <w:ind w:left="0" w:firstLine="0"/>
        <w:rPr>
          <w:color w:val="000000"/>
          <w:szCs w:val="24"/>
        </w:rPr>
      </w:pPr>
      <w:r>
        <w:rPr>
          <w:color w:val="000000"/>
        </w:rPr>
        <w:t xml:space="preserve">3. </w:t>
      </w:r>
      <w:r>
        <w:rPr>
          <w:color w:val="000000"/>
        </w:rPr>
        <w:tab/>
        <w:t xml:space="preserve">No caso dos produtos </w:t>
      </w:r>
      <w:r w:rsidR="00367DC4">
        <w:rPr>
          <w:color w:val="000000"/>
        </w:rPr>
        <w:t>dos capítulos</w:t>
      </w:r>
      <w:r>
        <w:rPr>
          <w:color w:val="000000"/>
        </w:rPr>
        <w:t xml:space="preserve"> 50 a 63 que incorporem “</w:t>
      </w:r>
      <w:r w:rsidR="00234D8A">
        <w:t>fios fabricados a partir de poliuretano segmentado com segmentos flexíveis de polié</w:t>
      </w:r>
      <w:r w:rsidR="00080076">
        <w:t>s</w:t>
      </w:r>
      <w:r w:rsidR="00234D8A">
        <w:t>ter, reforçados ou não</w:t>
      </w:r>
      <w:r w:rsidR="00234D8A" w:rsidDel="00234D8A">
        <w:rPr>
          <w:color w:val="000000"/>
        </w:rPr>
        <w:t xml:space="preserve"> </w:t>
      </w:r>
      <w:r>
        <w:rPr>
          <w:color w:val="000000"/>
        </w:rPr>
        <w:t>”, esta tolerância é de 20% em relação a esses fios.</w:t>
      </w:r>
    </w:p>
    <w:p w14:paraId="07EA1C6C" w14:textId="64019C1E" w:rsidR="007F639A" w:rsidRPr="00615C83" w:rsidRDefault="007F639A" w:rsidP="007F639A">
      <w:pPr>
        <w:pStyle w:val="NumPar1"/>
        <w:ind w:left="0" w:firstLine="0"/>
        <w:rPr>
          <w:color w:val="000000"/>
          <w:szCs w:val="24"/>
        </w:rPr>
      </w:pPr>
      <w:r>
        <w:rPr>
          <w:color w:val="000000"/>
        </w:rPr>
        <w:t xml:space="preserve">4. </w:t>
      </w:r>
      <w:r>
        <w:rPr>
          <w:color w:val="000000"/>
        </w:rPr>
        <w:tab/>
        <w:t xml:space="preserve">No caso dos produtos </w:t>
      </w:r>
      <w:r w:rsidR="00367DC4">
        <w:rPr>
          <w:color w:val="000000"/>
        </w:rPr>
        <w:t>dos capítulos</w:t>
      </w:r>
      <w:r>
        <w:rPr>
          <w:color w:val="000000"/>
        </w:rPr>
        <w:t xml:space="preserve"> 50 a 63 que incorporem </w:t>
      </w:r>
      <w:r w:rsidR="00234D8A">
        <w:rPr>
          <w:color w:val="000000"/>
        </w:rPr>
        <w:t xml:space="preserve">uma </w:t>
      </w:r>
      <w:r>
        <w:rPr>
          <w:color w:val="000000"/>
        </w:rPr>
        <w:t>“</w:t>
      </w:r>
      <w:r w:rsidR="00234D8A" w:rsidRPr="00234D8A">
        <w:t>tira constituída por um núcleo de folha de alumínio ou por um núcleo de película de plástico, revestido ou não com pó de alumínio, de largura não superior a 5 mm, intercalado por meio de um adesivo transparente ou colorido entre duas camadas de película de plástico</w:t>
      </w:r>
      <w:r>
        <w:rPr>
          <w:color w:val="000000"/>
        </w:rPr>
        <w:t>”, esta tolerância é de 30% em relação a esta tira.</w:t>
      </w:r>
    </w:p>
    <w:p w14:paraId="3B51190D" w14:textId="4BE1C3A7" w:rsidR="007F639A" w:rsidRPr="003B26F3" w:rsidRDefault="007F639A" w:rsidP="007F639A">
      <w:pPr>
        <w:spacing w:before="100" w:beforeAutospacing="1" w:after="100" w:afterAutospacing="1"/>
        <w:ind w:left="720"/>
        <w:jc w:val="center"/>
        <w:rPr>
          <w:b/>
        </w:rPr>
      </w:pPr>
      <w:r>
        <w:rPr>
          <w:b/>
        </w:rPr>
        <w:t xml:space="preserve">Outras tolerâncias aplicáveis a </w:t>
      </w:r>
      <w:r w:rsidR="005274E0">
        <w:rPr>
          <w:b/>
        </w:rPr>
        <w:t xml:space="preserve">certos </w:t>
      </w:r>
      <w:r>
        <w:rPr>
          <w:b/>
        </w:rPr>
        <w:t>produtos têxteis</w:t>
      </w:r>
    </w:p>
    <w:p w14:paraId="313ADBF1" w14:textId="45235E56" w:rsidR="007F639A" w:rsidRPr="00615C83" w:rsidRDefault="007F639A" w:rsidP="007F639A">
      <w:pPr>
        <w:pStyle w:val="NumPar1"/>
        <w:ind w:left="0" w:firstLine="0"/>
        <w:rPr>
          <w:color w:val="000000"/>
          <w:szCs w:val="24"/>
        </w:rPr>
      </w:pPr>
      <w:r>
        <w:rPr>
          <w:color w:val="000000"/>
        </w:rPr>
        <w:t>1.</w:t>
      </w:r>
      <w:r>
        <w:rPr>
          <w:color w:val="000000"/>
        </w:rPr>
        <w:tab/>
        <w:t xml:space="preserve">Os materiais têxteis (com exceção de forros e entretelas, fios </w:t>
      </w:r>
      <w:r w:rsidR="005274E0">
        <w:rPr>
          <w:color w:val="000000"/>
        </w:rPr>
        <w:t xml:space="preserve">de elastômeros </w:t>
      </w:r>
      <w:r>
        <w:rPr>
          <w:color w:val="000000"/>
        </w:rPr>
        <w:t xml:space="preserve">e linhas </w:t>
      </w:r>
      <w:r w:rsidR="005274E0">
        <w:rPr>
          <w:color w:val="000000"/>
        </w:rPr>
        <w:t xml:space="preserve">para </w:t>
      </w:r>
      <w:r>
        <w:rPr>
          <w:color w:val="000000"/>
        </w:rPr>
        <w:t>costura</w:t>
      </w:r>
      <w:r w:rsidR="005274E0">
        <w:rPr>
          <w:color w:val="000000"/>
        </w:rPr>
        <w:t>r</w:t>
      </w:r>
      <w:r>
        <w:rPr>
          <w:color w:val="000000"/>
        </w:rPr>
        <w:t xml:space="preserve">) que não </w:t>
      </w:r>
      <w:r w:rsidR="00357E5B">
        <w:rPr>
          <w:color w:val="000000"/>
        </w:rPr>
        <w:t xml:space="preserve">cumpram o requisito </w:t>
      </w:r>
      <w:r>
        <w:rPr>
          <w:color w:val="000000"/>
        </w:rPr>
        <w:t>estabelecid</w:t>
      </w:r>
      <w:r w:rsidR="00357E5B">
        <w:rPr>
          <w:color w:val="000000"/>
        </w:rPr>
        <w:t>o</w:t>
      </w:r>
      <w:r>
        <w:rPr>
          <w:color w:val="000000"/>
        </w:rPr>
        <w:t xml:space="preserve"> na lista </w:t>
      </w:r>
      <w:r w:rsidR="00357E5B">
        <w:rPr>
          <w:color w:val="000000"/>
        </w:rPr>
        <w:t xml:space="preserve">na </w:t>
      </w:r>
      <w:r>
        <w:rPr>
          <w:color w:val="000000"/>
        </w:rPr>
        <w:t xml:space="preserve">segunda coluna para o produto </w:t>
      </w:r>
      <w:r w:rsidR="00357E5B">
        <w:rPr>
          <w:color w:val="000000"/>
        </w:rPr>
        <w:t xml:space="preserve">confeccionado </w:t>
      </w:r>
      <w:r>
        <w:rPr>
          <w:color w:val="000000"/>
        </w:rPr>
        <w:t>em questão</w:t>
      </w:r>
      <w:r w:rsidR="00357E5B">
        <w:rPr>
          <w:color w:val="000000"/>
        </w:rPr>
        <w:t>,</w:t>
      </w:r>
      <w:r>
        <w:rPr>
          <w:color w:val="000000"/>
        </w:rPr>
        <w:t xml:space="preserve"> </w:t>
      </w:r>
      <w:r w:rsidR="00357E5B">
        <w:rPr>
          <w:color w:val="000000"/>
        </w:rPr>
        <w:t xml:space="preserve">poderão </w:t>
      </w:r>
      <w:r>
        <w:rPr>
          <w:color w:val="000000"/>
        </w:rPr>
        <w:t xml:space="preserve">ser utilizados, desde que </w:t>
      </w:r>
      <w:r w:rsidR="00357E5B">
        <w:rPr>
          <w:color w:val="000000"/>
        </w:rPr>
        <w:t xml:space="preserve">estejam </w:t>
      </w:r>
      <w:r>
        <w:rPr>
          <w:color w:val="000000"/>
        </w:rPr>
        <w:t xml:space="preserve">classificados </w:t>
      </w:r>
      <w:r w:rsidR="0099629D">
        <w:rPr>
          <w:color w:val="000000"/>
        </w:rPr>
        <w:t>em uma</w:t>
      </w:r>
      <w:r>
        <w:rPr>
          <w:color w:val="000000"/>
        </w:rPr>
        <w:t xml:space="preserve"> posição diferente da do produto e que o seu valor não exceda 8% do preço </w:t>
      </w:r>
      <w:r w:rsidR="00357E5B" w:rsidRPr="00A526F5">
        <w:rPr>
          <w:i/>
          <w:color w:val="000000"/>
        </w:rPr>
        <w:t>ex-works</w:t>
      </w:r>
      <w:r>
        <w:rPr>
          <w:color w:val="000000"/>
        </w:rPr>
        <w:t xml:space="preserve"> do produto.</w:t>
      </w:r>
    </w:p>
    <w:p w14:paraId="3A148CAF" w14:textId="15F84915" w:rsidR="007F639A" w:rsidRPr="00615C83" w:rsidRDefault="007F639A" w:rsidP="007F639A">
      <w:pPr>
        <w:pStyle w:val="NumPar1"/>
        <w:ind w:left="0" w:firstLine="0"/>
        <w:rPr>
          <w:color w:val="000000"/>
          <w:szCs w:val="24"/>
        </w:rPr>
      </w:pPr>
      <w:r>
        <w:rPr>
          <w:color w:val="000000"/>
        </w:rPr>
        <w:t>2.</w:t>
      </w:r>
      <w:r>
        <w:rPr>
          <w:color w:val="000000"/>
        </w:rPr>
        <w:tab/>
        <w:t xml:space="preserve">Sem prejuízo do </w:t>
      </w:r>
      <w:r w:rsidR="008E1CC5">
        <w:rPr>
          <w:color w:val="000000"/>
        </w:rPr>
        <w:t>p</w:t>
      </w:r>
      <w:r w:rsidR="00137272">
        <w:rPr>
          <w:color w:val="000000"/>
        </w:rPr>
        <w:t>arágrafo</w:t>
      </w:r>
      <w:r>
        <w:rPr>
          <w:color w:val="000000"/>
        </w:rPr>
        <w:t xml:space="preserve"> seguinte, </w:t>
      </w:r>
      <w:r w:rsidR="005274E0">
        <w:rPr>
          <w:color w:val="000000"/>
        </w:rPr>
        <w:t xml:space="preserve">os </w:t>
      </w:r>
      <w:r w:rsidR="008F3836">
        <w:rPr>
          <w:color w:val="000000"/>
        </w:rPr>
        <w:t>materiais</w:t>
      </w:r>
      <w:r>
        <w:rPr>
          <w:color w:val="000000"/>
        </w:rPr>
        <w:t xml:space="preserve"> não </w:t>
      </w:r>
      <w:r w:rsidR="008F3836">
        <w:rPr>
          <w:color w:val="000000"/>
        </w:rPr>
        <w:t>originários</w:t>
      </w:r>
      <w:r>
        <w:rPr>
          <w:color w:val="000000"/>
        </w:rPr>
        <w:t xml:space="preserve"> que não sejam classificadas </w:t>
      </w:r>
      <w:r w:rsidR="00367DC4">
        <w:rPr>
          <w:color w:val="000000"/>
        </w:rPr>
        <w:t>nos capítulos</w:t>
      </w:r>
      <w:r>
        <w:rPr>
          <w:color w:val="000000"/>
        </w:rPr>
        <w:t xml:space="preserve"> 50 a 63 podem ser </w:t>
      </w:r>
      <w:r w:rsidR="005427A4">
        <w:rPr>
          <w:color w:val="000000"/>
        </w:rPr>
        <w:t>utilizados</w:t>
      </w:r>
      <w:r>
        <w:rPr>
          <w:color w:val="000000"/>
        </w:rPr>
        <w:t xml:space="preserve"> </w:t>
      </w:r>
      <w:r w:rsidR="005274E0">
        <w:rPr>
          <w:color w:val="000000"/>
        </w:rPr>
        <w:t xml:space="preserve">sem restrição </w:t>
      </w:r>
      <w:r>
        <w:rPr>
          <w:color w:val="000000"/>
        </w:rPr>
        <w:t>n</w:t>
      </w:r>
      <w:r w:rsidR="005274E0">
        <w:rPr>
          <w:color w:val="000000"/>
        </w:rPr>
        <w:t>a</w:t>
      </w:r>
      <w:r>
        <w:rPr>
          <w:color w:val="000000"/>
        </w:rPr>
        <w:t xml:space="preserve"> fabric</w:t>
      </w:r>
      <w:r w:rsidR="005274E0">
        <w:rPr>
          <w:color w:val="000000"/>
        </w:rPr>
        <w:t>ação</w:t>
      </w:r>
      <w:r>
        <w:rPr>
          <w:color w:val="000000"/>
        </w:rPr>
        <w:t xml:space="preserve"> de produtos têxteis, independentemente de estes conterem ou não </w:t>
      </w:r>
      <w:r w:rsidR="008F3836">
        <w:rPr>
          <w:color w:val="000000"/>
        </w:rPr>
        <w:t>materiais</w:t>
      </w:r>
      <w:r>
        <w:rPr>
          <w:color w:val="000000"/>
        </w:rPr>
        <w:t xml:space="preserve"> têxteis.</w:t>
      </w:r>
    </w:p>
    <w:p w14:paraId="4165F123" w14:textId="77777777" w:rsidR="007F639A" w:rsidRPr="00615C83" w:rsidRDefault="007F639A" w:rsidP="007F639A">
      <w:pPr>
        <w:pStyle w:val="NumPar1"/>
        <w:ind w:left="0" w:firstLine="0"/>
        <w:rPr>
          <w:color w:val="000000"/>
          <w:szCs w:val="24"/>
        </w:rPr>
      </w:pPr>
      <w:r>
        <w:rPr>
          <w:color w:val="000000"/>
        </w:rPr>
        <w:t>Exemplo:</w:t>
      </w:r>
    </w:p>
    <w:p w14:paraId="7EE0A434" w14:textId="7D11926B" w:rsidR="007F639A" w:rsidRPr="00615C83" w:rsidRDefault="007F639A" w:rsidP="007F639A">
      <w:pPr>
        <w:pStyle w:val="NumPar1"/>
        <w:ind w:left="0" w:firstLine="0"/>
        <w:rPr>
          <w:color w:val="000000"/>
          <w:szCs w:val="24"/>
        </w:rPr>
      </w:pPr>
      <w:r>
        <w:rPr>
          <w:color w:val="000000"/>
        </w:rPr>
        <w:t xml:space="preserve">Se um </w:t>
      </w:r>
      <w:r w:rsidR="008E1CC5">
        <w:rPr>
          <w:color w:val="000000"/>
        </w:rPr>
        <w:t xml:space="preserve">requisito </w:t>
      </w:r>
      <w:r>
        <w:rPr>
          <w:color w:val="000000"/>
        </w:rPr>
        <w:t xml:space="preserve">da lista </w:t>
      </w:r>
      <w:r w:rsidR="008E1CC5">
        <w:rPr>
          <w:color w:val="000000"/>
        </w:rPr>
        <w:t xml:space="preserve">previr </w:t>
      </w:r>
      <w:r>
        <w:rPr>
          <w:color w:val="000000"/>
        </w:rPr>
        <w:t xml:space="preserve">que, para um determinado artigo têxtil (como </w:t>
      </w:r>
      <w:r w:rsidR="008E1CC5">
        <w:rPr>
          <w:color w:val="000000"/>
        </w:rPr>
        <w:t xml:space="preserve">um par de </w:t>
      </w:r>
      <w:r>
        <w:rPr>
          <w:color w:val="000000"/>
        </w:rPr>
        <w:t xml:space="preserve">calças), deve ser utilizado fio, isso não impede a utilização de artigos metálicos, </w:t>
      </w:r>
      <w:r w:rsidR="005274E0">
        <w:rPr>
          <w:color w:val="000000"/>
        </w:rPr>
        <w:t xml:space="preserve">tais </w:t>
      </w:r>
      <w:r>
        <w:rPr>
          <w:color w:val="000000"/>
        </w:rPr>
        <w:t xml:space="preserve">como botões, uma vez que os botões não são classificados </w:t>
      </w:r>
      <w:r w:rsidR="00367DC4">
        <w:rPr>
          <w:color w:val="000000"/>
        </w:rPr>
        <w:t>nos capítulos</w:t>
      </w:r>
      <w:r>
        <w:rPr>
          <w:color w:val="000000"/>
        </w:rPr>
        <w:t xml:space="preserve"> 50 a 63. Pela mesma razão, não impede a utilização de fechos de correr, embora estes </w:t>
      </w:r>
      <w:r w:rsidR="005274E0">
        <w:rPr>
          <w:color w:val="000000"/>
        </w:rPr>
        <w:t xml:space="preserve">normalmente </w:t>
      </w:r>
      <w:r>
        <w:rPr>
          <w:color w:val="000000"/>
        </w:rPr>
        <w:t xml:space="preserve">contenham </w:t>
      </w:r>
      <w:r w:rsidR="005274E0">
        <w:rPr>
          <w:color w:val="000000"/>
        </w:rPr>
        <w:t xml:space="preserve">matérias </w:t>
      </w:r>
      <w:r>
        <w:rPr>
          <w:color w:val="000000"/>
        </w:rPr>
        <w:t>têxteis.</w:t>
      </w:r>
    </w:p>
    <w:p w14:paraId="322D79D7" w14:textId="29CC42F2" w:rsidR="00E132B3" w:rsidRPr="00021A6C" w:rsidRDefault="007F639A" w:rsidP="007F639A">
      <w:pPr>
        <w:pStyle w:val="NumPar1"/>
        <w:ind w:left="0" w:firstLine="0"/>
        <w:rPr>
          <w:color w:val="000000"/>
          <w:szCs w:val="24"/>
        </w:rPr>
      </w:pPr>
      <w:r>
        <w:rPr>
          <w:color w:val="000000"/>
        </w:rPr>
        <w:t>3.</w:t>
      </w:r>
      <w:r>
        <w:rPr>
          <w:color w:val="000000"/>
        </w:rPr>
        <w:tab/>
        <w:t>Quando se aplica</w:t>
      </w:r>
      <w:r w:rsidR="008E1CC5">
        <w:rPr>
          <w:color w:val="000000"/>
        </w:rPr>
        <w:t>r</w:t>
      </w:r>
      <w:r>
        <w:rPr>
          <w:color w:val="000000"/>
        </w:rPr>
        <w:t xml:space="preserve"> um </w:t>
      </w:r>
      <w:r w:rsidR="008E1CC5">
        <w:rPr>
          <w:color w:val="000000"/>
        </w:rPr>
        <w:t xml:space="preserve">requisito </w:t>
      </w:r>
      <w:r>
        <w:rPr>
          <w:color w:val="000000"/>
        </w:rPr>
        <w:t>percentual, o valor d</w:t>
      </w:r>
      <w:r w:rsidR="00080076">
        <w:rPr>
          <w:color w:val="000000"/>
        </w:rPr>
        <w:t>o</w:t>
      </w:r>
      <w:r>
        <w:rPr>
          <w:color w:val="000000"/>
        </w:rPr>
        <w:t xml:space="preserve">s </w:t>
      </w:r>
      <w:r w:rsidR="008F3836">
        <w:rPr>
          <w:color w:val="000000"/>
        </w:rPr>
        <w:t>materiais</w:t>
      </w:r>
      <w:r>
        <w:rPr>
          <w:color w:val="000000"/>
        </w:rPr>
        <w:t xml:space="preserve"> não </w:t>
      </w:r>
      <w:r w:rsidR="008F3836">
        <w:rPr>
          <w:color w:val="000000"/>
        </w:rPr>
        <w:t>originários</w:t>
      </w:r>
      <w:r>
        <w:rPr>
          <w:color w:val="000000"/>
        </w:rPr>
        <w:t xml:space="preserve"> que não estão classificadas </w:t>
      </w:r>
      <w:r w:rsidR="00367DC4">
        <w:rPr>
          <w:color w:val="000000"/>
        </w:rPr>
        <w:t>nos capítulos</w:t>
      </w:r>
      <w:r>
        <w:rPr>
          <w:color w:val="000000"/>
        </w:rPr>
        <w:t xml:space="preserve"> 50 a 63 deve ser </w:t>
      </w:r>
      <w:r w:rsidR="00080076">
        <w:rPr>
          <w:color w:val="000000"/>
        </w:rPr>
        <w:t>incluído</w:t>
      </w:r>
      <w:r>
        <w:rPr>
          <w:color w:val="000000"/>
        </w:rPr>
        <w:t xml:space="preserve"> no cálculo do valor </w:t>
      </w:r>
      <w:r w:rsidR="008E1CC5">
        <w:rPr>
          <w:color w:val="000000"/>
        </w:rPr>
        <w:t xml:space="preserve">dos </w:t>
      </w:r>
      <w:r w:rsidR="008F3836">
        <w:rPr>
          <w:color w:val="000000"/>
        </w:rPr>
        <w:t>materiais</w:t>
      </w:r>
      <w:r>
        <w:rPr>
          <w:color w:val="000000"/>
        </w:rPr>
        <w:t xml:space="preserve"> não </w:t>
      </w:r>
      <w:r w:rsidR="008F3836">
        <w:rPr>
          <w:color w:val="000000"/>
        </w:rPr>
        <w:t>originários</w:t>
      </w:r>
      <w:r>
        <w:rPr>
          <w:color w:val="000000"/>
        </w:rPr>
        <w:t xml:space="preserve"> </w:t>
      </w:r>
      <w:r w:rsidR="008E1CC5">
        <w:rPr>
          <w:color w:val="000000"/>
        </w:rPr>
        <w:t>incorporados</w:t>
      </w:r>
      <w:r>
        <w:rPr>
          <w:color w:val="000000"/>
        </w:rPr>
        <w:t>.</w:t>
      </w:r>
    </w:p>
    <w:p w14:paraId="29E6F794" w14:textId="3187C9FE" w:rsidR="00E132B3" w:rsidRPr="00021A6C" w:rsidRDefault="00E132B3" w:rsidP="00E132B3">
      <w:pPr>
        <w:tabs>
          <w:tab w:val="left" w:pos="1350"/>
        </w:tabs>
        <w:sectPr w:rsidR="00E132B3" w:rsidRPr="00021A6C" w:rsidSect="00613E48">
          <w:footerReference w:type="default" r:id="rId11"/>
          <w:footerReference w:type="first" r:id="rId12"/>
          <w:pgSz w:w="11906" w:h="16838"/>
          <w:pgMar w:top="1418" w:right="1701" w:bottom="1418" w:left="1701" w:header="709" w:footer="709" w:gutter="0"/>
          <w:pgNumType w:fmt="numberInDash" w:start="1"/>
          <w:cols w:space="708"/>
          <w:titlePg/>
          <w:docGrid w:linePitch="326"/>
        </w:sectPr>
      </w:pPr>
    </w:p>
    <w:p w14:paraId="3885FD18" w14:textId="4379D951" w:rsidR="00E132B3" w:rsidRPr="00021A6C" w:rsidRDefault="002739FB" w:rsidP="002E01F1">
      <w:pPr>
        <w:jc w:val="center"/>
        <w:rPr>
          <w:rFonts w:eastAsia="SimSun"/>
          <w:b/>
          <w:caps/>
          <w:kern w:val="2"/>
        </w:rPr>
      </w:pPr>
      <w:r>
        <w:rPr>
          <w:b/>
          <w:caps/>
        </w:rPr>
        <w:lastRenderedPageBreak/>
        <w:t xml:space="preserve">REQUISITOS ESPECÍFICOS </w:t>
      </w:r>
      <w:r w:rsidR="00E132B3">
        <w:rPr>
          <w:b/>
          <w:caps/>
        </w:rPr>
        <w:t>DE ORIGEM</w:t>
      </w:r>
    </w:p>
    <w:p w14:paraId="074B4DED" w14:textId="77777777" w:rsidR="00E132B3" w:rsidRPr="00021A6C" w:rsidRDefault="00E132B3" w:rsidP="00E132B3">
      <w:pPr>
        <w:jc w:val="both"/>
        <w:rPr>
          <w:sz w:val="20"/>
          <w:szCs w:val="20"/>
        </w:rPr>
      </w:pPr>
    </w:p>
    <w:tbl>
      <w:tblPr>
        <w:tblStyle w:val="Tabelacomgrade"/>
        <w:tblW w:w="5000" w:type="pct"/>
        <w:tblLook w:val="04A0" w:firstRow="1" w:lastRow="0" w:firstColumn="1" w:lastColumn="0" w:noHBand="0" w:noVBand="1"/>
      </w:tblPr>
      <w:tblGrid>
        <w:gridCol w:w="1886"/>
        <w:gridCol w:w="6608"/>
      </w:tblGrid>
      <w:tr w:rsidR="00E132B3" w:rsidRPr="00021A6C" w14:paraId="0C5BB881" w14:textId="77777777">
        <w:trPr>
          <w:tblHeader/>
        </w:trPr>
        <w:tc>
          <w:tcPr>
            <w:tcW w:w="1110" w:type="pct"/>
            <w:tcBorders>
              <w:bottom w:val="single" w:sz="4" w:space="0" w:color="auto"/>
            </w:tcBorders>
            <w:vAlign w:val="center"/>
          </w:tcPr>
          <w:p w14:paraId="6EF92628" w14:textId="77777777" w:rsidR="00E132B3" w:rsidRPr="00DF43E6" w:rsidRDefault="00E132B3">
            <w:pPr>
              <w:jc w:val="center"/>
              <w:rPr>
                <w:b/>
                <w:sz w:val="20"/>
                <w:szCs w:val="20"/>
              </w:rPr>
            </w:pPr>
          </w:p>
          <w:p w14:paraId="6739BB0C" w14:textId="6236EE1B" w:rsidR="00E132B3" w:rsidRPr="00021A6C" w:rsidRDefault="00E132B3">
            <w:pPr>
              <w:jc w:val="center"/>
              <w:rPr>
                <w:b/>
                <w:sz w:val="20"/>
                <w:szCs w:val="20"/>
              </w:rPr>
            </w:pPr>
            <w:r>
              <w:rPr>
                <w:b/>
                <w:sz w:val="20"/>
              </w:rPr>
              <w:t xml:space="preserve">Classificação do Sistema Harmonizado (2022), </w:t>
            </w:r>
          </w:p>
          <w:p w14:paraId="2CC9B891" w14:textId="77777777" w:rsidR="00E132B3" w:rsidRPr="00021A6C" w:rsidRDefault="00E132B3">
            <w:pPr>
              <w:jc w:val="center"/>
              <w:rPr>
                <w:b/>
                <w:sz w:val="20"/>
                <w:szCs w:val="20"/>
              </w:rPr>
            </w:pPr>
            <w:r>
              <w:rPr>
                <w:b/>
                <w:sz w:val="20"/>
              </w:rPr>
              <w:t>incluindo</w:t>
            </w:r>
          </w:p>
          <w:p w14:paraId="51BA5A28" w14:textId="77777777" w:rsidR="00E132B3" w:rsidRPr="00021A6C" w:rsidRDefault="00E132B3">
            <w:pPr>
              <w:jc w:val="center"/>
              <w:rPr>
                <w:b/>
                <w:sz w:val="20"/>
                <w:szCs w:val="20"/>
              </w:rPr>
            </w:pPr>
            <w:r>
              <w:rPr>
                <w:b/>
                <w:sz w:val="20"/>
              </w:rPr>
              <w:t>descrição específica</w:t>
            </w:r>
          </w:p>
          <w:p w14:paraId="7521954F" w14:textId="77777777" w:rsidR="00E132B3" w:rsidRPr="00DF43E6" w:rsidRDefault="00E132B3">
            <w:pPr>
              <w:jc w:val="center"/>
              <w:rPr>
                <w:b/>
                <w:sz w:val="20"/>
                <w:szCs w:val="20"/>
              </w:rPr>
            </w:pPr>
          </w:p>
        </w:tc>
        <w:tc>
          <w:tcPr>
            <w:tcW w:w="3890" w:type="pct"/>
            <w:tcBorders>
              <w:bottom w:val="single" w:sz="4" w:space="0" w:color="auto"/>
            </w:tcBorders>
            <w:vAlign w:val="center"/>
          </w:tcPr>
          <w:p w14:paraId="2469DD4E" w14:textId="3492E320" w:rsidR="00E132B3" w:rsidRPr="00021A6C" w:rsidRDefault="002739FB">
            <w:pPr>
              <w:jc w:val="center"/>
              <w:rPr>
                <w:b/>
                <w:sz w:val="20"/>
                <w:szCs w:val="20"/>
              </w:rPr>
            </w:pPr>
            <w:r>
              <w:rPr>
                <w:b/>
                <w:sz w:val="20"/>
              </w:rPr>
              <w:t>Requisito específico de orige</w:t>
            </w:r>
            <w:r w:rsidR="00080076">
              <w:rPr>
                <w:b/>
                <w:sz w:val="20"/>
              </w:rPr>
              <w:t>m</w:t>
            </w:r>
          </w:p>
        </w:tc>
      </w:tr>
      <w:tr w:rsidR="00E132B3" w:rsidRPr="00021A6C" w14:paraId="64EAFB4B" w14:textId="77777777">
        <w:tc>
          <w:tcPr>
            <w:tcW w:w="1110" w:type="pct"/>
            <w:tcBorders>
              <w:top w:val="single" w:sz="4" w:space="0" w:color="auto"/>
              <w:left w:val="single" w:sz="4" w:space="0" w:color="auto"/>
              <w:bottom w:val="nil"/>
              <w:right w:val="single" w:sz="4" w:space="0" w:color="auto"/>
            </w:tcBorders>
          </w:tcPr>
          <w:p w14:paraId="35C1E50F" w14:textId="77777777" w:rsidR="00E132B3" w:rsidRPr="00021A6C" w:rsidRDefault="00E132B3">
            <w:pPr>
              <w:jc w:val="both"/>
              <w:rPr>
                <w:b/>
                <w:sz w:val="20"/>
                <w:szCs w:val="20"/>
              </w:rPr>
            </w:pPr>
            <w:r>
              <w:rPr>
                <w:b/>
                <w:sz w:val="20"/>
              </w:rPr>
              <w:t xml:space="preserve">SEÇÃO I </w:t>
            </w:r>
          </w:p>
        </w:tc>
        <w:tc>
          <w:tcPr>
            <w:tcW w:w="3890" w:type="pct"/>
            <w:tcBorders>
              <w:top w:val="single" w:sz="4" w:space="0" w:color="auto"/>
              <w:left w:val="single" w:sz="4" w:space="0" w:color="auto"/>
              <w:bottom w:val="nil"/>
              <w:right w:val="single" w:sz="4" w:space="0" w:color="auto"/>
            </w:tcBorders>
          </w:tcPr>
          <w:p w14:paraId="6A7D5321" w14:textId="22F6E9AA" w:rsidR="00E132B3" w:rsidRPr="00021A6C" w:rsidRDefault="00E132B3" w:rsidP="00442B04">
            <w:pPr>
              <w:jc w:val="both"/>
              <w:rPr>
                <w:b/>
                <w:sz w:val="20"/>
                <w:szCs w:val="20"/>
              </w:rPr>
            </w:pPr>
            <w:r>
              <w:rPr>
                <w:b/>
                <w:sz w:val="20"/>
              </w:rPr>
              <w:t>ANIMAIS VIVOS</w:t>
            </w:r>
            <w:r w:rsidR="00442B04">
              <w:rPr>
                <w:b/>
                <w:sz w:val="20"/>
              </w:rPr>
              <w:t xml:space="preserve"> E</w:t>
            </w:r>
            <w:r>
              <w:rPr>
                <w:b/>
                <w:sz w:val="20"/>
              </w:rPr>
              <w:t xml:space="preserve"> PRODUTOS </w:t>
            </w:r>
            <w:r w:rsidR="00442B04">
              <w:rPr>
                <w:b/>
                <w:sz w:val="20"/>
              </w:rPr>
              <w:t>DO REINO</w:t>
            </w:r>
            <w:r>
              <w:rPr>
                <w:b/>
                <w:sz w:val="20"/>
              </w:rPr>
              <w:t xml:space="preserve"> ANIMAL</w:t>
            </w:r>
          </w:p>
        </w:tc>
      </w:tr>
      <w:tr w:rsidR="00E132B3" w:rsidRPr="00021A6C" w14:paraId="65E500A7" w14:textId="77777777">
        <w:tc>
          <w:tcPr>
            <w:tcW w:w="1110" w:type="pct"/>
            <w:tcBorders>
              <w:top w:val="nil"/>
              <w:left w:val="single" w:sz="4" w:space="0" w:color="auto"/>
              <w:bottom w:val="single" w:sz="4" w:space="0" w:color="auto"/>
              <w:right w:val="single" w:sz="4" w:space="0" w:color="auto"/>
            </w:tcBorders>
          </w:tcPr>
          <w:p w14:paraId="25B75213" w14:textId="77777777" w:rsidR="00E132B3" w:rsidRPr="00DF43E6" w:rsidRDefault="00E132B3">
            <w:pPr>
              <w:jc w:val="both"/>
              <w:rPr>
                <w:b/>
                <w:sz w:val="20"/>
                <w:szCs w:val="20"/>
              </w:rPr>
            </w:pPr>
          </w:p>
        </w:tc>
        <w:tc>
          <w:tcPr>
            <w:tcW w:w="3890" w:type="pct"/>
            <w:tcBorders>
              <w:top w:val="nil"/>
              <w:left w:val="single" w:sz="4" w:space="0" w:color="auto"/>
              <w:bottom w:val="single" w:sz="4" w:space="0" w:color="auto"/>
              <w:right w:val="single" w:sz="4" w:space="0" w:color="auto"/>
            </w:tcBorders>
          </w:tcPr>
          <w:p w14:paraId="04D476FA" w14:textId="77777777" w:rsidR="00E132B3" w:rsidRPr="00DF43E6" w:rsidRDefault="00E132B3">
            <w:pPr>
              <w:jc w:val="both"/>
              <w:rPr>
                <w:b/>
                <w:sz w:val="20"/>
                <w:szCs w:val="20"/>
              </w:rPr>
            </w:pPr>
          </w:p>
        </w:tc>
      </w:tr>
      <w:tr w:rsidR="00E132B3" w:rsidRPr="00021A6C" w14:paraId="585DD067" w14:textId="77777777">
        <w:tc>
          <w:tcPr>
            <w:tcW w:w="1110" w:type="pct"/>
            <w:tcBorders>
              <w:top w:val="single" w:sz="4" w:space="0" w:color="auto"/>
              <w:left w:val="single" w:sz="4" w:space="0" w:color="auto"/>
              <w:bottom w:val="nil"/>
              <w:right w:val="single" w:sz="4" w:space="0" w:color="auto"/>
            </w:tcBorders>
          </w:tcPr>
          <w:p w14:paraId="1D56EA7A" w14:textId="4C9183EC" w:rsidR="00E132B3" w:rsidRPr="00021A6C" w:rsidRDefault="00E132B3">
            <w:pPr>
              <w:jc w:val="both"/>
              <w:rPr>
                <w:b/>
                <w:sz w:val="20"/>
                <w:szCs w:val="20"/>
              </w:rPr>
            </w:pPr>
            <w:r>
              <w:rPr>
                <w:b/>
                <w:sz w:val="20"/>
              </w:rPr>
              <w:t xml:space="preserve">Capítulo 1 </w:t>
            </w:r>
          </w:p>
        </w:tc>
        <w:tc>
          <w:tcPr>
            <w:tcW w:w="3890" w:type="pct"/>
            <w:tcBorders>
              <w:top w:val="single" w:sz="4" w:space="0" w:color="auto"/>
              <w:left w:val="single" w:sz="4" w:space="0" w:color="auto"/>
              <w:bottom w:val="nil"/>
              <w:right w:val="single" w:sz="4" w:space="0" w:color="auto"/>
            </w:tcBorders>
          </w:tcPr>
          <w:p w14:paraId="2A6DFBB3" w14:textId="77777777" w:rsidR="00E132B3" w:rsidRPr="00021A6C" w:rsidRDefault="00E132B3">
            <w:pPr>
              <w:jc w:val="both"/>
              <w:rPr>
                <w:b/>
                <w:sz w:val="20"/>
                <w:szCs w:val="20"/>
              </w:rPr>
            </w:pPr>
            <w:r>
              <w:rPr>
                <w:b/>
                <w:sz w:val="20"/>
              </w:rPr>
              <w:t>Animais vivos</w:t>
            </w:r>
          </w:p>
        </w:tc>
      </w:tr>
      <w:tr w:rsidR="00E132B3" w:rsidRPr="00021A6C" w14:paraId="0B2607EB" w14:textId="77777777">
        <w:tc>
          <w:tcPr>
            <w:tcW w:w="1110" w:type="pct"/>
            <w:tcBorders>
              <w:top w:val="nil"/>
              <w:left w:val="single" w:sz="4" w:space="0" w:color="auto"/>
              <w:bottom w:val="nil"/>
              <w:right w:val="single" w:sz="4" w:space="0" w:color="auto"/>
            </w:tcBorders>
          </w:tcPr>
          <w:p w14:paraId="2210D91C" w14:textId="77777777" w:rsidR="00E132B3" w:rsidRPr="00021A6C" w:rsidRDefault="00E132B3">
            <w:pPr>
              <w:jc w:val="both"/>
              <w:rPr>
                <w:sz w:val="20"/>
                <w:szCs w:val="20"/>
                <w:lang w:val="en-GB"/>
              </w:rPr>
            </w:pPr>
          </w:p>
        </w:tc>
        <w:tc>
          <w:tcPr>
            <w:tcW w:w="3890" w:type="pct"/>
            <w:tcBorders>
              <w:top w:val="nil"/>
              <w:left w:val="single" w:sz="4" w:space="0" w:color="auto"/>
              <w:bottom w:val="nil"/>
              <w:right w:val="single" w:sz="4" w:space="0" w:color="auto"/>
            </w:tcBorders>
          </w:tcPr>
          <w:p w14:paraId="7B65CAE7" w14:textId="77777777" w:rsidR="00E132B3" w:rsidRPr="00021A6C" w:rsidRDefault="00E132B3">
            <w:pPr>
              <w:jc w:val="both"/>
              <w:rPr>
                <w:sz w:val="20"/>
                <w:szCs w:val="20"/>
                <w:lang w:val="en-GB"/>
              </w:rPr>
            </w:pPr>
          </w:p>
        </w:tc>
      </w:tr>
      <w:tr w:rsidR="00E132B3" w:rsidRPr="00021A6C" w14:paraId="10D77330" w14:textId="77777777">
        <w:tc>
          <w:tcPr>
            <w:tcW w:w="1110" w:type="pct"/>
            <w:tcBorders>
              <w:top w:val="nil"/>
              <w:left w:val="single" w:sz="4" w:space="0" w:color="auto"/>
              <w:bottom w:val="nil"/>
              <w:right w:val="single" w:sz="4" w:space="0" w:color="auto"/>
            </w:tcBorders>
          </w:tcPr>
          <w:p w14:paraId="4D0A698F" w14:textId="77777777" w:rsidR="00E132B3" w:rsidRPr="00021A6C" w:rsidRDefault="00E132B3">
            <w:pPr>
              <w:jc w:val="both"/>
              <w:rPr>
                <w:sz w:val="20"/>
                <w:szCs w:val="20"/>
              </w:rPr>
            </w:pPr>
            <w:r>
              <w:rPr>
                <w:sz w:val="20"/>
              </w:rPr>
              <w:t>01.01 – 01.06</w:t>
            </w:r>
          </w:p>
        </w:tc>
        <w:tc>
          <w:tcPr>
            <w:tcW w:w="3890" w:type="pct"/>
            <w:tcBorders>
              <w:top w:val="nil"/>
              <w:left w:val="single" w:sz="4" w:space="0" w:color="auto"/>
              <w:bottom w:val="nil"/>
              <w:right w:val="single" w:sz="4" w:space="0" w:color="auto"/>
            </w:tcBorders>
          </w:tcPr>
          <w:p w14:paraId="23806CB7" w14:textId="2F3DD448" w:rsidR="00E132B3" w:rsidRPr="00021A6C" w:rsidRDefault="00E132B3" w:rsidP="005427A4">
            <w:pPr>
              <w:jc w:val="both"/>
              <w:rPr>
                <w:sz w:val="20"/>
                <w:szCs w:val="20"/>
              </w:rPr>
            </w:pPr>
            <w:r>
              <w:rPr>
                <w:sz w:val="20"/>
              </w:rPr>
              <w:t xml:space="preserve">Todos os animais do </w:t>
            </w:r>
            <w:r w:rsidR="005427A4">
              <w:rPr>
                <w:sz w:val="20"/>
              </w:rPr>
              <w:t>c</w:t>
            </w:r>
            <w:r w:rsidR="00FF2F61">
              <w:rPr>
                <w:sz w:val="20"/>
              </w:rPr>
              <w:t>apítulo</w:t>
            </w:r>
            <w:r>
              <w:rPr>
                <w:sz w:val="20"/>
              </w:rPr>
              <w:t xml:space="preserve"> 1 são </w:t>
            </w:r>
            <w:r w:rsidR="005427A4">
              <w:rPr>
                <w:sz w:val="20"/>
              </w:rPr>
              <w:t xml:space="preserve">totalmente </w:t>
            </w:r>
            <w:r>
              <w:rPr>
                <w:sz w:val="20"/>
              </w:rPr>
              <w:t>obtidos.</w:t>
            </w:r>
          </w:p>
        </w:tc>
      </w:tr>
      <w:tr w:rsidR="00E132B3" w:rsidRPr="00021A6C" w14:paraId="2F918E3F" w14:textId="77777777">
        <w:tc>
          <w:tcPr>
            <w:tcW w:w="1110" w:type="pct"/>
            <w:tcBorders>
              <w:top w:val="nil"/>
              <w:left w:val="single" w:sz="4" w:space="0" w:color="auto"/>
              <w:bottom w:val="single" w:sz="4" w:space="0" w:color="auto"/>
              <w:right w:val="single" w:sz="4" w:space="0" w:color="auto"/>
            </w:tcBorders>
          </w:tcPr>
          <w:p w14:paraId="346AAF96" w14:textId="77777777" w:rsidR="00E132B3" w:rsidRPr="00DF43E6" w:rsidRDefault="00E132B3">
            <w:pPr>
              <w:jc w:val="both"/>
              <w:rPr>
                <w:sz w:val="20"/>
                <w:szCs w:val="20"/>
              </w:rPr>
            </w:pPr>
          </w:p>
        </w:tc>
        <w:tc>
          <w:tcPr>
            <w:tcW w:w="3890" w:type="pct"/>
            <w:tcBorders>
              <w:top w:val="nil"/>
              <w:left w:val="single" w:sz="4" w:space="0" w:color="auto"/>
              <w:bottom w:val="single" w:sz="4" w:space="0" w:color="auto"/>
              <w:right w:val="single" w:sz="4" w:space="0" w:color="auto"/>
            </w:tcBorders>
          </w:tcPr>
          <w:p w14:paraId="7BDEDB57" w14:textId="77777777" w:rsidR="00E132B3" w:rsidRPr="00DF43E6" w:rsidRDefault="00E132B3">
            <w:pPr>
              <w:jc w:val="both"/>
              <w:rPr>
                <w:sz w:val="20"/>
                <w:szCs w:val="20"/>
              </w:rPr>
            </w:pPr>
          </w:p>
        </w:tc>
      </w:tr>
      <w:tr w:rsidR="00E132B3" w:rsidRPr="00021A6C" w14:paraId="358896FC" w14:textId="77777777">
        <w:tc>
          <w:tcPr>
            <w:tcW w:w="1110" w:type="pct"/>
            <w:tcBorders>
              <w:top w:val="single" w:sz="4" w:space="0" w:color="auto"/>
              <w:left w:val="single" w:sz="4" w:space="0" w:color="auto"/>
              <w:bottom w:val="nil"/>
              <w:right w:val="single" w:sz="4" w:space="0" w:color="auto"/>
            </w:tcBorders>
          </w:tcPr>
          <w:p w14:paraId="7E0AC141" w14:textId="48825F5E" w:rsidR="00E132B3" w:rsidRPr="00021A6C" w:rsidRDefault="00E132B3">
            <w:pPr>
              <w:jc w:val="both"/>
              <w:rPr>
                <w:b/>
                <w:sz w:val="20"/>
                <w:szCs w:val="20"/>
              </w:rPr>
            </w:pPr>
            <w:r>
              <w:rPr>
                <w:b/>
                <w:sz w:val="20"/>
              </w:rPr>
              <w:t xml:space="preserve">Capítulo 2 </w:t>
            </w:r>
          </w:p>
        </w:tc>
        <w:tc>
          <w:tcPr>
            <w:tcW w:w="3890" w:type="pct"/>
            <w:tcBorders>
              <w:top w:val="single" w:sz="4" w:space="0" w:color="auto"/>
              <w:left w:val="single" w:sz="4" w:space="0" w:color="auto"/>
              <w:bottom w:val="nil"/>
              <w:right w:val="single" w:sz="4" w:space="0" w:color="auto"/>
            </w:tcBorders>
          </w:tcPr>
          <w:p w14:paraId="7DA4C78E" w14:textId="72058FF1" w:rsidR="00E132B3" w:rsidRPr="00021A6C" w:rsidRDefault="00E132B3" w:rsidP="00442B04">
            <w:pPr>
              <w:jc w:val="both"/>
              <w:rPr>
                <w:b/>
                <w:sz w:val="20"/>
                <w:szCs w:val="20"/>
              </w:rPr>
            </w:pPr>
            <w:r>
              <w:rPr>
                <w:b/>
                <w:sz w:val="20"/>
              </w:rPr>
              <w:t xml:space="preserve">Carne e </w:t>
            </w:r>
            <w:r w:rsidR="00442B04">
              <w:rPr>
                <w:b/>
                <w:sz w:val="20"/>
              </w:rPr>
              <w:t xml:space="preserve">miudezas, </w:t>
            </w:r>
            <w:r>
              <w:rPr>
                <w:b/>
                <w:sz w:val="20"/>
              </w:rPr>
              <w:t>comestíveis</w:t>
            </w:r>
          </w:p>
        </w:tc>
      </w:tr>
      <w:tr w:rsidR="00E132B3" w:rsidRPr="00021A6C" w14:paraId="2FFBDECB" w14:textId="77777777">
        <w:tc>
          <w:tcPr>
            <w:tcW w:w="1110" w:type="pct"/>
            <w:tcBorders>
              <w:top w:val="nil"/>
              <w:left w:val="single" w:sz="4" w:space="0" w:color="auto"/>
              <w:bottom w:val="nil"/>
              <w:right w:val="single" w:sz="4" w:space="0" w:color="auto"/>
            </w:tcBorders>
          </w:tcPr>
          <w:p w14:paraId="541519E3" w14:textId="77777777" w:rsidR="00E132B3" w:rsidRPr="00021A6C" w:rsidRDefault="00E132B3">
            <w:pPr>
              <w:jc w:val="both"/>
              <w:rPr>
                <w:sz w:val="20"/>
                <w:szCs w:val="20"/>
                <w:lang w:val="en-GB"/>
              </w:rPr>
            </w:pPr>
          </w:p>
        </w:tc>
        <w:tc>
          <w:tcPr>
            <w:tcW w:w="3890" w:type="pct"/>
            <w:tcBorders>
              <w:top w:val="nil"/>
              <w:left w:val="single" w:sz="4" w:space="0" w:color="auto"/>
              <w:bottom w:val="nil"/>
              <w:right w:val="single" w:sz="4" w:space="0" w:color="auto"/>
            </w:tcBorders>
          </w:tcPr>
          <w:p w14:paraId="488EF939" w14:textId="77777777" w:rsidR="00E132B3" w:rsidRPr="00021A6C" w:rsidRDefault="00E132B3">
            <w:pPr>
              <w:jc w:val="both"/>
              <w:rPr>
                <w:sz w:val="20"/>
                <w:szCs w:val="20"/>
                <w:lang w:val="en-GB"/>
              </w:rPr>
            </w:pPr>
          </w:p>
        </w:tc>
      </w:tr>
      <w:tr w:rsidR="00E132B3" w:rsidRPr="00021A6C" w14:paraId="4D4FC99A" w14:textId="77777777">
        <w:tc>
          <w:tcPr>
            <w:tcW w:w="1110" w:type="pct"/>
            <w:tcBorders>
              <w:top w:val="nil"/>
              <w:left w:val="single" w:sz="4" w:space="0" w:color="auto"/>
              <w:bottom w:val="nil"/>
              <w:right w:val="single" w:sz="4" w:space="0" w:color="auto"/>
            </w:tcBorders>
          </w:tcPr>
          <w:p w14:paraId="6C9ED87A" w14:textId="77777777" w:rsidR="00E132B3" w:rsidRPr="00021A6C" w:rsidRDefault="00E132B3">
            <w:pPr>
              <w:jc w:val="both"/>
              <w:rPr>
                <w:sz w:val="20"/>
                <w:szCs w:val="20"/>
              </w:rPr>
            </w:pPr>
            <w:r>
              <w:rPr>
                <w:sz w:val="20"/>
              </w:rPr>
              <w:t>02.01 – 02.10</w:t>
            </w:r>
          </w:p>
        </w:tc>
        <w:tc>
          <w:tcPr>
            <w:tcW w:w="3890" w:type="pct"/>
            <w:tcBorders>
              <w:top w:val="nil"/>
              <w:left w:val="single" w:sz="4" w:space="0" w:color="auto"/>
              <w:bottom w:val="nil"/>
              <w:right w:val="single" w:sz="4" w:space="0" w:color="auto"/>
            </w:tcBorders>
          </w:tcPr>
          <w:p w14:paraId="24E3AC25" w14:textId="13F685F0" w:rsidR="00E132B3" w:rsidRPr="00021A6C" w:rsidRDefault="00E132B3" w:rsidP="005427A4">
            <w:pPr>
              <w:jc w:val="both"/>
              <w:rPr>
                <w:sz w:val="20"/>
                <w:szCs w:val="20"/>
              </w:rPr>
            </w:pPr>
            <w:r>
              <w:rPr>
                <w:sz w:val="20"/>
              </w:rPr>
              <w:t>Fabricação na qual tod</w:t>
            </w:r>
            <w:r w:rsidR="005427A4">
              <w:rPr>
                <w:sz w:val="20"/>
              </w:rPr>
              <w:t>os os materiais</w:t>
            </w:r>
            <w:r>
              <w:rPr>
                <w:sz w:val="20"/>
              </w:rPr>
              <w:t xml:space="preserve"> dos </w:t>
            </w:r>
            <w:r w:rsidR="005427A4">
              <w:rPr>
                <w:sz w:val="20"/>
              </w:rPr>
              <w:t>c</w:t>
            </w:r>
            <w:r w:rsidR="00FF2F61">
              <w:rPr>
                <w:sz w:val="20"/>
              </w:rPr>
              <w:t>apítulo</w:t>
            </w:r>
            <w:r>
              <w:rPr>
                <w:sz w:val="20"/>
              </w:rPr>
              <w:t xml:space="preserve">s 1 e 2 </w:t>
            </w:r>
            <w:r w:rsidR="005427A4">
              <w:rPr>
                <w:sz w:val="20"/>
              </w:rPr>
              <w:t>utilizados</w:t>
            </w:r>
            <w:r>
              <w:rPr>
                <w:sz w:val="20"/>
              </w:rPr>
              <w:t xml:space="preserve"> são </w:t>
            </w:r>
            <w:r w:rsidR="005427A4">
              <w:rPr>
                <w:sz w:val="20"/>
              </w:rPr>
              <w:t>totalmente obtidos</w:t>
            </w:r>
            <w:r>
              <w:rPr>
                <w:sz w:val="20"/>
              </w:rPr>
              <w:t>.</w:t>
            </w:r>
          </w:p>
        </w:tc>
      </w:tr>
      <w:tr w:rsidR="00E132B3" w:rsidRPr="00021A6C" w14:paraId="3CE1E1EF" w14:textId="77777777">
        <w:trPr>
          <w:trHeight w:val="56"/>
        </w:trPr>
        <w:tc>
          <w:tcPr>
            <w:tcW w:w="1110" w:type="pct"/>
            <w:tcBorders>
              <w:top w:val="nil"/>
              <w:left w:val="single" w:sz="4" w:space="0" w:color="auto"/>
              <w:bottom w:val="single" w:sz="4" w:space="0" w:color="auto"/>
              <w:right w:val="single" w:sz="4" w:space="0" w:color="auto"/>
            </w:tcBorders>
          </w:tcPr>
          <w:p w14:paraId="08F601B3" w14:textId="77777777" w:rsidR="00E132B3" w:rsidRPr="00DF43E6" w:rsidRDefault="00E132B3">
            <w:pPr>
              <w:jc w:val="both"/>
              <w:rPr>
                <w:sz w:val="20"/>
                <w:szCs w:val="20"/>
              </w:rPr>
            </w:pPr>
          </w:p>
        </w:tc>
        <w:tc>
          <w:tcPr>
            <w:tcW w:w="3890" w:type="pct"/>
            <w:tcBorders>
              <w:top w:val="nil"/>
              <w:left w:val="single" w:sz="4" w:space="0" w:color="auto"/>
              <w:bottom w:val="single" w:sz="4" w:space="0" w:color="auto"/>
              <w:right w:val="single" w:sz="4" w:space="0" w:color="auto"/>
            </w:tcBorders>
          </w:tcPr>
          <w:p w14:paraId="60ABE0F4" w14:textId="77777777" w:rsidR="00E132B3" w:rsidRPr="00DF43E6" w:rsidRDefault="00E132B3">
            <w:pPr>
              <w:jc w:val="both"/>
              <w:rPr>
                <w:sz w:val="20"/>
                <w:szCs w:val="20"/>
              </w:rPr>
            </w:pPr>
          </w:p>
        </w:tc>
      </w:tr>
      <w:tr w:rsidR="00E132B3" w:rsidRPr="00021A6C" w14:paraId="1C755779" w14:textId="77777777">
        <w:tc>
          <w:tcPr>
            <w:tcW w:w="1110" w:type="pct"/>
            <w:tcBorders>
              <w:top w:val="single" w:sz="4" w:space="0" w:color="auto"/>
              <w:left w:val="single" w:sz="4" w:space="0" w:color="auto"/>
              <w:bottom w:val="nil"/>
              <w:right w:val="single" w:sz="4" w:space="0" w:color="auto"/>
            </w:tcBorders>
          </w:tcPr>
          <w:p w14:paraId="40A559E0" w14:textId="057EC85C" w:rsidR="00E132B3" w:rsidRPr="00021A6C" w:rsidRDefault="00E132B3">
            <w:pPr>
              <w:jc w:val="both"/>
              <w:rPr>
                <w:b/>
                <w:sz w:val="20"/>
                <w:szCs w:val="20"/>
              </w:rPr>
            </w:pPr>
            <w:r>
              <w:rPr>
                <w:b/>
                <w:sz w:val="20"/>
              </w:rPr>
              <w:t xml:space="preserve">Capítulo 3 </w:t>
            </w:r>
          </w:p>
        </w:tc>
        <w:tc>
          <w:tcPr>
            <w:tcW w:w="3890" w:type="pct"/>
            <w:tcBorders>
              <w:top w:val="single" w:sz="4" w:space="0" w:color="auto"/>
              <w:left w:val="single" w:sz="4" w:space="0" w:color="auto"/>
              <w:bottom w:val="nil"/>
              <w:right w:val="single" w:sz="4" w:space="0" w:color="auto"/>
            </w:tcBorders>
          </w:tcPr>
          <w:p w14:paraId="2275CE3A" w14:textId="77777777" w:rsidR="00E132B3" w:rsidRPr="00021A6C" w:rsidRDefault="00E132B3">
            <w:pPr>
              <w:jc w:val="both"/>
              <w:rPr>
                <w:b/>
                <w:sz w:val="20"/>
                <w:szCs w:val="20"/>
              </w:rPr>
            </w:pPr>
            <w:r>
              <w:rPr>
                <w:b/>
                <w:sz w:val="20"/>
              </w:rPr>
              <w:t>Peixes e crustáceos, moluscos e outros invertebrados aquáticos</w:t>
            </w:r>
          </w:p>
        </w:tc>
      </w:tr>
      <w:tr w:rsidR="00E132B3" w:rsidRPr="00021A6C" w14:paraId="44A9AE9A" w14:textId="77777777">
        <w:tc>
          <w:tcPr>
            <w:tcW w:w="1110" w:type="pct"/>
            <w:tcBorders>
              <w:top w:val="nil"/>
              <w:left w:val="single" w:sz="4" w:space="0" w:color="auto"/>
              <w:bottom w:val="nil"/>
              <w:right w:val="single" w:sz="4" w:space="0" w:color="auto"/>
            </w:tcBorders>
          </w:tcPr>
          <w:p w14:paraId="5CA96C9C" w14:textId="77777777" w:rsidR="00E132B3" w:rsidRPr="00DF43E6" w:rsidRDefault="00E132B3">
            <w:pPr>
              <w:ind w:firstLine="708"/>
              <w:jc w:val="both"/>
              <w:rPr>
                <w:b/>
                <w:sz w:val="20"/>
                <w:szCs w:val="20"/>
              </w:rPr>
            </w:pPr>
          </w:p>
        </w:tc>
        <w:tc>
          <w:tcPr>
            <w:tcW w:w="3890" w:type="pct"/>
            <w:tcBorders>
              <w:top w:val="nil"/>
              <w:left w:val="single" w:sz="4" w:space="0" w:color="auto"/>
              <w:bottom w:val="nil"/>
              <w:right w:val="single" w:sz="4" w:space="0" w:color="auto"/>
            </w:tcBorders>
          </w:tcPr>
          <w:p w14:paraId="6AB88A97" w14:textId="77777777" w:rsidR="00E132B3" w:rsidRPr="00DF43E6" w:rsidRDefault="00E132B3">
            <w:pPr>
              <w:jc w:val="both"/>
              <w:rPr>
                <w:sz w:val="20"/>
                <w:szCs w:val="20"/>
              </w:rPr>
            </w:pPr>
          </w:p>
        </w:tc>
      </w:tr>
      <w:tr w:rsidR="00E132B3" w:rsidRPr="00021A6C" w14:paraId="42DD3B8A" w14:textId="77777777">
        <w:tc>
          <w:tcPr>
            <w:tcW w:w="1110" w:type="pct"/>
            <w:tcBorders>
              <w:top w:val="nil"/>
              <w:left w:val="single" w:sz="4" w:space="0" w:color="auto"/>
              <w:bottom w:val="nil"/>
              <w:right w:val="single" w:sz="4" w:space="0" w:color="auto"/>
            </w:tcBorders>
          </w:tcPr>
          <w:p w14:paraId="3C9C2B6D" w14:textId="2715207A" w:rsidR="00E132B3" w:rsidRPr="00021A6C" w:rsidRDefault="00E132B3">
            <w:pPr>
              <w:jc w:val="both"/>
              <w:rPr>
                <w:sz w:val="20"/>
                <w:szCs w:val="20"/>
              </w:rPr>
            </w:pPr>
            <w:r>
              <w:rPr>
                <w:sz w:val="20"/>
              </w:rPr>
              <w:t>03.01 – 03.09</w:t>
            </w:r>
          </w:p>
        </w:tc>
        <w:tc>
          <w:tcPr>
            <w:tcW w:w="3890" w:type="pct"/>
            <w:tcBorders>
              <w:top w:val="nil"/>
              <w:left w:val="single" w:sz="4" w:space="0" w:color="auto"/>
              <w:bottom w:val="nil"/>
              <w:right w:val="single" w:sz="4" w:space="0" w:color="auto"/>
            </w:tcBorders>
          </w:tcPr>
          <w:p w14:paraId="4E3ADA80" w14:textId="1A582D23" w:rsidR="00E132B3" w:rsidRPr="00021A6C" w:rsidRDefault="00E132B3" w:rsidP="005427A4">
            <w:pPr>
              <w:jc w:val="both"/>
              <w:rPr>
                <w:sz w:val="20"/>
                <w:szCs w:val="20"/>
              </w:rPr>
            </w:pPr>
            <w:r>
              <w:rPr>
                <w:sz w:val="20"/>
              </w:rPr>
              <w:t>Fabricação na qual tod</w:t>
            </w:r>
            <w:r w:rsidR="005427A4">
              <w:rPr>
                <w:sz w:val="20"/>
              </w:rPr>
              <w:t>os os materiais</w:t>
            </w:r>
            <w:r>
              <w:rPr>
                <w:sz w:val="20"/>
              </w:rPr>
              <w:t xml:space="preserve"> do </w:t>
            </w:r>
            <w:r w:rsidR="005427A4">
              <w:rPr>
                <w:sz w:val="20"/>
              </w:rPr>
              <w:t>c</w:t>
            </w:r>
            <w:r w:rsidR="00FF2F61">
              <w:rPr>
                <w:sz w:val="20"/>
              </w:rPr>
              <w:t>apítulo</w:t>
            </w:r>
            <w:r>
              <w:rPr>
                <w:sz w:val="20"/>
              </w:rPr>
              <w:t xml:space="preserve"> 3 </w:t>
            </w:r>
            <w:r w:rsidR="005427A4">
              <w:rPr>
                <w:sz w:val="20"/>
              </w:rPr>
              <w:t>utilizados</w:t>
            </w:r>
            <w:r>
              <w:rPr>
                <w:sz w:val="20"/>
              </w:rPr>
              <w:t xml:space="preserve"> são </w:t>
            </w:r>
            <w:r w:rsidR="005427A4">
              <w:rPr>
                <w:sz w:val="20"/>
              </w:rPr>
              <w:t>totalmente obtidos</w:t>
            </w:r>
            <w:r>
              <w:rPr>
                <w:sz w:val="20"/>
              </w:rPr>
              <w:t>.</w:t>
            </w:r>
          </w:p>
        </w:tc>
      </w:tr>
      <w:tr w:rsidR="00E132B3" w:rsidRPr="00021A6C" w14:paraId="588D5A8B" w14:textId="77777777">
        <w:tc>
          <w:tcPr>
            <w:tcW w:w="1110" w:type="pct"/>
            <w:tcBorders>
              <w:top w:val="nil"/>
              <w:left w:val="single" w:sz="4" w:space="0" w:color="auto"/>
              <w:bottom w:val="single" w:sz="4" w:space="0" w:color="auto"/>
              <w:right w:val="single" w:sz="4" w:space="0" w:color="auto"/>
            </w:tcBorders>
          </w:tcPr>
          <w:p w14:paraId="3C41EB35" w14:textId="77777777" w:rsidR="00E132B3" w:rsidRPr="00DF43E6" w:rsidRDefault="00E132B3">
            <w:pPr>
              <w:jc w:val="both"/>
              <w:rPr>
                <w:sz w:val="20"/>
                <w:szCs w:val="20"/>
              </w:rPr>
            </w:pPr>
          </w:p>
        </w:tc>
        <w:tc>
          <w:tcPr>
            <w:tcW w:w="3890" w:type="pct"/>
            <w:tcBorders>
              <w:top w:val="nil"/>
              <w:left w:val="single" w:sz="4" w:space="0" w:color="auto"/>
              <w:bottom w:val="single" w:sz="4" w:space="0" w:color="auto"/>
              <w:right w:val="single" w:sz="4" w:space="0" w:color="auto"/>
            </w:tcBorders>
          </w:tcPr>
          <w:p w14:paraId="47E9346F" w14:textId="77777777" w:rsidR="00E132B3" w:rsidRPr="00DF43E6" w:rsidRDefault="00E132B3">
            <w:pPr>
              <w:jc w:val="both"/>
              <w:rPr>
                <w:sz w:val="20"/>
                <w:szCs w:val="20"/>
              </w:rPr>
            </w:pPr>
          </w:p>
        </w:tc>
      </w:tr>
      <w:tr w:rsidR="00E132B3" w:rsidRPr="00021A6C" w14:paraId="7B7619C6" w14:textId="77777777">
        <w:tc>
          <w:tcPr>
            <w:tcW w:w="1110" w:type="pct"/>
            <w:tcBorders>
              <w:top w:val="single" w:sz="4" w:space="0" w:color="auto"/>
              <w:left w:val="single" w:sz="4" w:space="0" w:color="auto"/>
              <w:bottom w:val="nil"/>
              <w:right w:val="single" w:sz="4" w:space="0" w:color="auto"/>
            </w:tcBorders>
          </w:tcPr>
          <w:p w14:paraId="41D766A1" w14:textId="6BD919CE" w:rsidR="00E132B3" w:rsidRPr="00021A6C" w:rsidRDefault="00E132B3">
            <w:pPr>
              <w:jc w:val="both"/>
              <w:rPr>
                <w:b/>
                <w:sz w:val="20"/>
                <w:szCs w:val="20"/>
              </w:rPr>
            </w:pPr>
            <w:r>
              <w:rPr>
                <w:b/>
                <w:sz w:val="20"/>
              </w:rPr>
              <w:t xml:space="preserve">Capítulo 4 </w:t>
            </w:r>
          </w:p>
          <w:p w14:paraId="7F890A0C" w14:textId="77777777" w:rsidR="00E132B3" w:rsidRPr="00021A6C" w:rsidRDefault="00E132B3">
            <w:pPr>
              <w:jc w:val="both"/>
              <w:rPr>
                <w:b/>
                <w:sz w:val="20"/>
                <w:szCs w:val="20"/>
                <w:lang w:val="en-GB"/>
              </w:rPr>
            </w:pPr>
          </w:p>
        </w:tc>
        <w:tc>
          <w:tcPr>
            <w:tcW w:w="3890" w:type="pct"/>
            <w:tcBorders>
              <w:top w:val="single" w:sz="4" w:space="0" w:color="auto"/>
              <w:left w:val="single" w:sz="4" w:space="0" w:color="auto"/>
              <w:bottom w:val="nil"/>
              <w:right w:val="single" w:sz="4" w:space="0" w:color="auto"/>
            </w:tcBorders>
          </w:tcPr>
          <w:p w14:paraId="47536D36" w14:textId="3768D757" w:rsidR="00E132B3" w:rsidRPr="00021A6C" w:rsidRDefault="00442B04">
            <w:pPr>
              <w:jc w:val="both"/>
              <w:rPr>
                <w:b/>
                <w:sz w:val="20"/>
                <w:szCs w:val="20"/>
              </w:rPr>
            </w:pPr>
            <w:r>
              <w:rPr>
                <w:b/>
                <w:sz w:val="20"/>
              </w:rPr>
              <w:t>Leite e laticínios</w:t>
            </w:r>
            <w:r w:rsidR="00E132B3">
              <w:rPr>
                <w:b/>
                <w:sz w:val="20"/>
              </w:rPr>
              <w:t xml:space="preserve">; ovos de aves; mel natural; produtos comestíveis de origem animal, não especificados nem </w:t>
            </w:r>
            <w:r>
              <w:rPr>
                <w:b/>
                <w:sz w:val="20"/>
              </w:rPr>
              <w:t>compreendidos noutros</w:t>
            </w:r>
            <w:r w:rsidR="00080076">
              <w:rPr>
                <w:b/>
                <w:sz w:val="20"/>
              </w:rPr>
              <w:t xml:space="preserve"> </w:t>
            </w:r>
            <w:r>
              <w:rPr>
                <w:b/>
                <w:sz w:val="20"/>
              </w:rPr>
              <w:t>capítulos</w:t>
            </w:r>
          </w:p>
          <w:p w14:paraId="66919E63" w14:textId="77777777" w:rsidR="00E132B3" w:rsidRPr="00DF43E6" w:rsidRDefault="00E132B3">
            <w:pPr>
              <w:jc w:val="both"/>
              <w:rPr>
                <w:b/>
                <w:sz w:val="20"/>
                <w:szCs w:val="20"/>
              </w:rPr>
            </w:pPr>
          </w:p>
        </w:tc>
      </w:tr>
      <w:tr w:rsidR="00E132B3" w:rsidRPr="00021A6C" w14:paraId="707400D9" w14:textId="77777777">
        <w:tc>
          <w:tcPr>
            <w:tcW w:w="1110" w:type="pct"/>
            <w:tcBorders>
              <w:top w:val="nil"/>
              <w:left w:val="single" w:sz="4" w:space="0" w:color="auto"/>
              <w:bottom w:val="nil"/>
              <w:right w:val="single" w:sz="4" w:space="0" w:color="auto"/>
            </w:tcBorders>
          </w:tcPr>
          <w:p w14:paraId="7CC7AAA6" w14:textId="77777777" w:rsidR="00E132B3" w:rsidRPr="00021A6C" w:rsidRDefault="00E132B3">
            <w:pPr>
              <w:jc w:val="both"/>
              <w:rPr>
                <w:sz w:val="20"/>
                <w:szCs w:val="20"/>
              </w:rPr>
            </w:pPr>
            <w:r>
              <w:rPr>
                <w:sz w:val="20"/>
              </w:rPr>
              <w:t>0401.10 – 0402.91</w:t>
            </w:r>
          </w:p>
          <w:p w14:paraId="12EAADE6" w14:textId="77777777" w:rsidR="00E132B3" w:rsidRPr="00021A6C" w:rsidRDefault="00E132B3">
            <w:pPr>
              <w:jc w:val="both"/>
              <w:rPr>
                <w:sz w:val="20"/>
                <w:szCs w:val="20"/>
                <w:lang w:val="en-GB"/>
              </w:rPr>
            </w:pPr>
          </w:p>
        </w:tc>
        <w:tc>
          <w:tcPr>
            <w:tcW w:w="3890" w:type="pct"/>
            <w:tcBorders>
              <w:top w:val="nil"/>
              <w:left w:val="single" w:sz="4" w:space="0" w:color="auto"/>
              <w:bottom w:val="nil"/>
              <w:right w:val="single" w:sz="4" w:space="0" w:color="auto"/>
            </w:tcBorders>
          </w:tcPr>
          <w:p w14:paraId="501E1351" w14:textId="71D8711B" w:rsidR="00E132B3" w:rsidRPr="00021A6C" w:rsidRDefault="00E132B3">
            <w:pPr>
              <w:jc w:val="both"/>
              <w:rPr>
                <w:sz w:val="20"/>
                <w:szCs w:val="20"/>
              </w:rPr>
            </w:pPr>
            <w:r>
              <w:rPr>
                <w:sz w:val="20"/>
              </w:rPr>
              <w:t>Fabricação na qual tod</w:t>
            </w:r>
            <w:r w:rsidR="005427A4">
              <w:rPr>
                <w:sz w:val="20"/>
              </w:rPr>
              <w:t>os os materiais</w:t>
            </w:r>
            <w:r>
              <w:rPr>
                <w:sz w:val="20"/>
              </w:rPr>
              <w:t xml:space="preserve"> do </w:t>
            </w:r>
            <w:r w:rsidR="005427A4">
              <w:rPr>
                <w:sz w:val="20"/>
              </w:rPr>
              <w:t>c</w:t>
            </w:r>
            <w:r w:rsidR="00FF2F61">
              <w:rPr>
                <w:sz w:val="20"/>
              </w:rPr>
              <w:t>apítulo</w:t>
            </w:r>
            <w:r>
              <w:rPr>
                <w:sz w:val="20"/>
              </w:rPr>
              <w:t xml:space="preserve"> 4 </w:t>
            </w:r>
            <w:r w:rsidR="005427A4">
              <w:rPr>
                <w:sz w:val="20"/>
              </w:rPr>
              <w:t>utilizados</w:t>
            </w:r>
            <w:r>
              <w:rPr>
                <w:sz w:val="20"/>
              </w:rPr>
              <w:t xml:space="preserve"> são </w:t>
            </w:r>
            <w:r w:rsidR="005427A4">
              <w:rPr>
                <w:sz w:val="20"/>
              </w:rPr>
              <w:t>totalmente</w:t>
            </w:r>
            <w:r>
              <w:rPr>
                <w:sz w:val="20"/>
              </w:rPr>
              <w:t xml:space="preserve"> </w:t>
            </w:r>
            <w:r w:rsidR="005427A4">
              <w:rPr>
                <w:sz w:val="20"/>
              </w:rPr>
              <w:t>obtidos</w:t>
            </w:r>
            <w:r>
              <w:rPr>
                <w:sz w:val="20"/>
              </w:rPr>
              <w:t>.</w:t>
            </w:r>
          </w:p>
          <w:p w14:paraId="2CD7DE32" w14:textId="77777777" w:rsidR="00E132B3" w:rsidRPr="00DF43E6" w:rsidRDefault="00E132B3">
            <w:pPr>
              <w:jc w:val="both"/>
              <w:rPr>
                <w:sz w:val="20"/>
                <w:szCs w:val="20"/>
              </w:rPr>
            </w:pPr>
          </w:p>
        </w:tc>
      </w:tr>
      <w:tr w:rsidR="00E132B3" w:rsidRPr="00021A6C" w14:paraId="4C22C660" w14:textId="77777777">
        <w:tc>
          <w:tcPr>
            <w:tcW w:w="1110" w:type="pct"/>
            <w:tcBorders>
              <w:top w:val="nil"/>
              <w:left w:val="single" w:sz="4" w:space="0" w:color="auto"/>
              <w:bottom w:val="nil"/>
              <w:right w:val="single" w:sz="4" w:space="0" w:color="auto"/>
            </w:tcBorders>
          </w:tcPr>
          <w:p w14:paraId="2D51791F" w14:textId="77777777" w:rsidR="00E132B3" w:rsidRPr="00021A6C" w:rsidRDefault="00E132B3">
            <w:pPr>
              <w:jc w:val="both"/>
              <w:rPr>
                <w:sz w:val="20"/>
                <w:szCs w:val="20"/>
              </w:rPr>
            </w:pPr>
            <w:r>
              <w:rPr>
                <w:sz w:val="20"/>
              </w:rPr>
              <w:t>0402.99</w:t>
            </w:r>
          </w:p>
          <w:p w14:paraId="29A07082" w14:textId="77777777" w:rsidR="00E132B3" w:rsidRPr="00021A6C" w:rsidRDefault="00E132B3">
            <w:pPr>
              <w:jc w:val="both"/>
              <w:rPr>
                <w:sz w:val="20"/>
                <w:szCs w:val="20"/>
                <w:lang w:val="en-GB"/>
              </w:rPr>
            </w:pPr>
          </w:p>
        </w:tc>
        <w:tc>
          <w:tcPr>
            <w:tcW w:w="3890" w:type="pct"/>
            <w:tcBorders>
              <w:top w:val="nil"/>
              <w:left w:val="single" w:sz="4" w:space="0" w:color="auto"/>
              <w:bottom w:val="nil"/>
              <w:right w:val="single" w:sz="4" w:space="0" w:color="auto"/>
            </w:tcBorders>
          </w:tcPr>
          <w:p w14:paraId="0B08E154" w14:textId="0AB32325" w:rsidR="00E132B3" w:rsidRPr="00021A6C" w:rsidRDefault="00E132B3">
            <w:pPr>
              <w:jc w:val="both"/>
              <w:rPr>
                <w:sz w:val="20"/>
                <w:szCs w:val="20"/>
              </w:rPr>
            </w:pPr>
            <w:r>
              <w:rPr>
                <w:sz w:val="20"/>
              </w:rPr>
              <w:t>Fabricação na qual tod</w:t>
            </w:r>
            <w:r w:rsidR="005427A4">
              <w:rPr>
                <w:sz w:val="20"/>
              </w:rPr>
              <w:t>os os materiais</w:t>
            </w:r>
            <w:r>
              <w:rPr>
                <w:sz w:val="20"/>
              </w:rPr>
              <w:t xml:space="preserve"> do </w:t>
            </w:r>
            <w:r w:rsidR="00FF2F61">
              <w:rPr>
                <w:sz w:val="20"/>
              </w:rPr>
              <w:t>capítulo</w:t>
            </w:r>
            <w:r>
              <w:rPr>
                <w:sz w:val="20"/>
              </w:rPr>
              <w:t xml:space="preserve"> 4 </w:t>
            </w:r>
            <w:r w:rsidR="005427A4">
              <w:rPr>
                <w:sz w:val="20"/>
              </w:rPr>
              <w:t>utilizados</w:t>
            </w:r>
            <w:r>
              <w:rPr>
                <w:sz w:val="20"/>
              </w:rPr>
              <w:t xml:space="preserve"> são </w:t>
            </w:r>
            <w:r w:rsidR="005427A4">
              <w:rPr>
                <w:sz w:val="20"/>
              </w:rPr>
              <w:t>totalmente</w:t>
            </w:r>
            <w:r>
              <w:rPr>
                <w:sz w:val="20"/>
              </w:rPr>
              <w:t xml:space="preserve"> </w:t>
            </w:r>
            <w:r w:rsidR="005427A4">
              <w:rPr>
                <w:sz w:val="20"/>
              </w:rPr>
              <w:t>obtidos</w:t>
            </w:r>
            <w:r>
              <w:rPr>
                <w:sz w:val="20"/>
              </w:rPr>
              <w:t xml:space="preserve"> e o peso total d</w:t>
            </w:r>
            <w:r w:rsidR="005427A4">
              <w:rPr>
                <w:sz w:val="20"/>
              </w:rPr>
              <w:t>os</w:t>
            </w:r>
            <w:r>
              <w:rPr>
                <w:sz w:val="20"/>
              </w:rPr>
              <w:t xml:space="preserve"> </w:t>
            </w:r>
            <w:r w:rsidR="005427A4">
              <w:rPr>
                <w:sz w:val="20"/>
              </w:rPr>
              <w:t xml:space="preserve">materiais </w:t>
            </w:r>
            <w:r>
              <w:rPr>
                <w:sz w:val="20"/>
              </w:rPr>
              <w:t xml:space="preserve">não </w:t>
            </w:r>
            <w:r w:rsidR="005427A4">
              <w:rPr>
                <w:sz w:val="20"/>
              </w:rPr>
              <w:t xml:space="preserve">originários </w:t>
            </w:r>
            <w:r>
              <w:rPr>
                <w:sz w:val="20"/>
              </w:rPr>
              <w:t xml:space="preserve">das posições 17.01 e 17.02 </w:t>
            </w:r>
            <w:r w:rsidR="005427A4">
              <w:rPr>
                <w:sz w:val="20"/>
              </w:rPr>
              <w:t>utilizados</w:t>
            </w:r>
            <w:r>
              <w:rPr>
                <w:sz w:val="20"/>
              </w:rPr>
              <w:t xml:space="preserve"> não excede 15% do peso do produto.</w:t>
            </w:r>
          </w:p>
          <w:p w14:paraId="6EB90C89" w14:textId="77777777" w:rsidR="00E132B3" w:rsidRPr="00DF43E6" w:rsidRDefault="00E132B3">
            <w:pPr>
              <w:jc w:val="both"/>
              <w:rPr>
                <w:sz w:val="20"/>
                <w:szCs w:val="20"/>
              </w:rPr>
            </w:pPr>
          </w:p>
        </w:tc>
      </w:tr>
      <w:tr w:rsidR="00E132B3" w:rsidRPr="00021A6C" w14:paraId="6C030CF8" w14:textId="77777777">
        <w:tc>
          <w:tcPr>
            <w:tcW w:w="1110" w:type="pct"/>
            <w:tcBorders>
              <w:top w:val="nil"/>
              <w:left w:val="single" w:sz="4" w:space="0" w:color="auto"/>
              <w:bottom w:val="single" w:sz="4" w:space="0" w:color="auto"/>
              <w:right w:val="single" w:sz="4" w:space="0" w:color="auto"/>
            </w:tcBorders>
          </w:tcPr>
          <w:p w14:paraId="6D212C36" w14:textId="77777777" w:rsidR="00E132B3" w:rsidRPr="00021A6C" w:rsidRDefault="00E132B3">
            <w:pPr>
              <w:jc w:val="both"/>
              <w:rPr>
                <w:sz w:val="20"/>
                <w:szCs w:val="20"/>
              </w:rPr>
            </w:pPr>
            <w:r>
              <w:rPr>
                <w:sz w:val="20"/>
              </w:rPr>
              <w:t>04.03 – 04.10</w:t>
            </w:r>
          </w:p>
        </w:tc>
        <w:tc>
          <w:tcPr>
            <w:tcW w:w="3890" w:type="pct"/>
            <w:tcBorders>
              <w:top w:val="nil"/>
              <w:left w:val="single" w:sz="4" w:space="0" w:color="auto"/>
              <w:bottom w:val="single" w:sz="4" w:space="0" w:color="auto"/>
              <w:right w:val="single" w:sz="4" w:space="0" w:color="auto"/>
            </w:tcBorders>
          </w:tcPr>
          <w:p w14:paraId="2CA9FD91" w14:textId="22690B20" w:rsidR="00E132B3" w:rsidRPr="00021A6C" w:rsidRDefault="00E132B3">
            <w:pPr>
              <w:jc w:val="both"/>
              <w:rPr>
                <w:sz w:val="20"/>
                <w:szCs w:val="20"/>
              </w:rPr>
            </w:pPr>
            <w:r>
              <w:rPr>
                <w:sz w:val="20"/>
              </w:rPr>
              <w:t>Fabricação na qual tod</w:t>
            </w:r>
            <w:r w:rsidR="005427A4">
              <w:rPr>
                <w:sz w:val="20"/>
              </w:rPr>
              <w:t>os os materiais</w:t>
            </w:r>
            <w:r>
              <w:rPr>
                <w:sz w:val="20"/>
              </w:rPr>
              <w:t xml:space="preserve"> do </w:t>
            </w:r>
            <w:r w:rsidR="005427A4">
              <w:rPr>
                <w:sz w:val="20"/>
              </w:rPr>
              <w:t>c</w:t>
            </w:r>
            <w:r w:rsidR="00FF2F61">
              <w:rPr>
                <w:sz w:val="20"/>
              </w:rPr>
              <w:t>apítulo</w:t>
            </w:r>
            <w:r>
              <w:rPr>
                <w:sz w:val="20"/>
              </w:rPr>
              <w:t xml:space="preserve"> 4 </w:t>
            </w:r>
            <w:r w:rsidR="005427A4">
              <w:rPr>
                <w:sz w:val="20"/>
              </w:rPr>
              <w:t>utilizados</w:t>
            </w:r>
            <w:r>
              <w:rPr>
                <w:sz w:val="20"/>
              </w:rPr>
              <w:t xml:space="preserve"> são </w:t>
            </w:r>
            <w:r w:rsidR="005427A4">
              <w:rPr>
                <w:sz w:val="20"/>
              </w:rPr>
              <w:t>totalmente</w:t>
            </w:r>
            <w:r>
              <w:rPr>
                <w:sz w:val="20"/>
              </w:rPr>
              <w:t xml:space="preserve"> </w:t>
            </w:r>
            <w:r w:rsidR="005427A4">
              <w:rPr>
                <w:sz w:val="20"/>
              </w:rPr>
              <w:t>obtidos</w:t>
            </w:r>
            <w:r>
              <w:rPr>
                <w:sz w:val="20"/>
              </w:rPr>
              <w:t>.</w:t>
            </w:r>
          </w:p>
          <w:p w14:paraId="10717786" w14:textId="77777777" w:rsidR="00E132B3" w:rsidRPr="00DF43E6" w:rsidRDefault="00E132B3">
            <w:pPr>
              <w:jc w:val="both"/>
              <w:rPr>
                <w:sz w:val="20"/>
                <w:szCs w:val="20"/>
              </w:rPr>
            </w:pPr>
          </w:p>
        </w:tc>
      </w:tr>
      <w:tr w:rsidR="00E132B3" w:rsidRPr="00021A6C" w14:paraId="76BB75D0" w14:textId="77777777">
        <w:tc>
          <w:tcPr>
            <w:tcW w:w="1110" w:type="pct"/>
            <w:tcBorders>
              <w:top w:val="single" w:sz="4" w:space="0" w:color="auto"/>
              <w:left w:val="single" w:sz="4" w:space="0" w:color="auto"/>
              <w:bottom w:val="nil"/>
              <w:right w:val="single" w:sz="4" w:space="0" w:color="auto"/>
            </w:tcBorders>
          </w:tcPr>
          <w:p w14:paraId="4C157643" w14:textId="02BFF05F" w:rsidR="00E132B3" w:rsidRPr="00021A6C" w:rsidRDefault="00E132B3">
            <w:pPr>
              <w:jc w:val="both"/>
              <w:rPr>
                <w:b/>
                <w:sz w:val="20"/>
                <w:szCs w:val="20"/>
              </w:rPr>
            </w:pPr>
            <w:r>
              <w:rPr>
                <w:b/>
                <w:sz w:val="20"/>
              </w:rPr>
              <w:t>Capítulo 5</w:t>
            </w:r>
          </w:p>
        </w:tc>
        <w:tc>
          <w:tcPr>
            <w:tcW w:w="3890" w:type="pct"/>
            <w:tcBorders>
              <w:top w:val="single" w:sz="4" w:space="0" w:color="auto"/>
              <w:left w:val="single" w:sz="4" w:space="0" w:color="auto"/>
              <w:bottom w:val="nil"/>
              <w:right w:val="single" w:sz="4" w:space="0" w:color="auto"/>
            </w:tcBorders>
          </w:tcPr>
          <w:p w14:paraId="6E66BF08" w14:textId="7307CCB0" w:rsidR="00E132B3" w:rsidRPr="00021A6C" w:rsidRDefault="00080076" w:rsidP="00442B04">
            <w:pPr>
              <w:jc w:val="both"/>
              <w:rPr>
                <w:b/>
                <w:sz w:val="20"/>
                <w:szCs w:val="20"/>
              </w:rPr>
            </w:pPr>
            <w:r>
              <w:rPr>
                <w:b/>
                <w:sz w:val="20"/>
              </w:rPr>
              <w:t>P</w:t>
            </w:r>
            <w:r w:rsidR="00E132B3">
              <w:rPr>
                <w:b/>
                <w:sz w:val="20"/>
              </w:rPr>
              <w:t xml:space="preserve">rodutos de origem animal, não especificados nem </w:t>
            </w:r>
            <w:r w:rsidR="00442B04">
              <w:rPr>
                <w:b/>
                <w:sz w:val="20"/>
              </w:rPr>
              <w:t>compreendidos noutros capítulos</w:t>
            </w:r>
          </w:p>
        </w:tc>
      </w:tr>
      <w:tr w:rsidR="00E132B3" w:rsidRPr="00021A6C" w14:paraId="30B8E2A0" w14:textId="77777777">
        <w:tc>
          <w:tcPr>
            <w:tcW w:w="1110" w:type="pct"/>
            <w:tcBorders>
              <w:top w:val="nil"/>
              <w:left w:val="single" w:sz="4" w:space="0" w:color="auto"/>
              <w:bottom w:val="nil"/>
              <w:right w:val="single" w:sz="4" w:space="0" w:color="auto"/>
            </w:tcBorders>
          </w:tcPr>
          <w:p w14:paraId="10A39996"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6F47CE0E" w14:textId="77777777" w:rsidR="00E132B3" w:rsidRPr="00DF43E6" w:rsidRDefault="00E132B3">
            <w:pPr>
              <w:jc w:val="both"/>
              <w:rPr>
                <w:sz w:val="20"/>
                <w:szCs w:val="20"/>
              </w:rPr>
            </w:pPr>
          </w:p>
        </w:tc>
      </w:tr>
      <w:tr w:rsidR="00E132B3" w:rsidRPr="00021A6C" w14:paraId="36880470" w14:textId="77777777">
        <w:tc>
          <w:tcPr>
            <w:tcW w:w="1110" w:type="pct"/>
            <w:tcBorders>
              <w:top w:val="nil"/>
              <w:left w:val="single" w:sz="4" w:space="0" w:color="auto"/>
              <w:bottom w:val="nil"/>
              <w:right w:val="single" w:sz="4" w:space="0" w:color="auto"/>
            </w:tcBorders>
          </w:tcPr>
          <w:p w14:paraId="4E4FACAC" w14:textId="14B7D868" w:rsidR="00E132B3" w:rsidRPr="00021A6C" w:rsidRDefault="00E132B3" w:rsidP="00783DD5">
            <w:pPr>
              <w:jc w:val="both"/>
              <w:rPr>
                <w:sz w:val="20"/>
                <w:szCs w:val="20"/>
              </w:rPr>
            </w:pPr>
            <w:r>
              <w:rPr>
                <w:sz w:val="20"/>
              </w:rPr>
              <w:t>0501.00 – 0511.10</w:t>
            </w:r>
          </w:p>
        </w:tc>
        <w:tc>
          <w:tcPr>
            <w:tcW w:w="3890" w:type="pct"/>
            <w:tcBorders>
              <w:top w:val="nil"/>
              <w:left w:val="single" w:sz="4" w:space="0" w:color="auto"/>
              <w:bottom w:val="nil"/>
              <w:right w:val="single" w:sz="4" w:space="0" w:color="auto"/>
            </w:tcBorders>
          </w:tcPr>
          <w:p w14:paraId="61A024B7" w14:textId="3C3200A5" w:rsidR="00E132B3" w:rsidRPr="00021A6C" w:rsidRDefault="00E132B3">
            <w:pPr>
              <w:jc w:val="both"/>
              <w:rPr>
                <w:sz w:val="20"/>
                <w:szCs w:val="20"/>
              </w:rPr>
            </w:pPr>
            <w:r>
              <w:rPr>
                <w:sz w:val="20"/>
              </w:rPr>
              <w:t>Fabricação a partir de materiais não originários de qualquer posição.</w:t>
            </w:r>
          </w:p>
          <w:p w14:paraId="101952BE" w14:textId="1840DE5B" w:rsidR="00E132B3" w:rsidRPr="00DF43E6" w:rsidRDefault="00080076" w:rsidP="00A526F5">
            <w:pPr>
              <w:tabs>
                <w:tab w:val="left" w:pos="2240"/>
              </w:tabs>
              <w:jc w:val="both"/>
              <w:rPr>
                <w:sz w:val="20"/>
                <w:szCs w:val="20"/>
              </w:rPr>
            </w:pPr>
            <w:r>
              <w:rPr>
                <w:sz w:val="20"/>
                <w:szCs w:val="20"/>
              </w:rPr>
              <w:tab/>
            </w:r>
          </w:p>
        </w:tc>
      </w:tr>
      <w:tr w:rsidR="00783DD5" w:rsidRPr="00021A6C" w14:paraId="4F25AB3B" w14:textId="77777777">
        <w:tc>
          <w:tcPr>
            <w:tcW w:w="1110" w:type="pct"/>
            <w:tcBorders>
              <w:top w:val="nil"/>
              <w:left w:val="single" w:sz="4" w:space="0" w:color="auto"/>
              <w:bottom w:val="nil"/>
              <w:right w:val="single" w:sz="4" w:space="0" w:color="auto"/>
            </w:tcBorders>
          </w:tcPr>
          <w:p w14:paraId="02890045" w14:textId="77777777" w:rsidR="00783DD5" w:rsidRPr="00021A6C" w:rsidRDefault="00783DD5" w:rsidP="00783DD5">
            <w:pPr>
              <w:jc w:val="both"/>
              <w:rPr>
                <w:sz w:val="20"/>
                <w:szCs w:val="20"/>
              </w:rPr>
            </w:pPr>
            <w:r>
              <w:rPr>
                <w:sz w:val="20"/>
              </w:rPr>
              <w:t xml:space="preserve">0511.91 </w:t>
            </w:r>
          </w:p>
          <w:p w14:paraId="44736D78" w14:textId="77777777" w:rsidR="00783DD5" w:rsidRPr="00021A6C" w:rsidRDefault="00783DD5" w:rsidP="00783DD5">
            <w:pPr>
              <w:jc w:val="both"/>
              <w:rPr>
                <w:sz w:val="20"/>
                <w:szCs w:val="20"/>
              </w:rPr>
            </w:pPr>
          </w:p>
        </w:tc>
        <w:tc>
          <w:tcPr>
            <w:tcW w:w="3890" w:type="pct"/>
            <w:tcBorders>
              <w:top w:val="nil"/>
              <w:left w:val="single" w:sz="4" w:space="0" w:color="auto"/>
              <w:bottom w:val="nil"/>
              <w:right w:val="single" w:sz="4" w:space="0" w:color="auto"/>
            </w:tcBorders>
          </w:tcPr>
          <w:p w14:paraId="1B3B5B2E" w14:textId="77777777" w:rsidR="00783DD5" w:rsidRPr="00021A6C" w:rsidRDefault="00783DD5" w:rsidP="00783DD5">
            <w:pPr>
              <w:jc w:val="both"/>
              <w:rPr>
                <w:sz w:val="20"/>
                <w:szCs w:val="20"/>
              </w:rPr>
            </w:pPr>
          </w:p>
        </w:tc>
      </w:tr>
      <w:tr w:rsidR="00783DD5" w:rsidRPr="00021A6C" w14:paraId="2ABB4BBA" w14:textId="77777777">
        <w:tc>
          <w:tcPr>
            <w:tcW w:w="1110" w:type="pct"/>
            <w:tcBorders>
              <w:top w:val="nil"/>
              <w:left w:val="single" w:sz="4" w:space="0" w:color="auto"/>
              <w:bottom w:val="nil"/>
              <w:right w:val="single" w:sz="4" w:space="0" w:color="auto"/>
            </w:tcBorders>
          </w:tcPr>
          <w:p w14:paraId="692D15D5" w14:textId="0D44636B" w:rsidR="00783DD5" w:rsidRPr="00021A6C" w:rsidRDefault="00783DD5" w:rsidP="00783DD5">
            <w:pPr>
              <w:jc w:val="both"/>
              <w:rPr>
                <w:i/>
                <w:iCs/>
                <w:sz w:val="20"/>
                <w:szCs w:val="20"/>
              </w:rPr>
            </w:pPr>
            <w:r>
              <w:rPr>
                <w:i/>
                <w:sz w:val="20"/>
              </w:rPr>
              <w:t>- Ovas e ovos de peixe</w:t>
            </w:r>
            <w:r w:rsidR="00B140E0">
              <w:rPr>
                <w:i/>
                <w:sz w:val="20"/>
              </w:rPr>
              <w:t xml:space="preserve">, </w:t>
            </w:r>
            <w:r>
              <w:rPr>
                <w:i/>
                <w:sz w:val="20"/>
              </w:rPr>
              <w:t>não comestíveis</w:t>
            </w:r>
          </w:p>
          <w:p w14:paraId="258883C2" w14:textId="7388D33E" w:rsidR="00783DD5" w:rsidRPr="00DF43E6" w:rsidRDefault="00783DD5" w:rsidP="00783DD5">
            <w:pPr>
              <w:jc w:val="both"/>
              <w:rPr>
                <w:i/>
                <w:iCs/>
                <w:sz w:val="20"/>
                <w:szCs w:val="20"/>
              </w:rPr>
            </w:pPr>
          </w:p>
        </w:tc>
        <w:tc>
          <w:tcPr>
            <w:tcW w:w="3890" w:type="pct"/>
            <w:tcBorders>
              <w:top w:val="nil"/>
              <w:left w:val="single" w:sz="4" w:space="0" w:color="auto"/>
              <w:bottom w:val="nil"/>
              <w:right w:val="single" w:sz="4" w:space="0" w:color="auto"/>
            </w:tcBorders>
          </w:tcPr>
          <w:p w14:paraId="7ED0880B" w14:textId="13A6AD81" w:rsidR="00783DD5" w:rsidRPr="00021A6C" w:rsidRDefault="00FF2F61" w:rsidP="00783DD5">
            <w:pPr>
              <w:jc w:val="both"/>
              <w:rPr>
                <w:sz w:val="20"/>
                <w:szCs w:val="20"/>
              </w:rPr>
            </w:pPr>
            <w:r>
              <w:rPr>
                <w:sz w:val="20"/>
              </w:rPr>
              <w:t>MP</w:t>
            </w:r>
          </w:p>
          <w:p w14:paraId="01335E74" w14:textId="77777777" w:rsidR="00783DD5" w:rsidRPr="00021A6C" w:rsidRDefault="00783DD5" w:rsidP="00783DD5">
            <w:pPr>
              <w:jc w:val="both"/>
              <w:rPr>
                <w:sz w:val="20"/>
                <w:szCs w:val="20"/>
              </w:rPr>
            </w:pPr>
          </w:p>
        </w:tc>
      </w:tr>
      <w:tr w:rsidR="00783DD5" w:rsidRPr="00021A6C" w14:paraId="77B2287A" w14:textId="77777777">
        <w:tc>
          <w:tcPr>
            <w:tcW w:w="1110" w:type="pct"/>
            <w:tcBorders>
              <w:top w:val="nil"/>
              <w:left w:val="single" w:sz="4" w:space="0" w:color="auto"/>
              <w:bottom w:val="nil"/>
              <w:right w:val="single" w:sz="4" w:space="0" w:color="auto"/>
            </w:tcBorders>
          </w:tcPr>
          <w:p w14:paraId="48762D8D" w14:textId="77777777" w:rsidR="00783DD5" w:rsidRPr="00021A6C" w:rsidRDefault="00783DD5" w:rsidP="00783DD5">
            <w:pPr>
              <w:jc w:val="both"/>
              <w:rPr>
                <w:i/>
                <w:iCs/>
                <w:sz w:val="20"/>
                <w:szCs w:val="20"/>
              </w:rPr>
            </w:pPr>
            <w:r>
              <w:rPr>
                <w:i/>
                <w:sz w:val="20"/>
              </w:rPr>
              <w:t>- Outros</w:t>
            </w:r>
          </w:p>
          <w:p w14:paraId="731B7455" w14:textId="77777777" w:rsidR="00783DD5" w:rsidRPr="00021A6C" w:rsidRDefault="00783DD5" w:rsidP="00783DD5">
            <w:pPr>
              <w:jc w:val="both"/>
              <w:rPr>
                <w:sz w:val="20"/>
                <w:szCs w:val="20"/>
              </w:rPr>
            </w:pPr>
          </w:p>
        </w:tc>
        <w:tc>
          <w:tcPr>
            <w:tcW w:w="3890" w:type="pct"/>
            <w:tcBorders>
              <w:top w:val="nil"/>
              <w:left w:val="single" w:sz="4" w:space="0" w:color="auto"/>
              <w:bottom w:val="nil"/>
              <w:right w:val="single" w:sz="4" w:space="0" w:color="auto"/>
            </w:tcBorders>
          </w:tcPr>
          <w:p w14:paraId="1A8E0590" w14:textId="77777777" w:rsidR="00783DD5" w:rsidRPr="00021A6C" w:rsidRDefault="00783DD5" w:rsidP="00783DD5">
            <w:pPr>
              <w:jc w:val="both"/>
              <w:rPr>
                <w:sz w:val="20"/>
                <w:szCs w:val="20"/>
              </w:rPr>
            </w:pPr>
            <w:r>
              <w:rPr>
                <w:sz w:val="20"/>
              </w:rPr>
              <w:t>Fabricação a partir de materiais não originários de qualquer posição.</w:t>
            </w:r>
          </w:p>
          <w:p w14:paraId="7F4AE7F9" w14:textId="2885AE21" w:rsidR="00783DD5" w:rsidRPr="00021A6C" w:rsidRDefault="00783DD5" w:rsidP="00783DD5">
            <w:pPr>
              <w:jc w:val="both"/>
              <w:rPr>
                <w:sz w:val="20"/>
                <w:szCs w:val="20"/>
              </w:rPr>
            </w:pPr>
            <w:r>
              <w:rPr>
                <w:sz w:val="20"/>
              </w:rPr>
              <w:t xml:space="preserve"> </w:t>
            </w:r>
          </w:p>
        </w:tc>
      </w:tr>
      <w:tr w:rsidR="00783DD5" w:rsidRPr="00021A6C" w14:paraId="579AB5F3" w14:textId="77777777">
        <w:tc>
          <w:tcPr>
            <w:tcW w:w="1110" w:type="pct"/>
            <w:tcBorders>
              <w:top w:val="nil"/>
              <w:left w:val="single" w:sz="4" w:space="0" w:color="auto"/>
              <w:bottom w:val="nil"/>
              <w:right w:val="single" w:sz="4" w:space="0" w:color="auto"/>
            </w:tcBorders>
          </w:tcPr>
          <w:p w14:paraId="516AA31F" w14:textId="77777777" w:rsidR="00783DD5" w:rsidRPr="00021A6C" w:rsidRDefault="00783DD5" w:rsidP="00783DD5">
            <w:pPr>
              <w:jc w:val="both"/>
              <w:rPr>
                <w:sz w:val="20"/>
                <w:szCs w:val="20"/>
              </w:rPr>
            </w:pPr>
            <w:r>
              <w:rPr>
                <w:sz w:val="20"/>
              </w:rPr>
              <w:t>0511.99</w:t>
            </w:r>
          </w:p>
          <w:p w14:paraId="0B48EF6F" w14:textId="77777777" w:rsidR="00783DD5" w:rsidRPr="00021A6C" w:rsidRDefault="00783DD5">
            <w:pPr>
              <w:jc w:val="both"/>
              <w:rPr>
                <w:sz w:val="20"/>
                <w:szCs w:val="20"/>
              </w:rPr>
            </w:pPr>
          </w:p>
        </w:tc>
        <w:tc>
          <w:tcPr>
            <w:tcW w:w="3890" w:type="pct"/>
            <w:tcBorders>
              <w:top w:val="nil"/>
              <w:left w:val="single" w:sz="4" w:space="0" w:color="auto"/>
              <w:bottom w:val="nil"/>
              <w:right w:val="single" w:sz="4" w:space="0" w:color="auto"/>
            </w:tcBorders>
          </w:tcPr>
          <w:p w14:paraId="0F414066" w14:textId="77777777" w:rsidR="00783DD5" w:rsidRPr="00021A6C" w:rsidRDefault="00783DD5" w:rsidP="00783DD5">
            <w:pPr>
              <w:jc w:val="both"/>
              <w:rPr>
                <w:sz w:val="20"/>
                <w:szCs w:val="20"/>
              </w:rPr>
            </w:pPr>
            <w:r>
              <w:rPr>
                <w:sz w:val="20"/>
              </w:rPr>
              <w:t>Fabricação a partir de materiais não originários de qualquer posição.</w:t>
            </w:r>
          </w:p>
          <w:p w14:paraId="08163923" w14:textId="77777777" w:rsidR="00783DD5" w:rsidRPr="00DF43E6" w:rsidRDefault="00783DD5">
            <w:pPr>
              <w:jc w:val="both"/>
              <w:rPr>
                <w:sz w:val="20"/>
                <w:szCs w:val="20"/>
              </w:rPr>
            </w:pPr>
          </w:p>
        </w:tc>
      </w:tr>
      <w:tr w:rsidR="00E132B3" w:rsidRPr="00021A6C" w14:paraId="305B51D1" w14:textId="77777777">
        <w:tc>
          <w:tcPr>
            <w:tcW w:w="1110" w:type="pct"/>
            <w:tcBorders>
              <w:top w:val="single" w:sz="4" w:space="0" w:color="auto"/>
              <w:left w:val="single" w:sz="4" w:space="0" w:color="auto"/>
              <w:bottom w:val="nil"/>
              <w:right w:val="single" w:sz="4" w:space="0" w:color="auto"/>
            </w:tcBorders>
          </w:tcPr>
          <w:p w14:paraId="1B1F061F" w14:textId="77777777" w:rsidR="00E132B3" w:rsidRPr="00021A6C" w:rsidRDefault="00E132B3">
            <w:pPr>
              <w:jc w:val="both"/>
              <w:rPr>
                <w:b/>
                <w:sz w:val="20"/>
                <w:szCs w:val="20"/>
              </w:rPr>
            </w:pPr>
            <w:r>
              <w:rPr>
                <w:b/>
                <w:sz w:val="20"/>
              </w:rPr>
              <w:t>SEÇÃO II</w:t>
            </w:r>
          </w:p>
        </w:tc>
        <w:tc>
          <w:tcPr>
            <w:tcW w:w="3890" w:type="pct"/>
            <w:tcBorders>
              <w:top w:val="single" w:sz="4" w:space="0" w:color="auto"/>
              <w:left w:val="single" w:sz="4" w:space="0" w:color="auto"/>
              <w:bottom w:val="nil"/>
              <w:right w:val="single" w:sz="4" w:space="0" w:color="auto"/>
            </w:tcBorders>
          </w:tcPr>
          <w:p w14:paraId="103A870A" w14:textId="7C5AF917" w:rsidR="00E132B3" w:rsidRPr="00021A6C" w:rsidRDefault="00E132B3" w:rsidP="00442B04">
            <w:pPr>
              <w:jc w:val="both"/>
              <w:rPr>
                <w:b/>
                <w:sz w:val="20"/>
                <w:szCs w:val="20"/>
              </w:rPr>
            </w:pPr>
            <w:r>
              <w:rPr>
                <w:b/>
                <w:sz w:val="20"/>
              </w:rPr>
              <w:t xml:space="preserve">PRODUTOS </w:t>
            </w:r>
            <w:r w:rsidR="00442B04">
              <w:rPr>
                <w:b/>
                <w:sz w:val="20"/>
              </w:rPr>
              <w:t>DO REINO VEGETAL</w:t>
            </w:r>
          </w:p>
        </w:tc>
      </w:tr>
      <w:tr w:rsidR="00E132B3" w:rsidRPr="00021A6C" w14:paraId="74F5B779" w14:textId="77777777">
        <w:tc>
          <w:tcPr>
            <w:tcW w:w="1110" w:type="pct"/>
            <w:tcBorders>
              <w:top w:val="nil"/>
              <w:left w:val="single" w:sz="4" w:space="0" w:color="auto"/>
              <w:bottom w:val="single" w:sz="4" w:space="0" w:color="auto"/>
              <w:right w:val="single" w:sz="4" w:space="0" w:color="auto"/>
            </w:tcBorders>
          </w:tcPr>
          <w:p w14:paraId="3A5E87D5" w14:textId="77777777" w:rsidR="00E132B3" w:rsidRPr="00021A6C" w:rsidRDefault="00E132B3">
            <w:pPr>
              <w:jc w:val="both"/>
              <w:rPr>
                <w:sz w:val="20"/>
                <w:szCs w:val="20"/>
                <w:lang w:val="en-GB"/>
              </w:rPr>
            </w:pPr>
          </w:p>
        </w:tc>
        <w:tc>
          <w:tcPr>
            <w:tcW w:w="3890" w:type="pct"/>
            <w:tcBorders>
              <w:top w:val="nil"/>
              <w:left w:val="single" w:sz="4" w:space="0" w:color="auto"/>
              <w:bottom w:val="single" w:sz="4" w:space="0" w:color="auto"/>
              <w:right w:val="single" w:sz="4" w:space="0" w:color="auto"/>
            </w:tcBorders>
          </w:tcPr>
          <w:p w14:paraId="578DC61A" w14:textId="77777777" w:rsidR="00E132B3" w:rsidRPr="00021A6C" w:rsidRDefault="00E132B3">
            <w:pPr>
              <w:jc w:val="both"/>
              <w:rPr>
                <w:sz w:val="20"/>
                <w:szCs w:val="20"/>
                <w:lang w:val="en-GB"/>
              </w:rPr>
            </w:pPr>
          </w:p>
        </w:tc>
      </w:tr>
      <w:tr w:rsidR="00E132B3" w:rsidRPr="00021A6C" w14:paraId="0E160159" w14:textId="77777777">
        <w:tc>
          <w:tcPr>
            <w:tcW w:w="1110" w:type="pct"/>
            <w:tcBorders>
              <w:top w:val="single" w:sz="4" w:space="0" w:color="auto"/>
              <w:left w:val="single" w:sz="4" w:space="0" w:color="auto"/>
              <w:bottom w:val="nil"/>
              <w:right w:val="single" w:sz="4" w:space="0" w:color="auto"/>
            </w:tcBorders>
          </w:tcPr>
          <w:p w14:paraId="118C899B" w14:textId="1A479DED" w:rsidR="00E132B3" w:rsidRPr="00021A6C" w:rsidRDefault="00E132B3">
            <w:pPr>
              <w:jc w:val="both"/>
              <w:rPr>
                <w:b/>
                <w:sz w:val="20"/>
                <w:szCs w:val="20"/>
              </w:rPr>
            </w:pPr>
            <w:r>
              <w:rPr>
                <w:b/>
                <w:sz w:val="20"/>
              </w:rPr>
              <w:t>Capítulo 6</w:t>
            </w:r>
          </w:p>
        </w:tc>
        <w:tc>
          <w:tcPr>
            <w:tcW w:w="3890" w:type="pct"/>
            <w:tcBorders>
              <w:top w:val="single" w:sz="4" w:space="0" w:color="auto"/>
              <w:left w:val="single" w:sz="4" w:space="0" w:color="auto"/>
              <w:bottom w:val="nil"/>
              <w:right w:val="single" w:sz="4" w:space="0" w:color="auto"/>
            </w:tcBorders>
          </w:tcPr>
          <w:p w14:paraId="5787C178" w14:textId="4912CF48" w:rsidR="00E132B3" w:rsidRPr="00021A6C" w:rsidRDefault="00442B04">
            <w:pPr>
              <w:jc w:val="both"/>
              <w:rPr>
                <w:b/>
                <w:sz w:val="20"/>
                <w:szCs w:val="20"/>
              </w:rPr>
            </w:pPr>
            <w:r w:rsidRPr="00442B04">
              <w:rPr>
                <w:b/>
                <w:sz w:val="20"/>
              </w:rPr>
              <w:t>Plantas v</w:t>
            </w:r>
            <w:r>
              <w:rPr>
                <w:b/>
                <w:sz w:val="20"/>
              </w:rPr>
              <w:t>ivas e produtos de floricultura</w:t>
            </w:r>
            <w:r w:rsidR="00080076" w:rsidRPr="00B12AEC">
              <w:rPr>
                <w:b/>
                <w:sz w:val="20"/>
              </w:rPr>
              <w:t>;</w:t>
            </w:r>
            <w:r w:rsidR="00080076" w:rsidRPr="00282BF0">
              <w:rPr>
                <w:rFonts w:asciiTheme="majorBidi" w:hAnsiTheme="majorBidi"/>
                <w:b/>
                <w:noProof/>
              </w:rPr>
              <w:t xml:space="preserve"> </w:t>
            </w:r>
            <w:r w:rsidR="00080076" w:rsidRPr="00282BF0">
              <w:rPr>
                <w:rFonts w:asciiTheme="majorBidi" w:hAnsiTheme="majorBidi"/>
                <w:b/>
                <w:noProof/>
                <w:sz w:val="20"/>
                <w:szCs w:val="20"/>
              </w:rPr>
              <w:t>bolbos, raízes e semelhantes; flores, cortadas, para ramos ou para ornamentação</w:t>
            </w:r>
          </w:p>
        </w:tc>
      </w:tr>
      <w:tr w:rsidR="00E132B3" w:rsidRPr="00021A6C" w14:paraId="57D1081E" w14:textId="77777777">
        <w:tc>
          <w:tcPr>
            <w:tcW w:w="1110" w:type="pct"/>
            <w:tcBorders>
              <w:top w:val="nil"/>
              <w:left w:val="single" w:sz="4" w:space="0" w:color="auto"/>
              <w:bottom w:val="nil"/>
              <w:right w:val="single" w:sz="4" w:space="0" w:color="auto"/>
            </w:tcBorders>
          </w:tcPr>
          <w:p w14:paraId="7D3E6442"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5D992944" w14:textId="77777777" w:rsidR="00E132B3" w:rsidRPr="00DF43E6" w:rsidRDefault="00E132B3">
            <w:pPr>
              <w:jc w:val="both"/>
              <w:rPr>
                <w:sz w:val="20"/>
                <w:szCs w:val="20"/>
              </w:rPr>
            </w:pPr>
          </w:p>
        </w:tc>
      </w:tr>
      <w:tr w:rsidR="00E132B3" w:rsidRPr="00021A6C" w14:paraId="75BE43D2" w14:textId="77777777">
        <w:tc>
          <w:tcPr>
            <w:tcW w:w="1110" w:type="pct"/>
            <w:tcBorders>
              <w:top w:val="nil"/>
              <w:left w:val="single" w:sz="4" w:space="0" w:color="auto"/>
              <w:bottom w:val="nil"/>
              <w:right w:val="single" w:sz="4" w:space="0" w:color="auto"/>
            </w:tcBorders>
          </w:tcPr>
          <w:p w14:paraId="09314EC1" w14:textId="77777777" w:rsidR="00E132B3" w:rsidRPr="00021A6C" w:rsidRDefault="00E132B3">
            <w:pPr>
              <w:jc w:val="both"/>
              <w:rPr>
                <w:sz w:val="20"/>
                <w:szCs w:val="20"/>
              </w:rPr>
            </w:pPr>
            <w:r>
              <w:rPr>
                <w:sz w:val="20"/>
              </w:rPr>
              <w:lastRenderedPageBreak/>
              <w:t>06.01 – 06.04</w:t>
            </w:r>
          </w:p>
        </w:tc>
        <w:tc>
          <w:tcPr>
            <w:tcW w:w="3890" w:type="pct"/>
            <w:tcBorders>
              <w:top w:val="nil"/>
              <w:left w:val="single" w:sz="4" w:space="0" w:color="auto"/>
              <w:bottom w:val="nil"/>
              <w:right w:val="single" w:sz="4" w:space="0" w:color="auto"/>
            </w:tcBorders>
          </w:tcPr>
          <w:p w14:paraId="43A6EC26" w14:textId="74D6867A" w:rsidR="00E132B3" w:rsidRPr="00021A6C" w:rsidRDefault="00E132B3" w:rsidP="00FF2F61">
            <w:pPr>
              <w:jc w:val="both"/>
              <w:rPr>
                <w:sz w:val="20"/>
                <w:szCs w:val="20"/>
              </w:rPr>
            </w:pPr>
            <w:r>
              <w:rPr>
                <w:sz w:val="20"/>
              </w:rPr>
              <w:t>Fabricação na qual tod</w:t>
            </w:r>
            <w:r w:rsidR="005427A4">
              <w:rPr>
                <w:sz w:val="20"/>
              </w:rPr>
              <w:t>os os materiais</w:t>
            </w:r>
            <w:r>
              <w:rPr>
                <w:sz w:val="20"/>
              </w:rPr>
              <w:t xml:space="preserve"> do </w:t>
            </w:r>
            <w:r w:rsidR="00FF2F61">
              <w:rPr>
                <w:sz w:val="20"/>
              </w:rPr>
              <w:t>capítulo</w:t>
            </w:r>
            <w:r>
              <w:rPr>
                <w:sz w:val="20"/>
              </w:rPr>
              <w:t xml:space="preserve"> 6 </w:t>
            </w:r>
            <w:r w:rsidR="005427A4">
              <w:rPr>
                <w:sz w:val="20"/>
              </w:rPr>
              <w:t>utilizados</w:t>
            </w:r>
            <w:r>
              <w:rPr>
                <w:sz w:val="20"/>
              </w:rPr>
              <w:t xml:space="preserve"> são </w:t>
            </w:r>
            <w:r w:rsidR="005427A4">
              <w:rPr>
                <w:sz w:val="20"/>
              </w:rPr>
              <w:t>totalmente</w:t>
            </w:r>
            <w:r>
              <w:rPr>
                <w:sz w:val="20"/>
              </w:rPr>
              <w:t xml:space="preserve"> </w:t>
            </w:r>
            <w:r w:rsidR="005427A4">
              <w:rPr>
                <w:sz w:val="20"/>
              </w:rPr>
              <w:t>obtidos</w:t>
            </w:r>
            <w:r>
              <w:rPr>
                <w:sz w:val="20"/>
              </w:rPr>
              <w:t>.</w:t>
            </w:r>
          </w:p>
        </w:tc>
      </w:tr>
      <w:tr w:rsidR="00E132B3" w:rsidRPr="00021A6C" w14:paraId="6BAB6F5A" w14:textId="77777777">
        <w:tc>
          <w:tcPr>
            <w:tcW w:w="1110" w:type="pct"/>
            <w:tcBorders>
              <w:top w:val="nil"/>
              <w:left w:val="single" w:sz="4" w:space="0" w:color="auto"/>
              <w:bottom w:val="single" w:sz="4" w:space="0" w:color="auto"/>
              <w:right w:val="single" w:sz="4" w:space="0" w:color="auto"/>
            </w:tcBorders>
          </w:tcPr>
          <w:p w14:paraId="1F3CBD36" w14:textId="77777777" w:rsidR="00E132B3" w:rsidRPr="00DF43E6" w:rsidRDefault="00E132B3">
            <w:pPr>
              <w:jc w:val="both"/>
              <w:rPr>
                <w:sz w:val="20"/>
                <w:szCs w:val="20"/>
              </w:rPr>
            </w:pPr>
          </w:p>
        </w:tc>
        <w:tc>
          <w:tcPr>
            <w:tcW w:w="3890" w:type="pct"/>
            <w:tcBorders>
              <w:top w:val="nil"/>
              <w:left w:val="single" w:sz="4" w:space="0" w:color="auto"/>
              <w:bottom w:val="single" w:sz="4" w:space="0" w:color="auto"/>
              <w:right w:val="single" w:sz="4" w:space="0" w:color="auto"/>
            </w:tcBorders>
          </w:tcPr>
          <w:p w14:paraId="78338613" w14:textId="77777777" w:rsidR="00E132B3" w:rsidRPr="00DF43E6" w:rsidRDefault="00E132B3">
            <w:pPr>
              <w:jc w:val="both"/>
              <w:rPr>
                <w:sz w:val="20"/>
                <w:szCs w:val="20"/>
              </w:rPr>
            </w:pPr>
          </w:p>
        </w:tc>
      </w:tr>
      <w:tr w:rsidR="00E132B3" w:rsidRPr="00021A6C" w14:paraId="58655A80" w14:textId="77777777">
        <w:tc>
          <w:tcPr>
            <w:tcW w:w="1110" w:type="pct"/>
            <w:tcBorders>
              <w:top w:val="single" w:sz="4" w:space="0" w:color="auto"/>
              <w:left w:val="single" w:sz="4" w:space="0" w:color="auto"/>
              <w:bottom w:val="nil"/>
              <w:right w:val="single" w:sz="4" w:space="0" w:color="auto"/>
            </w:tcBorders>
          </w:tcPr>
          <w:p w14:paraId="2ADBB1A1" w14:textId="112A2E87" w:rsidR="00E132B3" w:rsidRPr="00021A6C" w:rsidRDefault="00E132B3">
            <w:pPr>
              <w:jc w:val="both"/>
              <w:rPr>
                <w:b/>
                <w:sz w:val="20"/>
                <w:szCs w:val="20"/>
              </w:rPr>
            </w:pPr>
            <w:r>
              <w:rPr>
                <w:b/>
                <w:sz w:val="20"/>
              </w:rPr>
              <w:t>Capítulo 7</w:t>
            </w:r>
          </w:p>
        </w:tc>
        <w:tc>
          <w:tcPr>
            <w:tcW w:w="3890" w:type="pct"/>
            <w:tcBorders>
              <w:top w:val="single" w:sz="4" w:space="0" w:color="auto"/>
              <w:left w:val="single" w:sz="4" w:space="0" w:color="auto"/>
              <w:bottom w:val="nil"/>
              <w:right w:val="single" w:sz="4" w:space="0" w:color="auto"/>
            </w:tcBorders>
          </w:tcPr>
          <w:p w14:paraId="493A308D" w14:textId="64F1E0F1" w:rsidR="00E132B3" w:rsidRPr="00021A6C" w:rsidRDefault="00442B04" w:rsidP="00442B04">
            <w:pPr>
              <w:jc w:val="both"/>
              <w:rPr>
                <w:b/>
                <w:sz w:val="20"/>
                <w:szCs w:val="20"/>
              </w:rPr>
            </w:pPr>
            <w:r w:rsidRPr="00442B04">
              <w:rPr>
                <w:b/>
                <w:sz w:val="20"/>
              </w:rPr>
              <w:t>Produtos hortícolas, plantas, raízes e tubérculos, comestíveis</w:t>
            </w:r>
          </w:p>
        </w:tc>
      </w:tr>
      <w:tr w:rsidR="00E132B3" w:rsidRPr="00021A6C" w14:paraId="711B9619" w14:textId="77777777">
        <w:tc>
          <w:tcPr>
            <w:tcW w:w="1110" w:type="pct"/>
            <w:tcBorders>
              <w:top w:val="nil"/>
              <w:left w:val="single" w:sz="4" w:space="0" w:color="auto"/>
              <w:bottom w:val="nil"/>
              <w:right w:val="single" w:sz="4" w:space="0" w:color="auto"/>
            </w:tcBorders>
          </w:tcPr>
          <w:p w14:paraId="434DD311"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1BA7029A" w14:textId="77777777" w:rsidR="00E132B3" w:rsidRPr="00DF43E6" w:rsidRDefault="00E132B3">
            <w:pPr>
              <w:jc w:val="both"/>
              <w:rPr>
                <w:sz w:val="20"/>
                <w:szCs w:val="20"/>
              </w:rPr>
            </w:pPr>
          </w:p>
        </w:tc>
      </w:tr>
      <w:tr w:rsidR="00E132B3" w:rsidRPr="00021A6C" w14:paraId="53235A6A" w14:textId="77777777">
        <w:tc>
          <w:tcPr>
            <w:tcW w:w="1110" w:type="pct"/>
            <w:tcBorders>
              <w:top w:val="nil"/>
              <w:left w:val="single" w:sz="4" w:space="0" w:color="auto"/>
              <w:bottom w:val="nil"/>
              <w:right w:val="single" w:sz="4" w:space="0" w:color="auto"/>
            </w:tcBorders>
          </w:tcPr>
          <w:p w14:paraId="4A5A3A36" w14:textId="77777777" w:rsidR="00E132B3" w:rsidRPr="00021A6C" w:rsidRDefault="00E132B3">
            <w:pPr>
              <w:jc w:val="both"/>
              <w:rPr>
                <w:sz w:val="20"/>
                <w:szCs w:val="20"/>
              </w:rPr>
            </w:pPr>
            <w:r>
              <w:rPr>
                <w:sz w:val="20"/>
              </w:rPr>
              <w:t>07.01 – 07.14</w:t>
            </w:r>
          </w:p>
        </w:tc>
        <w:tc>
          <w:tcPr>
            <w:tcW w:w="3890" w:type="pct"/>
            <w:tcBorders>
              <w:top w:val="nil"/>
              <w:left w:val="single" w:sz="4" w:space="0" w:color="auto"/>
              <w:bottom w:val="nil"/>
              <w:right w:val="single" w:sz="4" w:space="0" w:color="auto"/>
            </w:tcBorders>
          </w:tcPr>
          <w:p w14:paraId="027810A6" w14:textId="4C6D11C1" w:rsidR="00E132B3" w:rsidRPr="00021A6C" w:rsidRDefault="00E132B3" w:rsidP="00FF2F61">
            <w:pPr>
              <w:jc w:val="both"/>
              <w:rPr>
                <w:sz w:val="20"/>
                <w:szCs w:val="20"/>
              </w:rPr>
            </w:pPr>
            <w:r>
              <w:rPr>
                <w:sz w:val="20"/>
              </w:rPr>
              <w:t>Fabricação na qual tod</w:t>
            </w:r>
            <w:r w:rsidR="005427A4">
              <w:rPr>
                <w:sz w:val="20"/>
              </w:rPr>
              <w:t>os os materiais</w:t>
            </w:r>
            <w:r>
              <w:rPr>
                <w:sz w:val="20"/>
              </w:rPr>
              <w:t xml:space="preserve"> do </w:t>
            </w:r>
            <w:r w:rsidR="00637A09">
              <w:rPr>
                <w:sz w:val="20"/>
              </w:rPr>
              <w:t>c</w:t>
            </w:r>
            <w:r w:rsidR="00FF2F61">
              <w:rPr>
                <w:sz w:val="20"/>
              </w:rPr>
              <w:t>apítulo</w:t>
            </w:r>
            <w:r w:rsidR="00637A09">
              <w:rPr>
                <w:sz w:val="20"/>
              </w:rPr>
              <w:t xml:space="preserve"> </w:t>
            </w:r>
            <w:r>
              <w:rPr>
                <w:sz w:val="20"/>
              </w:rPr>
              <w:t xml:space="preserve">7 </w:t>
            </w:r>
            <w:r w:rsidR="005427A4">
              <w:rPr>
                <w:sz w:val="20"/>
              </w:rPr>
              <w:t>utilizados</w:t>
            </w:r>
            <w:r>
              <w:rPr>
                <w:sz w:val="20"/>
              </w:rPr>
              <w:t xml:space="preserve"> são </w:t>
            </w:r>
            <w:r w:rsidR="005427A4">
              <w:rPr>
                <w:sz w:val="20"/>
              </w:rPr>
              <w:t>totalmente</w:t>
            </w:r>
            <w:r>
              <w:rPr>
                <w:sz w:val="20"/>
              </w:rPr>
              <w:t xml:space="preserve"> </w:t>
            </w:r>
            <w:r w:rsidR="005427A4">
              <w:rPr>
                <w:sz w:val="20"/>
              </w:rPr>
              <w:t>obtidos</w:t>
            </w:r>
            <w:r>
              <w:rPr>
                <w:sz w:val="20"/>
              </w:rPr>
              <w:t>.</w:t>
            </w:r>
          </w:p>
        </w:tc>
      </w:tr>
      <w:tr w:rsidR="00E132B3" w:rsidRPr="00021A6C" w14:paraId="20D9BD76" w14:textId="77777777">
        <w:tc>
          <w:tcPr>
            <w:tcW w:w="1110" w:type="pct"/>
            <w:tcBorders>
              <w:top w:val="nil"/>
              <w:left w:val="single" w:sz="4" w:space="0" w:color="auto"/>
              <w:bottom w:val="single" w:sz="4" w:space="0" w:color="auto"/>
              <w:right w:val="single" w:sz="4" w:space="0" w:color="auto"/>
            </w:tcBorders>
          </w:tcPr>
          <w:p w14:paraId="0E507180" w14:textId="77777777" w:rsidR="00E132B3" w:rsidRPr="00DF43E6" w:rsidRDefault="00E132B3">
            <w:pPr>
              <w:jc w:val="both"/>
              <w:rPr>
                <w:sz w:val="20"/>
                <w:szCs w:val="20"/>
              </w:rPr>
            </w:pPr>
          </w:p>
        </w:tc>
        <w:tc>
          <w:tcPr>
            <w:tcW w:w="3890" w:type="pct"/>
            <w:tcBorders>
              <w:top w:val="nil"/>
              <w:left w:val="single" w:sz="4" w:space="0" w:color="auto"/>
              <w:bottom w:val="single" w:sz="4" w:space="0" w:color="auto"/>
              <w:right w:val="single" w:sz="4" w:space="0" w:color="auto"/>
            </w:tcBorders>
          </w:tcPr>
          <w:p w14:paraId="3F1EEF93" w14:textId="77777777" w:rsidR="00E132B3" w:rsidRPr="00DF43E6" w:rsidRDefault="00E132B3">
            <w:pPr>
              <w:jc w:val="both"/>
              <w:rPr>
                <w:sz w:val="20"/>
                <w:szCs w:val="20"/>
              </w:rPr>
            </w:pPr>
          </w:p>
        </w:tc>
      </w:tr>
      <w:tr w:rsidR="00E132B3" w:rsidRPr="00021A6C" w14:paraId="1C02B9C1" w14:textId="77777777">
        <w:tc>
          <w:tcPr>
            <w:tcW w:w="1110" w:type="pct"/>
            <w:tcBorders>
              <w:top w:val="single" w:sz="4" w:space="0" w:color="auto"/>
              <w:left w:val="single" w:sz="4" w:space="0" w:color="auto"/>
              <w:bottom w:val="nil"/>
              <w:right w:val="single" w:sz="4" w:space="0" w:color="auto"/>
            </w:tcBorders>
          </w:tcPr>
          <w:p w14:paraId="5C461049" w14:textId="696CE215" w:rsidR="00E132B3" w:rsidRPr="00021A6C" w:rsidRDefault="00E132B3">
            <w:pPr>
              <w:jc w:val="both"/>
              <w:rPr>
                <w:b/>
                <w:sz w:val="20"/>
                <w:szCs w:val="20"/>
              </w:rPr>
            </w:pPr>
            <w:r>
              <w:rPr>
                <w:b/>
                <w:sz w:val="20"/>
              </w:rPr>
              <w:t>Capítulo 8</w:t>
            </w:r>
          </w:p>
        </w:tc>
        <w:tc>
          <w:tcPr>
            <w:tcW w:w="3890" w:type="pct"/>
            <w:tcBorders>
              <w:top w:val="single" w:sz="4" w:space="0" w:color="auto"/>
              <w:left w:val="single" w:sz="4" w:space="0" w:color="auto"/>
              <w:bottom w:val="nil"/>
              <w:right w:val="single" w:sz="4" w:space="0" w:color="auto"/>
            </w:tcBorders>
          </w:tcPr>
          <w:p w14:paraId="06EBB81C" w14:textId="635B05D8" w:rsidR="00E132B3" w:rsidRPr="00021A6C" w:rsidRDefault="00442B04" w:rsidP="00442B04">
            <w:pPr>
              <w:jc w:val="both"/>
              <w:rPr>
                <w:b/>
                <w:sz w:val="20"/>
                <w:szCs w:val="20"/>
              </w:rPr>
            </w:pPr>
            <w:r w:rsidRPr="00442B04">
              <w:rPr>
                <w:b/>
                <w:sz w:val="20"/>
              </w:rPr>
              <w:t>Fruta; cascas de citros (citrinos) e de melões</w:t>
            </w:r>
          </w:p>
        </w:tc>
      </w:tr>
      <w:tr w:rsidR="00E132B3" w:rsidRPr="00021A6C" w14:paraId="72B6554C" w14:textId="77777777" w:rsidTr="00333FF8">
        <w:tc>
          <w:tcPr>
            <w:tcW w:w="1110" w:type="pct"/>
            <w:tcBorders>
              <w:top w:val="nil"/>
              <w:left w:val="single" w:sz="4" w:space="0" w:color="auto"/>
              <w:bottom w:val="nil"/>
              <w:right w:val="single" w:sz="4" w:space="0" w:color="auto"/>
            </w:tcBorders>
          </w:tcPr>
          <w:p w14:paraId="2F9CE1B4"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308B7FE6" w14:textId="77777777" w:rsidR="00E132B3" w:rsidRPr="00DF43E6" w:rsidRDefault="00E132B3">
            <w:pPr>
              <w:jc w:val="both"/>
              <w:rPr>
                <w:sz w:val="20"/>
                <w:szCs w:val="20"/>
              </w:rPr>
            </w:pPr>
          </w:p>
        </w:tc>
      </w:tr>
      <w:tr w:rsidR="00783DD5" w:rsidRPr="00021A6C" w14:paraId="6F6705BE" w14:textId="77777777" w:rsidTr="001919D9">
        <w:tc>
          <w:tcPr>
            <w:tcW w:w="1110" w:type="pct"/>
            <w:tcBorders>
              <w:top w:val="nil"/>
              <w:left w:val="single" w:sz="4" w:space="0" w:color="auto"/>
              <w:bottom w:val="nil"/>
              <w:right w:val="single" w:sz="4" w:space="0" w:color="auto"/>
            </w:tcBorders>
          </w:tcPr>
          <w:p w14:paraId="77D37E6B" w14:textId="77777777" w:rsidR="00783DD5" w:rsidRPr="00021A6C" w:rsidRDefault="00783DD5" w:rsidP="00783DD5">
            <w:pPr>
              <w:jc w:val="both"/>
              <w:rPr>
                <w:sz w:val="20"/>
                <w:szCs w:val="20"/>
              </w:rPr>
            </w:pPr>
            <w:r>
              <w:rPr>
                <w:sz w:val="20"/>
              </w:rPr>
              <w:t>08.01 – 08.10</w:t>
            </w:r>
          </w:p>
          <w:p w14:paraId="634E2C89" w14:textId="77777777" w:rsidR="00783DD5" w:rsidRPr="00021A6C" w:rsidRDefault="00783DD5">
            <w:pPr>
              <w:jc w:val="both"/>
              <w:rPr>
                <w:sz w:val="20"/>
                <w:szCs w:val="20"/>
              </w:rPr>
            </w:pPr>
          </w:p>
        </w:tc>
        <w:tc>
          <w:tcPr>
            <w:tcW w:w="3890" w:type="pct"/>
            <w:tcBorders>
              <w:top w:val="nil"/>
              <w:left w:val="single" w:sz="4" w:space="0" w:color="auto"/>
              <w:bottom w:val="nil"/>
              <w:right w:val="single" w:sz="4" w:space="0" w:color="auto"/>
            </w:tcBorders>
          </w:tcPr>
          <w:p w14:paraId="06EA4C9B" w14:textId="6772E459" w:rsidR="00783DD5" w:rsidRPr="00021A6C" w:rsidRDefault="00783DD5" w:rsidP="00783DD5">
            <w:pPr>
              <w:jc w:val="both"/>
              <w:rPr>
                <w:sz w:val="20"/>
                <w:szCs w:val="20"/>
              </w:rPr>
            </w:pPr>
            <w:r>
              <w:rPr>
                <w:sz w:val="20"/>
              </w:rPr>
              <w:t xml:space="preserve">Fabricação na qual todas as frutas, </w:t>
            </w:r>
            <w:r w:rsidR="003C493C">
              <w:rPr>
                <w:sz w:val="20"/>
              </w:rPr>
              <w:t xml:space="preserve">frutas de casca rija </w:t>
            </w:r>
            <w:r>
              <w:rPr>
                <w:sz w:val="20"/>
              </w:rPr>
              <w:t xml:space="preserve">e cascas de frutas cítricas ou </w:t>
            </w:r>
            <w:r w:rsidR="00FF2F61">
              <w:rPr>
                <w:sz w:val="20"/>
              </w:rPr>
              <w:t xml:space="preserve">de </w:t>
            </w:r>
            <w:r>
              <w:rPr>
                <w:sz w:val="20"/>
              </w:rPr>
              <w:t xml:space="preserve">melões do </w:t>
            </w:r>
            <w:r w:rsidR="00FF2F61">
              <w:rPr>
                <w:sz w:val="20"/>
              </w:rPr>
              <w:t xml:space="preserve">capítulo </w:t>
            </w:r>
            <w:r>
              <w:rPr>
                <w:sz w:val="20"/>
              </w:rPr>
              <w:t xml:space="preserve">8 utilizadas são </w:t>
            </w:r>
            <w:r w:rsidR="005427A4">
              <w:rPr>
                <w:sz w:val="20"/>
              </w:rPr>
              <w:t>totalmente</w:t>
            </w:r>
            <w:r>
              <w:rPr>
                <w:sz w:val="20"/>
              </w:rPr>
              <w:t xml:space="preserve"> obtidas.</w:t>
            </w:r>
          </w:p>
          <w:p w14:paraId="490F6A1F" w14:textId="77777777" w:rsidR="00783DD5" w:rsidRPr="00021A6C" w:rsidRDefault="00783DD5">
            <w:pPr>
              <w:jc w:val="both"/>
              <w:rPr>
                <w:sz w:val="20"/>
                <w:szCs w:val="20"/>
              </w:rPr>
            </w:pPr>
          </w:p>
        </w:tc>
      </w:tr>
      <w:tr w:rsidR="00E132B3" w:rsidRPr="00021A6C" w14:paraId="65FCD94A" w14:textId="77777777" w:rsidTr="001919D9">
        <w:tc>
          <w:tcPr>
            <w:tcW w:w="1110" w:type="pct"/>
            <w:tcBorders>
              <w:top w:val="nil"/>
              <w:left w:val="single" w:sz="4" w:space="0" w:color="auto"/>
              <w:bottom w:val="nil"/>
              <w:right w:val="single" w:sz="4" w:space="0" w:color="auto"/>
            </w:tcBorders>
          </w:tcPr>
          <w:p w14:paraId="2739D8A0" w14:textId="77777777" w:rsidR="00E132B3" w:rsidRPr="00DF43E6" w:rsidRDefault="00E132B3">
            <w:pPr>
              <w:jc w:val="both"/>
              <w:rPr>
                <w:sz w:val="20"/>
                <w:szCs w:val="20"/>
              </w:rPr>
            </w:pPr>
          </w:p>
          <w:p w14:paraId="7FC82D23" w14:textId="7EB69552" w:rsidR="00E132B3" w:rsidRPr="00021A6C" w:rsidRDefault="00E132B3">
            <w:pPr>
              <w:jc w:val="both"/>
              <w:rPr>
                <w:sz w:val="20"/>
                <w:szCs w:val="20"/>
              </w:rPr>
            </w:pPr>
            <w:r>
              <w:rPr>
                <w:sz w:val="20"/>
              </w:rPr>
              <w:t>08.11</w:t>
            </w:r>
          </w:p>
        </w:tc>
        <w:tc>
          <w:tcPr>
            <w:tcW w:w="3890" w:type="pct"/>
            <w:tcBorders>
              <w:top w:val="nil"/>
              <w:left w:val="single" w:sz="4" w:space="0" w:color="auto"/>
              <w:bottom w:val="nil"/>
              <w:right w:val="single" w:sz="4" w:space="0" w:color="auto"/>
            </w:tcBorders>
          </w:tcPr>
          <w:p w14:paraId="53BFA2D8" w14:textId="77777777" w:rsidR="00E132B3" w:rsidRPr="00DF43E6" w:rsidRDefault="00E132B3">
            <w:pPr>
              <w:jc w:val="both"/>
              <w:rPr>
                <w:sz w:val="20"/>
                <w:szCs w:val="20"/>
              </w:rPr>
            </w:pPr>
          </w:p>
          <w:p w14:paraId="79D70B09" w14:textId="77777777" w:rsidR="00E132B3" w:rsidRPr="00021A6C" w:rsidRDefault="00E132B3">
            <w:pPr>
              <w:jc w:val="both"/>
              <w:rPr>
                <w:sz w:val="20"/>
                <w:szCs w:val="20"/>
              </w:rPr>
            </w:pPr>
            <w:r>
              <w:rPr>
                <w:sz w:val="20"/>
              </w:rPr>
              <w:t>Fabricação na qual:</w:t>
            </w:r>
          </w:p>
          <w:p w14:paraId="49CF5EEA" w14:textId="2A1F0AC9" w:rsidR="00E132B3" w:rsidRPr="00021A6C" w:rsidRDefault="00E132B3">
            <w:pPr>
              <w:jc w:val="both"/>
              <w:rPr>
                <w:sz w:val="20"/>
                <w:szCs w:val="20"/>
              </w:rPr>
            </w:pPr>
            <w:r>
              <w:rPr>
                <w:sz w:val="20"/>
              </w:rPr>
              <w:t xml:space="preserve">- todas as frutas, </w:t>
            </w:r>
            <w:r w:rsidR="003C493C">
              <w:rPr>
                <w:sz w:val="20"/>
              </w:rPr>
              <w:t>frutas de casca rija</w:t>
            </w:r>
            <w:r w:rsidR="003C493C" w:rsidDel="003C493C">
              <w:rPr>
                <w:sz w:val="20"/>
              </w:rPr>
              <w:t xml:space="preserve"> </w:t>
            </w:r>
            <w:r>
              <w:rPr>
                <w:sz w:val="20"/>
              </w:rPr>
              <w:t xml:space="preserve">e cascas de frutas cítricas ou melões do </w:t>
            </w:r>
            <w:r w:rsidR="00FF2F61">
              <w:rPr>
                <w:sz w:val="20"/>
              </w:rPr>
              <w:t xml:space="preserve">capítulo </w:t>
            </w:r>
            <w:r>
              <w:rPr>
                <w:sz w:val="20"/>
              </w:rPr>
              <w:t xml:space="preserve">8 utilizadas sejam </w:t>
            </w:r>
            <w:r w:rsidR="005427A4">
              <w:rPr>
                <w:sz w:val="20"/>
              </w:rPr>
              <w:t>totalmente</w:t>
            </w:r>
            <w:r>
              <w:rPr>
                <w:sz w:val="20"/>
              </w:rPr>
              <w:t xml:space="preserve"> obtidas e o peso total d</w:t>
            </w:r>
            <w:r w:rsidR="00FF2F61">
              <w:rPr>
                <w:sz w:val="20"/>
              </w:rPr>
              <w:t>o</w:t>
            </w:r>
            <w:r>
              <w:rPr>
                <w:sz w:val="20"/>
              </w:rPr>
              <w:t xml:space="preserve">s </w:t>
            </w:r>
            <w:r w:rsidR="00FF2F61">
              <w:rPr>
                <w:sz w:val="20"/>
              </w:rPr>
              <w:t xml:space="preserve">materiais </w:t>
            </w:r>
            <w:r>
              <w:rPr>
                <w:sz w:val="20"/>
              </w:rPr>
              <w:t>não originári</w:t>
            </w:r>
            <w:r w:rsidR="00FF2F61">
              <w:rPr>
                <w:sz w:val="20"/>
              </w:rPr>
              <w:t>os</w:t>
            </w:r>
            <w:r>
              <w:rPr>
                <w:sz w:val="20"/>
              </w:rPr>
              <w:t xml:space="preserve"> das posições 17.01 e 17.02 </w:t>
            </w:r>
            <w:r w:rsidR="005427A4">
              <w:rPr>
                <w:sz w:val="20"/>
              </w:rPr>
              <w:t>utilizados</w:t>
            </w:r>
            <w:r>
              <w:rPr>
                <w:sz w:val="20"/>
              </w:rPr>
              <w:t xml:space="preserve"> não exceda 15% do peso do produto. </w:t>
            </w:r>
          </w:p>
          <w:p w14:paraId="48E3CB58" w14:textId="2ED0919C" w:rsidR="00E132B3" w:rsidRPr="00DF43E6" w:rsidRDefault="00E132B3">
            <w:pPr>
              <w:jc w:val="both"/>
              <w:rPr>
                <w:sz w:val="20"/>
                <w:szCs w:val="20"/>
              </w:rPr>
            </w:pPr>
          </w:p>
        </w:tc>
      </w:tr>
      <w:tr w:rsidR="00783DD5" w:rsidRPr="00021A6C" w14:paraId="00DC0AD1" w14:textId="77777777" w:rsidTr="001919D9">
        <w:tc>
          <w:tcPr>
            <w:tcW w:w="1110" w:type="pct"/>
            <w:tcBorders>
              <w:top w:val="nil"/>
              <w:left w:val="single" w:sz="4" w:space="0" w:color="auto"/>
              <w:bottom w:val="nil"/>
              <w:right w:val="single" w:sz="4" w:space="0" w:color="auto"/>
            </w:tcBorders>
          </w:tcPr>
          <w:p w14:paraId="4A754C28" w14:textId="5A5CB93E" w:rsidR="00783DD5" w:rsidRPr="00021A6C" w:rsidRDefault="00783DD5">
            <w:pPr>
              <w:jc w:val="both"/>
              <w:rPr>
                <w:sz w:val="20"/>
                <w:szCs w:val="20"/>
              </w:rPr>
            </w:pPr>
            <w:r>
              <w:rPr>
                <w:sz w:val="20"/>
              </w:rPr>
              <w:t>08.12 – 08.14</w:t>
            </w:r>
          </w:p>
        </w:tc>
        <w:tc>
          <w:tcPr>
            <w:tcW w:w="3890" w:type="pct"/>
            <w:tcBorders>
              <w:top w:val="nil"/>
              <w:left w:val="single" w:sz="4" w:space="0" w:color="auto"/>
              <w:bottom w:val="nil"/>
              <w:right w:val="single" w:sz="4" w:space="0" w:color="auto"/>
            </w:tcBorders>
          </w:tcPr>
          <w:p w14:paraId="216AE1F9" w14:textId="330CB03B" w:rsidR="00783DD5" w:rsidRPr="00021A6C" w:rsidRDefault="00783DD5">
            <w:pPr>
              <w:jc w:val="both"/>
              <w:rPr>
                <w:sz w:val="20"/>
                <w:szCs w:val="20"/>
              </w:rPr>
            </w:pPr>
            <w:r>
              <w:rPr>
                <w:sz w:val="20"/>
              </w:rPr>
              <w:t xml:space="preserve">Fabricação na qual todas as frutas, </w:t>
            </w:r>
            <w:r w:rsidR="003C493C">
              <w:rPr>
                <w:sz w:val="20"/>
              </w:rPr>
              <w:t>frutas de casca rija</w:t>
            </w:r>
            <w:r w:rsidR="003C493C" w:rsidDel="003C493C">
              <w:rPr>
                <w:sz w:val="20"/>
              </w:rPr>
              <w:t xml:space="preserve"> </w:t>
            </w:r>
            <w:r>
              <w:rPr>
                <w:sz w:val="20"/>
              </w:rPr>
              <w:t xml:space="preserve">e cascas de frutas cítricas ou melões do </w:t>
            </w:r>
            <w:r w:rsidR="00FF2F61">
              <w:rPr>
                <w:sz w:val="20"/>
              </w:rPr>
              <w:t xml:space="preserve">capítulo </w:t>
            </w:r>
            <w:r>
              <w:rPr>
                <w:sz w:val="20"/>
              </w:rPr>
              <w:t xml:space="preserve">8 utilizadas são </w:t>
            </w:r>
            <w:r w:rsidR="005427A4">
              <w:rPr>
                <w:sz w:val="20"/>
              </w:rPr>
              <w:t>totalmente</w:t>
            </w:r>
            <w:r>
              <w:rPr>
                <w:sz w:val="20"/>
              </w:rPr>
              <w:t xml:space="preserve"> obtidas.</w:t>
            </w:r>
          </w:p>
          <w:p w14:paraId="10F778A5" w14:textId="126EE138" w:rsidR="00783DD5" w:rsidRPr="00021A6C" w:rsidRDefault="00783DD5">
            <w:pPr>
              <w:jc w:val="both"/>
              <w:rPr>
                <w:sz w:val="20"/>
                <w:szCs w:val="20"/>
              </w:rPr>
            </w:pPr>
          </w:p>
        </w:tc>
      </w:tr>
      <w:tr w:rsidR="00E132B3" w:rsidRPr="00021A6C" w14:paraId="120AF672" w14:textId="77777777">
        <w:tc>
          <w:tcPr>
            <w:tcW w:w="1110" w:type="pct"/>
            <w:tcBorders>
              <w:top w:val="single" w:sz="4" w:space="0" w:color="auto"/>
              <w:left w:val="single" w:sz="4" w:space="0" w:color="auto"/>
              <w:bottom w:val="nil"/>
              <w:right w:val="single" w:sz="4" w:space="0" w:color="auto"/>
            </w:tcBorders>
          </w:tcPr>
          <w:p w14:paraId="34189DE0" w14:textId="72521E7C" w:rsidR="00E132B3" w:rsidRPr="00021A6C" w:rsidRDefault="00E132B3">
            <w:pPr>
              <w:jc w:val="both"/>
              <w:rPr>
                <w:b/>
                <w:sz w:val="20"/>
                <w:szCs w:val="20"/>
              </w:rPr>
            </w:pPr>
            <w:r>
              <w:rPr>
                <w:b/>
                <w:sz w:val="20"/>
              </w:rPr>
              <w:t>Capítulo 9</w:t>
            </w:r>
          </w:p>
        </w:tc>
        <w:tc>
          <w:tcPr>
            <w:tcW w:w="3890" w:type="pct"/>
            <w:tcBorders>
              <w:top w:val="single" w:sz="4" w:space="0" w:color="auto"/>
              <w:left w:val="single" w:sz="4" w:space="0" w:color="auto"/>
              <w:bottom w:val="nil"/>
              <w:right w:val="single" w:sz="4" w:space="0" w:color="auto"/>
            </w:tcBorders>
          </w:tcPr>
          <w:p w14:paraId="2F6D600F" w14:textId="77777777" w:rsidR="00E132B3" w:rsidRPr="00021A6C" w:rsidRDefault="00E132B3">
            <w:pPr>
              <w:jc w:val="both"/>
              <w:rPr>
                <w:b/>
                <w:sz w:val="20"/>
                <w:szCs w:val="20"/>
              </w:rPr>
            </w:pPr>
            <w:r>
              <w:rPr>
                <w:b/>
                <w:sz w:val="20"/>
              </w:rPr>
              <w:t>Café, chá, mate e especiarias</w:t>
            </w:r>
          </w:p>
        </w:tc>
      </w:tr>
      <w:tr w:rsidR="00E132B3" w:rsidRPr="00021A6C" w14:paraId="35D00257" w14:textId="77777777">
        <w:tc>
          <w:tcPr>
            <w:tcW w:w="1110" w:type="pct"/>
            <w:tcBorders>
              <w:top w:val="nil"/>
              <w:left w:val="single" w:sz="4" w:space="0" w:color="auto"/>
              <w:bottom w:val="nil"/>
              <w:right w:val="single" w:sz="4" w:space="0" w:color="auto"/>
            </w:tcBorders>
          </w:tcPr>
          <w:p w14:paraId="499D2278"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2C403222" w14:textId="77777777" w:rsidR="00E132B3" w:rsidRPr="00DF43E6" w:rsidRDefault="00E132B3">
            <w:pPr>
              <w:jc w:val="both"/>
              <w:rPr>
                <w:sz w:val="20"/>
                <w:szCs w:val="20"/>
              </w:rPr>
            </w:pPr>
          </w:p>
        </w:tc>
      </w:tr>
      <w:tr w:rsidR="00E132B3" w:rsidRPr="00021A6C" w14:paraId="09D0A3DD" w14:textId="77777777">
        <w:tc>
          <w:tcPr>
            <w:tcW w:w="1110" w:type="pct"/>
            <w:tcBorders>
              <w:top w:val="nil"/>
              <w:left w:val="single" w:sz="4" w:space="0" w:color="auto"/>
              <w:bottom w:val="nil"/>
              <w:right w:val="single" w:sz="4" w:space="0" w:color="auto"/>
            </w:tcBorders>
          </w:tcPr>
          <w:p w14:paraId="07F6A218" w14:textId="5A6F330E" w:rsidR="00E132B3" w:rsidRPr="00021A6C" w:rsidRDefault="00E132B3">
            <w:pPr>
              <w:jc w:val="both"/>
              <w:rPr>
                <w:sz w:val="20"/>
                <w:szCs w:val="20"/>
              </w:rPr>
            </w:pPr>
            <w:r>
              <w:rPr>
                <w:sz w:val="20"/>
              </w:rPr>
              <w:t>0901.11 – 0901.12</w:t>
            </w:r>
          </w:p>
          <w:p w14:paraId="1BB52812" w14:textId="77777777" w:rsidR="00E132B3" w:rsidRDefault="00E132B3">
            <w:pPr>
              <w:jc w:val="both"/>
              <w:rPr>
                <w:sz w:val="20"/>
                <w:szCs w:val="20"/>
              </w:rPr>
            </w:pPr>
          </w:p>
          <w:p w14:paraId="22710E43" w14:textId="77777777" w:rsidR="006D0B4E" w:rsidRPr="00DF43E6" w:rsidRDefault="006D0B4E">
            <w:pPr>
              <w:jc w:val="both"/>
              <w:rPr>
                <w:sz w:val="20"/>
                <w:szCs w:val="20"/>
              </w:rPr>
            </w:pPr>
          </w:p>
          <w:p w14:paraId="0FCEFA9B" w14:textId="720C7614" w:rsidR="00E132B3" w:rsidRPr="00021A6C" w:rsidRDefault="00E132B3">
            <w:pPr>
              <w:jc w:val="both"/>
              <w:rPr>
                <w:sz w:val="20"/>
                <w:szCs w:val="20"/>
              </w:rPr>
            </w:pPr>
            <w:r>
              <w:rPr>
                <w:sz w:val="20"/>
              </w:rPr>
              <w:t>0901.21 e 0901.22</w:t>
            </w:r>
          </w:p>
          <w:p w14:paraId="1270CB67" w14:textId="77777777" w:rsidR="00E132B3" w:rsidRPr="00DF43E6" w:rsidRDefault="00E132B3">
            <w:pPr>
              <w:jc w:val="both"/>
              <w:rPr>
                <w:sz w:val="20"/>
                <w:szCs w:val="20"/>
              </w:rPr>
            </w:pPr>
          </w:p>
          <w:p w14:paraId="0C37DFA6" w14:textId="77777777" w:rsidR="00E132B3" w:rsidRPr="00021A6C" w:rsidRDefault="00E132B3">
            <w:pPr>
              <w:jc w:val="both"/>
              <w:rPr>
                <w:i/>
                <w:iCs/>
                <w:sz w:val="20"/>
                <w:szCs w:val="20"/>
              </w:rPr>
            </w:pPr>
            <w:r>
              <w:rPr>
                <w:i/>
                <w:sz w:val="20"/>
              </w:rPr>
              <w:t xml:space="preserve">- Café torrado, não descafeinado e descafeinado </w:t>
            </w:r>
          </w:p>
          <w:p w14:paraId="568BA3BE" w14:textId="77777777" w:rsidR="00E132B3" w:rsidRPr="00DF43E6" w:rsidRDefault="00E132B3">
            <w:pPr>
              <w:jc w:val="both"/>
              <w:rPr>
                <w:i/>
                <w:iCs/>
                <w:sz w:val="20"/>
                <w:szCs w:val="20"/>
              </w:rPr>
            </w:pPr>
          </w:p>
          <w:p w14:paraId="461591F4" w14:textId="77777777" w:rsidR="00E132B3" w:rsidRPr="00021A6C" w:rsidRDefault="00E132B3">
            <w:pPr>
              <w:jc w:val="both"/>
              <w:rPr>
                <w:i/>
                <w:iCs/>
                <w:sz w:val="20"/>
                <w:szCs w:val="20"/>
              </w:rPr>
            </w:pPr>
            <w:r>
              <w:rPr>
                <w:i/>
                <w:sz w:val="20"/>
              </w:rPr>
              <w:t xml:space="preserve">- Cápsulas de café </w:t>
            </w:r>
          </w:p>
          <w:p w14:paraId="448D26FD" w14:textId="77777777" w:rsidR="00E132B3" w:rsidRPr="00021A6C" w:rsidRDefault="00E132B3">
            <w:pPr>
              <w:jc w:val="both"/>
              <w:rPr>
                <w:sz w:val="20"/>
                <w:szCs w:val="20"/>
                <w:lang w:val="en-GB"/>
              </w:rPr>
            </w:pPr>
          </w:p>
          <w:p w14:paraId="305CA2FA" w14:textId="77777777" w:rsidR="00E132B3" w:rsidRPr="00021A6C" w:rsidRDefault="00E132B3" w:rsidP="00401611">
            <w:pPr>
              <w:jc w:val="both"/>
              <w:rPr>
                <w:sz w:val="20"/>
                <w:szCs w:val="20"/>
                <w:lang w:val="en-GB"/>
              </w:rPr>
            </w:pPr>
          </w:p>
        </w:tc>
        <w:tc>
          <w:tcPr>
            <w:tcW w:w="3890" w:type="pct"/>
            <w:tcBorders>
              <w:top w:val="nil"/>
              <w:left w:val="single" w:sz="4" w:space="0" w:color="auto"/>
              <w:bottom w:val="nil"/>
              <w:right w:val="single" w:sz="4" w:space="0" w:color="auto"/>
            </w:tcBorders>
          </w:tcPr>
          <w:p w14:paraId="6CE51C7F" w14:textId="17E91925" w:rsidR="00E132B3" w:rsidRPr="00021A6C" w:rsidRDefault="00E132B3">
            <w:pPr>
              <w:jc w:val="both"/>
              <w:rPr>
                <w:sz w:val="20"/>
                <w:szCs w:val="20"/>
              </w:rPr>
            </w:pPr>
            <w:r>
              <w:rPr>
                <w:sz w:val="20"/>
              </w:rPr>
              <w:t>Fabricação na qual tod</w:t>
            </w:r>
            <w:r w:rsidR="005427A4">
              <w:rPr>
                <w:sz w:val="20"/>
              </w:rPr>
              <w:t>os os materiais</w:t>
            </w:r>
            <w:r>
              <w:rPr>
                <w:sz w:val="20"/>
              </w:rPr>
              <w:t xml:space="preserve"> do </w:t>
            </w:r>
            <w:r w:rsidR="00FF2F61">
              <w:rPr>
                <w:sz w:val="20"/>
              </w:rPr>
              <w:t xml:space="preserve">capítulo </w:t>
            </w:r>
            <w:r>
              <w:rPr>
                <w:sz w:val="20"/>
              </w:rPr>
              <w:t xml:space="preserve">9 </w:t>
            </w:r>
            <w:r w:rsidR="005427A4">
              <w:rPr>
                <w:sz w:val="20"/>
              </w:rPr>
              <w:t>utilizados</w:t>
            </w:r>
            <w:r>
              <w:rPr>
                <w:sz w:val="20"/>
              </w:rPr>
              <w:t xml:space="preserve"> são </w:t>
            </w:r>
            <w:r w:rsidR="005427A4">
              <w:rPr>
                <w:sz w:val="20"/>
              </w:rPr>
              <w:t>totalmente</w:t>
            </w:r>
            <w:r>
              <w:rPr>
                <w:sz w:val="20"/>
              </w:rPr>
              <w:t xml:space="preserve"> </w:t>
            </w:r>
            <w:r w:rsidR="005427A4">
              <w:rPr>
                <w:sz w:val="20"/>
              </w:rPr>
              <w:t>obtidos</w:t>
            </w:r>
            <w:r>
              <w:rPr>
                <w:sz w:val="20"/>
              </w:rPr>
              <w:t>.</w:t>
            </w:r>
          </w:p>
          <w:p w14:paraId="2C831F83" w14:textId="77777777" w:rsidR="00E132B3" w:rsidRPr="00DF43E6" w:rsidRDefault="00E132B3">
            <w:pPr>
              <w:jc w:val="both"/>
              <w:rPr>
                <w:sz w:val="20"/>
                <w:szCs w:val="20"/>
              </w:rPr>
            </w:pPr>
          </w:p>
          <w:p w14:paraId="3D5CA34E" w14:textId="77777777" w:rsidR="00E132B3" w:rsidRPr="00DF43E6" w:rsidRDefault="00E132B3">
            <w:pPr>
              <w:jc w:val="both"/>
              <w:rPr>
                <w:sz w:val="20"/>
                <w:szCs w:val="20"/>
              </w:rPr>
            </w:pPr>
          </w:p>
          <w:p w14:paraId="25F1C273" w14:textId="77777777" w:rsidR="00E132B3" w:rsidRPr="00DF43E6" w:rsidRDefault="00E132B3">
            <w:pPr>
              <w:jc w:val="both"/>
              <w:rPr>
                <w:sz w:val="20"/>
                <w:szCs w:val="20"/>
              </w:rPr>
            </w:pPr>
          </w:p>
          <w:p w14:paraId="46BD8AD2" w14:textId="5BC7663B" w:rsidR="00E132B3" w:rsidRPr="00021A6C" w:rsidRDefault="00E132B3">
            <w:pPr>
              <w:jc w:val="both"/>
              <w:rPr>
                <w:sz w:val="20"/>
                <w:szCs w:val="20"/>
              </w:rPr>
            </w:pPr>
            <w:r>
              <w:rPr>
                <w:sz w:val="20"/>
              </w:rPr>
              <w:t xml:space="preserve">Fabricação na qual o peso </w:t>
            </w:r>
            <w:r w:rsidR="00367DC4">
              <w:rPr>
                <w:sz w:val="20"/>
              </w:rPr>
              <w:t>dos materiais não originários</w:t>
            </w:r>
            <w:r>
              <w:rPr>
                <w:sz w:val="20"/>
              </w:rPr>
              <w:t xml:space="preserve"> do </w:t>
            </w:r>
            <w:r w:rsidR="00FF2F61">
              <w:rPr>
                <w:sz w:val="20"/>
              </w:rPr>
              <w:t>capítulo</w:t>
            </w:r>
            <w:r>
              <w:rPr>
                <w:sz w:val="20"/>
              </w:rPr>
              <w:t xml:space="preserve"> 9 </w:t>
            </w:r>
            <w:r w:rsidR="005427A4">
              <w:rPr>
                <w:sz w:val="20"/>
              </w:rPr>
              <w:t>utilizados</w:t>
            </w:r>
            <w:r>
              <w:rPr>
                <w:sz w:val="20"/>
              </w:rPr>
              <w:t xml:space="preserve"> não excede 60% do peso do produto.</w:t>
            </w:r>
          </w:p>
          <w:p w14:paraId="70837A58" w14:textId="77777777" w:rsidR="00E132B3" w:rsidRPr="00021A6C" w:rsidRDefault="00E132B3">
            <w:pPr>
              <w:jc w:val="both"/>
              <w:rPr>
                <w:sz w:val="20"/>
                <w:szCs w:val="20"/>
              </w:rPr>
            </w:pPr>
            <w:r>
              <w:rPr>
                <w:sz w:val="20"/>
              </w:rPr>
              <w:tab/>
            </w:r>
          </w:p>
          <w:p w14:paraId="7EF97CEC" w14:textId="693BAFF6" w:rsidR="00E132B3" w:rsidRPr="00DF43E6" w:rsidRDefault="00E132B3">
            <w:pPr>
              <w:jc w:val="both"/>
              <w:rPr>
                <w:sz w:val="20"/>
                <w:szCs w:val="20"/>
              </w:rPr>
            </w:pPr>
          </w:p>
          <w:p w14:paraId="443A6CC9" w14:textId="6B4BFED0" w:rsidR="00E132B3" w:rsidRPr="00021A6C" w:rsidRDefault="00E132B3">
            <w:pPr>
              <w:jc w:val="both"/>
              <w:rPr>
                <w:sz w:val="20"/>
                <w:szCs w:val="20"/>
              </w:rPr>
            </w:pPr>
            <w:r>
              <w:rPr>
                <w:sz w:val="20"/>
              </w:rPr>
              <w:t xml:space="preserve">Fabricação na qual o peso </w:t>
            </w:r>
            <w:r w:rsidR="00367DC4">
              <w:rPr>
                <w:sz w:val="20"/>
              </w:rPr>
              <w:t>dos materiais não originários</w:t>
            </w:r>
            <w:r>
              <w:rPr>
                <w:sz w:val="20"/>
              </w:rPr>
              <w:t xml:space="preserve"> do </w:t>
            </w:r>
            <w:r w:rsidR="00FF2F61">
              <w:rPr>
                <w:sz w:val="20"/>
              </w:rPr>
              <w:t>capítulo</w:t>
            </w:r>
            <w:r>
              <w:rPr>
                <w:sz w:val="20"/>
              </w:rPr>
              <w:t xml:space="preserve"> 9 </w:t>
            </w:r>
            <w:r w:rsidR="005427A4">
              <w:rPr>
                <w:sz w:val="20"/>
              </w:rPr>
              <w:t>utilizados</w:t>
            </w:r>
            <w:r>
              <w:rPr>
                <w:sz w:val="20"/>
              </w:rPr>
              <w:t xml:space="preserve"> não excede 70% do peso do produto.</w:t>
            </w:r>
          </w:p>
          <w:p w14:paraId="4A7F1EE2" w14:textId="77777777" w:rsidR="00E132B3" w:rsidRPr="00DF43E6" w:rsidRDefault="00E132B3" w:rsidP="00401611">
            <w:pPr>
              <w:jc w:val="both"/>
              <w:rPr>
                <w:sz w:val="20"/>
                <w:szCs w:val="20"/>
              </w:rPr>
            </w:pPr>
          </w:p>
        </w:tc>
      </w:tr>
      <w:tr w:rsidR="00401611" w:rsidRPr="00021A6C" w14:paraId="70B91DE9" w14:textId="77777777">
        <w:tc>
          <w:tcPr>
            <w:tcW w:w="1110" w:type="pct"/>
            <w:tcBorders>
              <w:top w:val="nil"/>
              <w:left w:val="single" w:sz="4" w:space="0" w:color="auto"/>
              <w:bottom w:val="nil"/>
              <w:right w:val="single" w:sz="4" w:space="0" w:color="auto"/>
            </w:tcBorders>
          </w:tcPr>
          <w:p w14:paraId="6F1FD84E" w14:textId="77777777" w:rsidR="00401611" w:rsidRPr="00021A6C" w:rsidRDefault="00401611" w:rsidP="00401611">
            <w:pPr>
              <w:jc w:val="both"/>
              <w:rPr>
                <w:sz w:val="20"/>
                <w:szCs w:val="20"/>
              </w:rPr>
            </w:pPr>
            <w:r>
              <w:rPr>
                <w:sz w:val="20"/>
              </w:rPr>
              <w:t>0901.90 – 0909.62</w:t>
            </w:r>
          </w:p>
          <w:p w14:paraId="596CD4C2" w14:textId="77777777" w:rsidR="00401611" w:rsidRPr="00021A6C" w:rsidRDefault="00401611">
            <w:pPr>
              <w:jc w:val="both"/>
              <w:rPr>
                <w:sz w:val="20"/>
                <w:szCs w:val="20"/>
              </w:rPr>
            </w:pPr>
          </w:p>
        </w:tc>
        <w:tc>
          <w:tcPr>
            <w:tcW w:w="3890" w:type="pct"/>
            <w:tcBorders>
              <w:top w:val="nil"/>
              <w:left w:val="single" w:sz="4" w:space="0" w:color="auto"/>
              <w:bottom w:val="nil"/>
              <w:right w:val="single" w:sz="4" w:space="0" w:color="auto"/>
            </w:tcBorders>
          </w:tcPr>
          <w:p w14:paraId="4D81F8CD" w14:textId="2A2B5907" w:rsidR="00401611" w:rsidRPr="00021A6C" w:rsidRDefault="00401611" w:rsidP="00401611">
            <w:pPr>
              <w:jc w:val="both"/>
              <w:rPr>
                <w:sz w:val="20"/>
                <w:szCs w:val="20"/>
              </w:rPr>
            </w:pPr>
            <w:r>
              <w:rPr>
                <w:sz w:val="20"/>
              </w:rPr>
              <w:t>Fabricação na qual tod</w:t>
            </w:r>
            <w:r w:rsidR="005427A4">
              <w:rPr>
                <w:sz w:val="20"/>
              </w:rPr>
              <w:t>os os materiais</w:t>
            </w:r>
            <w:r>
              <w:rPr>
                <w:sz w:val="20"/>
              </w:rPr>
              <w:t xml:space="preserve"> do </w:t>
            </w:r>
            <w:r w:rsidR="006D0B4E">
              <w:rPr>
                <w:sz w:val="20"/>
              </w:rPr>
              <w:t>c</w:t>
            </w:r>
            <w:r w:rsidR="00FF2F61">
              <w:rPr>
                <w:sz w:val="20"/>
              </w:rPr>
              <w:t>apítulo</w:t>
            </w:r>
            <w:r>
              <w:rPr>
                <w:sz w:val="20"/>
              </w:rPr>
              <w:t xml:space="preserve"> 9 </w:t>
            </w:r>
            <w:r w:rsidR="005427A4">
              <w:rPr>
                <w:sz w:val="20"/>
              </w:rPr>
              <w:t>utilizados</w:t>
            </w:r>
            <w:r>
              <w:rPr>
                <w:sz w:val="20"/>
              </w:rPr>
              <w:t xml:space="preserve"> são </w:t>
            </w:r>
            <w:r w:rsidR="005427A4">
              <w:rPr>
                <w:sz w:val="20"/>
              </w:rPr>
              <w:t>totalmente</w:t>
            </w:r>
            <w:r>
              <w:rPr>
                <w:sz w:val="20"/>
              </w:rPr>
              <w:t xml:space="preserve"> </w:t>
            </w:r>
            <w:r w:rsidR="005427A4">
              <w:rPr>
                <w:sz w:val="20"/>
              </w:rPr>
              <w:t>obtidos</w:t>
            </w:r>
            <w:r>
              <w:rPr>
                <w:sz w:val="20"/>
              </w:rPr>
              <w:t>.</w:t>
            </w:r>
          </w:p>
          <w:p w14:paraId="3F2B0705" w14:textId="77777777" w:rsidR="00401611" w:rsidRPr="00021A6C" w:rsidRDefault="00401611">
            <w:pPr>
              <w:jc w:val="both"/>
              <w:rPr>
                <w:sz w:val="20"/>
                <w:szCs w:val="20"/>
              </w:rPr>
            </w:pPr>
          </w:p>
        </w:tc>
      </w:tr>
      <w:tr w:rsidR="00E132B3" w:rsidRPr="00021A6C" w14:paraId="6D73AD9A" w14:textId="77777777">
        <w:tc>
          <w:tcPr>
            <w:tcW w:w="1110" w:type="pct"/>
            <w:tcBorders>
              <w:top w:val="nil"/>
              <w:left w:val="single" w:sz="4" w:space="0" w:color="auto"/>
              <w:bottom w:val="nil"/>
              <w:right w:val="single" w:sz="4" w:space="0" w:color="auto"/>
            </w:tcBorders>
          </w:tcPr>
          <w:p w14:paraId="242B0E02" w14:textId="415CE380" w:rsidR="00E132B3" w:rsidRPr="00021A6C" w:rsidRDefault="00E132B3">
            <w:pPr>
              <w:jc w:val="both"/>
              <w:rPr>
                <w:sz w:val="20"/>
                <w:szCs w:val="20"/>
              </w:rPr>
            </w:pPr>
            <w:r>
              <w:rPr>
                <w:sz w:val="20"/>
              </w:rPr>
              <w:t>09</w:t>
            </w:r>
            <w:r w:rsidR="004B4C0A">
              <w:rPr>
                <w:sz w:val="20"/>
              </w:rPr>
              <w:t>.</w:t>
            </w:r>
            <w:r>
              <w:rPr>
                <w:sz w:val="20"/>
              </w:rPr>
              <w:t>10</w:t>
            </w:r>
          </w:p>
        </w:tc>
        <w:tc>
          <w:tcPr>
            <w:tcW w:w="3890" w:type="pct"/>
            <w:tcBorders>
              <w:top w:val="nil"/>
              <w:left w:val="single" w:sz="4" w:space="0" w:color="auto"/>
              <w:bottom w:val="nil"/>
              <w:right w:val="single" w:sz="4" w:space="0" w:color="auto"/>
            </w:tcBorders>
          </w:tcPr>
          <w:p w14:paraId="22C52976" w14:textId="71268E5E" w:rsidR="00E132B3" w:rsidRPr="00021A6C" w:rsidRDefault="00E132B3">
            <w:pPr>
              <w:jc w:val="both"/>
              <w:rPr>
                <w:sz w:val="20"/>
                <w:szCs w:val="20"/>
              </w:rPr>
            </w:pPr>
            <w:r>
              <w:rPr>
                <w:sz w:val="20"/>
              </w:rPr>
              <w:t>Fabricação a partir de materiais não originários de qualquer posição.</w:t>
            </w:r>
          </w:p>
          <w:p w14:paraId="00D45954" w14:textId="77777777" w:rsidR="00E132B3" w:rsidRPr="00DF43E6" w:rsidRDefault="00E132B3">
            <w:pPr>
              <w:jc w:val="both"/>
              <w:rPr>
                <w:sz w:val="20"/>
                <w:szCs w:val="20"/>
              </w:rPr>
            </w:pPr>
          </w:p>
        </w:tc>
      </w:tr>
      <w:tr w:rsidR="00E132B3" w:rsidRPr="00021A6C" w14:paraId="45DE6A0E" w14:textId="77777777">
        <w:tc>
          <w:tcPr>
            <w:tcW w:w="1110" w:type="pct"/>
            <w:tcBorders>
              <w:top w:val="single" w:sz="4" w:space="0" w:color="auto"/>
              <w:left w:val="single" w:sz="4" w:space="0" w:color="auto"/>
              <w:bottom w:val="nil"/>
              <w:right w:val="single" w:sz="4" w:space="0" w:color="auto"/>
            </w:tcBorders>
          </w:tcPr>
          <w:p w14:paraId="09D7CEBB" w14:textId="53687567" w:rsidR="00E132B3" w:rsidRPr="00021A6C" w:rsidRDefault="00E132B3">
            <w:pPr>
              <w:jc w:val="both"/>
              <w:rPr>
                <w:b/>
                <w:sz w:val="20"/>
                <w:szCs w:val="20"/>
              </w:rPr>
            </w:pPr>
            <w:r>
              <w:rPr>
                <w:b/>
                <w:sz w:val="20"/>
              </w:rPr>
              <w:t>Capítulo 10</w:t>
            </w:r>
          </w:p>
        </w:tc>
        <w:tc>
          <w:tcPr>
            <w:tcW w:w="3890" w:type="pct"/>
            <w:tcBorders>
              <w:top w:val="single" w:sz="4" w:space="0" w:color="auto"/>
              <w:left w:val="single" w:sz="4" w:space="0" w:color="auto"/>
              <w:bottom w:val="nil"/>
              <w:right w:val="single" w:sz="4" w:space="0" w:color="auto"/>
            </w:tcBorders>
          </w:tcPr>
          <w:p w14:paraId="37229C99" w14:textId="77777777" w:rsidR="00E132B3" w:rsidRPr="00021A6C" w:rsidRDefault="00E132B3">
            <w:pPr>
              <w:jc w:val="both"/>
              <w:rPr>
                <w:b/>
                <w:sz w:val="20"/>
                <w:szCs w:val="20"/>
              </w:rPr>
            </w:pPr>
            <w:r>
              <w:rPr>
                <w:b/>
                <w:sz w:val="20"/>
              </w:rPr>
              <w:t>Cereais</w:t>
            </w:r>
          </w:p>
        </w:tc>
      </w:tr>
      <w:tr w:rsidR="00E132B3" w:rsidRPr="00021A6C" w14:paraId="1372B35E" w14:textId="77777777">
        <w:tc>
          <w:tcPr>
            <w:tcW w:w="1110" w:type="pct"/>
            <w:tcBorders>
              <w:top w:val="nil"/>
              <w:left w:val="single" w:sz="4" w:space="0" w:color="auto"/>
              <w:bottom w:val="nil"/>
              <w:right w:val="single" w:sz="4" w:space="0" w:color="auto"/>
            </w:tcBorders>
          </w:tcPr>
          <w:p w14:paraId="00977813" w14:textId="77777777" w:rsidR="00E132B3" w:rsidRPr="00021A6C" w:rsidRDefault="00E132B3">
            <w:pPr>
              <w:jc w:val="both"/>
              <w:rPr>
                <w:sz w:val="20"/>
                <w:szCs w:val="20"/>
                <w:lang w:val="en-GB"/>
              </w:rPr>
            </w:pPr>
          </w:p>
        </w:tc>
        <w:tc>
          <w:tcPr>
            <w:tcW w:w="3890" w:type="pct"/>
            <w:tcBorders>
              <w:top w:val="nil"/>
              <w:left w:val="single" w:sz="4" w:space="0" w:color="auto"/>
              <w:bottom w:val="nil"/>
              <w:right w:val="single" w:sz="4" w:space="0" w:color="auto"/>
            </w:tcBorders>
          </w:tcPr>
          <w:p w14:paraId="4DE63456" w14:textId="77777777" w:rsidR="00E132B3" w:rsidRPr="00021A6C" w:rsidRDefault="00E132B3">
            <w:pPr>
              <w:jc w:val="both"/>
              <w:rPr>
                <w:sz w:val="20"/>
                <w:szCs w:val="20"/>
                <w:lang w:val="en-GB"/>
              </w:rPr>
            </w:pPr>
          </w:p>
        </w:tc>
      </w:tr>
      <w:tr w:rsidR="00E132B3" w:rsidRPr="00021A6C" w14:paraId="126383C3" w14:textId="77777777">
        <w:tc>
          <w:tcPr>
            <w:tcW w:w="1110" w:type="pct"/>
            <w:tcBorders>
              <w:top w:val="nil"/>
              <w:left w:val="single" w:sz="4" w:space="0" w:color="auto"/>
              <w:bottom w:val="nil"/>
              <w:right w:val="single" w:sz="4" w:space="0" w:color="auto"/>
            </w:tcBorders>
          </w:tcPr>
          <w:p w14:paraId="3257E036" w14:textId="77777777" w:rsidR="00E132B3" w:rsidRPr="00021A6C" w:rsidRDefault="00E132B3">
            <w:pPr>
              <w:jc w:val="both"/>
              <w:rPr>
                <w:sz w:val="20"/>
                <w:szCs w:val="20"/>
              </w:rPr>
            </w:pPr>
            <w:r>
              <w:rPr>
                <w:sz w:val="20"/>
              </w:rPr>
              <w:t>10.01 – 10.08</w:t>
            </w:r>
          </w:p>
        </w:tc>
        <w:tc>
          <w:tcPr>
            <w:tcW w:w="3890" w:type="pct"/>
            <w:tcBorders>
              <w:top w:val="nil"/>
              <w:left w:val="single" w:sz="4" w:space="0" w:color="auto"/>
              <w:bottom w:val="nil"/>
              <w:right w:val="single" w:sz="4" w:space="0" w:color="auto"/>
            </w:tcBorders>
          </w:tcPr>
          <w:p w14:paraId="704140E5" w14:textId="5DAD2216" w:rsidR="00E132B3" w:rsidRPr="00021A6C" w:rsidRDefault="00E132B3">
            <w:pPr>
              <w:jc w:val="both"/>
              <w:rPr>
                <w:sz w:val="20"/>
                <w:szCs w:val="20"/>
              </w:rPr>
            </w:pPr>
            <w:r>
              <w:rPr>
                <w:sz w:val="20"/>
              </w:rPr>
              <w:t>Fabricação na qual tod</w:t>
            </w:r>
            <w:r w:rsidR="005427A4">
              <w:rPr>
                <w:sz w:val="20"/>
              </w:rPr>
              <w:t>os os materiais</w:t>
            </w:r>
            <w:r>
              <w:rPr>
                <w:sz w:val="20"/>
              </w:rPr>
              <w:t xml:space="preserve"> do </w:t>
            </w:r>
            <w:r w:rsidR="00FF2F61">
              <w:rPr>
                <w:sz w:val="20"/>
              </w:rPr>
              <w:t>Capítulo</w:t>
            </w:r>
            <w:r>
              <w:rPr>
                <w:sz w:val="20"/>
              </w:rPr>
              <w:t xml:space="preserve"> 10 </w:t>
            </w:r>
            <w:r w:rsidR="005427A4">
              <w:rPr>
                <w:sz w:val="20"/>
              </w:rPr>
              <w:t>utilizados</w:t>
            </w:r>
            <w:r>
              <w:rPr>
                <w:sz w:val="20"/>
              </w:rPr>
              <w:t xml:space="preserve"> são </w:t>
            </w:r>
            <w:r w:rsidR="005427A4">
              <w:rPr>
                <w:sz w:val="20"/>
              </w:rPr>
              <w:t>totalmente</w:t>
            </w:r>
            <w:r>
              <w:rPr>
                <w:sz w:val="20"/>
              </w:rPr>
              <w:t xml:space="preserve"> </w:t>
            </w:r>
            <w:r w:rsidR="005427A4">
              <w:rPr>
                <w:sz w:val="20"/>
              </w:rPr>
              <w:t>obtidos</w:t>
            </w:r>
            <w:r>
              <w:rPr>
                <w:sz w:val="20"/>
              </w:rPr>
              <w:t>.</w:t>
            </w:r>
          </w:p>
        </w:tc>
      </w:tr>
      <w:tr w:rsidR="00E132B3" w:rsidRPr="00021A6C" w14:paraId="23FA5F90" w14:textId="77777777">
        <w:tc>
          <w:tcPr>
            <w:tcW w:w="1110" w:type="pct"/>
            <w:tcBorders>
              <w:top w:val="nil"/>
              <w:left w:val="single" w:sz="4" w:space="0" w:color="auto"/>
              <w:bottom w:val="single" w:sz="4" w:space="0" w:color="auto"/>
              <w:right w:val="single" w:sz="4" w:space="0" w:color="auto"/>
            </w:tcBorders>
          </w:tcPr>
          <w:p w14:paraId="0EC278FB" w14:textId="77777777" w:rsidR="00E132B3" w:rsidRPr="00DF43E6" w:rsidRDefault="00E132B3">
            <w:pPr>
              <w:jc w:val="both"/>
              <w:rPr>
                <w:sz w:val="20"/>
                <w:szCs w:val="20"/>
              </w:rPr>
            </w:pPr>
          </w:p>
        </w:tc>
        <w:tc>
          <w:tcPr>
            <w:tcW w:w="3890" w:type="pct"/>
            <w:tcBorders>
              <w:top w:val="nil"/>
              <w:left w:val="single" w:sz="4" w:space="0" w:color="auto"/>
              <w:bottom w:val="single" w:sz="4" w:space="0" w:color="auto"/>
              <w:right w:val="single" w:sz="4" w:space="0" w:color="auto"/>
            </w:tcBorders>
          </w:tcPr>
          <w:p w14:paraId="55A7DDF2" w14:textId="77777777" w:rsidR="00E132B3" w:rsidRPr="00DF43E6" w:rsidRDefault="00E132B3">
            <w:pPr>
              <w:jc w:val="both"/>
              <w:rPr>
                <w:sz w:val="20"/>
                <w:szCs w:val="20"/>
              </w:rPr>
            </w:pPr>
          </w:p>
        </w:tc>
      </w:tr>
      <w:tr w:rsidR="00E132B3" w:rsidRPr="00021A6C" w14:paraId="2ACCF1E8" w14:textId="77777777">
        <w:tc>
          <w:tcPr>
            <w:tcW w:w="1110" w:type="pct"/>
            <w:tcBorders>
              <w:top w:val="single" w:sz="4" w:space="0" w:color="auto"/>
              <w:left w:val="single" w:sz="4" w:space="0" w:color="auto"/>
              <w:bottom w:val="nil"/>
              <w:right w:val="single" w:sz="4" w:space="0" w:color="auto"/>
            </w:tcBorders>
          </w:tcPr>
          <w:p w14:paraId="5730D833" w14:textId="3CE3B665" w:rsidR="00E132B3" w:rsidRPr="00021A6C" w:rsidRDefault="00E132B3">
            <w:pPr>
              <w:jc w:val="both"/>
              <w:rPr>
                <w:b/>
                <w:sz w:val="20"/>
                <w:szCs w:val="20"/>
              </w:rPr>
            </w:pPr>
            <w:r>
              <w:rPr>
                <w:b/>
                <w:sz w:val="20"/>
              </w:rPr>
              <w:t>Capítulo 11</w:t>
            </w:r>
          </w:p>
        </w:tc>
        <w:tc>
          <w:tcPr>
            <w:tcW w:w="3890" w:type="pct"/>
            <w:tcBorders>
              <w:top w:val="single" w:sz="4" w:space="0" w:color="auto"/>
              <w:left w:val="single" w:sz="4" w:space="0" w:color="auto"/>
              <w:bottom w:val="nil"/>
              <w:right w:val="single" w:sz="4" w:space="0" w:color="auto"/>
            </w:tcBorders>
          </w:tcPr>
          <w:p w14:paraId="07E301E9" w14:textId="12F3BABE" w:rsidR="00E132B3" w:rsidRPr="00021A6C" w:rsidRDefault="00E132B3">
            <w:pPr>
              <w:jc w:val="both"/>
              <w:rPr>
                <w:b/>
                <w:sz w:val="20"/>
                <w:szCs w:val="20"/>
              </w:rPr>
            </w:pPr>
            <w:r>
              <w:rPr>
                <w:b/>
                <w:sz w:val="20"/>
              </w:rPr>
              <w:t>Produtos da indústria de moagem; malte; amidos</w:t>
            </w:r>
            <w:r w:rsidR="00442B04">
              <w:rPr>
                <w:b/>
                <w:sz w:val="20"/>
              </w:rPr>
              <w:t xml:space="preserve"> e féculas</w:t>
            </w:r>
            <w:r>
              <w:rPr>
                <w:b/>
                <w:sz w:val="20"/>
              </w:rPr>
              <w:t>; inulina; glúten de trigo</w:t>
            </w:r>
          </w:p>
        </w:tc>
      </w:tr>
      <w:tr w:rsidR="00E132B3" w:rsidRPr="00021A6C" w14:paraId="2940D244" w14:textId="77777777">
        <w:tc>
          <w:tcPr>
            <w:tcW w:w="1110" w:type="pct"/>
            <w:tcBorders>
              <w:top w:val="nil"/>
              <w:left w:val="single" w:sz="4" w:space="0" w:color="auto"/>
              <w:bottom w:val="nil"/>
              <w:right w:val="single" w:sz="4" w:space="0" w:color="auto"/>
            </w:tcBorders>
          </w:tcPr>
          <w:p w14:paraId="136915D8"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4177BAAA" w14:textId="77777777" w:rsidR="00E132B3" w:rsidRPr="00DF43E6" w:rsidRDefault="00E132B3">
            <w:pPr>
              <w:jc w:val="both"/>
              <w:rPr>
                <w:sz w:val="20"/>
                <w:szCs w:val="20"/>
              </w:rPr>
            </w:pPr>
          </w:p>
        </w:tc>
      </w:tr>
      <w:tr w:rsidR="00E132B3" w:rsidRPr="00021A6C" w14:paraId="14374269" w14:textId="77777777">
        <w:tc>
          <w:tcPr>
            <w:tcW w:w="1110" w:type="pct"/>
            <w:tcBorders>
              <w:top w:val="nil"/>
              <w:left w:val="single" w:sz="4" w:space="0" w:color="auto"/>
              <w:bottom w:val="nil"/>
              <w:right w:val="single" w:sz="4" w:space="0" w:color="auto"/>
            </w:tcBorders>
          </w:tcPr>
          <w:p w14:paraId="36CF519F" w14:textId="77777777" w:rsidR="00E132B3" w:rsidRPr="00021A6C" w:rsidRDefault="00E132B3">
            <w:pPr>
              <w:jc w:val="both"/>
              <w:rPr>
                <w:sz w:val="20"/>
                <w:szCs w:val="20"/>
              </w:rPr>
            </w:pPr>
            <w:r>
              <w:rPr>
                <w:sz w:val="20"/>
              </w:rPr>
              <w:lastRenderedPageBreak/>
              <w:t>11.01 – 11.04</w:t>
            </w:r>
          </w:p>
          <w:p w14:paraId="4A7B0F36" w14:textId="77777777" w:rsidR="00E132B3" w:rsidRPr="00021A6C" w:rsidRDefault="00E132B3">
            <w:pPr>
              <w:jc w:val="both"/>
              <w:rPr>
                <w:sz w:val="20"/>
                <w:szCs w:val="20"/>
                <w:lang w:val="en-GB"/>
              </w:rPr>
            </w:pPr>
          </w:p>
        </w:tc>
        <w:tc>
          <w:tcPr>
            <w:tcW w:w="3890" w:type="pct"/>
            <w:tcBorders>
              <w:top w:val="nil"/>
              <w:left w:val="single" w:sz="4" w:space="0" w:color="auto"/>
              <w:bottom w:val="nil"/>
              <w:right w:val="single" w:sz="4" w:space="0" w:color="auto"/>
            </w:tcBorders>
          </w:tcPr>
          <w:p w14:paraId="6E036B46" w14:textId="36369563" w:rsidR="00E132B3" w:rsidRPr="00021A6C" w:rsidRDefault="00E132B3">
            <w:pPr>
              <w:jc w:val="both"/>
              <w:rPr>
                <w:sz w:val="20"/>
                <w:szCs w:val="20"/>
              </w:rPr>
            </w:pPr>
            <w:r>
              <w:rPr>
                <w:sz w:val="20"/>
              </w:rPr>
              <w:t>Fabricação na qual tod</w:t>
            </w:r>
            <w:r w:rsidR="005427A4">
              <w:rPr>
                <w:sz w:val="20"/>
              </w:rPr>
              <w:t>os os materiais</w:t>
            </w:r>
            <w:r>
              <w:rPr>
                <w:sz w:val="20"/>
              </w:rPr>
              <w:t xml:space="preserve"> dos </w:t>
            </w:r>
            <w:r w:rsidR="00FF2F61">
              <w:rPr>
                <w:sz w:val="20"/>
              </w:rPr>
              <w:t>capítulo</w:t>
            </w:r>
            <w:r>
              <w:rPr>
                <w:sz w:val="20"/>
              </w:rPr>
              <w:t xml:space="preserve">s 10 e 11, das posições 07.01 e 23.03 e da subposição 0710.10 </w:t>
            </w:r>
            <w:r w:rsidR="005427A4">
              <w:rPr>
                <w:sz w:val="20"/>
              </w:rPr>
              <w:t>utilizados</w:t>
            </w:r>
            <w:r>
              <w:rPr>
                <w:sz w:val="20"/>
              </w:rPr>
              <w:t xml:space="preserve"> são </w:t>
            </w:r>
            <w:r w:rsidR="005427A4">
              <w:rPr>
                <w:sz w:val="20"/>
              </w:rPr>
              <w:t>totalmente</w:t>
            </w:r>
            <w:r>
              <w:rPr>
                <w:sz w:val="20"/>
              </w:rPr>
              <w:t xml:space="preserve"> </w:t>
            </w:r>
            <w:r w:rsidR="005427A4">
              <w:rPr>
                <w:sz w:val="20"/>
              </w:rPr>
              <w:t>obtidos</w:t>
            </w:r>
            <w:r>
              <w:rPr>
                <w:sz w:val="20"/>
              </w:rPr>
              <w:tab/>
            </w:r>
          </w:p>
        </w:tc>
      </w:tr>
      <w:tr w:rsidR="00E132B3" w:rsidRPr="00021A6C" w14:paraId="59175DAF" w14:textId="77777777">
        <w:tc>
          <w:tcPr>
            <w:tcW w:w="1110" w:type="pct"/>
            <w:tcBorders>
              <w:top w:val="nil"/>
              <w:left w:val="single" w:sz="4" w:space="0" w:color="auto"/>
              <w:bottom w:val="nil"/>
              <w:right w:val="single" w:sz="4" w:space="0" w:color="auto"/>
            </w:tcBorders>
          </w:tcPr>
          <w:p w14:paraId="26FB71DD"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174BFC36" w14:textId="77777777" w:rsidR="00E132B3" w:rsidRPr="00DF43E6" w:rsidRDefault="00E132B3">
            <w:pPr>
              <w:jc w:val="both"/>
              <w:rPr>
                <w:sz w:val="20"/>
                <w:szCs w:val="20"/>
              </w:rPr>
            </w:pPr>
          </w:p>
        </w:tc>
      </w:tr>
      <w:tr w:rsidR="00E132B3" w:rsidRPr="00021A6C" w14:paraId="36B9F9A2" w14:textId="77777777">
        <w:tc>
          <w:tcPr>
            <w:tcW w:w="1110" w:type="pct"/>
            <w:tcBorders>
              <w:top w:val="nil"/>
              <w:left w:val="single" w:sz="4" w:space="0" w:color="auto"/>
              <w:bottom w:val="nil"/>
              <w:right w:val="single" w:sz="4" w:space="0" w:color="auto"/>
            </w:tcBorders>
          </w:tcPr>
          <w:p w14:paraId="7071FA02" w14:textId="23907141" w:rsidR="00E132B3" w:rsidRPr="00021A6C" w:rsidRDefault="00E132B3">
            <w:pPr>
              <w:jc w:val="both"/>
              <w:rPr>
                <w:sz w:val="20"/>
                <w:szCs w:val="20"/>
              </w:rPr>
            </w:pPr>
            <w:r>
              <w:rPr>
                <w:sz w:val="20"/>
              </w:rPr>
              <w:t>11</w:t>
            </w:r>
            <w:r w:rsidR="004B4C0A">
              <w:rPr>
                <w:sz w:val="20"/>
              </w:rPr>
              <w:t>.</w:t>
            </w:r>
            <w:r>
              <w:rPr>
                <w:sz w:val="20"/>
              </w:rPr>
              <w:t>05</w:t>
            </w:r>
            <w:r>
              <w:rPr>
                <w:sz w:val="20"/>
              </w:rPr>
              <w:tab/>
            </w:r>
          </w:p>
        </w:tc>
        <w:tc>
          <w:tcPr>
            <w:tcW w:w="3890" w:type="pct"/>
            <w:tcBorders>
              <w:top w:val="nil"/>
              <w:left w:val="single" w:sz="4" w:space="0" w:color="auto"/>
              <w:bottom w:val="nil"/>
              <w:right w:val="single" w:sz="4" w:space="0" w:color="auto"/>
            </w:tcBorders>
          </w:tcPr>
          <w:p w14:paraId="5F910D18" w14:textId="16D40EBD" w:rsidR="00E132B3" w:rsidRPr="00021A6C" w:rsidRDefault="00E132B3">
            <w:pPr>
              <w:jc w:val="both"/>
              <w:rPr>
                <w:sz w:val="20"/>
                <w:szCs w:val="20"/>
              </w:rPr>
            </w:pPr>
            <w:r>
              <w:rPr>
                <w:sz w:val="20"/>
              </w:rPr>
              <w:t xml:space="preserve">Fabricação a partir de materiais não originários de qualquer outro </w:t>
            </w:r>
            <w:r w:rsidR="00FF2F61">
              <w:rPr>
                <w:sz w:val="20"/>
              </w:rPr>
              <w:t>capítulo</w:t>
            </w:r>
            <w:r>
              <w:rPr>
                <w:sz w:val="20"/>
              </w:rPr>
              <w:t xml:space="preserve">, exceto do </w:t>
            </w:r>
            <w:r w:rsidR="006D0B4E">
              <w:rPr>
                <w:sz w:val="20"/>
              </w:rPr>
              <w:t>c</w:t>
            </w:r>
            <w:r w:rsidR="00FF2F61">
              <w:rPr>
                <w:sz w:val="20"/>
              </w:rPr>
              <w:t>apítulo</w:t>
            </w:r>
            <w:r>
              <w:rPr>
                <w:sz w:val="20"/>
              </w:rPr>
              <w:t xml:space="preserve"> 7.</w:t>
            </w:r>
          </w:p>
          <w:p w14:paraId="5AB040FC" w14:textId="77777777" w:rsidR="00E132B3" w:rsidRPr="00DF43E6" w:rsidRDefault="00E132B3">
            <w:pPr>
              <w:jc w:val="both"/>
              <w:rPr>
                <w:sz w:val="20"/>
                <w:szCs w:val="20"/>
              </w:rPr>
            </w:pPr>
          </w:p>
        </w:tc>
      </w:tr>
      <w:tr w:rsidR="00E132B3" w:rsidRPr="00021A6C" w14:paraId="7EE20BA1" w14:textId="77777777">
        <w:tc>
          <w:tcPr>
            <w:tcW w:w="1110" w:type="pct"/>
            <w:tcBorders>
              <w:top w:val="nil"/>
              <w:left w:val="single" w:sz="4" w:space="0" w:color="auto"/>
              <w:bottom w:val="nil"/>
              <w:right w:val="single" w:sz="4" w:space="0" w:color="auto"/>
            </w:tcBorders>
          </w:tcPr>
          <w:p w14:paraId="17AA9FE2" w14:textId="77777777" w:rsidR="00E132B3" w:rsidRPr="00021A6C" w:rsidRDefault="00E132B3">
            <w:pPr>
              <w:jc w:val="both"/>
              <w:rPr>
                <w:sz w:val="20"/>
                <w:szCs w:val="20"/>
              </w:rPr>
            </w:pPr>
            <w:r>
              <w:rPr>
                <w:sz w:val="20"/>
              </w:rPr>
              <w:t>11.06 - 11.07</w:t>
            </w:r>
          </w:p>
        </w:tc>
        <w:tc>
          <w:tcPr>
            <w:tcW w:w="3890" w:type="pct"/>
            <w:tcBorders>
              <w:top w:val="nil"/>
              <w:left w:val="single" w:sz="4" w:space="0" w:color="auto"/>
              <w:bottom w:val="nil"/>
              <w:right w:val="single" w:sz="4" w:space="0" w:color="auto"/>
            </w:tcBorders>
          </w:tcPr>
          <w:p w14:paraId="07C46763" w14:textId="35F21B3E" w:rsidR="00E132B3" w:rsidRPr="00021A6C" w:rsidRDefault="00E132B3">
            <w:pPr>
              <w:jc w:val="both"/>
              <w:rPr>
                <w:sz w:val="20"/>
                <w:szCs w:val="20"/>
              </w:rPr>
            </w:pPr>
            <w:r>
              <w:rPr>
                <w:sz w:val="20"/>
              </w:rPr>
              <w:t>Fabricação na qual tod</w:t>
            </w:r>
            <w:r w:rsidR="005427A4">
              <w:rPr>
                <w:sz w:val="20"/>
              </w:rPr>
              <w:t>os os materiais</w:t>
            </w:r>
            <w:r>
              <w:rPr>
                <w:sz w:val="20"/>
              </w:rPr>
              <w:t xml:space="preserve"> dos </w:t>
            </w:r>
            <w:r w:rsidR="00FF2F61">
              <w:rPr>
                <w:sz w:val="20"/>
              </w:rPr>
              <w:t>capítulo</w:t>
            </w:r>
            <w:r>
              <w:rPr>
                <w:sz w:val="20"/>
              </w:rPr>
              <w:t xml:space="preserve">s 10 e 11, das posições 07.01 e 23.03 e da subposição 0710.10 </w:t>
            </w:r>
            <w:r w:rsidR="005427A4">
              <w:rPr>
                <w:sz w:val="20"/>
              </w:rPr>
              <w:t>utilizados</w:t>
            </w:r>
            <w:r>
              <w:rPr>
                <w:sz w:val="20"/>
              </w:rPr>
              <w:t xml:space="preserve"> são </w:t>
            </w:r>
            <w:r w:rsidR="005427A4">
              <w:rPr>
                <w:sz w:val="20"/>
              </w:rPr>
              <w:t>totalmente</w:t>
            </w:r>
            <w:r>
              <w:rPr>
                <w:sz w:val="20"/>
              </w:rPr>
              <w:t xml:space="preserve"> </w:t>
            </w:r>
            <w:r w:rsidR="005427A4">
              <w:rPr>
                <w:sz w:val="20"/>
              </w:rPr>
              <w:t>obtidos</w:t>
            </w:r>
            <w:r>
              <w:rPr>
                <w:sz w:val="20"/>
              </w:rPr>
              <w:t>.</w:t>
            </w:r>
            <w:r>
              <w:rPr>
                <w:sz w:val="20"/>
              </w:rPr>
              <w:tab/>
            </w:r>
          </w:p>
          <w:p w14:paraId="14BF02FB" w14:textId="77777777" w:rsidR="00E132B3" w:rsidRPr="00DF43E6" w:rsidRDefault="00E132B3">
            <w:pPr>
              <w:jc w:val="both"/>
              <w:rPr>
                <w:sz w:val="20"/>
                <w:szCs w:val="20"/>
              </w:rPr>
            </w:pPr>
          </w:p>
        </w:tc>
      </w:tr>
      <w:tr w:rsidR="00E132B3" w:rsidRPr="00021A6C" w14:paraId="6F3A5B5B" w14:textId="77777777">
        <w:tc>
          <w:tcPr>
            <w:tcW w:w="1110" w:type="pct"/>
            <w:tcBorders>
              <w:top w:val="nil"/>
              <w:left w:val="single" w:sz="4" w:space="0" w:color="auto"/>
              <w:bottom w:val="nil"/>
              <w:right w:val="single" w:sz="4" w:space="0" w:color="auto"/>
            </w:tcBorders>
          </w:tcPr>
          <w:p w14:paraId="40E52563" w14:textId="77559696" w:rsidR="00E132B3" w:rsidRPr="00021A6C" w:rsidRDefault="00E132B3">
            <w:pPr>
              <w:jc w:val="both"/>
              <w:rPr>
                <w:sz w:val="20"/>
                <w:szCs w:val="20"/>
              </w:rPr>
            </w:pPr>
            <w:r>
              <w:rPr>
                <w:sz w:val="20"/>
              </w:rPr>
              <w:t>11</w:t>
            </w:r>
            <w:r w:rsidR="004B4C0A">
              <w:rPr>
                <w:sz w:val="20"/>
              </w:rPr>
              <w:t>.</w:t>
            </w:r>
            <w:r>
              <w:rPr>
                <w:sz w:val="20"/>
              </w:rPr>
              <w:t>08</w:t>
            </w:r>
          </w:p>
        </w:tc>
        <w:tc>
          <w:tcPr>
            <w:tcW w:w="3890" w:type="pct"/>
            <w:tcBorders>
              <w:top w:val="nil"/>
              <w:left w:val="single" w:sz="4" w:space="0" w:color="auto"/>
              <w:bottom w:val="nil"/>
              <w:right w:val="single" w:sz="4" w:space="0" w:color="auto"/>
            </w:tcBorders>
          </w:tcPr>
          <w:p w14:paraId="31D81138" w14:textId="09296065" w:rsidR="00E132B3" w:rsidRPr="00021A6C" w:rsidRDefault="00E132B3">
            <w:pPr>
              <w:jc w:val="both"/>
              <w:rPr>
                <w:sz w:val="20"/>
                <w:szCs w:val="20"/>
              </w:rPr>
            </w:pPr>
            <w:r>
              <w:rPr>
                <w:sz w:val="20"/>
              </w:rPr>
              <w:t>Fabricação na qual tod</w:t>
            </w:r>
            <w:r w:rsidR="005427A4">
              <w:rPr>
                <w:sz w:val="20"/>
              </w:rPr>
              <w:t>os os materiais</w:t>
            </w:r>
            <w:r>
              <w:rPr>
                <w:sz w:val="20"/>
              </w:rPr>
              <w:t xml:space="preserve"> do </w:t>
            </w:r>
            <w:r w:rsidR="00FF2F61">
              <w:rPr>
                <w:sz w:val="20"/>
              </w:rPr>
              <w:t>capítulo</w:t>
            </w:r>
            <w:r>
              <w:rPr>
                <w:sz w:val="20"/>
              </w:rPr>
              <w:t xml:space="preserve"> 11, posições 07.01, 07.14, 10.01, 10.05, 10.06 e subposição 0710.10 </w:t>
            </w:r>
            <w:r w:rsidR="005427A4">
              <w:rPr>
                <w:sz w:val="20"/>
              </w:rPr>
              <w:t>utilizados</w:t>
            </w:r>
            <w:r>
              <w:rPr>
                <w:sz w:val="20"/>
              </w:rPr>
              <w:t xml:space="preserve"> são </w:t>
            </w:r>
            <w:r w:rsidR="005427A4">
              <w:rPr>
                <w:sz w:val="20"/>
              </w:rPr>
              <w:t>totalmente</w:t>
            </w:r>
            <w:r>
              <w:rPr>
                <w:sz w:val="20"/>
              </w:rPr>
              <w:t xml:space="preserve"> </w:t>
            </w:r>
            <w:r w:rsidR="005427A4">
              <w:rPr>
                <w:sz w:val="20"/>
              </w:rPr>
              <w:t>obtidos</w:t>
            </w:r>
            <w:r>
              <w:rPr>
                <w:sz w:val="20"/>
              </w:rPr>
              <w:t>.</w:t>
            </w:r>
          </w:p>
          <w:p w14:paraId="49196B68" w14:textId="77777777" w:rsidR="00E132B3" w:rsidRPr="00DF43E6" w:rsidRDefault="00E132B3">
            <w:pPr>
              <w:jc w:val="both"/>
              <w:rPr>
                <w:sz w:val="20"/>
                <w:szCs w:val="20"/>
              </w:rPr>
            </w:pPr>
          </w:p>
        </w:tc>
      </w:tr>
      <w:tr w:rsidR="00E132B3" w:rsidRPr="00021A6C" w14:paraId="56BF7C3C" w14:textId="77777777">
        <w:tc>
          <w:tcPr>
            <w:tcW w:w="1110" w:type="pct"/>
            <w:tcBorders>
              <w:top w:val="nil"/>
              <w:left w:val="single" w:sz="4" w:space="0" w:color="auto"/>
              <w:bottom w:val="nil"/>
              <w:right w:val="single" w:sz="4" w:space="0" w:color="auto"/>
            </w:tcBorders>
          </w:tcPr>
          <w:p w14:paraId="2CCFA573" w14:textId="297EFFBD" w:rsidR="00E132B3" w:rsidRPr="00021A6C" w:rsidRDefault="00E132B3">
            <w:pPr>
              <w:jc w:val="both"/>
              <w:rPr>
                <w:sz w:val="20"/>
                <w:szCs w:val="20"/>
              </w:rPr>
            </w:pPr>
            <w:r>
              <w:rPr>
                <w:sz w:val="20"/>
              </w:rPr>
              <w:t>11</w:t>
            </w:r>
            <w:r w:rsidR="004B4C0A">
              <w:rPr>
                <w:sz w:val="20"/>
              </w:rPr>
              <w:t>.</w:t>
            </w:r>
            <w:r>
              <w:rPr>
                <w:sz w:val="20"/>
              </w:rPr>
              <w:t>09</w:t>
            </w:r>
          </w:p>
        </w:tc>
        <w:tc>
          <w:tcPr>
            <w:tcW w:w="3890" w:type="pct"/>
            <w:tcBorders>
              <w:top w:val="nil"/>
              <w:left w:val="single" w:sz="4" w:space="0" w:color="auto"/>
              <w:bottom w:val="nil"/>
              <w:right w:val="single" w:sz="4" w:space="0" w:color="auto"/>
            </w:tcBorders>
          </w:tcPr>
          <w:p w14:paraId="350AFC21" w14:textId="31685FEF" w:rsidR="00E132B3" w:rsidRPr="00021A6C" w:rsidRDefault="00E132B3">
            <w:pPr>
              <w:jc w:val="both"/>
              <w:rPr>
                <w:sz w:val="20"/>
                <w:szCs w:val="20"/>
              </w:rPr>
            </w:pPr>
            <w:r>
              <w:rPr>
                <w:sz w:val="20"/>
              </w:rPr>
              <w:t>Fabricação na qual tod</w:t>
            </w:r>
            <w:r w:rsidR="005427A4">
              <w:rPr>
                <w:sz w:val="20"/>
              </w:rPr>
              <w:t>os os materiais</w:t>
            </w:r>
            <w:r>
              <w:rPr>
                <w:sz w:val="20"/>
              </w:rPr>
              <w:t xml:space="preserve"> dos </w:t>
            </w:r>
            <w:r w:rsidR="00FF2F61">
              <w:rPr>
                <w:sz w:val="20"/>
              </w:rPr>
              <w:t>capítulo</w:t>
            </w:r>
            <w:r>
              <w:rPr>
                <w:sz w:val="20"/>
              </w:rPr>
              <w:t xml:space="preserve">s 10 e 11, das posições 07.01 e 23.03 e da subposição 0710.10 </w:t>
            </w:r>
            <w:r w:rsidR="005427A4">
              <w:rPr>
                <w:sz w:val="20"/>
              </w:rPr>
              <w:t>utilizados</w:t>
            </w:r>
            <w:r>
              <w:rPr>
                <w:sz w:val="20"/>
              </w:rPr>
              <w:t xml:space="preserve"> são </w:t>
            </w:r>
            <w:r w:rsidR="005427A4">
              <w:rPr>
                <w:sz w:val="20"/>
              </w:rPr>
              <w:t>totalmente</w:t>
            </w:r>
            <w:r>
              <w:rPr>
                <w:sz w:val="20"/>
              </w:rPr>
              <w:t xml:space="preserve"> </w:t>
            </w:r>
            <w:r w:rsidR="005427A4">
              <w:rPr>
                <w:sz w:val="20"/>
              </w:rPr>
              <w:t>obtidos</w:t>
            </w:r>
            <w:r>
              <w:rPr>
                <w:sz w:val="20"/>
              </w:rPr>
              <w:t>.</w:t>
            </w:r>
            <w:r>
              <w:rPr>
                <w:sz w:val="20"/>
              </w:rPr>
              <w:tab/>
            </w:r>
          </w:p>
          <w:p w14:paraId="01773F2E" w14:textId="77777777" w:rsidR="00E132B3" w:rsidRPr="00DF43E6" w:rsidRDefault="00E132B3">
            <w:pPr>
              <w:jc w:val="both"/>
              <w:rPr>
                <w:sz w:val="20"/>
                <w:szCs w:val="20"/>
              </w:rPr>
            </w:pPr>
          </w:p>
        </w:tc>
      </w:tr>
      <w:tr w:rsidR="00E132B3" w:rsidRPr="00021A6C" w14:paraId="189C5298" w14:textId="77777777">
        <w:tc>
          <w:tcPr>
            <w:tcW w:w="1110" w:type="pct"/>
            <w:tcBorders>
              <w:top w:val="single" w:sz="4" w:space="0" w:color="auto"/>
              <w:left w:val="single" w:sz="4" w:space="0" w:color="auto"/>
              <w:bottom w:val="nil"/>
              <w:right w:val="single" w:sz="4" w:space="0" w:color="auto"/>
            </w:tcBorders>
          </w:tcPr>
          <w:p w14:paraId="0B0DF04E" w14:textId="472A4D49" w:rsidR="00E132B3" w:rsidRPr="00021A6C" w:rsidRDefault="00E132B3">
            <w:pPr>
              <w:jc w:val="both"/>
              <w:rPr>
                <w:b/>
                <w:sz w:val="20"/>
                <w:szCs w:val="20"/>
              </w:rPr>
            </w:pPr>
            <w:r>
              <w:rPr>
                <w:b/>
                <w:sz w:val="20"/>
              </w:rPr>
              <w:t>Capítulo 12</w:t>
            </w:r>
          </w:p>
        </w:tc>
        <w:tc>
          <w:tcPr>
            <w:tcW w:w="3890" w:type="pct"/>
            <w:tcBorders>
              <w:top w:val="single" w:sz="4" w:space="0" w:color="auto"/>
              <w:left w:val="single" w:sz="4" w:space="0" w:color="auto"/>
              <w:bottom w:val="nil"/>
              <w:right w:val="single" w:sz="4" w:space="0" w:color="auto"/>
            </w:tcBorders>
          </w:tcPr>
          <w:p w14:paraId="30C88B7F" w14:textId="6B9C2D2A" w:rsidR="00E132B3" w:rsidRPr="00021A6C" w:rsidRDefault="00E132B3" w:rsidP="00442B04">
            <w:pPr>
              <w:jc w:val="both"/>
              <w:rPr>
                <w:b/>
                <w:sz w:val="20"/>
                <w:szCs w:val="20"/>
              </w:rPr>
            </w:pPr>
            <w:r>
              <w:rPr>
                <w:b/>
                <w:sz w:val="20"/>
              </w:rPr>
              <w:t>Sementes e frutos oleaginosos; grãos, sementes e frutos diversos; plantas industriais ou medicinais; palha</w:t>
            </w:r>
            <w:r w:rsidR="00442B04">
              <w:rPr>
                <w:b/>
                <w:sz w:val="20"/>
              </w:rPr>
              <w:t>s</w:t>
            </w:r>
            <w:r>
              <w:rPr>
                <w:b/>
                <w:sz w:val="20"/>
              </w:rPr>
              <w:t xml:space="preserve"> e forrage</w:t>
            </w:r>
            <w:r w:rsidR="00442B04">
              <w:rPr>
                <w:b/>
                <w:sz w:val="20"/>
              </w:rPr>
              <w:t>ns</w:t>
            </w:r>
          </w:p>
        </w:tc>
      </w:tr>
      <w:tr w:rsidR="00E132B3" w:rsidRPr="00021A6C" w14:paraId="29D0498E" w14:textId="77777777">
        <w:tc>
          <w:tcPr>
            <w:tcW w:w="1110" w:type="pct"/>
            <w:tcBorders>
              <w:top w:val="nil"/>
              <w:left w:val="single" w:sz="4" w:space="0" w:color="auto"/>
              <w:bottom w:val="nil"/>
              <w:right w:val="single" w:sz="4" w:space="0" w:color="auto"/>
            </w:tcBorders>
          </w:tcPr>
          <w:p w14:paraId="40194153"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23EBD828" w14:textId="77777777" w:rsidR="00E132B3" w:rsidRPr="00DF43E6" w:rsidRDefault="00E132B3">
            <w:pPr>
              <w:jc w:val="both"/>
              <w:rPr>
                <w:sz w:val="20"/>
                <w:szCs w:val="20"/>
              </w:rPr>
            </w:pPr>
          </w:p>
        </w:tc>
      </w:tr>
      <w:tr w:rsidR="00E132B3" w:rsidRPr="00021A6C" w14:paraId="6C358300" w14:textId="77777777">
        <w:tc>
          <w:tcPr>
            <w:tcW w:w="1110" w:type="pct"/>
            <w:tcBorders>
              <w:top w:val="nil"/>
              <w:left w:val="single" w:sz="4" w:space="0" w:color="auto"/>
              <w:bottom w:val="nil"/>
              <w:right w:val="single" w:sz="4" w:space="0" w:color="auto"/>
            </w:tcBorders>
          </w:tcPr>
          <w:p w14:paraId="36A289F4" w14:textId="77777777" w:rsidR="00E132B3" w:rsidRPr="00021A6C" w:rsidRDefault="00E132B3">
            <w:pPr>
              <w:jc w:val="both"/>
              <w:rPr>
                <w:sz w:val="20"/>
                <w:szCs w:val="20"/>
              </w:rPr>
            </w:pPr>
            <w:r>
              <w:rPr>
                <w:sz w:val="20"/>
              </w:rPr>
              <w:t>12.01 – 12.14</w:t>
            </w:r>
          </w:p>
        </w:tc>
        <w:tc>
          <w:tcPr>
            <w:tcW w:w="3890" w:type="pct"/>
            <w:tcBorders>
              <w:top w:val="nil"/>
              <w:left w:val="single" w:sz="4" w:space="0" w:color="auto"/>
              <w:bottom w:val="nil"/>
              <w:right w:val="single" w:sz="4" w:space="0" w:color="auto"/>
            </w:tcBorders>
          </w:tcPr>
          <w:p w14:paraId="1493266B" w14:textId="5780CD99" w:rsidR="00E132B3" w:rsidRPr="00021A6C" w:rsidRDefault="00E132B3">
            <w:pPr>
              <w:jc w:val="both"/>
              <w:rPr>
                <w:sz w:val="20"/>
                <w:szCs w:val="20"/>
              </w:rPr>
            </w:pPr>
            <w:r>
              <w:rPr>
                <w:sz w:val="20"/>
              </w:rPr>
              <w:t>Fabricação na qual tod</w:t>
            </w:r>
            <w:r w:rsidR="005427A4">
              <w:rPr>
                <w:sz w:val="20"/>
              </w:rPr>
              <w:t>os os materiais</w:t>
            </w:r>
            <w:r>
              <w:rPr>
                <w:sz w:val="20"/>
              </w:rPr>
              <w:t xml:space="preserve"> do </w:t>
            </w:r>
            <w:r w:rsidR="00562E3D">
              <w:rPr>
                <w:sz w:val="20"/>
              </w:rPr>
              <w:t>c</w:t>
            </w:r>
            <w:r w:rsidR="00FF2F61">
              <w:rPr>
                <w:sz w:val="20"/>
              </w:rPr>
              <w:t>apítulo</w:t>
            </w:r>
            <w:r>
              <w:rPr>
                <w:sz w:val="20"/>
              </w:rPr>
              <w:t xml:space="preserve"> 12 </w:t>
            </w:r>
            <w:r w:rsidR="005427A4">
              <w:rPr>
                <w:sz w:val="20"/>
              </w:rPr>
              <w:t>utilizados</w:t>
            </w:r>
            <w:r>
              <w:rPr>
                <w:sz w:val="20"/>
              </w:rPr>
              <w:t xml:space="preserve"> são </w:t>
            </w:r>
            <w:r w:rsidR="005427A4">
              <w:rPr>
                <w:sz w:val="20"/>
              </w:rPr>
              <w:t>totalmente</w:t>
            </w:r>
            <w:r>
              <w:rPr>
                <w:sz w:val="20"/>
              </w:rPr>
              <w:t xml:space="preserve"> </w:t>
            </w:r>
            <w:r w:rsidR="005427A4">
              <w:rPr>
                <w:sz w:val="20"/>
              </w:rPr>
              <w:t>obtidos</w:t>
            </w:r>
            <w:r>
              <w:rPr>
                <w:sz w:val="20"/>
              </w:rPr>
              <w:t>.</w:t>
            </w:r>
          </w:p>
        </w:tc>
      </w:tr>
      <w:tr w:rsidR="00E132B3" w:rsidRPr="00021A6C" w14:paraId="3772C378" w14:textId="77777777">
        <w:tc>
          <w:tcPr>
            <w:tcW w:w="1110" w:type="pct"/>
            <w:tcBorders>
              <w:top w:val="nil"/>
              <w:left w:val="single" w:sz="4" w:space="0" w:color="auto"/>
              <w:bottom w:val="single" w:sz="4" w:space="0" w:color="auto"/>
              <w:right w:val="single" w:sz="4" w:space="0" w:color="auto"/>
            </w:tcBorders>
          </w:tcPr>
          <w:p w14:paraId="5BEF96AD" w14:textId="77777777" w:rsidR="00E132B3" w:rsidRPr="00DF43E6" w:rsidRDefault="00E132B3">
            <w:pPr>
              <w:jc w:val="both"/>
              <w:rPr>
                <w:sz w:val="20"/>
                <w:szCs w:val="20"/>
              </w:rPr>
            </w:pPr>
          </w:p>
        </w:tc>
        <w:tc>
          <w:tcPr>
            <w:tcW w:w="3890" w:type="pct"/>
            <w:tcBorders>
              <w:top w:val="nil"/>
              <w:left w:val="single" w:sz="4" w:space="0" w:color="auto"/>
              <w:bottom w:val="single" w:sz="4" w:space="0" w:color="auto"/>
              <w:right w:val="single" w:sz="4" w:space="0" w:color="auto"/>
            </w:tcBorders>
          </w:tcPr>
          <w:p w14:paraId="11745879" w14:textId="77777777" w:rsidR="00E132B3" w:rsidRPr="00DF43E6" w:rsidRDefault="00E132B3">
            <w:pPr>
              <w:jc w:val="both"/>
              <w:rPr>
                <w:sz w:val="20"/>
                <w:szCs w:val="20"/>
              </w:rPr>
            </w:pPr>
          </w:p>
        </w:tc>
      </w:tr>
      <w:tr w:rsidR="00E132B3" w:rsidRPr="00021A6C" w14:paraId="6BC14BCC" w14:textId="77777777">
        <w:tc>
          <w:tcPr>
            <w:tcW w:w="1110" w:type="pct"/>
            <w:tcBorders>
              <w:top w:val="single" w:sz="4" w:space="0" w:color="auto"/>
              <w:left w:val="single" w:sz="4" w:space="0" w:color="auto"/>
              <w:bottom w:val="nil"/>
              <w:right w:val="single" w:sz="4" w:space="0" w:color="auto"/>
            </w:tcBorders>
          </w:tcPr>
          <w:p w14:paraId="48C19E32" w14:textId="478EAA5B" w:rsidR="00E132B3" w:rsidRPr="00021A6C" w:rsidRDefault="00E132B3">
            <w:pPr>
              <w:jc w:val="both"/>
              <w:rPr>
                <w:b/>
                <w:sz w:val="20"/>
                <w:szCs w:val="20"/>
              </w:rPr>
            </w:pPr>
            <w:r>
              <w:rPr>
                <w:b/>
                <w:sz w:val="20"/>
              </w:rPr>
              <w:t>Capítulo 13</w:t>
            </w:r>
          </w:p>
        </w:tc>
        <w:tc>
          <w:tcPr>
            <w:tcW w:w="3890" w:type="pct"/>
            <w:tcBorders>
              <w:top w:val="single" w:sz="4" w:space="0" w:color="auto"/>
              <w:left w:val="single" w:sz="4" w:space="0" w:color="auto"/>
              <w:bottom w:val="nil"/>
              <w:right w:val="single" w:sz="4" w:space="0" w:color="auto"/>
            </w:tcBorders>
          </w:tcPr>
          <w:p w14:paraId="46DEC891" w14:textId="1DB5773E" w:rsidR="00E132B3" w:rsidRPr="00021A6C" w:rsidRDefault="00080076" w:rsidP="00080076">
            <w:pPr>
              <w:jc w:val="both"/>
              <w:rPr>
                <w:b/>
                <w:sz w:val="20"/>
                <w:szCs w:val="20"/>
              </w:rPr>
            </w:pPr>
            <w:r>
              <w:rPr>
                <w:b/>
                <w:sz w:val="20"/>
              </w:rPr>
              <w:t>Gomas-laca, g</w:t>
            </w:r>
            <w:r w:rsidR="00E132B3">
              <w:rPr>
                <w:b/>
                <w:sz w:val="20"/>
              </w:rPr>
              <w:t>omas, resinas e outr</w:t>
            </w:r>
            <w:r w:rsidR="00442B04">
              <w:rPr>
                <w:b/>
                <w:sz w:val="20"/>
              </w:rPr>
              <w:t>o</w:t>
            </w:r>
            <w:r w:rsidR="00E132B3">
              <w:rPr>
                <w:b/>
                <w:sz w:val="20"/>
              </w:rPr>
              <w:t xml:space="preserve">s </w:t>
            </w:r>
            <w:r w:rsidR="00442B04">
              <w:rPr>
                <w:b/>
                <w:sz w:val="20"/>
              </w:rPr>
              <w:t xml:space="preserve">sucos </w:t>
            </w:r>
            <w:r w:rsidR="00E132B3">
              <w:rPr>
                <w:b/>
                <w:sz w:val="20"/>
              </w:rPr>
              <w:t>e extratos vegetais</w:t>
            </w:r>
          </w:p>
        </w:tc>
      </w:tr>
      <w:tr w:rsidR="00E132B3" w:rsidRPr="00021A6C" w14:paraId="19DC335D" w14:textId="77777777">
        <w:tc>
          <w:tcPr>
            <w:tcW w:w="1110" w:type="pct"/>
            <w:tcBorders>
              <w:top w:val="nil"/>
              <w:left w:val="single" w:sz="4" w:space="0" w:color="auto"/>
              <w:bottom w:val="nil"/>
              <w:right w:val="single" w:sz="4" w:space="0" w:color="auto"/>
            </w:tcBorders>
          </w:tcPr>
          <w:p w14:paraId="7185CB3D" w14:textId="7A6F18CB"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34D2E65C" w14:textId="77777777" w:rsidR="00E132B3" w:rsidRPr="00DF43E6" w:rsidRDefault="00E132B3">
            <w:pPr>
              <w:jc w:val="both"/>
              <w:rPr>
                <w:sz w:val="20"/>
                <w:szCs w:val="20"/>
              </w:rPr>
            </w:pPr>
          </w:p>
        </w:tc>
      </w:tr>
      <w:tr w:rsidR="00E132B3" w:rsidRPr="00021A6C" w14:paraId="78884F95" w14:textId="77777777">
        <w:tc>
          <w:tcPr>
            <w:tcW w:w="1110" w:type="pct"/>
            <w:tcBorders>
              <w:top w:val="nil"/>
              <w:left w:val="single" w:sz="4" w:space="0" w:color="auto"/>
              <w:bottom w:val="nil"/>
              <w:right w:val="single" w:sz="4" w:space="0" w:color="auto"/>
            </w:tcBorders>
          </w:tcPr>
          <w:p w14:paraId="2FAB2564" w14:textId="77777777" w:rsidR="00E132B3" w:rsidRPr="00021A6C" w:rsidRDefault="00E132B3">
            <w:pPr>
              <w:jc w:val="both"/>
              <w:rPr>
                <w:sz w:val="20"/>
                <w:szCs w:val="20"/>
              </w:rPr>
            </w:pPr>
            <w:r>
              <w:rPr>
                <w:sz w:val="20"/>
              </w:rPr>
              <w:t>13.01</w:t>
            </w:r>
          </w:p>
        </w:tc>
        <w:tc>
          <w:tcPr>
            <w:tcW w:w="3890" w:type="pct"/>
            <w:tcBorders>
              <w:top w:val="nil"/>
              <w:left w:val="single" w:sz="4" w:space="0" w:color="auto"/>
              <w:bottom w:val="nil"/>
              <w:right w:val="single" w:sz="4" w:space="0" w:color="auto"/>
            </w:tcBorders>
          </w:tcPr>
          <w:p w14:paraId="53C6466B" w14:textId="4E77F41D" w:rsidR="00E132B3" w:rsidRPr="00021A6C" w:rsidRDefault="00E132B3" w:rsidP="00BD633A">
            <w:pPr>
              <w:jc w:val="both"/>
              <w:rPr>
                <w:sz w:val="20"/>
                <w:szCs w:val="20"/>
              </w:rPr>
            </w:pPr>
            <w:r>
              <w:rPr>
                <w:sz w:val="20"/>
              </w:rPr>
              <w:t>Fabricação na qual o valor de tod</w:t>
            </w:r>
            <w:r w:rsidR="005427A4">
              <w:rPr>
                <w:sz w:val="20"/>
              </w:rPr>
              <w:t>os os materiais</w:t>
            </w:r>
            <w:r>
              <w:rPr>
                <w:sz w:val="20"/>
              </w:rPr>
              <w:t xml:space="preserve"> não originári</w:t>
            </w:r>
            <w:r w:rsidR="008F3836">
              <w:rPr>
                <w:sz w:val="20"/>
              </w:rPr>
              <w:t>o</w:t>
            </w:r>
            <w:r>
              <w:rPr>
                <w:sz w:val="20"/>
              </w:rPr>
              <w:t xml:space="preserve">s da posição 13.01 </w:t>
            </w:r>
            <w:r w:rsidR="005427A4">
              <w:rPr>
                <w:sz w:val="20"/>
              </w:rPr>
              <w:t>utilizados</w:t>
            </w:r>
            <w:r>
              <w:rPr>
                <w:sz w:val="20"/>
              </w:rPr>
              <w:t xml:space="preserve"> não exced</w:t>
            </w:r>
            <w:r w:rsidR="00562E3D">
              <w:rPr>
                <w:sz w:val="20"/>
              </w:rPr>
              <w:t>e</w:t>
            </w:r>
            <w:r>
              <w:rPr>
                <w:sz w:val="20"/>
              </w:rPr>
              <w:t xml:space="preserve"> 50% do preço </w:t>
            </w:r>
            <w:r w:rsidR="00562E3D">
              <w:rPr>
                <w:i/>
                <w:sz w:val="20"/>
              </w:rPr>
              <w:t>ex-works</w:t>
            </w:r>
            <w:r>
              <w:rPr>
                <w:sz w:val="20"/>
              </w:rPr>
              <w:t xml:space="preserve"> do produto.</w:t>
            </w:r>
          </w:p>
        </w:tc>
      </w:tr>
      <w:tr w:rsidR="00E132B3" w:rsidRPr="00021A6C" w14:paraId="0C712BFD" w14:textId="77777777">
        <w:tc>
          <w:tcPr>
            <w:tcW w:w="1110" w:type="pct"/>
            <w:tcBorders>
              <w:top w:val="nil"/>
              <w:left w:val="single" w:sz="4" w:space="0" w:color="auto"/>
              <w:bottom w:val="nil"/>
              <w:right w:val="single" w:sz="4" w:space="0" w:color="auto"/>
            </w:tcBorders>
          </w:tcPr>
          <w:p w14:paraId="206209BB"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6C1C157C" w14:textId="77777777" w:rsidR="00E132B3" w:rsidRPr="00DF43E6" w:rsidRDefault="00E132B3">
            <w:pPr>
              <w:jc w:val="both"/>
              <w:rPr>
                <w:sz w:val="20"/>
                <w:szCs w:val="20"/>
              </w:rPr>
            </w:pPr>
          </w:p>
        </w:tc>
      </w:tr>
      <w:tr w:rsidR="00E132B3" w:rsidRPr="00021A6C" w14:paraId="563B3300" w14:textId="77777777">
        <w:tc>
          <w:tcPr>
            <w:tcW w:w="1110" w:type="pct"/>
            <w:tcBorders>
              <w:top w:val="nil"/>
              <w:left w:val="single" w:sz="4" w:space="0" w:color="auto"/>
              <w:bottom w:val="nil"/>
              <w:right w:val="single" w:sz="4" w:space="0" w:color="auto"/>
            </w:tcBorders>
          </w:tcPr>
          <w:p w14:paraId="6CB138C9" w14:textId="77777777" w:rsidR="00E132B3" w:rsidRPr="00021A6C" w:rsidRDefault="00E132B3">
            <w:pPr>
              <w:jc w:val="both"/>
              <w:rPr>
                <w:sz w:val="20"/>
                <w:szCs w:val="20"/>
              </w:rPr>
            </w:pPr>
            <w:r>
              <w:rPr>
                <w:sz w:val="20"/>
              </w:rPr>
              <w:t>13.02</w:t>
            </w:r>
          </w:p>
        </w:tc>
        <w:tc>
          <w:tcPr>
            <w:tcW w:w="3890" w:type="pct"/>
            <w:tcBorders>
              <w:top w:val="nil"/>
              <w:left w:val="single" w:sz="4" w:space="0" w:color="auto"/>
              <w:bottom w:val="nil"/>
              <w:right w:val="single" w:sz="4" w:space="0" w:color="auto"/>
            </w:tcBorders>
          </w:tcPr>
          <w:p w14:paraId="65DC79D8" w14:textId="24801FDD" w:rsidR="00E132B3" w:rsidRPr="00021A6C" w:rsidRDefault="00E132B3">
            <w:pPr>
              <w:jc w:val="both"/>
              <w:rPr>
                <w:sz w:val="20"/>
                <w:szCs w:val="20"/>
              </w:rPr>
            </w:pPr>
            <w:r>
              <w:rPr>
                <w:sz w:val="20"/>
              </w:rPr>
              <w:t>Fabricação a partir de materiais não originários de qualquer posição.</w:t>
            </w:r>
          </w:p>
        </w:tc>
      </w:tr>
      <w:tr w:rsidR="00E132B3" w:rsidRPr="00021A6C" w14:paraId="477FA58E" w14:textId="77777777">
        <w:tc>
          <w:tcPr>
            <w:tcW w:w="1110" w:type="pct"/>
            <w:tcBorders>
              <w:top w:val="nil"/>
              <w:left w:val="single" w:sz="4" w:space="0" w:color="auto"/>
              <w:bottom w:val="single" w:sz="4" w:space="0" w:color="auto"/>
              <w:right w:val="single" w:sz="4" w:space="0" w:color="auto"/>
            </w:tcBorders>
          </w:tcPr>
          <w:p w14:paraId="3820778B" w14:textId="77777777" w:rsidR="00E132B3" w:rsidRPr="00DF43E6" w:rsidRDefault="00E132B3">
            <w:pPr>
              <w:jc w:val="both"/>
              <w:rPr>
                <w:sz w:val="20"/>
                <w:szCs w:val="20"/>
              </w:rPr>
            </w:pPr>
          </w:p>
        </w:tc>
        <w:tc>
          <w:tcPr>
            <w:tcW w:w="3890" w:type="pct"/>
            <w:tcBorders>
              <w:top w:val="nil"/>
              <w:left w:val="single" w:sz="4" w:space="0" w:color="auto"/>
              <w:bottom w:val="single" w:sz="4" w:space="0" w:color="auto"/>
              <w:right w:val="single" w:sz="4" w:space="0" w:color="auto"/>
            </w:tcBorders>
          </w:tcPr>
          <w:p w14:paraId="5096E297" w14:textId="77777777" w:rsidR="00E132B3" w:rsidRPr="00DF43E6" w:rsidRDefault="00E132B3">
            <w:pPr>
              <w:jc w:val="both"/>
              <w:rPr>
                <w:sz w:val="20"/>
                <w:szCs w:val="20"/>
              </w:rPr>
            </w:pPr>
          </w:p>
        </w:tc>
      </w:tr>
      <w:tr w:rsidR="00E132B3" w:rsidRPr="00021A6C" w14:paraId="349EB0B3" w14:textId="77777777">
        <w:tc>
          <w:tcPr>
            <w:tcW w:w="1110" w:type="pct"/>
            <w:tcBorders>
              <w:top w:val="single" w:sz="4" w:space="0" w:color="auto"/>
              <w:left w:val="single" w:sz="4" w:space="0" w:color="auto"/>
              <w:bottom w:val="nil"/>
              <w:right w:val="single" w:sz="4" w:space="0" w:color="auto"/>
            </w:tcBorders>
          </w:tcPr>
          <w:p w14:paraId="06FF053E" w14:textId="6E68DA61" w:rsidR="00E132B3" w:rsidRPr="00021A6C" w:rsidRDefault="00E132B3">
            <w:pPr>
              <w:jc w:val="both"/>
              <w:rPr>
                <w:b/>
                <w:sz w:val="20"/>
                <w:szCs w:val="20"/>
              </w:rPr>
            </w:pPr>
            <w:r>
              <w:rPr>
                <w:b/>
                <w:sz w:val="20"/>
              </w:rPr>
              <w:t>Capítulo 14</w:t>
            </w:r>
          </w:p>
        </w:tc>
        <w:tc>
          <w:tcPr>
            <w:tcW w:w="3890" w:type="pct"/>
            <w:tcBorders>
              <w:top w:val="single" w:sz="4" w:space="0" w:color="auto"/>
              <w:left w:val="single" w:sz="4" w:space="0" w:color="auto"/>
              <w:bottom w:val="nil"/>
              <w:right w:val="single" w:sz="4" w:space="0" w:color="auto"/>
            </w:tcBorders>
          </w:tcPr>
          <w:p w14:paraId="0078C809" w14:textId="2EF0A09B" w:rsidR="00E132B3" w:rsidRPr="00021A6C" w:rsidRDefault="007C2992" w:rsidP="00AF4C82">
            <w:pPr>
              <w:jc w:val="both"/>
              <w:rPr>
                <w:b/>
                <w:sz w:val="20"/>
                <w:szCs w:val="20"/>
              </w:rPr>
            </w:pPr>
            <w:r w:rsidRPr="007C2992">
              <w:rPr>
                <w:b/>
                <w:sz w:val="20"/>
              </w:rPr>
              <w:t xml:space="preserve">Matérias para entrançar e outros produtos de origem vegetal, não especificados nem compreendidos noutros </w:t>
            </w:r>
            <w:r>
              <w:rPr>
                <w:b/>
                <w:sz w:val="20"/>
              </w:rPr>
              <w:t>c</w:t>
            </w:r>
            <w:r w:rsidRPr="007C2992">
              <w:rPr>
                <w:b/>
                <w:sz w:val="20"/>
              </w:rPr>
              <w:t>apítulos.</w:t>
            </w:r>
          </w:p>
        </w:tc>
      </w:tr>
      <w:tr w:rsidR="00E132B3" w:rsidRPr="00021A6C" w14:paraId="17894C92" w14:textId="77777777">
        <w:tc>
          <w:tcPr>
            <w:tcW w:w="1110" w:type="pct"/>
            <w:tcBorders>
              <w:top w:val="nil"/>
              <w:left w:val="single" w:sz="4" w:space="0" w:color="auto"/>
              <w:bottom w:val="nil"/>
              <w:right w:val="single" w:sz="4" w:space="0" w:color="auto"/>
            </w:tcBorders>
          </w:tcPr>
          <w:p w14:paraId="46ED9C0B"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24882F3F" w14:textId="77777777" w:rsidR="00E132B3" w:rsidRPr="00DF43E6" w:rsidRDefault="00E132B3">
            <w:pPr>
              <w:jc w:val="both"/>
              <w:rPr>
                <w:sz w:val="20"/>
                <w:szCs w:val="20"/>
              </w:rPr>
            </w:pPr>
          </w:p>
        </w:tc>
      </w:tr>
      <w:tr w:rsidR="00E132B3" w:rsidRPr="00021A6C" w14:paraId="221FA1CD" w14:textId="77777777">
        <w:tc>
          <w:tcPr>
            <w:tcW w:w="1110" w:type="pct"/>
            <w:tcBorders>
              <w:top w:val="nil"/>
              <w:left w:val="single" w:sz="4" w:space="0" w:color="auto"/>
              <w:bottom w:val="nil"/>
              <w:right w:val="single" w:sz="4" w:space="0" w:color="auto"/>
            </w:tcBorders>
          </w:tcPr>
          <w:p w14:paraId="094B37DD" w14:textId="77777777" w:rsidR="00E132B3" w:rsidRPr="00021A6C" w:rsidRDefault="00E132B3">
            <w:pPr>
              <w:jc w:val="both"/>
              <w:rPr>
                <w:sz w:val="20"/>
                <w:szCs w:val="20"/>
              </w:rPr>
            </w:pPr>
            <w:r>
              <w:rPr>
                <w:sz w:val="20"/>
              </w:rPr>
              <w:t>14.01 – 14.04</w:t>
            </w:r>
          </w:p>
        </w:tc>
        <w:tc>
          <w:tcPr>
            <w:tcW w:w="3890" w:type="pct"/>
            <w:tcBorders>
              <w:top w:val="nil"/>
              <w:left w:val="single" w:sz="4" w:space="0" w:color="auto"/>
              <w:bottom w:val="nil"/>
              <w:right w:val="single" w:sz="4" w:space="0" w:color="auto"/>
            </w:tcBorders>
          </w:tcPr>
          <w:p w14:paraId="25AABCF4" w14:textId="06AD3817" w:rsidR="00E132B3" w:rsidRPr="00021A6C" w:rsidRDefault="00E132B3" w:rsidP="00BD633A">
            <w:pPr>
              <w:jc w:val="both"/>
              <w:rPr>
                <w:sz w:val="20"/>
                <w:szCs w:val="20"/>
              </w:rPr>
            </w:pPr>
            <w:r>
              <w:rPr>
                <w:sz w:val="20"/>
              </w:rPr>
              <w:t>Fabricação na qual tod</w:t>
            </w:r>
            <w:r w:rsidR="005427A4">
              <w:rPr>
                <w:sz w:val="20"/>
              </w:rPr>
              <w:t>os os materiais</w:t>
            </w:r>
            <w:r>
              <w:rPr>
                <w:sz w:val="20"/>
              </w:rPr>
              <w:t xml:space="preserve"> do </w:t>
            </w:r>
            <w:r w:rsidR="00562E3D">
              <w:rPr>
                <w:sz w:val="20"/>
              </w:rPr>
              <w:t>c</w:t>
            </w:r>
            <w:r w:rsidR="00FF2F61">
              <w:rPr>
                <w:sz w:val="20"/>
              </w:rPr>
              <w:t>apítulo</w:t>
            </w:r>
            <w:r>
              <w:rPr>
                <w:sz w:val="20"/>
              </w:rPr>
              <w:t xml:space="preserve"> 14 </w:t>
            </w:r>
            <w:r w:rsidR="005427A4">
              <w:rPr>
                <w:sz w:val="20"/>
              </w:rPr>
              <w:t>utilizados</w:t>
            </w:r>
            <w:r>
              <w:rPr>
                <w:sz w:val="20"/>
              </w:rPr>
              <w:t xml:space="preserve"> são </w:t>
            </w:r>
            <w:r w:rsidR="005427A4">
              <w:rPr>
                <w:sz w:val="20"/>
              </w:rPr>
              <w:t>totalmente</w:t>
            </w:r>
            <w:r>
              <w:rPr>
                <w:sz w:val="20"/>
              </w:rPr>
              <w:t xml:space="preserve"> </w:t>
            </w:r>
            <w:r w:rsidR="005427A4">
              <w:rPr>
                <w:sz w:val="20"/>
              </w:rPr>
              <w:t>obtidos</w:t>
            </w:r>
            <w:r>
              <w:rPr>
                <w:sz w:val="20"/>
              </w:rPr>
              <w:t>.</w:t>
            </w:r>
          </w:p>
        </w:tc>
      </w:tr>
      <w:tr w:rsidR="00E132B3" w:rsidRPr="00021A6C" w14:paraId="64766C09" w14:textId="77777777">
        <w:tc>
          <w:tcPr>
            <w:tcW w:w="1110" w:type="pct"/>
            <w:tcBorders>
              <w:top w:val="nil"/>
              <w:left w:val="single" w:sz="4" w:space="0" w:color="auto"/>
              <w:bottom w:val="single" w:sz="4" w:space="0" w:color="auto"/>
              <w:right w:val="single" w:sz="4" w:space="0" w:color="auto"/>
            </w:tcBorders>
          </w:tcPr>
          <w:p w14:paraId="328F020D" w14:textId="77777777" w:rsidR="00E132B3" w:rsidRPr="00DF43E6" w:rsidRDefault="00E132B3">
            <w:pPr>
              <w:jc w:val="both"/>
              <w:rPr>
                <w:sz w:val="20"/>
                <w:szCs w:val="20"/>
              </w:rPr>
            </w:pPr>
          </w:p>
        </w:tc>
        <w:tc>
          <w:tcPr>
            <w:tcW w:w="3890" w:type="pct"/>
            <w:tcBorders>
              <w:top w:val="nil"/>
              <w:left w:val="single" w:sz="4" w:space="0" w:color="auto"/>
              <w:bottom w:val="single" w:sz="4" w:space="0" w:color="auto"/>
              <w:right w:val="single" w:sz="4" w:space="0" w:color="auto"/>
            </w:tcBorders>
          </w:tcPr>
          <w:p w14:paraId="334E78A0" w14:textId="77777777" w:rsidR="00E132B3" w:rsidRPr="00DF43E6" w:rsidRDefault="00E132B3">
            <w:pPr>
              <w:jc w:val="both"/>
              <w:rPr>
                <w:sz w:val="20"/>
                <w:szCs w:val="20"/>
              </w:rPr>
            </w:pPr>
          </w:p>
        </w:tc>
      </w:tr>
      <w:tr w:rsidR="00E132B3" w:rsidRPr="00021A6C" w14:paraId="64B79FA0" w14:textId="77777777">
        <w:tc>
          <w:tcPr>
            <w:tcW w:w="1110" w:type="pct"/>
            <w:tcBorders>
              <w:top w:val="single" w:sz="4" w:space="0" w:color="auto"/>
              <w:left w:val="single" w:sz="4" w:space="0" w:color="auto"/>
              <w:bottom w:val="nil"/>
              <w:right w:val="single" w:sz="4" w:space="0" w:color="auto"/>
            </w:tcBorders>
          </w:tcPr>
          <w:p w14:paraId="2E1B9446" w14:textId="77777777" w:rsidR="00E132B3" w:rsidRPr="00021A6C" w:rsidRDefault="00E132B3">
            <w:pPr>
              <w:jc w:val="both"/>
              <w:rPr>
                <w:b/>
                <w:sz w:val="20"/>
                <w:szCs w:val="20"/>
              </w:rPr>
            </w:pPr>
            <w:r>
              <w:rPr>
                <w:b/>
                <w:sz w:val="20"/>
              </w:rPr>
              <w:t>SEÇÃO III</w:t>
            </w:r>
          </w:p>
        </w:tc>
        <w:tc>
          <w:tcPr>
            <w:tcW w:w="3890" w:type="pct"/>
            <w:tcBorders>
              <w:top w:val="single" w:sz="4" w:space="0" w:color="auto"/>
              <w:left w:val="single" w:sz="4" w:space="0" w:color="auto"/>
              <w:bottom w:val="nil"/>
              <w:right w:val="single" w:sz="4" w:space="0" w:color="auto"/>
            </w:tcBorders>
          </w:tcPr>
          <w:p w14:paraId="731416B2" w14:textId="5B59ABE5" w:rsidR="00E132B3" w:rsidRPr="00021A6C" w:rsidRDefault="007C2992" w:rsidP="0095564C">
            <w:pPr>
              <w:jc w:val="both"/>
              <w:rPr>
                <w:b/>
                <w:sz w:val="20"/>
                <w:szCs w:val="20"/>
              </w:rPr>
            </w:pPr>
            <w:r w:rsidRPr="007C2992">
              <w:rPr>
                <w:b/>
                <w:sz w:val="20"/>
              </w:rPr>
              <w:t>GORDURAS E ÓLEOS ANIMAIS, VEGETAIS OU DE ORIGEM MICROBIANA E PRODUTOS DA SUA DISSOCIAÇÃO; GORDURAS ALIMENTÍCIAS ELABORADAS; CERAS DE ORIGEM ANIMAL OU VEGETAL</w:t>
            </w:r>
          </w:p>
        </w:tc>
      </w:tr>
      <w:tr w:rsidR="00E132B3" w:rsidRPr="00021A6C" w14:paraId="07CA6D6A" w14:textId="77777777">
        <w:tc>
          <w:tcPr>
            <w:tcW w:w="1110" w:type="pct"/>
            <w:tcBorders>
              <w:top w:val="nil"/>
              <w:left w:val="single" w:sz="4" w:space="0" w:color="auto"/>
              <w:bottom w:val="single" w:sz="4" w:space="0" w:color="auto"/>
              <w:right w:val="single" w:sz="4" w:space="0" w:color="auto"/>
            </w:tcBorders>
          </w:tcPr>
          <w:p w14:paraId="7373ABCB" w14:textId="77777777" w:rsidR="00E132B3" w:rsidRPr="00DF43E6" w:rsidRDefault="00E132B3">
            <w:pPr>
              <w:jc w:val="both"/>
              <w:rPr>
                <w:sz w:val="20"/>
                <w:szCs w:val="20"/>
              </w:rPr>
            </w:pPr>
          </w:p>
        </w:tc>
        <w:tc>
          <w:tcPr>
            <w:tcW w:w="3890" w:type="pct"/>
            <w:tcBorders>
              <w:top w:val="nil"/>
              <w:left w:val="single" w:sz="4" w:space="0" w:color="auto"/>
              <w:bottom w:val="single" w:sz="4" w:space="0" w:color="auto"/>
              <w:right w:val="single" w:sz="4" w:space="0" w:color="auto"/>
            </w:tcBorders>
          </w:tcPr>
          <w:p w14:paraId="37926F73" w14:textId="77777777" w:rsidR="00E132B3" w:rsidRPr="00DF43E6" w:rsidRDefault="00E132B3">
            <w:pPr>
              <w:jc w:val="both"/>
              <w:rPr>
                <w:sz w:val="20"/>
                <w:szCs w:val="20"/>
              </w:rPr>
            </w:pPr>
          </w:p>
        </w:tc>
      </w:tr>
      <w:tr w:rsidR="00E132B3" w:rsidRPr="00021A6C" w14:paraId="142AC3BE" w14:textId="77777777">
        <w:tc>
          <w:tcPr>
            <w:tcW w:w="1110" w:type="pct"/>
            <w:tcBorders>
              <w:top w:val="single" w:sz="4" w:space="0" w:color="auto"/>
              <w:left w:val="single" w:sz="4" w:space="0" w:color="auto"/>
              <w:bottom w:val="nil"/>
              <w:right w:val="single" w:sz="4" w:space="0" w:color="auto"/>
            </w:tcBorders>
          </w:tcPr>
          <w:p w14:paraId="7BD43ECA" w14:textId="06D92879" w:rsidR="00E132B3" w:rsidRPr="00021A6C" w:rsidRDefault="00E132B3">
            <w:pPr>
              <w:jc w:val="both"/>
              <w:rPr>
                <w:b/>
                <w:sz w:val="20"/>
                <w:szCs w:val="20"/>
              </w:rPr>
            </w:pPr>
            <w:r>
              <w:rPr>
                <w:b/>
                <w:sz w:val="20"/>
              </w:rPr>
              <w:t>Capítulo 15</w:t>
            </w:r>
          </w:p>
        </w:tc>
        <w:tc>
          <w:tcPr>
            <w:tcW w:w="3890" w:type="pct"/>
            <w:tcBorders>
              <w:top w:val="single" w:sz="4" w:space="0" w:color="auto"/>
              <w:left w:val="single" w:sz="4" w:space="0" w:color="auto"/>
              <w:bottom w:val="nil"/>
              <w:right w:val="single" w:sz="4" w:space="0" w:color="auto"/>
            </w:tcBorders>
          </w:tcPr>
          <w:p w14:paraId="1879CFEF" w14:textId="7F219097" w:rsidR="00E132B3" w:rsidRPr="00021A6C" w:rsidRDefault="007C2992">
            <w:pPr>
              <w:jc w:val="both"/>
              <w:rPr>
                <w:b/>
                <w:sz w:val="20"/>
                <w:szCs w:val="20"/>
              </w:rPr>
            </w:pPr>
            <w:r w:rsidRPr="007C2992">
              <w:rPr>
                <w:b/>
                <w:sz w:val="20"/>
              </w:rPr>
              <w:t>Gorduras e óleos animais, vegetais ou de origem microbiana e produtos da sua dissociação; gorduras alimentícias elaboradas; ceras de origem animal ou vegetal.</w:t>
            </w:r>
          </w:p>
        </w:tc>
      </w:tr>
      <w:tr w:rsidR="00E132B3" w:rsidRPr="00021A6C" w14:paraId="6E29F9C3" w14:textId="77777777">
        <w:tc>
          <w:tcPr>
            <w:tcW w:w="1110" w:type="pct"/>
            <w:tcBorders>
              <w:top w:val="nil"/>
              <w:left w:val="single" w:sz="4" w:space="0" w:color="auto"/>
              <w:bottom w:val="nil"/>
              <w:right w:val="single" w:sz="4" w:space="0" w:color="auto"/>
            </w:tcBorders>
          </w:tcPr>
          <w:p w14:paraId="47A4012D"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79CDFB2E" w14:textId="77777777" w:rsidR="00E132B3" w:rsidRPr="00DF43E6" w:rsidRDefault="00E132B3">
            <w:pPr>
              <w:jc w:val="both"/>
              <w:rPr>
                <w:sz w:val="20"/>
                <w:szCs w:val="20"/>
              </w:rPr>
            </w:pPr>
          </w:p>
        </w:tc>
      </w:tr>
      <w:tr w:rsidR="00E132B3" w:rsidRPr="00021A6C" w14:paraId="6CD22EC7" w14:textId="77777777">
        <w:tc>
          <w:tcPr>
            <w:tcW w:w="1110" w:type="pct"/>
            <w:tcBorders>
              <w:top w:val="nil"/>
              <w:left w:val="single" w:sz="4" w:space="0" w:color="auto"/>
              <w:bottom w:val="nil"/>
              <w:right w:val="single" w:sz="4" w:space="0" w:color="auto"/>
            </w:tcBorders>
          </w:tcPr>
          <w:p w14:paraId="5B5F96F7" w14:textId="77777777" w:rsidR="00E132B3" w:rsidRPr="00021A6C" w:rsidRDefault="00E132B3">
            <w:pPr>
              <w:jc w:val="both"/>
              <w:rPr>
                <w:sz w:val="20"/>
                <w:szCs w:val="20"/>
              </w:rPr>
            </w:pPr>
            <w:r>
              <w:rPr>
                <w:sz w:val="20"/>
              </w:rPr>
              <w:t>15.01 – 15.03</w:t>
            </w:r>
          </w:p>
          <w:p w14:paraId="7D2F5592" w14:textId="77777777" w:rsidR="00E132B3" w:rsidRPr="00021A6C" w:rsidRDefault="00E132B3">
            <w:pPr>
              <w:jc w:val="both"/>
              <w:rPr>
                <w:sz w:val="20"/>
                <w:szCs w:val="20"/>
                <w:lang w:val="en-GB"/>
              </w:rPr>
            </w:pPr>
          </w:p>
          <w:p w14:paraId="1BF2CC0F" w14:textId="77777777" w:rsidR="00E132B3" w:rsidRPr="00021A6C" w:rsidRDefault="00E132B3">
            <w:pPr>
              <w:jc w:val="both"/>
              <w:rPr>
                <w:sz w:val="20"/>
                <w:szCs w:val="20"/>
              </w:rPr>
            </w:pPr>
            <w:r>
              <w:rPr>
                <w:sz w:val="20"/>
              </w:rPr>
              <w:t>15.04</w:t>
            </w:r>
          </w:p>
          <w:p w14:paraId="4C8B2567" w14:textId="77777777" w:rsidR="00E132B3" w:rsidRPr="00021A6C" w:rsidRDefault="00E132B3">
            <w:pPr>
              <w:jc w:val="both"/>
              <w:rPr>
                <w:sz w:val="20"/>
                <w:szCs w:val="20"/>
                <w:lang w:val="en-GB"/>
              </w:rPr>
            </w:pPr>
          </w:p>
          <w:p w14:paraId="1126C4FA" w14:textId="77777777" w:rsidR="00E132B3" w:rsidRPr="00021A6C" w:rsidRDefault="00E132B3">
            <w:pPr>
              <w:jc w:val="both"/>
              <w:rPr>
                <w:sz w:val="20"/>
                <w:szCs w:val="20"/>
              </w:rPr>
            </w:pPr>
            <w:r>
              <w:rPr>
                <w:sz w:val="20"/>
              </w:rPr>
              <w:t>15.05 – 15.06</w:t>
            </w:r>
          </w:p>
        </w:tc>
        <w:tc>
          <w:tcPr>
            <w:tcW w:w="3890" w:type="pct"/>
            <w:tcBorders>
              <w:top w:val="nil"/>
              <w:left w:val="single" w:sz="4" w:space="0" w:color="auto"/>
              <w:bottom w:val="nil"/>
              <w:right w:val="single" w:sz="4" w:space="0" w:color="auto"/>
            </w:tcBorders>
          </w:tcPr>
          <w:p w14:paraId="175F5528" w14:textId="45B4E691" w:rsidR="00E132B3" w:rsidRPr="00021A6C" w:rsidRDefault="00FF2F61">
            <w:pPr>
              <w:jc w:val="both"/>
              <w:rPr>
                <w:sz w:val="20"/>
                <w:szCs w:val="20"/>
              </w:rPr>
            </w:pPr>
            <w:r>
              <w:rPr>
                <w:sz w:val="20"/>
              </w:rPr>
              <w:t>MP</w:t>
            </w:r>
          </w:p>
          <w:p w14:paraId="3F52AB0F" w14:textId="77777777" w:rsidR="00E132B3" w:rsidRPr="00DF43E6" w:rsidRDefault="00E132B3">
            <w:pPr>
              <w:jc w:val="both"/>
              <w:rPr>
                <w:sz w:val="20"/>
                <w:szCs w:val="20"/>
              </w:rPr>
            </w:pPr>
          </w:p>
          <w:p w14:paraId="61793BE2" w14:textId="43488126" w:rsidR="00E132B3" w:rsidRPr="00021A6C" w:rsidRDefault="00E132B3">
            <w:pPr>
              <w:jc w:val="both"/>
              <w:rPr>
                <w:sz w:val="20"/>
                <w:szCs w:val="20"/>
              </w:rPr>
            </w:pPr>
            <w:r>
              <w:rPr>
                <w:sz w:val="20"/>
              </w:rPr>
              <w:t>Fabricação a partir de materiais não originários de qualquer posição.</w:t>
            </w:r>
          </w:p>
          <w:p w14:paraId="02FB3A5A" w14:textId="77777777" w:rsidR="00E132B3" w:rsidRPr="00DF43E6" w:rsidRDefault="00E132B3">
            <w:pPr>
              <w:jc w:val="both"/>
              <w:rPr>
                <w:sz w:val="20"/>
                <w:szCs w:val="20"/>
              </w:rPr>
            </w:pPr>
          </w:p>
          <w:p w14:paraId="7AFA3BB9" w14:textId="47FE304D" w:rsidR="00E132B3" w:rsidRPr="00021A6C" w:rsidRDefault="00FF2F61">
            <w:pPr>
              <w:jc w:val="both"/>
              <w:rPr>
                <w:sz w:val="20"/>
                <w:szCs w:val="20"/>
              </w:rPr>
            </w:pPr>
            <w:r>
              <w:rPr>
                <w:sz w:val="20"/>
              </w:rPr>
              <w:t>MP</w:t>
            </w:r>
          </w:p>
        </w:tc>
      </w:tr>
      <w:tr w:rsidR="00E132B3" w:rsidRPr="00021A6C" w14:paraId="2575F515" w14:textId="77777777">
        <w:tc>
          <w:tcPr>
            <w:tcW w:w="1110" w:type="pct"/>
            <w:tcBorders>
              <w:top w:val="nil"/>
              <w:left w:val="single" w:sz="4" w:space="0" w:color="auto"/>
              <w:bottom w:val="nil"/>
              <w:right w:val="single" w:sz="4" w:space="0" w:color="auto"/>
            </w:tcBorders>
          </w:tcPr>
          <w:p w14:paraId="565981E7" w14:textId="77777777" w:rsidR="00E132B3" w:rsidRPr="00021A6C" w:rsidRDefault="00E132B3">
            <w:pPr>
              <w:jc w:val="both"/>
              <w:rPr>
                <w:sz w:val="20"/>
                <w:szCs w:val="20"/>
                <w:lang w:val="en-GB"/>
              </w:rPr>
            </w:pPr>
          </w:p>
        </w:tc>
        <w:tc>
          <w:tcPr>
            <w:tcW w:w="3890" w:type="pct"/>
            <w:tcBorders>
              <w:top w:val="nil"/>
              <w:left w:val="single" w:sz="4" w:space="0" w:color="auto"/>
              <w:bottom w:val="nil"/>
              <w:right w:val="single" w:sz="4" w:space="0" w:color="auto"/>
            </w:tcBorders>
          </w:tcPr>
          <w:p w14:paraId="42D94D44" w14:textId="77777777" w:rsidR="00E132B3" w:rsidRPr="00021A6C" w:rsidRDefault="00E132B3">
            <w:pPr>
              <w:jc w:val="both"/>
              <w:rPr>
                <w:sz w:val="20"/>
                <w:szCs w:val="20"/>
                <w:lang w:val="en-GB"/>
              </w:rPr>
            </w:pPr>
          </w:p>
        </w:tc>
      </w:tr>
      <w:tr w:rsidR="00E132B3" w:rsidRPr="00021A6C" w14:paraId="37486E2F" w14:textId="77777777">
        <w:tc>
          <w:tcPr>
            <w:tcW w:w="1110" w:type="pct"/>
            <w:tcBorders>
              <w:top w:val="nil"/>
              <w:left w:val="single" w:sz="4" w:space="0" w:color="auto"/>
              <w:bottom w:val="nil"/>
              <w:right w:val="single" w:sz="4" w:space="0" w:color="auto"/>
            </w:tcBorders>
          </w:tcPr>
          <w:p w14:paraId="3947F621" w14:textId="77777777" w:rsidR="00E132B3" w:rsidRPr="00021A6C" w:rsidRDefault="00E132B3">
            <w:pPr>
              <w:jc w:val="both"/>
              <w:rPr>
                <w:sz w:val="20"/>
                <w:szCs w:val="20"/>
              </w:rPr>
            </w:pPr>
            <w:r>
              <w:rPr>
                <w:sz w:val="20"/>
              </w:rPr>
              <w:t>15.07</w:t>
            </w:r>
          </w:p>
        </w:tc>
        <w:tc>
          <w:tcPr>
            <w:tcW w:w="3890" w:type="pct"/>
            <w:tcBorders>
              <w:top w:val="nil"/>
              <w:left w:val="single" w:sz="4" w:space="0" w:color="auto"/>
              <w:bottom w:val="nil"/>
              <w:right w:val="single" w:sz="4" w:space="0" w:color="auto"/>
            </w:tcBorders>
          </w:tcPr>
          <w:p w14:paraId="18BA1F1E" w14:textId="5CCF443A" w:rsidR="00E132B3" w:rsidRPr="00021A6C" w:rsidRDefault="00E132B3">
            <w:pPr>
              <w:jc w:val="both"/>
              <w:rPr>
                <w:sz w:val="20"/>
                <w:szCs w:val="20"/>
              </w:rPr>
            </w:pPr>
            <w:r>
              <w:rPr>
                <w:sz w:val="20"/>
              </w:rPr>
              <w:t>Fabricação na qual tod</w:t>
            </w:r>
            <w:r w:rsidR="005427A4">
              <w:rPr>
                <w:sz w:val="20"/>
              </w:rPr>
              <w:t>os os materiais</w:t>
            </w:r>
            <w:r>
              <w:rPr>
                <w:sz w:val="20"/>
              </w:rPr>
              <w:t xml:space="preserve"> das posições 12.01 e 15.07 </w:t>
            </w:r>
            <w:r w:rsidR="005427A4">
              <w:rPr>
                <w:sz w:val="20"/>
              </w:rPr>
              <w:t>utilizados</w:t>
            </w:r>
            <w:r>
              <w:rPr>
                <w:sz w:val="20"/>
              </w:rPr>
              <w:t xml:space="preserve"> são </w:t>
            </w:r>
            <w:r w:rsidR="005427A4">
              <w:rPr>
                <w:sz w:val="20"/>
              </w:rPr>
              <w:t>totalmente</w:t>
            </w:r>
            <w:r>
              <w:rPr>
                <w:sz w:val="20"/>
              </w:rPr>
              <w:t xml:space="preserve"> </w:t>
            </w:r>
            <w:r w:rsidR="005427A4">
              <w:rPr>
                <w:sz w:val="20"/>
              </w:rPr>
              <w:t>obtidos</w:t>
            </w:r>
            <w:r>
              <w:rPr>
                <w:sz w:val="20"/>
              </w:rPr>
              <w:t>.</w:t>
            </w:r>
          </w:p>
        </w:tc>
      </w:tr>
      <w:tr w:rsidR="00E132B3" w:rsidRPr="00021A6C" w14:paraId="07CC7317" w14:textId="77777777">
        <w:tc>
          <w:tcPr>
            <w:tcW w:w="1110" w:type="pct"/>
            <w:tcBorders>
              <w:top w:val="nil"/>
              <w:left w:val="single" w:sz="4" w:space="0" w:color="auto"/>
              <w:bottom w:val="nil"/>
              <w:right w:val="single" w:sz="4" w:space="0" w:color="auto"/>
            </w:tcBorders>
          </w:tcPr>
          <w:p w14:paraId="70B7C1F6"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5498DFBF" w14:textId="77777777" w:rsidR="00E132B3" w:rsidRPr="00DF43E6" w:rsidRDefault="00E132B3">
            <w:pPr>
              <w:jc w:val="both"/>
              <w:rPr>
                <w:sz w:val="20"/>
                <w:szCs w:val="20"/>
              </w:rPr>
            </w:pPr>
          </w:p>
        </w:tc>
      </w:tr>
      <w:tr w:rsidR="00E132B3" w:rsidRPr="00021A6C" w14:paraId="47A8BFFF" w14:textId="77777777">
        <w:tc>
          <w:tcPr>
            <w:tcW w:w="1110" w:type="pct"/>
            <w:tcBorders>
              <w:top w:val="nil"/>
              <w:left w:val="single" w:sz="4" w:space="0" w:color="auto"/>
              <w:bottom w:val="nil"/>
              <w:right w:val="single" w:sz="4" w:space="0" w:color="auto"/>
            </w:tcBorders>
          </w:tcPr>
          <w:p w14:paraId="4967DE85" w14:textId="77777777" w:rsidR="00E132B3" w:rsidRPr="00021A6C" w:rsidRDefault="00E132B3">
            <w:pPr>
              <w:jc w:val="both"/>
              <w:rPr>
                <w:sz w:val="20"/>
                <w:szCs w:val="20"/>
              </w:rPr>
            </w:pPr>
            <w:r>
              <w:rPr>
                <w:sz w:val="20"/>
              </w:rPr>
              <w:t>15.08</w:t>
            </w:r>
          </w:p>
        </w:tc>
        <w:tc>
          <w:tcPr>
            <w:tcW w:w="3890" w:type="pct"/>
            <w:tcBorders>
              <w:top w:val="nil"/>
              <w:left w:val="single" w:sz="4" w:space="0" w:color="auto"/>
              <w:bottom w:val="nil"/>
              <w:right w:val="single" w:sz="4" w:space="0" w:color="auto"/>
            </w:tcBorders>
          </w:tcPr>
          <w:p w14:paraId="30D071C1" w14:textId="6FD769E9" w:rsidR="00E132B3" w:rsidRPr="00021A6C" w:rsidRDefault="00E132B3" w:rsidP="00BD633A">
            <w:pPr>
              <w:jc w:val="both"/>
              <w:rPr>
                <w:sz w:val="20"/>
                <w:szCs w:val="20"/>
              </w:rPr>
            </w:pPr>
            <w:r>
              <w:rPr>
                <w:sz w:val="20"/>
              </w:rPr>
              <w:t>Fabricação em que tod</w:t>
            </w:r>
            <w:r w:rsidR="005427A4">
              <w:rPr>
                <w:sz w:val="20"/>
              </w:rPr>
              <w:t>os os materiais</w:t>
            </w:r>
            <w:r>
              <w:rPr>
                <w:sz w:val="20"/>
              </w:rPr>
              <w:t xml:space="preserve"> do </w:t>
            </w:r>
            <w:r w:rsidR="00562E3D">
              <w:rPr>
                <w:sz w:val="20"/>
              </w:rPr>
              <w:t>c</w:t>
            </w:r>
            <w:r w:rsidR="00FF2F61">
              <w:rPr>
                <w:sz w:val="20"/>
              </w:rPr>
              <w:t>apítulo</w:t>
            </w:r>
            <w:r>
              <w:rPr>
                <w:sz w:val="20"/>
              </w:rPr>
              <w:t xml:space="preserve"> 15 </w:t>
            </w:r>
            <w:r w:rsidR="005427A4">
              <w:rPr>
                <w:sz w:val="20"/>
              </w:rPr>
              <w:t>utilizados</w:t>
            </w:r>
            <w:r>
              <w:rPr>
                <w:sz w:val="20"/>
              </w:rPr>
              <w:t xml:space="preserve"> são </w:t>
            </w:r>
            <w:r w:rsidR="005427A4">
              <w:rPr>
                <w:sz w:val="20"/>
              </w:rPr>
              <w:t>totalmente</w:t>
            </w:r>
            <w:r>
              <w:rPr>
                <w:sz w:val="20"/>
              </w:rPr>
              <w:t xml:space="preserve"> </w:t>
            </w:r>
            <w:r w:rsidR="005427A4">
              <w:rPr>
                <w:sz w:val="20"/>
              </w:rPr>
              <w:t>obtidos</w:t>
            </w:r>
            <w:r>
              <w:rPr>
                <w:sz w:val="20"/>
              </w:rPr>
              <w:t xml:space="preserve"> e tod</w:t>
            </w:r>
            <w:r w:rsidR="005427A4">
              <w:rPr>
                <w:sz w:val="20"/>
              </w:rPr>
              <w:t>os os materiais</w:t>
            </w:r>
            <w:r>
              <w:rPr>
                <w:sz w:val="20"/>
              </w:rPr>
              <w:t xml:space="preserve"> do </w:t>
            </w:r>
            <w:r w:rsidR="00562E3D">
              <w:rPr>
                <w:sz w:val="20"/>
              </w:rPr>
              <w:t>c</w:t>
            </w:r>
            <w:r w:rsidR="00FF2F61">
              <w:rPr>
                <w:sz w:val="20"/>
              </w:rPr>
              <w:t>apítulo</w:t>
            </w:r>
            <w:r>
              <w:rPr>
                <w:sz w:val="20"/>
              </w:rPr>
              <w:t xml:space="preserve"> 12 são originári</w:t>
            </w:r>
            <w:r w:rsidR="008F3836">
              <w:rPr>
                <w:sz w:val="20"/>
              </w:rPr>
              <w:t>o</w:t>
            </w:r>
            <w:r>
              <w:rPr>
                <w:sz w:val="20"/>
              </w:rPr>
              <w:t>s.</w:t>
            </w:r>
          </w:p>
        </w:tc>
      </w:tr>
      <w:tr w:rsidR="00E132B3" w:rsidRPr="00021A6C" w14:paraId="2DF8B711" w14:textId="77777777">
        <w:tc>
          <w:tcPr>
            <w:tcW w:w="1110" w:type="pct"/>
            <w:tcBorders>
              <w:top w:val="nil"/>
              <w:left w:val="single" w:sz="4" w:space="0" w:color="auto"/>
              <w:bottom w:val="nil"/>
              <w:right w:val="single" w:sz="4" w:space="0" w:color="auto"/>
            </w:tcBorders>
          </w:tcPr>
          <w:p w14:paraId="2FDA6D09"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6995AC1D" w14:textId="77777777" w:rsidR="00E132B3" w:rsidRPr="00DF43E6" w:rsidRDefault="00E132B3">
            <w:pPr>
              <w:jc w:val="both"/>
              <w:rPr>
                <w:sz w:val="20"/>
                <w:szCs w:val="20"/>
              </w:rPr>
            </w:pPr>
          </w:p>
        </w:tc>
      </w:tr>
      <w:tr w:rsidR="00E132B3" w:rsidRPr="00021A6C" w14:paraId="3BF7FAFF" w14:textId="77777777">
        <w:tc>
          <w:tcPr>
            <w:tcW w:w="1110" w:type="pct"/>
            <w:tcBorders>
              <w:top w:val="nil"/>
              <w:left w:val="single" w:sz="4" w:space="0" w:color="auto"/>
              <w:bottom w:val="nil"/>
              <w:right w:val="single" w:sz="4" w:space="0" w:color="auto"/>
            </w:tcBorders>
          </w:tcPr>
          <w:p w14:paraId="3993DB8C" w14:textId="77777777" w:rsidR="00E132B3" w:rsidRPr="00021A6C" w:rsidRDefault="00E132B3">
            <w:pPr>
              <w:jc w:val="both"/>
              <w:rPr>
                <w:sz w:val="20"/>
                <w:szCs w:val="20"/>
              </w:rPr>
            </w:pPr>
            <w:r>
              <w:rPr>
                <w:sz w:val="20"/>
              </w:rPr>
              <w:t>15.09 – 15.10</w:t>
            </w:r>
          </w:p>
        </w:tc>
        <w:tc>
          <w:tcPr>
            <w:tcW w:w="3890" w:type="pct"/>
            <w:tcBorders>
              <w:top w:val="nil"/>
              <w:left w:val="single" w:sz="4" w:space="0" w:color="auto"/>
              <w:bottom w:val="nil"/>
              <w:right w:val="single" w:sz="4" w:space="0" w:color="auto"/>
            </w:tcBorders>
          </w:tcPr>
          <w:p w14:paraId="785A5190" w14:textId="5CF4D79C" w:rsidR="00E132B3" w:rsidRPr="00021A6C" w:rsidRDefault="00E132B3">
            <w:pPr>
              <w:jc w:val="both"/>
              <w:rPr>
                <w:sz w:val="20"/>
                <w:szCs w:val="20"/>
              </w:rPr>
            </w:pPr>
            <w:r>
              <w:rPr>
                <w:sz w:val="20"/>
              </w:rPr>
              <w:t>Fabricação na qual tod</w:t>
            </w:r>
            <w:r w:rsidR="005427A4">
              <w:rPr>
                <w:sz w:val="20"/>
              </w:rPr>
              <w:t>os os materiais</w:t>
            </w:r>
            <w:r>
              <w:rPr>
                <w:sz w:val="20"/>
              </w:rPr>
              <w:t xml:space="preserve"> vegetais </w:t>
            </w:r>
            <w:r w:rsidR="005427A4">
              <w:rPr>
                <w:sz w:val="20"/>
              </w:rPr>
              <w:t>utilizados</w:t>
            </w:r>
            <w:r>
              <w:rPr>
                <w:sz w:val="20"/>
              </w:rPr>
              <w:t xml:space="preserve"> são </w:t>
            </w:r>
            <w:r w:rsidR="005427A4">
              <w:rPr>
                <w:sz w:val="20"/>
              </w:rPr>
              <w:t>totalmente</w:t>
            </w:r>
            <w:r>
              <w:rPr>
                <w:sz w:val="20"/>
              </w:rPr>
              <w:t xml:space="preserve"> </w:t>
            </w:r>
            <w:r w:rsidR="005427A4">
              <w:rPr>
                <w:sz w:val="20"/>
              </w:rPr>
              <w:t>obtidos</w:t>
            </w:r>
            <w:r>
              <w:rPr>
                <w:sz w:val="20"/>
              </w:rPr>
              <w:t>.</w:t>
            </w:r>
          </w:p>
        </w:tc>
      </w:tr>
      <w:tr w:rsidR="00E132B3" w:rsidRPr="00021A6C" w14:paraId="1411218A" w14:textId="77777777">
        <w:tc>
          <w:tcPr>
            <w:tcW w:w="1110" w:type="pct"/>
            <w:tcBorders>
              <w:top w:val="nil"/>
              <w:left w:val="single" w:sz="4" w:space="0" w:color="auto"/>
              <w:bottom w:val="nil"/>
              <w:right w:val="single" w:sz="4" w:space="0" w:color="auto"/>
            </w:tcBorders>
          </w:tcPr>
          <w:p w14:paraId="3364E1E1"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403A3507" w14:textId="77777777" w:rsidR="00E132B3" w:rsidRPr="00DF43E6" w:rsidRDefault="00E132B3">
            <w:pPr>
              <w:jc w:val="both"/>
              <w:rPr>
                <w:sz w:val="20"/>
                <w:szCs w:val="20"/>
              </w:rPr>
            </w:pPr>
          </w:p>
        </w:tc>
      </w:tr>
      <w:tr w:rsidR="00E132B3" w:rsidRPr="00021A6C" w14:paraId="2DCD20C6" w14:textId="77777777">
        <w:tc>
          <w:tcPr>
            <w:tcW w:w="1110" w:type="pct"/>
            <w:tcBorders>
              <w:top w:val="nil"/>
              <w:left w:val="single" w:sz="4" w:space="0" w:color="auto"/>
              <w:bottom w:val="nil"/>
              <w:right w:val="single" w:sz="4" w:space="0" w:color="auto"/>
            </w:tcBorders>
          </w:tcPr>
          <w:p w14:paraId="7040765C" w14:textId="77777777" w:rsidR="00E132B3" w:rsidRPr="00021A6C" w:rsidRDefault="00E132B3">
            <w:pPr>
              <w:jc w:val="both"/>
              <w:rPr>
                <w:sz w:val="20"/>
                <w:szCs w:val="20"/>
              </w:rPr>
            </w:pPr>
            <w:r>
              <w:rPr>
                <w:sz w:val="20"/>
              </w:rPr>
              <w:t>15.11</w:t>
            </w:r>
          </w:p>
        </w:tc>
        <w:tc>
          <w:tcPr>
            <w:tcW w:w="3890" w:type="pct"/>
            <w:tcBorders>
              <w:top w:val="nil"/>
              <w:left w:val="single" w:sz="4" w:space="0" w:color="auto"/>
              <w:bottom w:val="nil"/>
              <w:right w:val="single" w:sz="4" w:space="0" w:color="auto"/>
            </w:tcBorders>
          </w:tcPr>
          <w:p w14:paraId="74098F58" w14:textId="4CC46036" w:rsidR="00E132B3" w:rsidRPr="00021A6C" w:rsidRDefault="00E132B3" w:rsidP="00BD633A">
            <w:pPr>
              <w:jc w:val="both"/>
              <w:rPr>
                <w:sz w:val="20"/>
                <w:szCs w:val="20"/>
              </w:rPr>
            </w:pPr>
            <w:r>
              <w:rPr>
                <w:sz w:val="20"/>
              </w:rPr>
              <w:t>Fabricação em que tod</w:t>
            </w:r>
            <w:r w:rsidR="005427A4">
              <w:rPr>
                <w:sz w:val="20"/>
              </w:rPr>
              <w:t>os os materiais</w:t>
            </w:r>
            <w:r>
              <w:rPr>
                <w:sz w:val="20"/>
              </w:rPr>
              <w:t xml:space="preserve"> do </w:t>
            </w:r>
            <w:r w:rsidR="00562E3D">
              <w:rPr>
                <w:sz w:val="20"/>
              </w:rPr>
              <w:t>c</w:t>
            </w:r>
            <w:r w:rsidR="00FF2F61">
              <w:rPr>
                <w:sz w:val="20"/>
              </w:rPr>
              <w:t>apítulo</w:t>
            </w:r>
            <w:r>
              <w:rPr>
                <w:sz w:val="20"/>
              </w:rPr>
              <w:t xml:space="preserve"> 15 </w:t>
            </w:r>
            <w:r w:rsidR="005427A4">
              <w:rPr>
                <w:sz w:val="20"/>
              </w:rPr>
              <w:t>utilizados</w:t>
            </w:r>
            <w:r>
              <w:rPr>
                <w:sz w:val="20"/>
              </w:rPr>
              <w:t xml:space="preserve"> são </w:t>
            </w:r>
            <w:r w:rsidR="005427A4">
              <w:rPr>
                <w:sz w:val="20"/>
              </w:rPr>
              <w:t>totalmente</w:t>
            </w:r>
            <w:r>
              <w:rPr>
                <w:sz w:val="20"/>
              </w:rPr>
              <w:t xml:space="preserve"> </w:t>
            </w:r>
            <w:r w:rsidR="005427A4">
              <w:rPr>
                <w:sz w:val="20"/>
              </w:rPr>
              <w:t>obtidos</w:t>
            </w:r>
            <w:r>
              <w:rPr>
                <w:sz w:val="20"/>
              </w:rPr>
              <w:t xml:space="preserve"> e tod</w:t>
            </w:r>
            <w:r w:rsidR="005427A4">
              <w:rPr>
                <w:sz w:val="20"/>
              </w:rPr>
              <w:t>os os materiais</w:t>
            </w:r>
            <w:r>
              <w:rPr>
                <w:sz w:val="20"/>
              </w:rPr>
              <w:t xml:space="preserve"> do </w:t>
            </w:r>
            <w:r w:rsidR="00562E3D">
              <w:rPr>
                <w:sz w:val="20"/>
              </w:rPr>
              <w:t>c</w:t>
            </w:r>
            <w:r w:rsidR="00FF2F61">
              <w:rPr>
                <w:sz w:val="20"/>
              </w:rPr>
              <w:t>apítulo</w:t>
            </w:r>
            <w:r>
              <w:rPr>
                <w:sz w:val="20"/>
              </w:rPr>
              <w:t xml:space="preserve"> 12 são originári</w:t>
            </w:r>
            <w:r w:rsidR="008F3836">
              <w:rPr>
                <w:sz w:val="20"/>
              </w:rPr>
              <w:t>o</w:t>
            </w:r>
            <w:r>
              <w:rPr>
                <w:sz w:val="20"/>
              </w:rPr>
              <w:t>s.</w:t>
            </w:r>
          </w:p>
        </w:tc>
      </w:tr>
      <w:tr w:rsidR="00E132B3" w:rsidRPr="00021A6C" w14:paraId="10A9AEDD" w14:textId="77777777">
        <w:tc>
          <w:tcPr>
            <w:tcW w:w="1110" w:type="pct"/>
            <w:tcBorders>
              <w:top w:val="nil"/>
              <w:left w:val="single" w:sz="4" w:space="0" w:color="auto"/>
              <w:bottom w:val="nil"/>
              <w:right w:val="single" w:sz="4" w:space="0" w:color="auto"/>
            </w:tcBorders>
          </w:tcPr>
          <w:p w14:paraId="316F24DF"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0FE649CB" w14:textId="77777777" w:rsidR="00E132B3" w:rsidRPr="00DF43E6" w:rsidRDefault="00E132B3">
            <w:pPr>
              <w:jc w:val="both"/>
              <w:rPr>
                <w:sz w:val="20"/>
                <w:szCs w:val="20"/>
              </w:rPr>
            </w:pPr>
          </w:p>
        </w:tc>
      </w:tr>
      <w:tr w:rsidR="00E132B3" w:rsidRPr="00021A6C" w14:paraId="40F2D507" w14:textId="77777777" w:rsidTr="003D7507">
        <w:tc>
          <w:tcPr>
            <w:tcW w:w="1110" w:type="pct"/>
            <w:tcBorders>
              <w:top w:val="nil"/>
              <w:left w:val="single" w:sz="4" w:space="0" w:color="auto"/>
              <w:bottom w:val="nil"/>
              <w:right w:val="single" w:sz="4" w:space="0" w:color="auto"/>
            </w:tcBorders>
          </w:tcPr>
          <w:p w14:paraId="58A61E03" w14:textId="77777777" w:rsidR="00E132B3" w:rsidRPr="00021A6C" w:rsidRDefault="00E132B3">
            <w:pPr>
              <w:jc w:val="both"/>
              <w:rPr>
                <w:sz w:val="20"/>
                <w:szCs w:val="20"/>
              </w:rPr>
            </w:pPr>
            <w:r>
              <w:rPr>
                <w:sz w:val="20"/>
              </w:rPr>
              <w:t>1512.11 – 1512.19</w:t>
            </w:r>
          </w:p>
          <w:p w14:paraId="77DA4F19" w14:textId="77777777" w:rsidR="00E132B3" w:rsidRPr="00DF43E6" w:rsidRDefault="00E132B3">
            <w:pPr>
              <w:jc w:val="both"/>
              <w:rPr>
                <w:sz w:val="20"/>
                <w:szCs w:val="20"/>
              </w:rPr>
            </w:pPr>
          </w:p>
          <w:p w14:paraId="0D197582" w14:textId="24ABC9D1" w:rsidR="00E132B3" w:rsidRPr="00021A6C" w:rsidRDefault="00E132B3">
            <w:pPr>
              <w:jc w:val="both"/>
              <w:rPr>
                <w:i/>
                <w:sz w:val="20"/>
                <w:szCs w:val="20"/>
              </w:rPr>
            </w:pPr>
            <w:r>
              <w:rPr>
                <w:i/>
                <w:sz w:val="20"/>
              </w:rPr>
              <w:t>- Óleo</w:t>
            </w:r>
            <w:r w:rsidR="00B140E0">
              <w:rPr>
                <w:i/>
                <w:sz w:val="20"/>
              </w:rPr>
              <w:t>s</w:t>
            </w:r>
            <w:r>
              <w:rPr>
                <w:i/>
                <w:sz w:val="20"/>
              </w:rPr>
              <w:t xml:space="preserve"> de girassol</w:t>
            </w:r>
          </w:p>
          <w:p w14:paraId="644AA3EB" w14:textId="77777777" w:rsidR="00004C9D" w:rsidRDefault="00004C9D">
            <w:pPr>
              <w:jc w:val="both"/>
              <w:rPr>
                <w:i/>
                <w:sz w:val="20"/>
                <w:szCs w:val="20"/>
              </w:rPr>
            </w:pPr>
          </w:p>
          <w:p w14:paraId="5961F0C7" w14:textId="77777777" w:rsidR="00B140E0" w:rsidRPr="00DF43E6" w:rsidRDefault="00B140E0">
            <w:pPr>
              <w:jc w:val="both"/>
              <w:rPr>
                <w:i/>
                <w:sz w:val="20"/>
                <w:szCs w:val="20"/>
              </w:rPr>
            </w:pPr>
          </w:p>
          <w:p w14:paraId="1F7FB63B" w14:textId="6D6A145D" w:rsidR="00E132B3" w:rsidRPr="00021A6C" w:rsidRDefault="00E132B3">
            <w:pPr>
              <w:jc w:val="both"/>
              <w:rPr>
                <w:i/>
                <w:sz w:val="20"/>
                <w:szCs w:val="20"/>
              </w:rPr>
            </w:pPr>
            <w:r>
              <w:rPr>
                <w:i/>
                <w:sz w:val="20"/>
              </w:rPr>
              <w:t>- Óleo</w:t>
            </w:r>
            <w:r w:rsidR="00B140E0">
              <w:rPr>
                <w:i/>
                <w:sz w:val="20"/>
              </w:rPr>
              <w:t>s</w:t>
            </w:r>
            <w:r>
              <w:rPr>
                <w:i/>
                <w:sz w:val="20"/>
              </w:rPr>
              <w:t xml:space="preserve"> de </w:t>
            </w:r>
            <w:r w:rsidR="00B140E0">
              <w:rPr>
                <w:i/>
                <w:sz w:val="20"/>
              </w:rPr>
              <w:t>cártamo</w:t>
            </w:r>
          </w:p>
          <w:p w14:paraId="017ECB88" w14:textId="77777777" w:rsidR="00E132B3" w:rsidRPr="00DF43E6" w:rsidRDefault="00E132B3">
            <w:pPr>
              <w:jc w:val="both"/>
              <w:rPr>
                <w:sz w:val="20"/>
                <w:szCs w:val="20"/>
              </w:rPr>
            </w:pPr>
          </w:p>
          <w:p w14:paraId="7852C891" w14:textId="77777777" w:rsidR="00E132B3" w:rsidRPr="00021A6C" w:rsidRDefault="00E132B3">
            <w:pPr>
              <w:jc w:val="both"/>
              <w:rPr>
                <w:sz w:val="20"/>
                <w:szCs w:val="20"/>
              </w:rPr>
            </w:pPr>
            <w:r>
              <w:rPr>
                <w:sz w:val="20"/>
              </w:rPr>
              <w:t xml:space="preserve">1512.21 e 1512.29 </w:t>
            </w:r>
          </w:p>
          <w:p w14:paraId="1AE54A4E" w14:textId="77777777" w:rsidR="00E132B3" w:rsidRPr="00DF43E6" w:rsidRDefault="00E132B3">
            <w:pPr>
              <w:jc w:val="both"/>
              <w:rPr>
                <w:i/>
                <w:iCs/>
                <w:sz w:val="20"/>
                <w:szCs w:val="20"/>
              </w:rPr>
            </w:pPr>
          </w:p>
          <w:p w14:paraId="69605971" w14:textId="199C31E4" w:rsidR="00E132B3" w:rsidRPr="00021A6C" w:rsidRDefault="00E132B3">
            <w:pPr>
              <w:jc w:val="both"/>
              <w:rPr>
                <w:i/>
                <w:iCs/>
                <w:sz w:val="20"/>
                <w:szCs w:val="20"/>
              </w:rPr>
            </w:pPr>
            <w:r>
              <w:rPr>
                <w:i/>
                <w:sz w:val="20"/>
              </w:rPr>
              <w:t>- Óleo</w:t>
            </w:r>
            <w:r w:rsidR="00B140E0">
              <w:rPr>
                <w:i/>
                <w:sz w:val="20"/>
              </w:rPr>
              <w:t>s</w:t>
            </w:r>
            <w:r>
              <w:rPr>
                <w:i/>
                <w:sz w:val="20"/>
              </w:rPr>
              <w:t xml:space="preserve"> de algodão </w:t>
            </w:r>
          </w:p>
          <w:p w14:paraId="30542C5A" w14:textId="77777777" w:rsidR="00E132B3" w:rsidRPr="00DF43E6" w:rsidRDefault="00E132B3">
            <w:pPr>
              <w:jc w:val="both"/>
              <w:rPr>
                <w:sz w:val="20"/>
                <w:szCs w:val="20"/>
              </w:rPr>
            </w:pPr>
          </w:p>
          <w:p w14:paraId="28364C8B" w14:textId="77777777" w:rsidR="00E132B3" w:rsidRPr="00DF43E6" w:rsidRDefault="00E132B3">
            <w:pPr>
              <w:jc w:val="both"/>
              <w:rPr>
                <w:sz w:val="20"/>
                <w:szCs w:val="20"/>
              </w:rPr>
            </w:pPr>
          </w:p>
          <w:p w14:paraId="46232DCA" w14:textId="77777777" w:rsidR="00E132B3" w:rsidRPr="00021A6C" w:rsidRDefault="00E132B3">
            <w:pPr>
              <w:jc w:val="both"/>
              <w:rPr>
                <w:sz w:val="20"/>
                <w:szCs w:val="20"/>
              </w:rPr>
            </w:pPr>
            <w:r>
              <w:rPr>
                <w:sz w:val="20"/>
              </w:rPr>
              <w:t>15.13</w:t>
            </w:r>
          </w:p>
          <w:p w14:paraId="4EA06830" w14:textId="77777777" w:rsidR="00E132B3" w:rsidRPr="00DF43E6" w:rsidRDefault="00E132B3">
            <w:pPr>
              <w:jc w:val="both"/>
              <w:rPr>
                <w:sz w:val="20"/>
                <w:szCs w:val="20"/>
              </w:rPr>
            </w:pPr>
          </w:p>
          <w:p w14:paraId="7AC9D00D" w14:textId="77777777" w:rsidR="00E132B3" w:rsidRPr="00DF43E6" w:rsidRDefault="00E132B3">
            <w:pPr>
              <w:jc w:val="both"/>
              <w:rPr>
                <w:sz w:val="20"/>
                <w:szCs w:val="20"/>
              </w:rPr>
            </w:pPr>
          </w:p>
          <w:p w14:paraId="2B3F8207" w14:textId="77777777" w:rsidR="00E132B3" w:rsidRPr="00021A6C" w:rsidRDefault="00E132B3">
            <w:pPr>
              <w:jc w:val="both"/>
              <w:rPr>
                <w:sz w:val="20"/>
                <w:szCs w:val="20"/>
              </w:rPr>
            </w:pPr>
            <w:r>
              <w:rPr>
                <w:sz w:val="20"/>
              </w:rPr>
              <w:t>15.14</w:t>
            </w:r>
          </w:p>
          <w:p w14:paraId="3E6C1166" w14:textId="77777777" w:rsidR="00E132B3" w:rsidRPr="00DF43E6" w:rsidRDefault="00E132B3">
            <w:pPr>
              <w:jc w:val="both"/>
              <w:rPr>
                <w:sz w:val="20"/>
                <w:szCs w:val="20"/>
              </w:rPr>
            </w:pPr>
          </w:p>
          <w:p w14:paraId="52E43B23" w14:textId="1832C648" w:rsidR="00E132B3" w:rsidRPr="00021A6C" w:rsidRDefault="00E132B3">
            <w:pPr>
              <w:jc w:val="both"/>
              <w:rPr>
                <w:i/>
                <w:sz w:val="20"/>
                <w:szCs w:val="20"/>
              </w:rPr>
            </w:pPr>
            <w:r>
              <w:rPr>
                <w:i/>
                <w:sz w:val="20"/>
              </w:rPr>
              <w:t>- Óleo</w:t>
            </w:r>
            <w:r w:rsidR="00B140E0">
              <w:rPr>
                <w:i/>
                <w:sz w:val="20"/>
              </w:rPr>
              <w:t>s</w:t>
            </w:r>
            <w:r>
              <w:rPr>
                <w:i/>
                <w:sz w:val="20"/>
              </w:rPr>
              <w:t xml:space="preserve"> de </w:t>
            </w:r>
            <w:r w:rsidR="00B140E0">
              <w:rPr>
                <w:i/>
                <w:sz w:val="20"/>
              </w:rPr>
              <w:t xml:space="preserve">nabo silvestre ou </w:t>
            </w:r>
            <w:r>
              <w:rPr>
                <w:i/>
                <w:sz w:val="20"/>
              </w:rPr>
              <w:t>colza</w:t>
            </w:r>
          </w:p>
          <w:p w14:paraId="1993D125" w14:textId="77777777" w:rsidR="00004C9D" w:rsidRPr="00DF43E6" w:rsidRDefault="00004C9D">
            <w:pPr>
              <w:jc w:val="both"/>
              <w:rPr>
                <w:i/>
                <w:sz w:val="20"/>
                <w:szCs w:val="20"/>
              </w:rPr>
            </w:pPr>
          </w:p>
          <w:p w14:paraId="3CBDC4F6" w14:textId="0FB694C5" w:rsidR="00E132B3" w:rsidRPr="00021A6C" w:rsidRDefault="00E132B3">
            <w:pPr>
              <w:jc w:val="both"/>
              <w:rPr>
                <w:i/>
                <w:sz w:val="20"/>
                <w:szCs w:val="20"/>
              </w:rPr>
            </w:pPr>
            <w:r>
              <w:rPr>
                <w:i/>
                <w:sz w:val="20"/>
              </w:rPr>
              <w:t>- Óleo</w:t>
            </w:r>
            <w:r w:rsidR="00B140E0">
              <w:rPr>
                <w:i/>
                <w:sz w:val="20"/>
              </w:rPr>
              <w:t>s</w:t>
            </w:r>
            <w:r>
              <w:rPr>
                <w:i/>
                <w:sz w:val="20"/>
              </w:rPr>
              <w:t xml:space="preserve"> de mostarda</w:t>
            </w:r>
          </w:p>
          <w:p w14:paraId="5739EAE8" w14:textId="77777777" w:rsidR="00E132B3" w:rsidRPr="00DF43E6" w:rsidRDefault="00E132B3">
            <w:pPr>
              <w:jc w:val="both"/>
              <w:rPr>
                <w:sz w:val="20"/>
                <w:szCs w:val="20"/>
              </w:rPr>
            </w:pPr>
          </w:p>
          <w:p w14:paraId="63F5A271" w14:textId="77777777" w:rsidR="00E132B3" w:rsidRPr="00021A6C" w:rsidRDefault="00E132B3">
            <w:pPr>
              <w:jc w:val="both"/>
              <w:rPr>
                <w:sz w:val="20"/>
                <w:szCs w:val="20"/>
              </w:rPr>
            </w:pPr>
            <w:r>
              <w:rPr>
                <w:sz w:val="20"/>
              </w:rPr>
              <w:t>1515.11 – 1515.19</w:t>
            </w:r>
          </w:p>
          <w:p w14:paraId="6165B2EC" w14:textId="77777777" w:rsidR="00E132B3" w:rsidRPr="00021A6C" w:rsidRDefault="00E132B3">
            <w:pPr>
              <w:jc w:val="both"/>
              <w:rPr>
                <w:sz w:val="20"/>
                <w:szCs w:val="20"/>
                <w:lang w:val="en-GB"/>
              </w:rPr>
            </w:pPr>
          </w:p>
        </w:tc>
        <w:tc>
          <w:tcPr>
            <w:tcW w:w="3890" w:type="pct"/>
            <w:tcBorders>
              <w:top w:val="nil"/>
              <w:left w:val="single" w:sz="4" w:space="0" w:color="auto"/>
              <w:bottom w:val="nil"/>
              <w:right w:val="single" w:sz="4" w:space="0" w:color="auto"/>
            </w:tcBorders>
          </w:tcPr>
          <w:p w14:paraId="158DFAD4" w14:textId="77777777" w:rsidR="00E132B3" w:rsidRPr="00DF43E6" w:rsidRDefault="00E132B3">
            <w:pPr>
              <w:jc w:val="both"/>
              <w:rPr>
                <w:sz w:val="20"/>
                <w:szCs w:val="20"/>
              </w:rPr>
            </w:pPr>
          </w:p>
          <w:p w14:paraId="02DC4A7F" w14:textId="77777777" w:rsidR="00E132B3" w:rsidRPr="00DF43E6" w:rsidRDefault="00E132B3">
            <w:pPr>
              <w:jc w:val="both"/>
              <w:rPr>
                <w:sz w:val="20"/>
                <w:szCs w:val="20"/>
              </w:rPr>
            </w:pPr>
          </w:p>
          <w:p w14:paraId="58229572" w14:textId="77904815" w:rsidR="00E132B3" w:rsidRDefault="00E132B3">
            <w:pPr>
              <w:jc w:val="both"/>
              <w:rPr>
                <w:sz w:val="20"/>
                <w:szCs w:val="20"/>
              </w:rPr>
            </w:pPr>
            <w:r>
              <w:rPr>
                <w:sz w:val="20"/>
              </w:rPr>
              <w:t>Fabricação na qual tod</w:t>
            </w:r>
            <w:r w:rsidR="005427A4">
              <w:rPr>
                <w:sz w:val="20"/>
              </w:rPr>
              <w:t>os os materiais</w:t>
            </w:r>
            <w:r>
              <w:rPr>
                <w:sz w:val="20"/>
              </w:rPr>
              <w:t xml:space="preserve"> das posições 12.06 e 15.12 </w:t>
            </w:r>
            <w:r w:rsidR="005427A4">
              <w:rPr>
                <w:sz w:val="20"/>
              </w:rPr>
              <w:t>utilizados</w:t>
            </w:r>
            <w:r>
              <w:rPr>
                <w:sz w:val="20"/>
              </w:rPr>
              <w:t xml:space="preserve"> são </w:t>
            </w:r>
            <w:r w:rsidR="005427A4">
              <w:rPr>
                <w:sz w:val="20"/>
              </w:rPr>
              <w:t>totalmente</w:t>
            </w:r>
            <w:r>
              <w:rPr>
                <w:sz w:val="20"/>
              </w:rPr>
              <w:t xml:space="preserve"> </w:t>
            </w:r>
            <w:r w:rsidR="005427A4">
              <w:rPr>
                <w:sz w:val="20"/>
              </w:rPr>
              <w:t>obtidos</w:t>
            </w:r>
            <w:r>
              <w:rPr>
                <w:sz w:val="20"/>
              </w:rPr>
              <w:t>.</w:t>
            </w:r>
          </w:p>
          <w:p w14:paraId="1C55C3DF" w14:textId="77777777" w:rsidR="00004C9D" w:rsidRPr="00DF43E6" w:rsidRDefault="00004C9D">
            <w:pPr>
              <w:jc w:val="both"/>
              <w:rPr>
                <w:sz w:val="20"/>
                <w:szCs w:val="20"/>
              </w:rPr>
            </w:pPr>
          </w:p>
          <w:p w14:paraId="4C873710" w14:textId="752A546C" w:rsidR="00E132B3" w:rsidRPr="00021A6C" w:rsidRDefault="00FF2F61">
            <w:pPr>
              <w:jc w:val="both"/>
              <w:rPr>
                <w:sz w:val="20"/>
                <w:szCs w:val="20"/>
              </w:rPr>
            </w:pPr>
            <w:r>
              <w:rPr>
                <w:sz w:val="20"/>
              </w:rPr>
              <w:t>MP</w:t>
            </w:r>
          </w:p>
          <w:p w14:paraId="7A5849DC" w14:textId="77777777" w:rsidR="00E132B3" w:rsidRPr="00DF43E6" w:rsidRDefault="00E132B3">
            <w:pPr>
              <w:jc w:val="both"/>
              <w:rPr>
                <w:sz w:val="20"/>
                <w:szCs w:val="20"/>
              </w:rPr>
            </w:pPr>
          </w:p>
          <w:p w14:paraId="28167017" w14:textId="77777777" w:rsidR="00E132B3" w:rsidRPr="00DF43E6" w:rsidRDefault="00E132B3">
            <w:pPr>
              <w:jc w:val="both"/>
              <w:rPr>
                <w:sz w:val="20"/>
                <w:szCs w:val="20"/>
              </w:rPr>
            </w:pPr>
          </w:p>
          <w:p w14:paraId="2E87D935" w14:textId="77777777" w:rsidR="00DA453B" w:rsidRPr="00DF43E6" w:rsidRDefault="00DA453B">
            <w:pPr>
              <w:jc w:val="both"/>
              <w:rPr>
                <w:sz w:val="20"/>
                <w:szCs w:val="20"/>
              </w:rPr>
            </w:pPr>
          </w:p>
          <w:p w14:paraId="70E451E4" w14:textId="17D81D94" w:rsidR="00E132B3" w:rsidRPr="00021A6C" w:rsidRDefault="00E132B3">
            <w:pPr>
              <w:jc w:val="both"/>
              <w:rPr>
                <w:sz w:val="20"/>
                <w:szCs w:val="20"/>
              </w:rPr>
            </w:pPr>
            <w:r>
              <w:rPr>
                <w:sz w:val="20"/>
              </w:rPr>
              <w:t>Fabricação em que tod</w:t>
            </w:r>
            <w:r w:rsidR="005427A4">
              <w:rPr>
                <w:sz w:val="20"/>
              </w:rPr>
              <w:t>os os materiais</w:t>
            </w:r>
            <w:r>
              <w:rPr>
                <w:sz w:val="20"/>
              </w:rPr>
              <w:t xml:space="preserve"> do </w:t>
            </w:r>
            <w:r w:rsidR="00562E3D">
              <w:rPr>
                <w:sz w:val="20"/>
              </w:rPr>
              <w:t>c</w:t>
            </w:r>
            <w:r w:rsidR="00FF2F61">
              <w:rPr>
                <w:sz w:val="20"/>
              </w:rPr>
              <w:t>apítulo</w:t>
            </w:r>
            <w:r>
              <w:rPr>
                <w:sz w:val="20"/>
              </w:rPr>
              <w:t xml:space="preserve"> 15 </w:t>
            </w:r>
            <w:r w:rsidR="005427A4">
              <w:rPr>
                <w:sz w:val="20"/>
              </w:rPr>
              <w:t>utilizados</w:t>
            </w:r>
            <w:r>
              <w:rPr>
                <w:sz w:val="20"/>
              </w:rPr>
              <w:t xml:space="preserve"> são </w:t>
            </w:r>
            <w:r w:rsidR="005427A4">
              <w:rPr>
                <w:sz w:val="20"/>
              </w:rPr>
              <w:t>totalmente</w:t>
            </w:r>
            <w:r>
              <w:rPr>
                <w:sz w:val="20"/>
              </w:rPr>
              <w:t xml:space="preserve"> </w:t>
            </w:r>
            <w:r w:rsidR="005427A4">
              <w:rPr>
                <w:sz w:val="20"/>
              </w:rPr>
              <w:t>obtidos</w:t>
            </w:r>
            <w:r>
              <w:rPr>
                <w:sz w:val="20"/>
              </w:rPr>
              <w:t xml:space="preserve"> e tod</w:t>
            </w:r>
            <w:r w:rsidR="005427A4">
              <w:rPr>
                <w:sz w:val="20"/>
              </w:rPr>
              <w:t>os os materiais</w:t>
            </w:r>
            <w:r>
              <w:rPr>
                <w:sz w:val="20"/>
              </w:rPr>
              <w:t xml:space="preserve"> do </w:t>
            </w:r>
            <w:r w:rsidR="00562E3D">
              <w:rPr>
                <w:sz w:val="20"/>
              </w:rPr>
              <w:t>c</w:t>
            </w:r>
            <w:r w:rsidR="00FF2F61">
              <w:rPr>
                <w:sz w:val="20"/>
              </w:rPr>
              <w:t>apítulo</w:t>
            </w:r>
            <w:r>
              <w:rPr>
                <w:sz w:val="20"/>
              </w:rPr>
              <w:t xml:space="preserve"> 12 são originári</w:t>
            </w:r>
            <w:r w:rsidR="008F3836">
              <w:rPr>
                <w:sz w:val="20"/>
              </w:rPr>
              <w:t>o</w:t>
            </w:r>
            <w:r>
              <w:rPr>
                <w:sz w:val="20"/>
              </w:rPr>
              <w:t>s.</w:t>
            </w:r>
          </w:p>
          <w:p w14:paraId="022693D7" w14:textId="77777777" w:rsidR="00E132B3" w:rsidRPr="00DF43E6" w:rsidRDefault="00E132B3">
            <w:pPr>
              <w:jc w:val="both"/>
              <w:rPr>
                <w:sz w:val="20"/>
                <w:szCs w:val="20"/>
              </w:rPr>
            </w:pPr>
          </w:p>
          <w:p w14:paraId="1D0243E6" w14:textId="66D06069" w:rsidR="00E132B3" w:rsidRPr="00021A6C" w:rsidRDefault="00E132B3">
            <w:pPr>
              <w:jc w:val="both"/>
              <w:rPr>
                <w:sz w:val="20"/>
                <w:szCs w:val="20"/>
              </w:rPr>
            </w:pPr>
            <w:r>
              <w:rPr>
                <w:sz w:val="20"/>
              </w:rPr>
              <w:t>Fabricação em que tod</w:t>
            </w:r>
            <w:r w:rsidR="005427A4">
              <w:rPr>
                <w:sz w:val="20"/>
              </w:rPr>
              <w:t>os os materiais</w:t>
            </w:r>
            <w:r>
              <w:rPr>
                <w:sz w:val="20"/>
              </w:rPr>
              <w:t xml:space="preserve"> do </w:t>
            </w:r>
            <w:r w:rsidR="00562E3D">
              <w:rPr>
                <w:sz w:val="20"/>
              </w:rPr>
              <w:t>c</w:t>
            </w:r>
            <w:r w:rsidR="00FF2F61">
              <w:rPr>
                <w:sz w:val="20"/>
              </w:rPr>
              <w:t>apítulo</w:t>
            </w:r>
            <w:r>
              <w:rPr>
                <w:sz w:val="20"/>
              </w:rPr>
              <w:t xml:space="preserve"> 15 </w:t>
            </w:r>
            <w:r w:rsidR="005427A4">
              <w:rPr>
                <w:sz w:val="20"/>
              </w:rPr>
              <w:t>utilizados</w:t>
            </w:r>
            <w:r>
              <w:rPr>
                <w:sz w:val="20"/>
              </w:rPr>
              <w:t xml:space="preserve"> são </w:t>
            </w:r>
            <w:r w:rsidR="005427A4">
              <w:rPr>
                <w:sz w:val="20"/>
              </w:rPr>
              <w:t>totalmente</w:t>
            </w:r>
            <w:r>
              <w:rPr>
                <w:sz w:val="20"/>
              </w:rPr>
              <w:t xml:space="preserve"> </w:t>
            </w:r>
            <w:r w:rsidR="005427A4">
              <w:rPr>
                <w:sz w:val="20"/>
              </w:rPr>
              <w:t>obtidos</w:t>
            </w:r>
            <w:r>
              <w:rPr>
                <w:sz w:val="20"/>
              </w:rPr>
              <w:t xml:space="preserve"> e tod</w:t>
            </w:r>
            <w:r w:rsidR="005427A4">
              <w:rPr>
                <w:sz w:val="20"/>
              </w:rPr>
              <w:t>os os materiais</w:t>
            </w:r>
            <w:r>
              <w:rPr>
                <w:sz w:val="20"/>
              </w:rPr>
              <w:t xml:space="preserve"> do </w:t>
            </w:r>
            <w:r w:rsidR="00562E3D">
              <w:rPr>
                <w:sz w:val="20"/>
              </w:rPr>
              <w:t>c</w:t>
            </w:r>
            <w:r w:rsidR="00FF2F61">
              <w:rPr>
                <w:sz w:val="20"/>
              </w:rPr>
              <w:t>apítulo</w:t>
            </w:r>
            <w:r>
              <w:rPr>
                <w:sz w:val="20"/>
              </w:rPr>
              <w:t xml:space="preserve"> 12 são </w:t>
            </w:r>
            <w:r w:rsidR="008F3836">
              <w:rPr>
                <w:sz w:val="20"/>
              </w:rPr>
              <w:t>originários</w:t>
            </w:r>
            <w:r>
              <w:rPr>
                <w:sz w:val="20"/>
              </w:rPr>
              <w:t>.</w:t>
            </w:r>
          </w:p>
          <w:p w14:paraId="7AF38926" w14:textId="77777777" w:rsidR="00E132B3" w:rsidRPr="00DF43E6" w:rsidRDefault="00E132B3">
            <w:pPr>
              <w:jc w:val="both"/>
              <w:rPr>
                <w:sz w:val="20"/>
                <w:szCs w:val="20"/>
              </w:rPr>
            </w:pPr>
          </w:p>
          <w:p w14:paraId="6BE1694B" w14:textId="77777777" w:rsidR="00E132B3" w:rsidRDefault="00E132B3">
            <w:pPr>
              <w:jc w:val="both"/>
              <w:rPr>
                <w:sz w:val="20"/>
                <w:szCs w:val="20"/>
              </w:rPr>
            </w:pPr>
          </w:p>
          <w:p w14:paraId="6D54B498" w14:textId="77777777" w:rsidR="004B4C0A" w:rsidRPr="00DF43E6" w:rsidRDefault="004B4C0A">
            <w:pPr>
              <w:jc w:val="both"/>
              <w:rPr>
                <w:sz w:val="20"/>
                <w:szCs w:val="20"/>
              </w:rPr>
            </w:pPr>
          </w:p>
          <w:p w14:paraId="7EDFC586" w14:textId="617A0AE6" w:rsidR="00E132B3" w:rsidRDefault="00E132B3">
            <w:pPr>
              <w:jc w:val="both"/>
              <w:rPr>
                <w:sz w:val="20"/>
                <w:szCs w:val="20"/>
              </w:rPr>
            </w:pPr>
            <w:r>
              <w:rPr>
                <w:sz w:val="20"/>
              </w:rPr>
              <w:t>Fabricação na qual tod</w:t>
            </w:r>
            <w:r w:rsidR="005427A4">
              <w:rPr>
                <w:sz w:val="20"/>
              </w:rPr>
              <w:t>os os materiais</w:t>
            </w:r>
            <w:r>
              <w:rPr>
                <w:sz w:val="20"/>
              </w:rPr>
              <w:t xml:space="preserve"> das posições 12.05 e 15.14 </w:t>
            </w:r>
            <w:r w:rsidR="005427A4">
              <w:rPr>
                <w:sz w:val="20"/>
              </w:rPr>
              <w:t>utilizados</w:t>
            </w:r>
            <w:r>
              <w:rPr>
                <w:sz w:val="20"/>
              </w:rPr>
              <w:t xml:space="preserve"> são </w:t>
            </w:r>
            <w:r w:rsidR="005427A4">
              <w:rPr>
                <w:sz w:val="20"/>
              </w:rPr>
              <w:t>totalmente</w:t>
            </w:r>
            <w:r>
              <w:rPr>
                <w:sz w:val="20"/>
              </w:rPr>
              <w:t xml:space="preserve"> </w:t>
            </w:r>
            <w:r w:rsidR="005427A4">
              <w:rPr>
                <w:sz w:val="20"/>
              </w:rPr>
              <w:t>obtidos</w:t>
            </w:r>
            <w:r>
              <w:rPr>
                <w:sz w:val="20"/>
              </w:rPr>
              <w:t>.</w:t>
            </w:r>
          </w:p>
          <w:p w14:paraId="4F71393A" w14:textId="77777777" w:rsidR="00004C9D" w:rsidRPr="00DF43E6" w:rsidRDefault="00004C9D">
            <w:pPr>
              <w:jc w:val="both"/>
              <w:rPr>
                <w:sz w:val="20"/>
                <w:szCs w:val="20"/>
              </w:rPr>
            </w:pPr>
          </w:p>
          <w:p w14:paraId="2CD4BAD9" w14:textId="220112B7" w:rsidR="00E132B3" w:rsidRPr="00021A6C" w:rsidRDefault="00FF2F61">
            <w:pPr>
              <w:jc w:val="both"/>
              <w:rPr>
                <w:sz w:val="20"/>
                <w:szCs w:val="20"/>
              </w:rPr>
            </w:pPr>
            <w:r>
              <w:rPr>
                <w:sz w:val="20"/>
              </w:rPr>
              <w:t>MP</w:t>
            </w:r>
          </w:p>
          <w:p w14:paraId="7810D5EB" w14:textId="77777777" w:rsidR="00E132B3" w:rsidRPr="00021A6C" w:rsidRDefault="00E132B3">
            <w:pPr>
              <w:jc w:val="both"/>
              <w:rPr>
                <w:sz w:val="20"/>
                <w:szCs w:val="20"/>
                <w:lang w:val="en-GB"/>
              </w:rPr>
            </w:pPr>
          </w:p>
          <w:p w14:paraId="38EB9654" w14:textId="1E37C54F" w:rsidR="00E132B3" w:rsidRPr="00021A6C" w:rsidRDefault="00FF2F61">
            <w:pPr>
              <w:jc w:val="both"/>
              <w:rPr>
                <w:sz w:val="20"/>
                <w:szCs w:val="20"/>
              </w:rPr>
            </w:pPr>
            <w:r>
              <w:rPr>
                <w:sz w:val="20"/>
              </w:rPr>
              <w:t>MP</w:t>
            </w:r>
          </w:p>
        </w:tc>
      </w:tr>
      <w:tr w:rsidR="00E132B3" w:rsidRPr="00021A6C" w14:paraId="6D1ACC0F" w14:textId="77777777">
        <w:tc>
          <w:tcPr>
            <w:tcW w:w="1110" w:type="pct"/>
            <w:tcBorders>
              <w:top w:val="nil"/>
              <w:left w:val="single" w:sz="4" w:space="0" w:color="auto"/>
              <w:bottom w:val="nil"/>
              <w:right w:val="single" w:sz="4" w:space="0" w:color="auto"/>
            </w:tcBorders>
          </w:tcPr>
          <w:p w14:paraId="3EE35671" w14:textId="77777777" w:rsidR="00E132B3" w:rsidRPr="00021A6C" w:rsidRDefault="00E132B3">
            <w:pPr>
              <w:jc w:val="both"/>
              <w:rPr>
                <w:sz w:val="20"/>
                <w:szCs w:val="20"/>
              </w:rPr>
            </w:pPr>
            <w:r>
              <w:rPr>
                <w:sz w:val="20"/>
              </w:rPr>
              <w:t>1515.21 – 1515.29</w:t>
            </w:r>
          </w:p>
          <w:p w14:paraId="32781248" w14:textId="77777777" w:rsidR="00E132B3" w:rsidRPr="00021A6C" w:rsidRDefault="00E132B3">
            <w:pPr>
              <w:jc w:val="both"/>
              <w:rPr>
                <w:sz w:val="20"/>
                <w:szCs w:val="20"/>
                <w:lang w:val="en-GB"/>
              </w:rPr>
            </w:pPr>
          </w:p>
          <w:p w14:paraId="436216D8" w14:textId="77777777" w:rsidR="00E132B3" w:rsidRPr="00021A6C" w:rsidRDefault="00E132B3">
            <w:pPr>
              <w:jc w:val="both"/>
              <w:rPr>
                <w:sz w:val="20"/>
                <w:szCs w:val="20"/>
                <w:lang w:val="en-GB"/>
              </w:rPr>
            </w:pPr>
          </w:p>
          <w:p w14:paraId="25132946" w14:textId="77777777" w:rsidR="00E132B3" w:rsidRPr="00021A6C" w:rsidRDefault="00E132B3">
            <w:pPr>
              <w:jc w:val="both"/>
              <w:rPr>
                <w:sz w:val="20"/>
                <w:szCs w:val="20"/>
                <w:lang w:val="en-GB"/>
              </w:rPr>
            </w:pPr>
          </w:p>
          <w:p w14:paraId="7D7E304F" w14:textId="44E16F3D" w:rsidR="00F3578F" w:rsidRPr="00021A6C" w:rsidRDefault="00E132B3">
            <w:pPr>
              <w:jc w:val="both"/>
              <w:rPr>
                <w:sz w:val="20"/>
                <w:szCs w:val="20"/>
              </w:rPr>
            </w:pPr>
            <w:r>
              <w:rPr>
                <w:sz w:val="20"/>
              </w:rPr>
              <w:t>1515.30 – 1522.00</w:t>
            </w:r>
          </w:p>
        </w:tc>
        <w:tc>
          <w:tcPr>
            <w:tcW w:w="3890" w:type="pct"/>
            <w:tcBorders>
              <w:top w:val="nil"/>
              <w:left w:val="single" w:sz="4" w:space="0" w:color="auto"/>
              <w:bottom w:val="nil"/>
              <w:right w:val="single" w:sz="4" w:space="0" w:color="auto"/>
            </w:tcBorders>
          </w:tcPr>
          <w:p w14:paraId="6D103B5C" w14:textId="77777777" w:rsidR="00E132B3" w:rsidRPr="00021A6C" w:rsidRDefault="00E132B3">
            <w:pPr>
              <w:jc w:val="both"/>
              <w:rPr>
                <w:sz w:val="20"/>
                <w:szCs w:val="20"/>
              </w:rPr>
            </w:pPr>
            <w:r>
              <w:rPr>
                <w:sz w:val="20"/>
              </w:rPr>
              <w:t xml:space="preserve">Fabricação na qual: </w:t>
            </w:r>
          </w:p>
          <w:p w14:paraId="22C23195" w14:textId="7932D953" w:rsidR="00E132B3" w:rsidRPr="00021A6C" w:rsidRDefault="00E132B3">
            <w:pPr>
              <w:jc w:val="both"/>
              <w:rPr>
                <w:sz w:val="20"/>
                <w:szCs w:val="20"/>
              </w:rPr>
            </w:pPr>
            <w:r>
              <w:rPr>
                <w:sz w:val="20"/>
              </w:rPr>
              <w:t xml:space="preserve">- todos os materiais do </w:t>
            </w:r>
            <w:r w:rsidR="00FF2F61">
              <w:rPr>
                <w:sz w:val="20"/>
              </w:rPr>
              <w:t>capítulo</w:t>
            </w:r>
            <w:r>
              <w:rPr>
                <w:sz w:val="20"/>
              </w:rPr>
              <w:t xml:space="preserve"> 15 utilizados são </w:t>
            </w:r>
            <w:r w:rsidR="005427A4">
              <w:rPr>
                <w:sz w:val="20"/>
              </w:rPr>
              <w:t>totalmente</w:t>
            </w:r>
            <w:r>
              <w:rPr>
                <w:sz w:val="20"/>
              </w:rPr>
              <w:t xml:space="preserve"> obtidos, e </w:t>
            </w:r>
          </w:p>
          <w:p w14:paraId="0EF4F008" w14:textId="2EC84F65" w:rsidR="00E132B3" w:rsidRPr="00021A6C" w:rsidRDefault="00E132B3">
            <w:pPr>
              <w:jc w:val="both"/>
              <w:rPr>
                <w:sz w:val="20"/>
                <w:szCs w:val="20"/>
              </w:rPr>
            </w:pPr>
            <w:r>
              <w:rPr>
                <w:sz w:val="20"/>
              </w:rPr>
              <w:t xml:space="preserve">- todos os materiais dos </w:t>
            </w:r>
            <w:r w:rsidR="00562E3D">
              <w:rPr>
                <w:sz w:val="20"/>
              </w:rPr>
              <w:t>c</w:t>
            </w:r>
            <w:r w:rsidR="00FF2F61">
              <w:rPr>
                <w:sz w:val="20"/>
              </w:rPr>
              <w:t>apítulo</w:t>
            </w:r>
            <w:r>
              <w:rPr>
                <w:sz w:val="20"/>
              </w:rPr>
              <w:t>s 10 e 12 utilizados são originários.</w:t>
            </w:r>
          </w:p>
          <w:p w14:paraId="65A920A5" w14:textId="77777777" w:rsidR="00E132B3" w:rsidRPr="00DF43E6" w:rsidRDefault="00E132B3">
            <w:pPr>
              <w:jc w:val="both"/>
              <w:rPr>
                <w:sz w:val="20"/>
                <w:szCs w:val="20"/>
              </w:rPr>
            </w:pPr>
          </w:p>
          <w:p w14:paraId="1DEA24D8" w14:textId="559AB47A" w:rsidR="00E132B3" w:rsidRDefault="00FF2F61">
            <w:pPr>
              <w:jc w:val="both"/>
              <w:rPr>
                <w:sz w:val="20"/>
                <w:szCs w:val="20"/>
              </w:rPr>
            </w:pPr>
            <w:r>
              <w:rPr>
                <w:sz w:val="20"/>
              </w:rPr>
              <w:t>MP</w:t>
            </w:r>
          </w:p>
          <w:p w14:paraId="128AACFB" w14:textId="079AEC97" w:rsidR="00E132B3" w:rsidRPr="00021A6C" w:rsidRDefault="00E132B3" w:rsidP="000D3F20">
            <w:pPr>
              <w:jc w:val="both"/>
              <w:rPr>
                <w:sz w:val="20"/>
                <w:szCs w:val="20"/>
                <w:lang w:val="en-GB"/>
              </w:rPr>
            </w:pPr>
          </w:p>
        </w:tc>
      </w:tr>
      <w:tr w:rsidR="00E132B3" w:rsidRPr="00021A6C" w14:paraId="68858105" w14:textId="77777777">
        <w:tc>
          <w:tcPr>
            <w:tcW w:w="1110" w:type="pct"/>
            <w:tcBorders>
              <w:top w:val="single" w:sz="4" w:space="0" w:color="auto"/>
              <w:left w:val="single" w:sz="4" w:space="0" w:color="auto"/>
              <w:bottom w:val="nil"/>
              <w:right w:val="single" w:sz="4" w:space="0" w:color="auto"/>
            </w:tcBorders>
          </w:tcPr>
          <w:p w14:paraId="3813421A" w14:textId="77777777" w:rsidR="00E132B3" w:rsidRPr="00021A6C" w:rsidRDefault="00E132B3">
            <w:pPr>
              <w:jc w:val="both"/>
              <w:rPr>
                <w:sz w:val="20"/>
                <w:szCs w:val="20"/>
              </w:rPr>
            </w:pPr>
            <w:r>
              <w:rPr>
                <w:b/>
                <w:sz w:val="20"/>
              </w:rPr>
              <w:t>SEÇÃO IV</w:t>
            </w:r>
          </w:p>
        </w:tc>
        <w:tc>
          <w:tcPr>
            <w:tcW w:w="3890" w:type="pct"/>
            <w:tcBorders>
              <w:top w:val="single" w:sz="4" w:space="0" w:color="auto"/>
              <w:left w:val="single" w:sz="4" w:space="0" w:color="auto"/>
              <w:bottom w:val="nil"/>
              <w:right w:val="single" w:sz="4" w:space="0" w:color="auto"/>
            </w:tcBorders>
          </w:tcPr>
          <w:p w14:paraId="55DBB397" w14:textId="4C7F1370" w:rsidR="00E132B3" w:rsidRPr="00021A6C" w:rsidRDefault="007C2992">
            <w:pPr>
              <w:jc w:val="both"/>
              <w:rPr>
                <w:sz w:val="20"/>
                <w:szCs w:val="20"/>
              </w:rPr>
            </w:pPr>
            <w:r w:rsidRPr="007C2992">
              <w:rPr>
                <w:b/>
                <w:sz w:val="20"/>
              </w:rPr>
              <w:t>PRODUTOS DAS INDÚSTRIAS ALIMENTARES; BEBIDAS, LÍQUIDOS ALCOÓLICOS E VINAGRES; TABACO E SEUS SUCEDÂNEOS MANUFATURADOS; PRODUTOS, MESMO COM NICOTINA, DESTINADOS À INALAÇÃO SEM COMBUSTÃO; OUTROS PRODUTOS QUE CONTENHAM NICOTINA DESTINADOS À ABSORÇÃO DA NICOTINA PELO CORPO HUMANO</w:t>
            </w:r>
          </w:p>
        </w:tc>
      </w:tr>
      <w:tr w:rsidR="00E132B3" w:rsidRPr="00021A6C" w14:paraId="4E230240" w14:textId="77777777">
        <w:tc>
          <w:tcPr>
            <w:tcW w:w="1110" w:type="pct"/>
            <w:tcBorders>
              <w:top w:val="nil"/>
              <w:left w:val="single" w:sz="4" w:space="0" w:color="auto"/>
              <w:bottom w:val="single" w:sz="4" w:space="0" w:color="auto"/>
              <w:right w:val="single" w:sz="4" w:space="0" w:color="auto"/>
            </w:tcBorders>
          </w:tcPr>
          <w:p w14:paraId="64B37C7F" w14:textId="77777777" w:rsidR="00E132B3" w:rsidRPr="00DF43E6" w:rsidRDefault="00E132B3">
            <w:pPr>
              <w:jc w:val="both"/>
              <w:rPr>
                <w:sz w:val="20"/>
                <w:szCs w:val="20"/>
              </w:rPr>
            </w:pPr>
          </w:p>
        </w:tc>
        <w:tc>
          <w:tcPr>
            <w:tcW w:w="3890" w:type="pct"/>
            <w:tcBorders>
              <w:top w:val="nil"/>
              <w:left w:val="single" w:sz="4" w:space="0" w:color="auto"/>
              <w:bottom w:val="single" w:sz="4" w:space="0" w:color="auto"/>
              <w:right w:val="single" w:sz="4" w:space="0" w:color="auto"/>
            </w:tcBorders>
          </w:tcPr>
          <w:p w14:paraId="54BC129D" w14:textId="77777777" w:rsidR="00E132B3" w:rsidRPr="00DF43E6" w:rsidRDefault="00E132B3">
            <w:pPr>
              <w:jc w:val="both"/>
              <w:rPr>
                <w:sz w:val="20"/>
                <w:szCs w:val="20"/>
              </w:rPr>
            </w:pPr>
          </w:p>
        </w:tc>
      </w:tr>
      <w:tr w:rsidR="00E132B3" w:rsidRPr="00021A6C" w14:paraId="3FFC913D" w14:textId="77777777">
        <w:tc>
          <w:tcPr>
            <w:tcW w:w="1110" w:type="pct"/>
            <w:tcBorders>
              <w:top w:val="single" w:sz="4" w:space="0" w:color="auto"/>
              <w:left w:val="single" w:sz="4" w:space="0" w:color="auto"/>
              <w:bottom w:val="nil"/>
              <w:right w:val="single" w:sz="4" w:space="0" w:color="auto"/>
            </w:tcBorders>
          </w:tcPr>
          <w:p w14:paraId="301A3CB3" w14:textId="371C2A5D" w:rsidR="00E132B3" w:rsidRPr="00021A6C" w:rsidRDefault="00E132B3">
            <w:pPr>
              <w:jc w:val="both"/>
              <w:rPr>
                <w:sz w:val="20"/>
                <w:szCs w:val="20"/>
              </w:rPr>
            </w:pPr>
            <w:r>
              <w:rPr>
                <w:b/>
                <w:sz w:val="20"/>
              </w:rPr>
              <w:t>Capítulo 16</w:t>
            </w:r>
          </w:p>
        </w:tc>
        <w:tc>
          <w:tcPr>
            <w:tcW w:w="3890" w:type="pct"/>
            <w:tcBorders>
              <w:top w:val="single" w:sz="4" w:space="0" w:color="auto"/>
              <w:left w:val="single" w:sz="4" w:space="0" w:color="auto"/>
              <w:bottom w:val="nil"/>
              <w:right w:val="single" w:sz="4" w:space="0" w:color="auto"/>
            </w:tcBorders>
          </w:tcPr>
          <w:p w14:paraId="799764A2" w14:textId="421996A4" w:rsidR="00E132B3" w:rsidRPr="00021A6C" w:rsidRDefault="007C2992" w:rsidP="00AF4C82">
            <w:pPr>
              <w:jc w:val="both"/>
              <w:rPr>
                <w:sz w:val="20"/>
                <w:szCs w:val="20"/>
              </w:rPr>
            </w:pPr>
            <w:r w:rsidRPr="007C2992">
              <w:rPr>
                <w:b/>
                <w:sz w:val="20"/>
              </w:rPr>
              <w:t>Preparações de carne, peixes, crustáceos, moluscos, outros invertebrados aquáticos ou de insetos</w:t>
            </w:r>
          </w:p>
        </w:tc>
      </w:tr>
      <w:tr w:rsidR="00E132B3" w:rsidRPr="00021A6C" w14:paraId="33BC2850" w14:textId="77777777">
        <w:tc>
          <w:tcPr>
            <w:tcW w:w="1110" w:type="pct"/>
            <w:tcBorders>
              <w:top w:val="nil"/>
              <w:left w:val="single" w:sz="4" w:space="0" w:color="auto"/>
              <w:bottom w:val="nil"/>
              <w:right w:val="single" w:sz="4" w:space="0" w:color="auto"/>
            </w:tcBorders>
          </w:tcPr>
          <w:p w14:paraId="575CAAB3"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190D7131" w14:textId="77777777" w:rsidR="00E132B3" w:rsidRPr="00DF43E6" w:rsidRDefault="00E132B3">
            <w:pPr>
              <w:jc w:val="both"/>
              <w:rPr>
                <w:sz w:val="20"/>
                <w:szCs w:val="20"/>
              </w:rPr>
            </w:pPr>
          </w:p>
        </w:tc>
      </w:tr>
      <w:tr w:rsidR="00E132B3" w:rsidRPr="00021A6C" w14:paraId="64213861" w14:textId="77777777">
        <w:tc>
          <w:tcPr>
            <w:tcW w:w="1110" w:type="pct"/>
            <w:tcBorders>
              <w:top w:val="nil"/>
              <w:left w:val="single" w:sz="4" w:space="0" w:color="auto"/>
              <w:bottom w:val="nil"/>
              <w:right w:val="single" w:sz="4" w:space="0" w:color="auto"/>
            </w:tcBorders>
          </w:tcPr>
          <w:p w14:paraId="546351CA" w14:textId="77777777" w:rsidR="00E132B3" w:rsidRPr="00021A6C" w:rsidRDefault="00E132B3">
            <w:pPr>
              <w:jc w:val="both"/>
              <w:rPr>
                <w:b/>
                <w:sz w:val="20"/>
                <w:szCs w:val="20"/>
              </w:rPr>
            </w:pPr>
            <w:r>
              <w:rPr>
                <w:sz w:val="20"/>
              </w:rPr>
              <w:t>16.01 – 16.05</w:t>
            </w:r>
          </w:p>
        </w:tc>
        <w:tc>
          <w:tcPr>
            <w:tcW w:w="3890" w:type="pct"/>
            <w:tcBorders>
              <w:top w:val="nil"/>
              <w:left w:val="single" w:sz="4" w:space="0" w:color="auto"/>
              <w:bottom w:val="nil"/>
              <w:right w:val="single" w:sz="4" w:space="0" w:color="auto"/>
            </w:tcBorders>
          </w:tcPr>
          <w:p w14:paraId="01458C3A" w14:textId="0A618177" w:rsidR="00E132B3" w:rsidRPr="00021A6C" w:rsidRDefault="007C2992" w:rsidP="00AF4C82">
            <w:pPr>
              <w:jc w:val="both"/>
              <w:rPr>
                <w:b/>
                <w:sz w:val="20"/>
                <w:szCs w:val="20"/>
              </w:rPr>
            </w:pPr>
            <w:r>
              <w:rPr>
                <w:sz w:val="20"/>
              </w:rPr>
              <w:t>M</w:t>
            </w:r>
            <w:r w:rsidR="00E132B3">
              <w:rPr>
                <w:sz w:val="20"/>
              </w:rPr>
              <w:t>C, em que tod</w:t>
            </w:r>
            <w:r w:rsidR="005427A4">
              <w:rPr>
                <w:sz w:val="20"/>
              </w:rPr>
              <w:t>os os materiais</w:t>
            </w:r>
            <w:r w:rsidR="00E132B3">
              <w:rPr>
                <w:sz w:val="20"/>
              </w:rPr>
              <w:t xml:space="preserve"> dos </w:t>
            </w:r>
            <w:r w:rsidR="00562E3D">
              <w:rPr>
                <w:sz w:val="20"/>
              </w:rPr>
              <w:t>c</w:t>
            </w:r>
            <w:r w:rsidR="00FF2F61">
              <w:rPr>
                <w:sz w:val="20"/>
              </w:rPr>
              <w:t>apítulo</w:t>
            </w:r>
            <w:r w:rsidR="00E132B3">
              <w:rPr>
                <w:sz w:val="20"/>
              </w:rPr>
              <w:t xml:space="preserve">s 2 e 3 </w:t>
            </w:r>
            <w:r w:rsidR="005427A4">
              <w:rPr>
                <w:sz w:val="20"/>
              </w:rPr>
              <w:t>utilizados</w:t>
            </w:r>
            <w:r w:rsidR="00E132B3">
              <w:rPr>
                <w:sz w:val="20"/>
              </w:rPr>
              <w:t xml:space="preserve"> são </w:t>
            </w:r>
            <w:r w:rsidR="005427A4">
              <w:rPr>
                <w:sz w:val="20"/>
              </w:rPr>
              <w:t>totalmente</w:t>
            </w:r>
            <w:r w:rsidR="00E132B3">
              <w:rPr>
                <w:sz w:val="20"/>
              </w:rPr>
              <w:t xml:space="preserve"> </w:t>
            </w:r>
            <w:r w:rsidR="005427A4">
              <w:rPr>
                <w:sz w:val="20"/>
              </w:rPr>
              <w:t>obtidos</w:t>
            </w:r>
            <w:r w:rsidR="00E132B3">
              <w:rPr>
                <w:sz w:val="20"/>
              </w:rPr>
              <w:t>.</w:t>
            </w:r>
          </w:p>
        </w:tc>
      </w:tr>
      <w:tr w:rsidR="00E132B3" w:rsidRPr="00021A6C" w14:paraId="22DE8473" w14:textId="77777777">
        <w:tc>
          <w:tcPr>
            <w:tcW w:w="1110" w:type="pct"/>
            <w:tcBorders>
              <w:top w:val="nil"/>
              <w:left w:val="single" w:sz="4" w:space="0" w:color="auto"/>
              <w:bottom w:val="single" w:sz="4" w:space="0" w:color="auto"/>
              <w:right w:val="single" w:sz="4" w:space="0" w:color="auto"/>
            </w:tcBorders>
          </w:tcPr>
          <w:p w14:paraId="697CBAA0" w14:textId="77777777" w:rsidR="00E132B3" w:rsidRPr="00DF43E6" w:rsidRDefault="00E132B3">
            <w:pPr>
              <w:jc w:val="both"/>
              <w:rPr>
                <w:sz w:val="20"/>
                <w:szCs w:val="20"/>
              </w:rPr>
            </w:pPr>
          </w:p>
        </w:tc>
        <w:tc>
          <w:tcPr>
            <w:tcW w:w="3890" w:type="pct"/>
            <w:tcBorders>
              <w:top w:val="nil"/>
              <w:left w:val="single" w:sz="4" w:space="0" w:color="auto"/>
              <w:bottom w:val="single" w:sz="4" w:space="0" w:color="auto"/>
              <w:right w:val="single" w:sz="4" w:space="0" w:color="auto"/>
            </w:tcBorders>
          </w:tcPr>
          <w:p w14:paraId="71108C2D" w14:textId="77777777" w:rsidR="00E132B3" w:rsidRPr="00DF43E6" w:rsidRDefault="00E132B3">
            <w:pPr>
              <w:jc w:val="both"/>
              <w:rPr>
                <w:sz w:val="20"/>
                <w:szCs w:val="20"/>
              </w:rPr>
            </w:pPr>
          </w:p>
        </w:tc>
      </w:tr>
      <w:tr w:rsidR="00E132B3" w:rsidRPr="00021A6C" w14:paraId="1E8AFC8A" w14:textId="77777777">
        <w:tc>
          <w:tcPr>
            <w:tcW w:w="1110" w:type="pct"/>
            <w:tcBorders>
              <w:top w:val="single" w:sz="4" w:space="0" w:color="auto"/>
              <w:left w:val="single" w:sz="4" w:space="0" w:color="auto"/>
              <w:bottom w:val="nil"/>
              <w:right w:val="single" w:sz="4" w:space="0" w:color="auto"/>
            </w:tcBorders>
          </w:tcPr>
          <w:p w14:paraId="4D8BEB0C" w14:textId="4E920182" w:rsidR="00E132B3" w:rsidRPr="00021A6C" w:rsidRDefault="00E132B3">
            <w:pPr>
              <w:jc w:val="both"/>
              <w:rPr>
                <w:b/>
                <w:sz w:val="20"/>
                <w:szCs w:val="20"/>
              </w:rPr>
            </w:pPr>
            <w:r>
              <w:rPr>
                <w:b/>
                <w:sz w:val="20"/>
              </w:rPr>
              <w:t>Capítulo 17</w:t>
            </w:r>
          </w:p>
        </w:tc>
        <w:tc>
          <w:tcPr>
            <w:tcW w:w="3890" w:type="pct"/>
            <w:tcBorders>
              <w:top w:val="single" w:sz="4" w:space="0" w:color="auto"/>
              <w:left w:val="single" w:sz="4" w:space="0" w:color="auto"/>
              <w:bottom w:val="nil"/>
              <w:right w:val="single" w:sz="4" w:space="0" w:color="auto"/>
            </w:tcBorders>
          </w:tcPr>
          <w:p w14:paraId="0BC4F8D7" w14:textId="77777777" w:rsidR="00E132B3" w:rsidRPr="00021A6C" w:rsidRDefault="00E132B3">
            <w:pPr>
              <w:jc w:val="both"/>
              <w:rPr>
                <w:b/>
                <w:sz w:val="20"/>
                <w:szCs w:val="20"/>
              </w:rPr>
            </w:pPr>
            <w:r>
              <w:rPr>
                <w:b/>
                <w:sz w:val="20"/>
              </w:rPr>
              <w:t>Açúcares e produtos de confeitaria</w:t>
            </w:r>
          </w:p>
        </w:tc>
      </w:tr>
      <w:tr w:rsidR="00E132B3" w:rsidRPr="00021A6C" w14:paraId="437A4273" w14:textId="77777777">
        <w:tc>
          <w:tcPr>
            <w:tcW w:w="1110" w:type="pct"/>
            <w:tcBorders>
              <w:top w:val="nil"/>
              <w:left w:val="single" w:sz="4" w:space="0" w:color="auto"/>
              <w:bottom w:val="nil"/>
              <w:right w:val="single" w:sz="4" w:space="0" w:color="auto"/>
            </w:tcBorders>
          </w:tcPr>
          <w:p w14:paraId="550708F5"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09EF7C25" w14:textId="77777777" w:rsidR="00E132B3" w:rsidRPr="00DF43E6" w:rsidRDefault="00E132B3">
            <w:pPr>
              <w:jc w:val="both"/>
              <w:rPr>
                <w:sz w:val="20"/>
                <w:szCs w:val="20"/>
              </w:rPr>
            </w:pPr>
          </w:p>
        </w:tc>
      </w:tr>
      <w:tr w:rsidR="00E132B3" w:rsidRPr="00021A6C" w14:paraId="0119E348" w14:textId="77777777">
        <w:tc>
          <w:tcPr>
            <w:tcW w:w="1110" w:type="pct"/>
            <w:tcBorders>
              <w:top w:val="nil"/>
              <w:left w:val="single" w:sz="4" w:space="0" w:color="auto"/>
              <w:bottom w:val="nil"/>
              <w:right w:val="single" w:sz="4" w:space="0" w:color="auto"/>
            </w:tcBorders>
          </w:tcPr>
          <w:p w14:paraId="445419A8" w14:textId="77777777" w:rsidR="00E132B3" w:rsidRPr="00021A6C" w:rsidRDefault="00E132B3">
            <w:pPr>
              <w:jc w:val="both"/>
              <w:rPr>
                <w:sz w:val="20"/>
                <w:szCs w:val="20"/>
              </w:rPr>
            </w:pPr>
            <w:r>
              <w:rPr>
                <w:sz w:val="20"/>
              </w:rPr>
              <w:t>17.01</w:t>
            </w:r>
          </w:p>
        </w:tc>
        <w:tc>
          <w:tcPr>
            <w:tcW w:w="3890" w:type="pct"/>
            <w:tcBorders>
              <w:top w:val="nil"/>
              <w:left w:val="single" w:sz="4" w:space="0" w:color="auto"/>
              <w:bottom w:val="nil"/>
              <w:right w:val="single" w:sz="4" w:space="0" w:color="auto"/>
            </w:tcBorders>
          </w:tcPr>
          <w:p w14:paraId="696920BD" w14:textId="59B06B06" w:rsidR="00E132B3" w:rsidRPr="00021A6C" w:rsidRDefault="00FF2F61">
            <w:pPr>
              <w:jc w:val="both"/>
              <w:rPr>
                <w:sz w:val="20"/>
                <w:szCs w:val="20"/>
                <w:highlight w:val="lightGray"/>
              </w:rPr>
            </w:pPr>
            <w:r>
              <w:rPr>
                <w:sz w:val="20"/>
              </w:rPr>
              <w:t>MP</w:t>
            </w:r>
          </w:p>
        </w:tc>
      </w:tr>
      <w:tr w:rsidR="00E132B3" w:rsidRPr="00021A6C" w14:paraId="7B918334" w14:textId="77777777">
        <w:tc>
          <w:tcPr>
            <w:tcW w:w="1110" w:type="pct"/>
            <w:tcBorders>
              <w:top w:val="nil"/>
              <w:left w:val="single" w:sz="4" w:space="0" w:color="auto"/>
              <w:bottom w:val="nil"/>
              <w:right w:val="single" w:sz="4" w:space="0" w:color="auto"/>
            </w:tcBorders>
          </w:tcPr>
          <w:p w14:paraId="5930F4DB" w14:textId="77777777" w:rsidR="00E132B3" w:rsidRPr="00021A6C" w:rsidRDefault="00E132B3">
            <w:pPr>
              <w:jc w:val="both"/>
              <w:rPr>
                <w:sz w:val="20"/>
                <w:szCs w:val="20"/>
                <w:lang w:val="en-GB"/>
              </w:rPr>
            </w:pPr>
          </w:p>
        </w:tc>
        <w:tc>
          <w:tcPr>
            <w:tcW w:w="3890" w:type="pct"/>
            <w:tcBorders>
              <w:top w:val="nil"/>
              <w:left w:val="single" w:sz="4" w:space="0" w:color="auto"/>
              <w:bottom w:val="nil"/>
              <w:right w:val="single" w:sz="4" w:space="0" w:color="auto"/>
            </w:tcBorders>
          </w:tcPr>
          <w:p w14:paraId="462E5C23" w14:textId="77777777" w:rsidR="00E132B3" w:rsidRPr="00021A6C" w:rsidRDefault="00E132B3">
            <w:pPr>
              <w:jc w:val="both"/>
              <w:rPr>
                <w:sz w:val="20"/>
                <w:szCs w:val="20"/>
                <w:lang w:val="en-GB"/>
              </w:rPr>
            </w:pPr>
          </w:p>
        </w:tc>
      </w:tr>
      <w:tr w:rsidR="00E132B3" w:rsidRPr="00021A6C" w14:paraId="6DE22CF1" w14:textId="77777777">
        <w:tc>
          <w:tcPr>
            <w:tcW w:w="1110" w:type="pct"/>
            <w:tcBorders>
              <w:top w:val="nil"/>
              <w:left w:val="single" w:sz="4" w:space="0" w:color="auto"/>
              <w:bottom w:val="nil"/>
              <w:right w:val="single" w:sz="4" w:space="0" w:color="auto"/>
            </w:tcBorders>
          </w:tcPr>
          <w:p w14:paraId="18634F97" w14:textId="77777777" w:rsidR="00E132B3" w:rsidRPr="00021A6C" w:rsidRDefault="00E132B3">
            <w:pPr>
              <w:jc w:val="both"/>
              <w:rPr>
                <w:sz w:val="20"/>
                <w:szCs w:val="20"/>
              </w:rPr>
            </w:pPr>
            <w:r>
              <w:rPr>
                <w:sz w:val="20"/>
              </w:rPr>
              <w:t>17.02</w:t>
            </w:r>
          </w:p>
          <w:p w14:paraId="34F10456" w14:textId="77777777" w:rsidR="00E132B3" w:rsidRPr="00DF43E6" w:rsidRDefault="00E132B3">
            <w:pPr>
              <w:jc w:val="both"/>
              <w:rPr>
                <w:sz w:val="20"/>
                <w:szCs w:val="20"/>
              </w:rPr>
            </w:pPr>
          </w:p>
          <w:p w14:paraId="1D401EBA" w14:textId="3DA84E92" w:rsidR="00E132B3" w:rsidRPr="00021A6C" w:rsidRDefault="00E132B3">
            <w:pPr>
              <w:rPr>
                <w:i/>
                <w:sz w:val="20"/>
                <w:szCs w:val="20"/>
              </w:rPr>
            </w:pPr>
            <w:r>
              <w:rPr>
                <w:i/>
                <w:sz w:val="20"/>
              </w:rPr>
              <w:t xml:space="preserve">- Maltose quimicamente pura e frutose </w:t>
            </w:r>
            <w:r w:rsidR="00B140E0">
              <w:rPr>
                <w:i/>
                <w:sz w:val="20"/>
              </w:rPr>
              <w:t xml:space="preserve">(levulose) </w:t>
            </w:r>
            <w:r>
              <w:rPr>
                <w:i/>
                <w:sz w:val="20"/>
              </w:rPr>
              <w:t>quimicamente pura</w:t>
            </w:r>
          </w:p>
          <w:p w14:paraId="3FE783FC" w14:textId="77777777" w:rsidR="00E132B3" w:rsidRPr="00DF43E6" w:rsidRDefault="00E132B3">
            <w:pPr>
              <w:jc w:val="both"/>
              <w:rPr>
                <w:i/>
                <w:sz w:val="20"/>
                <w:szCs w:val="20"/>
              </w:rPr>
            </w:pPr>
          </w:p>
          <w:p w14:paraId="2FBF4027" w14:textId="77777777" w:rsidR="00E132B3" w:rsidRPr="00021A6C" w:rsidRDefault="00E132B3">
            <w:pPr>
              <w:jc w:val="both"/>
              <w:rPr>
                <w:b/>
                <w:sz w:val="20"/>
                <w:szCs w:val="20"/>
              </w:rPr>
            </w:pPr>
            <w:r>
              <w:rPr>
                <w:i/>
                <w:sz w:val="20"/>
              </w:rPr>
              <w:t>- Outros</w:t>
            </w:r>
          </w:p>
        </w:tc>
        <w:tc>
          <w:tcPr>
            <w:tcW w:w="3890" w:type="pct"/>
            <w:tcBorders>
              <w:top w:val="nil"/>
              <w:left w:val="single" w:sz="4" w:space="0" w:color="auto"/>
              <w:bottom w:val="nil"/>
              <w:right w:val="single" w:sz="4" w:space="0" w:color="auto"/>
            </w:tcBorders>
          </w:tcPr>
          <w:p w14:paraId="570CD755" w14:textId="77777777" w:rsidR="00E132B3" w:rsidRPr="00DF43E6" w:rsidRDefault="00E132B3">
            <w:pPr>
              <w:jc w:val="both"/>
              <w:rPr>
                <w:sz w:val="20"/>
                <w:szCs w:val="20"/>
              </w:rPr>
            </w:pPr>
          </w:p>
          <w:p w14:paraId="22ADB671" w14:textId="77777777" w:rsidR="00E132B3" w:rsidRPr="00DF43E6" w:rsidRDefault="00E132B3">
            <w:pPr>
              <w:jc w:val="both"/>
              <w:rPr>
                <w:sz w:val="20"/>
                <w:szCs w:val="20"/>
              </w:rPr>
            </w:pPr>
          </w:p>
          <w:p w14:paraId="7D3CC95D" w14:textId="6006B93E" w:rsidR="00E132B3" w:rsidRPr="00021A6C" w:rsidRDefault="00FF2F61">
            <w:pPr>
              <w:jc w:val="both"/>
              <w:rPr>
                <w:sz w:val="20"/>
                <w:szCs w:val="20"/>
              </w:rPr>
            </w:pPr>
            <w:r>
              <w:rPr>
                <w:sz w:val="20"/>
              </w:rPr>
              <w:t>MP</w:t>
            </w:r>
          </w:p>
          <w:p w14:paraId="2005FD75" w14:textId="77777777" w:rsidR="00E132B3" w:rsidRPr="00DF43E6" w:rsidRDefault="00E132B3">
            <w:pPr>
              <w:jc w:val="both"/>
              <w:rPr>
                <w:sz w:val="20"/>
                <w:szCs w:val="20"/>
              </w:rPr>
            </w:pPr>
          </w:p>
          <w:p w14:paraId="20D930F8" w14:textId="77777777" w:rsidR="00E132B3" w:rsidRPr="00DF43E6" w:rsidRDefault="00E132B3">
            <w:pPr>
              <w:jc w:val="both"/>
              <w:rPr>
                <w:sz w:val="20"/>
                <w:szCs w:val="20"/>
              </w:rPr>
            </w:pPr>
          </w:p>
          <w:p w14:paraId="47386E2A" w14:textId="77777777" w:rsidR="00E132B3" w:rsidRPr="00DF43E6" w:rsidRDefault="00E132B3">
            <w:pPr>
              <w:jc w:val="both"/>
              <w:rPr>
                <w:sz w:val="20"/>
                <w:szCs w:val="20"/>
              </w:rPr>
            </w:pPr>
          </w:p>
          <w:p w14:paraId="7B793683" w14:textId="77777777" w:rsidR="004E3068" w:rsidRPr="00DF43E6" w:rsidRDefault="004E3068">
            <w:pPr>
              <w:jc w:val="both"/>
              <w:rPr>
                <w:sz w:val="20"/>
                <w:szCs w:val="20"/>
              </w:rPr>
            </w:pPr>
          </w:p>
          <w:p w14:paraId="5AE71374" w14:textId="27D94827" w:rsidR="00E132B3" w:rsidRPr="00021A6C" w:rsidRDefault="0095564C" w:rsidP="00BD633A">
            <w:pPr>
              <w:jc w:val="both"/>
              <w:rPr>
                <w:b/>
                <w:sz w:val="20"/>
                <w:szCs w:val="20"/>
              </w:rPr>
            </w:pPr>
            <w:r>
              <w:rPr>
                <w:sz w:val="20"/>
              </w:rPr>
              <w:t>M</w:t>
            </w:r>
            <w:r w:rsidR="00E132B3">
              <w:rPr>
                <w:sz w:val="20"/>
              </w:rPr>
              <w:t xml:space="preserve">C, exceto a partir de materiais não originários dos </w:t>
            </w:r>
            <w:r w:rsidR="00562E3D">
              <w:rPr>
                <w:sz w:val="20"/>
              </w:rPr>
              <w:t>c</w:t>
            </w:r>
            <w:r w:rsidR="00FF2F61">
              <w:rPr>
                <w:sz w:val="20"/>
              </w:rPr>
              <w:t>apítulo</w:t>
            </w:r>
            <w:r w:rsidR="00E132B3">
              <w:rPr>
                <w:sz w:val="20"/>
              </w:rPr>
              <w:t xml:space="preserve">s 11 e </w:t>
            </w:r>
            <w:r w:rsidR="00367DC4">
              <w:rPr>
                <w:sz w:val="20"/>
              </w:rPr>
              <w:t xml:space="preserve">23. </w:t>
            </w:r>
            <w:r w:rsidR="00367DC4">
              <w:rPr>
                <w:sz w:val="20"/>
              </w:rPr>
              <w:tab/>
            </w:r>
          </w:p>
        </w:tc>
      </w:tr>
      <w:tr w:rsidR="00E132B3" w:rsidRPr="00021A6C" w14:paraId="76758D57" w14:textId="77777777">
        <w:tc>
          <w:tcPr>
            <w:tcW w:w="1110" w:type="pct"/>
            <w:tcBorders>
              <w:top w:val="nil"/>
              <w:left w:val="single" w:sz="4" w:space="0" w:color="auto"/>
              <w:bottom w:val="nil"/>
              <w:right w:val="single" w:sz="4" w:space="0" w:color="auto"/>
            </w:tcBorders>
          </w:tcPr>
          <w:p w14:paraId="18E317A8"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5B0F567B" w14:textId="77777777" w:rsidR="00E132B3" w:rsidRPr="00DF43E6" w:rsidRDefault="00E132B3">
            <w:pPr>
              <w:jc w:val="both"/>
              <w:rPr>
                <w:sz w:val="20"/>
                <w:szCs w:val="20"/>
              </w:rPr>
            </w:pPr>
          </w:p>
        </w:tc>
      </w:tr>
      <w:tr w:rsidR="00E132B3" w:rsidRPr="00021A6C" w14:paraId="4C26EE8A" w14:textId="77777777">
        <w:tc>
          <w:tcPr>
            <w:tcW w:w="1110" w:type="pct"/>
            <w:tcBorders>
              <w:top w:val="nil"/>
              <w:left w:val="single" w:sz="4" w:space="0" w:color="auto"/>
              <w:bottom w:val="nil"/>
              <w:right w:val="single" w:sz="4" w:space="0" w:color="auto"/>
            </w:tcBorders>
          </w:tcPr>
          <w:p w14:paraId="16BC2896" w14:textId="77777777" w:rsidR="00E132B3" w:rsidRPr="00021A6C" w:rsidRDefault="00E132B3">
            <w:pPr>
              <w:jc w:val="both"/>
              <w:rPr>
                <w:sz w:val="20"/>
                <w:szCs w:val="20"/>
              </w:rPr>
            </w:pPr>
            <w:r>
              <w:rPr>
                <w:sz w:val="20"/>
              </w:rPr>
              <w:t>17.03</w:t>
            </w:r>
          </w:p>
        </w:tc>
        <w:tc>
          <w:tcPr>
            <w:tcW w:w="3890" w:type="pct"/>
            <w:tcBorders>
              <w:top w:val="nil"/>
              <w:left w:val="single" w:sz="4" w:space="0" w:color="auto"/>
              <w:bottom w:val="nil"/>
              <w:right w:val="single" w:sz="4" w:space="0" w:color="auto"/>
            </w:tcBorders>
          </w:tcPr>
          <w:p w14:paraId="4B6DBE36" w14:textId="3B1D0646" w:rsidR="00E132B3" w:rsidRPr="00021A6C" w:rsidRDefault="00E132B3" w:rsidP="00BD633A">
            <w:pPr>
              <w:jc w:val="both"/>
              <w:rPr>
                <w:sz w:val="20"/>
                <w:szCs w:val="20"/>
              </w:rPr>
            </w:pPr>
            <w:r>
              <w:rPr>
                <w:sz w:val="20"/>
              </w:rPr>
              <w:t>Fabricação na qual tod</w:t>
            </w:r>
            <w:r w:rsidR="005427A4">
              <w:rPr>
                <w:sz w:val="20"/>
              </w:rPr>
              <w:t>os os materiais</w:t>
            </w:r>
            <w:r>
              <w:rPr>
                <w:sz w:val="20"/>
              </w:rPr>
              <w:t xml:space="preserve"> do </w:t>
            </w:r>
            <w:r w:rsidR="00562E3D">
              <w:rPr>
                <w:sz w:val="20"/>
              </w:rPr>
              <w:t>c</w:t>
            </w:r>
            <w:r w:rsidR="00FF2F61">
              <w:rPr>
                <w:sz w:val="20"/>
              </w:rPr>
              <w:t>apítulo</w:t>
            </w:r>
            <w:r>
              <w:rPr>
                <w:sz w:val="20"/>
              </w:rPr>
              <w:t xml:space="preserve"> 17 </w:t>
            </w:r>
            <w:r w:rsidR="005427A4">
              <w:rPr>
                <w:sz w:val="20"/>
              </w:rPr>
              <w:t>utilizados</w:t>
            </w:r>
            <w:r>
              <w:rPr>
                <w:sz w:val="20"/>
              </w:rPr>
              <w:t xml:space="preserve"> são </w:t>
            </w:r>
            <w:r w:rsidR="005427A4">
              <w:rPr>
                <w:sz w:val="20"/>
              </w:rPr>
              <w:t>totalmente</w:t>
            </w:r>
            <w:r>
              <w:rPr>
                <w:sz w:val="20"/>
              </w:rPr>
              <w:t xml:space="preserve"> </w:t>
            </w:r>
            <w:r w:rsidR="005427A4">
              <w:rPr>
                <w:sz w:val="20"/>
              </w:rPr>
              <w:t>obtidos</w:t>
            </w:r>
            <w:r>
              <w:rPr>
                <w:sz w:val="20"/>
              </w:rPr>
              <w:t>.</w:t>
            </w:r>
          </w:p>
        </w:tc>
      </w:tr>
      <w:tr w:rsidR="00E132B3" w:rsidRPr="00021A6C" w14:paraId="2D3930C2" w14:textId="77777777">
        <w:tc>
          <w:tcPr>
            <w:tcW w:w="1110" w:type="pct"/>
            <w:tcBorders>
              <w:top w:val="nil"/>
              <w:left w:val="single" w:sz="4" w:space="0" w:color="auto"/>
              <w:bottom w:val="nil"/>
              <w:right w:val="single" w:sz="4" w:space="0" w:color="auto"/>
            </w:tcBorders>
          </w:tcPr>
          <w:p w14:paraId="0C9A0492"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0BADFFC0" w14:textId="77777777" w:rsidR="00E132B3" w:rsidRPr="00DF43E6" w:rsidRDefault="00E132B3">
            <w:pPr>
              <w:jc w:val="both"/>
              <w:rPr>
                <w:sz w:val="20"/>
                <w:szCs w:val="20"/>
              </w:rPr>
            </w:pPr>
          </w:p>
        </w:tc>
      </w:tr>
      <w:tr w:rsidR="00E132B3" w:rsidRPr="00021A6C" w14:paraId="1BAD943C" w14:textId="77777777">
        <w:tc>
          <w:tcPr>
            <w:tcW w:w="1110" w:type="pct"/>
            <w:tcBorders>
              <w:top w:val="nil"/>
              <w:left w:val="single" w:sz="4" w:space="0" w:color="auto"/>
              <w:bottom w:val="nil"/>
              <w:right w:val="single" w:sz="4" w:space="0" w:color="auto"/>
            </w:tcBorders>
          </w:tcPr>
          <w:p w14:paraId="06104B50" w14:textId="77777777" w:rsidR="00E132B3" w:rsidRPr="00021A6C" w:rsidRDefault="00E132B3">
            <w:pPr>
              <w:jc w:val="both"/>
              <w:rPr>
                <w:sz w:val="20"/>
                <w:szCs w:val="20"/>
              </w:rPr>
            </w:pPr>
            <w:r>
              <w:rPr>
                <w:sz w:val="20"/>
              </w:rPr>
              <w:t>17.04</w:t>
            </w:r>
          </w:p>
          <w:p w14:paraId="3A25DE75" w14:textId="77777777" w:rsidR="00E132B3" w:rsidRPr="00021A6C" w:rsidRDefault="00E132B3">
            <w:pPr>
              <w:jc w:val="both"/>
              <w:rPr>
                <w:sz w:val="20"/>
                <w:szCs w:val="20"/>
                <w:lang w:val="en-GB"/>
              </w:rPr>
            </w:pPr>
          </w:p>
        </w:tc>
        <w:tc>
          <w:tcPr>
            <w:tcW w:w="3890" w:type="pct"/>
            <w:tcBorders>
              <w:top w:val="nil"/>
              <w:left w:val="single" w:sz="4" w:space="0" w:color="auto"/>
              <w:bottom w:val="nil"/>
              <w:right w:val="single" w:sz="4" w:space="0" w:color="auto"/>
            </w:tcBorders>
          </w:tcPr>
          <w:p w14:paraId="5F172C9B" w14:textId="77777777" w:rsidR="00050B1F" w:rsidRPr="00021A6C" w:rsidRDefault="00E132B3">
            <w:pPr>
              <w:jc w:val="both"/>
              <w:rPr>
                <w:sz w:val="20"/>
                <w:szCs w:val="20"/>
              </w:rPr>
            </w:pPr>
            <w:r>
              <w:rPr>
                <w:sz w:val="20"/>
              </w:rPr>
              <w:t xml:space="preserve">Fabricação na qual: </w:t>
            </w:r>
          </w:p>
          <w:p w14:paraId="18A635AE" w14:textId="131070EB" w:rsidR="00050B1F" w:rsidRPr="00021A6C" w:rsidRDefault="00050B1F">
            <w:pPr>
              <w:jc w:val="both"/>
              <w:rPr>
                <w:sz w:val="20"/>
                <w:szCs w:val="20"/>
              </w:rPr>
            </w:pPr>
            <w:r>
              <w:rPr>
                <w:sz w:val="20"/>
              </w:rPr>
              <w:t>- tod</w:t>
            </w:r>
            <w:r w:rsidR="005427A4">
              <w:rPr>
                <w:sz w:val="20"/>
              </w:rPr>
              <w:t>os os materiais</w:t>
            </w:r>
            <w:r>
              <w:rPr>
                <w:sz w:val="20"/>
              </w:rPr>
              <w:t xml:space="preserve"> do </w:t>
            </w:r>
            <w:r w:rsidR="00FF2F61">
              <w:rPr>
                <w:sz w:val="20"/>
              </w:rPr>
              <w:t>capítulo</w:t>
            </w:r>
            <w:r>
              <w:rPr>
                <w:sz w:val="20"/>
              </w:rPr>
              <w:t xml:space="preserve"> 4 </w:t>
            </w:r>
            <w:r w:rsidR="005427A4">
              <w:rPr>
                <w:sz w:val="20"/>
              </w:rPr>
              <w:t>utilizados</w:t>
            </w:r>
            <w:r>
              <w:rPr>
                <w:sz w:val="20"/>
              </w:rPr>
              <w:t xml:space="preserve"> são </w:t>
            </w:r>
            <w:r w:rsidR="008F3836">
              <w:rPr>
                <w:sz w:val="20"/>
              </w:rPr>
              <w:t>originários</w:t>
            </w:r>
            <w:r>
              <w:rPr>
                <w:sz w:val="20"/>
              </w:rPr>
              <w:t xml:space="preserve"> e:</w:t>
            </w:r>
          </w:p>
          <w:p w14:paraId="32B63328" w14:textId="085AD2CB" w:rsidR="00E132B3" w:rsidRDefault="00E132B3">
            <w:pPr>
              <w:jc w:val="both"/>
              <w:rPr>
                <w:sz w:val="20"/>
                <w:szCs w:val="20"/>
              </w:rPr>
            </w:pPr>
            <w:r>
              <w:rPr>
                <w:sz w:val="20"/>
              </w:rPr>
              <w:t xml:space="preserve">- o peso </w:t>
            </w:r>
            <w:r w:rsidR="00367DC4">
              <w:rPr>
                <w:sz w:val="20"/>
              </w:rPr>
              <w:t>dos materiais não originários</w:t>
            </w:r>
            <w:r>
              <w:rPr>
                <w:sz w:val="20"/>
              </w:rPr>
              <w:t xml:space="preserve"> das posições 17.01 e 17.02 </w:t>
            </w:r>
            <w:r w:rsidR="005427A4">
              <w:rPr>
                <w:sz w:val="20"/>
              </w:rPr>
              <w:t>utilizados</w:t>
            </w:r>
            <w:r>
              <w:rPr>
                <w:sz w:val="20"/>
              </w:rPr>
              <w:t xml:space="preserve"> não exced</w:t>
            </w:r>
            <w:r w:rsidR="00562E3D">
              <w:rPr>
                <w:sz w:val="20"/>
              </w:rPr>
              <w:t>e</w:t>
            </w:r>
            <w:r>
              <w:rPr>
                <w:sz w:val="20"/>
              </w:rPr>
              <w:t xml:space="preserve"> 40% do peso total do produto.</w:t>
            </w:r>
          </w:p>
          <w:p w14:paraId="12D54B11" w14:textId="77777777" w:rsidR="00E132B3" w:rsidRPr="00DF43E6" w:rsidRDefault="00E132B3">
            <w:pPr>
              <w:jc w:val="both"/>
              <w:rPr>
                <w:sz w:val="20"/>
                <w:szCs w:val="20"/>
              </w:rPr>
            </w:pPr>
          </w:p>
        </w:tc>
      </w:tr>
      <w:tr w:rsidR="00E132B3" w:rsidRPr="00021A6C" w14:paraId="59026755" w14:textId="77777777">
        <w:tc>
          <w:tcPr>
            <w:tcW w:w="1110" w:type="pct"/>
            <w:tcBorders>
              <w:top w:val="single" w:sz="4" w:space="0" w:color="auto"/>
              <w:left w:val="single" w:sz="4" w:space="0" w:color="auto"/>
              <w:bottom w:val="nil"/>
              <w:right w:val="single" w:sz="4" w:space="0" w:color="auto"/>
            </w:tcBorders>
          </w:tcPr>
          <w:p w14:paraId="6D1C7917" w14:textId="65B69F0A" w:rsidR="00E132B3" w:rsidRPr="00021A6C" w:rsidRDefault="00E132B3">
            <w:pPr>
              <w:jc w:val="both"/>
              <w:rPr>
                <w:sz w:val="20"/>
                <w:szCs w:val="20"/>
              </w:rPr>
            </w:pPr>
            <w:r>
              <w:rPr>
                <w:b/>
                <w:sz w:val="20"/>
              </w:rPr>
              <w:t>Capítulo 18</w:t>
            </w:r>
          </w:p>
        </w:tc>
        <w:tc>
          <w:tcPr>
            <w:tcW w:w="3890" w:type="pct"/>
            <w:tcBorders>
              <w:top w:val="single" w:sz="4" w:space="0" w:color="auto"/>
              <w:left w:val="single" w:sz="4" w:space="0" w:color="auto"/>
              <w:bottom w:val="nil"/>
              <w:right w:val="single" w:sz="4" w:space="0" w:color="auto"/>
            </w:tcBorders>
          </w:tcPr>
          <w:p w14:paraId="785E6981" w14:textId="7F20058F" w:rsidR="00E132B3" w:rsidRPr="00021A6C" w:rsidRDefault="00E132B3" w:rsidP="00AF4C82">
            <w:pPr>
              <w:jc w:val="both"/>
              <w:rPr>
                <w:sz w:val="20"/>
                <w:szCs w:val="20"/>
              </w:rPr>
            </w:pPr>
            <w:r>
              <w:rPr>
                <w:b/>
                <w:sz w:val="20"/>
              </w:rPr>
              <w:t xml:space="preserve">Cacau e </w:t>
            </w:r>
            <w:r w:rsidR="007C2992">
              <w:rPr>
                <w:b/>
                <w:sz w:val="20"/>
              </w:rPr>
              <w:t xml:space="preserve">suas </w:t>
            </w:r>
            <w:r>
              <w:rPr>
                <w:b/>
                <w:sz w:val="20"/>
              </w:rPr>
              <w:t>preparações</w:t>
            </w:r>
          </w:p>
        </w:tc>
      </w:tr>
      <w:tr w:rsidR="00E132B3" w:rsidRPr="00021A6C" w14:paraId="2059FD22" w14:textId="77777777">
        <w:tc>
          <w:tcPr>
            <w:tcW w:w="1110" w:type="pct"/>
            <w:tcBorders>
              <w:top w:val="nil"/>
              <w:left w:val="single" w:sz="4" w:space="0" w:color="auto"/>
              <w:bottom w:val="nil"/>
              <w:right w:val="single" w:sz="4" w:space="0" w:color="auto"/>
            </w:tcBorders>
          </w:tcPr>
          <w:p w14:paraId="4C431041"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43D3686D" w14:textId="77777777" w:rsidR="00E132B3" w:rsidRPr="00DF43E6" w:rsidRDefault="00E132B3">
            <w:pPr>
              <w:jc w:val="both"/>
              <w:rPr>
                <w:sz w:val="20"/>
                <w:szCs w:val="20"/>
              </w:rPr>
            </w:pPr>
          </w:p>
        </w:tc>
      </w:tr>
      <w:tr w:rsidR="00E132B3" w:rsidRPr="00021A6C" w14:paraId="133505A6" w14:textId="77777777">
        <w:tc>
          <w:tcPr>
            <w:tcW w:w="1110" w:type="pct"/>
            <w:tcBorders>
              <w:top w:val="nil"/>
              <w:left w:val="single" w:sz="4" w:space="0" w:color="auto"/>
              <w:bottom w:val="nil"/>
              <w:right w:val="single" w:sz="4" w:space="0" w:color="auto"/>
            </w:tcBorders>
          </w:tcPr>
          <w:p w14:paraId="3750CB88" w14:textId="77777777" w:rsidR="00E132B3" w:rsidRPr="00021A6C" w:rsidRDefault="00E132B3">
            <w:pPr>
              <w:jc w:val="both"/>
              <w:rPr>
                <w:sz w:val="20"/>
                <w:szCs w:val="20"/>
              </w:rPr>
            </w:pPr>
            <w:r>
              <w:rPr>
                <w:sz w:val="20"/>
              </w:rPr>
              <w:t>18.01</w:t>
            </w:r>
          </w:p>
          <w:p w14:paraId="319CF381" w14:textId="77777777" w:rsidR="00E132B3" w:rsidRPr="00021A6C" w:rsidRDefault="00E132B3">
            <w:pPr>
              <w:jc w:val="both"/>
              <w:rPr>
                <w:sz w:val="20"/>
                <w:szCs w:val="20"/>
                <w:lang w:val="en-GB"/>
              </w:rPr>
            </w:pPr>
          </w:p>
          <w:p w14:paraId="6D366032" w14:textId="77777777" w:rsidR="00E132B3" w:rsidRPr="00021A6C" w:rsidRDefault="00E132B3">
            <w:pPr>
              <w:jc w:val="both"/>
              <w:rPr>
                <w:sz w:val="20"/>
                <w:szCs w:val="20"/>
              </w:rPr>
            </w:pPr>
            <w:r>
              <w:rPr>
                <w:sz w:val="20"/>
              </w:rPr>
              <w:t>18.02</w:t>
            </w:r>
          </w:p>
          <w:p w14:paraId="5A15512D" w14:textId="77777777" w:rsidR="00E132B3" w:rsidRPr="00021A6C" w:rsidRDefault="00E132B3">
            <w:pPr>
              <w:jc w:val="both"/>
              <w:rPr>
                <w:sz w:val="20"/>
                <w:szCs w:val="20"/>
                <w:lang w:val="en-GB"/>
              </w:rPr>
            </w:pPr>
          </w:p>
        </w:tc>
        <w:tc>
          <w:tcPr>
            <w:tcW w:w="3890" w:type="pct"/>
            <w:tcBorders>
              <w:top w:val="nil"/>
              <w:left w:val="single" w:sz="4" w:space="0" w:color="auto"/>
              <w:bottom w:val="nil"/>
              <w:right w:val="single" w:sz="4" w:space="0" w:color="auto"/>
            </w:tcBorders>
          </w:tcPr>
          <w:p w14:paraId="7ED824A7" w14:textId="0A82448D" w:rsidR="00E132B3" w:rsidRPr="00021A6C" w:rsidRDefault="00FF2F61">
            <w:pPr>
              <w:jc w:val="both"/>
              <w:rPr>
                <w:sz w:val="20"/>
                <w:szCs w:val="20"/>
              </w:rPr>
            </w:pPr>
            <w:r>
              <w:rPr>
                <w:sz w:val="20"/>
              </w:rPr>
              <w:t>MP</w:t>
            </w:r>
          </w:p>
          <w:p w14:paraId="45031DCB" w14:textId="77777777" w:rsidR="00E132B3" w:rsidRPr="00DF43E6" w:rsidRDefault="00E132B3">
            <w:pPr>
              <w:jc w:val="both"/>
              <w:rPr>
                <w:sz w:val="20"/>
                <w:szCs w:val="20"/>
              </w:rPr>
            </w:pPr>
          </w:p>
          <w:p w14:paraId="239AC9CB" w14:textId="428C839A" w:rsidR="00E132B3" w:rsidRPr="00021A6C" w:rsidRDefault="00FF2F61">
            <w:pPr>
              <w:jc w:val="both"/>
              <w:rPr>
                <w:sz w:val="20"/>
                <w:szCs w:val="20"/>
              </w:rPr>
            </w:pPr>
            <w:r>
              <w:rPr>
                <w:sz w:val="20"/>
              </w:rPr>
              <w:t>MP</w:t>
            </w:r>
            <w:r w:rsidR="00E132B3">
              <w:rPr>
                <w:sz w:val="20"/>
              </w:rPr>
              <w:t>, exceto a partir de materiais não originários da posição 18.01.</w:t>
            </w:r>
          </w:p>
          <w:p w14:paraId="043C2A72" w14:textId="77777777" w:rsidR="00E132B3" w:rsidRPr="00DF43E6" w:rsidRDefault="00E132B3">
            <w:pPr>
              <w:jc w:val="both"/>
              <w:rPr>
                <w:sz w:val="20"/>
                <w:szCs w:val="20"/>
              </w:rPr>
            </w:pPr>
          </w:p>
        </w:tc>
      </w:tr>
      <w:tr w:rsidR="00E132B3" w:rsidRPr="00021A6C" w14:paraId="06BEA6EA" w14:textId="77777777">
        <w:tc>
          <w:tcPr>
            <w:tcW w:w="1110" w:type="pct"/>
            <w:tcBorders>
              <w:top w:val="nil"/>
              <w:left w:val="single" w:sz="4" w:space="0" w:color="auto"/>
              <w:bottom w:val="nil"/>
              <w:right w:val="single" w:sz="4" w:space="0" w:color="auto"/>
            </w:tcBorders>
          </w:tcPr>
          <w:p w14:paraId="7426678D" w14:textId="77777777" w:rsidR="00E132B3" w:rsidRPr="00021A6C" w:rsidRDefault="00E132B3">
            <w:pPr>
              <w:jc w:val="both"/>
              <w:rPr>
                <w:sz w:val="20"/>
                <w:szCs w:val="20"/>
              </w:rPr>
            </w:pPr>
            <w:r>
              <w:rPr>
                <w:sz w:val="20"/>
              </w:rPr>
              <w:t>18.03 – 18.05</w:t>
            </w:r>
          </w:p>
          <w:p w14:paraId="005F798C" w14:textId="77777777" w:rsidR="00E132B3" w:rsidRPr="00021A6C" w:rsidRDefault="00E132B3">
            <w:pPr>
              <w:jc w:val="both"/>
              <w:rPr>
                <w:sz w:val="20"/>
                <w:szCs w:val="20"/>
                <w:lang w:val="en-GB"/>
              </w:rPr>
            </w:pPr>
          </w:p>
        </w:tc>
        <w:tc>
          <w:tcPr>
            <w:tcW w:w="3890" w:type="pct"/>
            <w:tcBorders>
              <w:top w:val="nil"/>
              <w:left w:val="single" w:sz="4" w:space="0" w:color="auto"/>
              <w:bottom w:val="nil"/>
              <w:right w:val="single" w:sz="4" w:space="0" w:color="auto"/>
            </w:tcBorders>
          </w:tcPr>
          <w:p w14:paraId="69C6A3EF" w14:textId="69ACB7A0" w:rsidR="00E132B3" w:rsidRPr="00021A6C" w:rsidRDefault="00E132B3">
            <w:pPr>
              <w:jc w:val="both"/>
              <w:rPr>
                <w:sz w:val="20"/>
                <w:szCs w:val="20"/>
              </w:rPr>
            </w:pPr>
            <w:r>
              <w:rPr>
                <w:sz w:val="20"/>
              </w:rPr>
              <w:t xml:space="preserve">Fabricação em que o peso </w:t>
            </w:r>
            <w:r w:rsidR="00367DC4">
              <w:rPr>
                <w:sz w:val="20"/>
              </w:rPr>
              <w:t>dos materiais não originários</w:t>
            </w:r>
            <w:r>
              <w:rPr>
                <w:sz w:val="20"/>
              </w:rPr>
              <w:t xml:space="preserve"> do </w:t>
            </w:r>
            <w:r w:rsidR="00FF2F61">
              <w:rPr>
                <w:sz w:val="20"/>
              </w:rPr>
              <w:t>capítulo</w:t>
            </w:r>
            <w:r>
              <w:rPr>
                <w:sz w:val="20"/>
              </w:rPr>
              <w:t xml:space="preserve"> 18 </w:t>
            </w:r>
            <w:r w:rsidR="005427A4">
              <w:rPr>
                <w:sz w:val="20"/>
              </w:rPr>
              <w:t>utilizados</w:t>
            </w:r>
            <w:r>
              <w:rPr>
                <w:sz w:val="20"/>
              </w:rPr>
              <w:t xml:space="preserve"> não exced</w:t>
            </w:r>
            <w:r w:rsidR="00BD633A">
              <w:rPr>
                <w:sz w:val="20"/>
              </w:rPr>
              <w:t>e</w:t>
            </w:r>
            <w:r>
              <w:rPr>
                <w:sz w:val="20"/>
              </w:rPr>
              <w:t xml:space="preserve"> 40% do peso do produto final.</w:t>
            </w:r>
          </w:p>
          <w:p w14:paraId="048BEAE3" w14:textId="77777777" w:rsidR="00E132B3" w:rsidRPr="00DF43E6" w:rsidRDefault="00E132B3">
            <w:pPr>
              <w:jc w:val="both"/>
              <w:rPr>
                <w:sz w:val="20"/>
                <w:szCs w:val="20"/>
              </w:rPr>
            </w:pPr>
          </w:p>
        </w:tc>
      </w:tr>
      <w:tr w:rsidR="00E132B3" w:rsidRPr="00021A6C" w14:paraId="2FB22D55" w14:textId="77777777">
        <w:tc>
          <w:tcPr>
            <w:tcW w:w="1110" w:type="pct"/>
            <w:tcBorders>
              <w:top w:val="nil"/>
              <w:left w:val="single" w:sz="4" w:space="0" w:color="auto"/>
              <w:bottom w:val="nil"/>
              <w:right w:val="single" w:sz="4" w:space="0" w:color="auto"/>
            </w:tcBorders>
          </w:tcPr>
          <w:p w14:paraId="5B160512" w14:textId="77777777" w:rsidR="00E132B3" w:rsidRPr="00021A6C" w:rsidRDefault="00E132B3">
            <w:pPr>
              <w:jc w:val="both"/>
              <w:rPr>
                <w:b/>
                <w:sz w:val="20"/>
                <w:szCs w:val="20"/>
              </w:rPr>
            </w:pPr>
            <w:r>
              <w:rPr>
                <w:sz w:val="20"/>
              </w:rPr>
              <w:t>18.06</w:t>
            </w:r>
          </w:p>
        </w:tc>
        <w:tc>
          <w:tcPr>
            <w:tcW w:w="3890" w:type="pct"/>
            <w:tcBorders>
              <w:top w:val="nil"/>
              <w:left w:val="single" w:sz="4" w:space="0" w:color="auto"/>
              <w:bottom w:val="nil"/>
              <w:right w:val="single" w:sz="4" w:space="0" w:color="auto"/>
            </w:tcBorders>
          </w:tcPr>
          <w:p w14:paraId="76CD67DD" w14:textId="77777777" w:rsidR="00E132B3" w:rsidRPr="00021A6C" w:rsidRDefault="00E132B3">
            <w:pPr>
              <w:jc w:val="both"/>
              <w:rPr>
                <w:sz w:val="20"/>
                <w:szCs w:val="20"/>
              </w:rPr>
            </w:pPr>
            <w:r>
              <w:rPr>
                <w:sz w:val="20"/>
              </w:rPr>
              <w:t>Fabricação na qual:</w:t>
            </w:r>
          </w:p>
          <w:p w14:paraId="411691CE" w14:textId="4202720F" w:rsidR="00E132B3" w:rsidRPr="00021A6C" w:rsidRDefault="00E132B3">
            <w:pPr>
              <w:jc w:val="both"/>
              <w:rPr>
                <w:sz w:val="20"/>
                <w:szCs w:val="20"/>
              </w:rPr>
            </w:pPr>
            <w:r>
              <w:rPr>
                <w:sz w:val="20"/>
              </w:rPr>
              <w:t xml:space="preserve">- todos os materiais do </w:t>
            </w:r>
            <w:r w:rsidR="00FF2F61">
              <w:rPr>
                <w:sz w:val="20"/>
              </w:rPr>
              <w:t>Capítulo</w:t>
            </w:r>
            <w:r>
              <w:rPr>
                <w:sz w:val="20"/>
              </w:rPr>
              <w:t xml:space="preserve"> 4 utilizados são </w:t>
            </w:r>
            <w:r w:rsidR="005427A4">
              <w:rPr>
                <w:sz w:val="20"/>
              </w:rPr>
              <w:t>totalmente</w:t>
            </w:r>
            <w:r>
              <w:rPr>
                <w:sz w:val="20"/>
              </w:rPr>
              <w:t xml:space="preserve"> obtidos e</w:t>
            </w:r>
          </w:p>
          <w:p w14:paraId="19E463E1" w14:textId="5DA5C06F" w:rsidR="00E132B3" w:rsidRPr="00021A6C" w:rsidRDefault="00E132B3">
            <w:pPr>
              <w:jc w:val="both"/>
              <w:rPr>
                <w:sz w:val="20"/>
                <w:szCs w:val="20"/>
              </w:rPr>
            </w:pPr>
            <w:r>
              <w:rPr>
                <w:sz w:val="20"/>
              </w:rPr>
              <w:t xml:space="preserve">- o peso total </w:t>
            </w:r>
            <w:r w:rsidR="00367DC4">
              <w:rPr>
                <w:sz w:val="20"/>
              </w:rPr>
              <w:t>dos materiais não originários</w:t>
            </w:r>
            <w:r>
              <w:rPr>
                <w:sz w:val="20"/>
              </w:rPr>
              <w:t xml:space="preserve"> das posições 17.01 e 17.02 </w:t>
            </w:r>
            <w:r w:rsidR="005427A4">
              <w:rPr>
                <w:sz w:val="20"/>
              </w:rPr>
              <w:t>utilizados</w:t>
            </w:r>
            <w:r>
              <w:rPr>
                <w:sz w:val="20"/>
              </w:rPr>
              <w:t xml:space="preserve"> não </w:t>
            </w:r>
            <w:r w:rsidR="00BD633A">
              <w:rPr>
                <w:sz w:val="20"/>
              </w:rPr>
              <w:t>excede</w:t>
            </w:r>
            <w:r>
              <w:rPr>
                <w:sz w:val="20"/>
              </w:rPr>
              <w:t xml:space="preserve"> 40% do peso do produto. </w:t>
            </w:r>
          </w:p>
          <w:p w14:paraId="69D8729F" w14:textId="77777777" w:rsidR="00E132B3" w:rsidRPr="00DF43E6" w:rsidRDefault="00E132B3">
            <w:pPr>
              <w:jc w:val="both"/>
              <w:rPr>
                <w:b/>
                <w:sz w:val="20"/>
                <w:szCs w:val="20"/>
              </w:rPr>
            </w:pPr>
          </w:p>
        </w:tc>
      </w:tr>
      <w:tr w:rsidR="00E132B3" w:rsidRPr="00021A6C" w14:paraId="4F78DC69" w14:textId="77777777">
        <w:tc>
          <w:tcPr>
            <w:tcW w:w="1110" w:type="pct"/>
            <w:tcBorders>
              <w:top w:val="single" w:sz="4" w:space="0" w:color="auto"/>
              <w:left w:val="single" w:sz="4" w:space="0" w:color="auto"/>
              <w:bottom w:val="nil"/>
              <w:right w:val="single" w:sz="4" w:space="0" w:color="auto"/>
            </w:tcBorders>
          </w:tcPr>
          <w:p w14:paraId="6181DB1C" w14:textId="2E89560B" w:rsidR="00E132B3" w:rsidRPr="00021A6C" w:rsidRDefault="00E132B3">
            <w:pPr>
              <w:jc w:val="both"/>
              <w:rPr>
                <w:sz w:val="20"/>
                <w:szCs w:val="20"/>
              </w:rPr>
            </w:pPr>
            <w:r>
              <w:rPr>
                <w:b/>
                <w:sz w:val="20"/>
              </w:rPr>
              <w:t>Capítulo 19</w:t>
            </w:r>
          </w:p>
        </w:tc>
        <w:tc>
          <w:tcPr>
            <w:tcW w:w="3890" w:type="pct"/>
            <w:tcBorders>
              <w:top w:val="single" w:sz="4" w:space="0" w:color="auto"/>
              <w:left w:val="single" w:sz="4" w:space="0" w:color="auto"/>
              <w:bottom w:val="nil"/>
              <w:right w:val="single" w:sz="4" w:space="0" w:color="auto"/>
            </w:tcBorders>
          </w:tcPr>
          <w:p w14:paraId="4DBFBB14" w14:textId="0FFD0C7B" w:rsidR="00E132B3" w:rsidRPr="00021A6C" w:rsidRDefault="007C2992" w:rsidP="00AF4C82">
            <w:pPr>
              <w:jc w:val="both"/>
              <w:rPr>
                <w:sz w:val="20"/>
                <w:szCs w:val="20"/>
              </w:rPr>
            </w:pPr>
            <w:r w:rsidRPr="007C2992">
              <w:rPr>
                <w:b/>
                <w:sz w:val="20"/>
              </w:rPr>
              <w:t>Preparações à base de cereais, farinhas, amidos, féculas ou leite; produtos de pastelaria</w:t>
            </w:r>
          </w:p>
        </w:tc>
      </w:tr>
      <w:tr w:rsidR="00E132B3" w:rsidRPr="00021A6C" w14:paraId="6FE82313" w14:textId="77777777" w:rsidTr="0068186A">
        <w:tc>
          <w:tcPr>
            <w:tcW w:w="1110" w:type="pct"/>
            <w:tcBorders>
              <w:top w:val="nil"/>
              <w:left w:val="single" w:sz="4" w:space="0" w:color="auto"/>
              <w:bottom w:val="nil"/>
              <w:right w:val="single" w:sz="4" w:space="0" w:color="auto"/>
            </w:tcBorders>
          </w:tcPr>
          <w:p w14:paraId="6AAC826E"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7714B171" w14:textId="77777777" w:rsidR="00E132B3" w:rsidRPr="00DF43E6" w:rsidRDefault="00E132B3">
            <w:pPr>
              <w:jc w:val="both"/>
              <w:rPr>
                <w:sz w:val="20"/>
                <w:szCs w:val="20"/>
              </w:rPr>
            </w:pPr>
          </w:p>
        </w:tc>
      </w:tr>
      <w:tr w:rsidR="00E132B3" w:rsidRPr="00021A6C" w14:paraId="7D71A82F" w14:textId="77777777" w:rsidTr="0068186A">
        <w:tc>
          <w:tcPr>
            <w:tcW w:w="1110" w:type="pct"/>
            <w:tcBorders>
              <w:top w:val="nil"/>
              <w:left w:val="single" w:sz="4" w:space="0" w:color="auto"/>
              <w:bottom w:val="single" w:sz="4" w:space="0" w:color="auto"/>
              <w:right w:val="single" w:sz="4" w:space="0" w:color="auto"/>
            </w:tcBorders>
          </w:tcPr>
          <w:p w14:paraId="379686D0" w14:textId="77777777" w:rsidR="00E132B3" w:rsidRPr="00021A6C" w:rsidRDefault="00E132B3">
            <w:pPr>
              <w:jc w:val="both"/>
              <w:rPr>
                <w:sz w:val="20"/>
                <w:szCs w:val="20"/>
              </w:rPr>
            </w:pPr>
            <w:r>
              <w:rPr>
                <w:sz w:val="20"/>
              </w:rPr>
              <w:t>19.01</w:t>
            </w:r>
          </w:p>
          <w:p w14:paraId="24BEBD98" w14:textId="77777777" w:rsidR="00E132B3" w:rsidRPr="00021A6C" w:rsidRDefault="00E132B3">
            <w:pPr>
              <w:jc w:val="both"/>
              <w:rPr>
                <w:sz w:val="20"/>
                <w:szCs w:val="20"/>
                <w:lang w:val="en-GB"/>
              </w:rPr>
            </w:pPr>
          </w:p>
          <w:p w14:paraId="447C3680" w14:textId="77777777" w:rsidR="00E132B3" w:rsidRPr="00021A6C" w:rsidRDefault="00E132B3">
            <w:pPr>
              <w:jc w:val="both"/>
              <w:rPr>
                <w:sz w:val="20"/>
                <w:szCs w:val="20"/>
                <w:lang w:val="en-GB"/>
              </w:rPr>
            </w:pPr>
          </w:p>
          <w:p w14:paraId="6C43B4DF" w14:textId="77777777" w:rsidR="00E132B3" w:rsidRPr="00021A6C" w:rsidRDefault="00E132B3">
            <w:pPr>
              <w:jc w:val="both"/>
              <w:rPr>
                <w:sz w:val="20"/>
                <w:szCs w:val="20"/>
                <w:lang w:val="en-GB"/>
              </w:rPr>
            </w:pPr>
          </w:p>
          <w:p w14:paraId="7C7ED02F" w14:textId="77777777" w:rsidR="00E132B3" w:rsidRPr="00021A6C" w:rsidRDefault="00E132B3">
            <w:pPr>
              <w:jc w:val="both"/>
              <w:rPr>
                <w:sz w:val="20"/>
                <w:szCs w:val="20"/>
                <w:lang w:val="en-GB"/>
              </w:rPr>
            </w:pPr>
          </w:p>
          <w:p w14:paraId="2805A0F9" w14:textId="77777777" w:rsidR="00E132B3" w:rsidRPr="00021A6C" w:rsidRDefault="00E132B3">
            <w:pPr>
              <w:jc w:val="both"/>
              <w:rPr>
                <w:sz w:val="20"/>
                <w:szCs w:val="20"/>
                <w:lang w:val="en-GB"/>
              </w:rPr>
            </w:pPr>
          </w:p>
          <w:p w14:paraId="7AFD3AB5" w14:textId="77777777" w:rsidR="00E132B3" w:rsidRPr="00021A6C" w:rsidRDefault="00E132B3">
            <w:pPr>
              <w:jc w:val="both"/>
              <w:rPr>
                <w:sz w:val="20"/>
                <w:szCs w:val="20"/>
                <w:lang w:val="en-GB"/>
              </w:rPr>
            </w:pPr>
          </w:p>
          <w:p w14:paraId="1FDD879E" w14:textId="6E05D968" w:rsidR="00050B1F" w:rsidRPr="00021A6C" w:rsidRDefault="00E132B3">
            <w:pPr>
              <w:jc w:val="both"/>
              <w:rPr>
                <w:sz w:val="20"/>
                <w:szCs w:val="20"/>
              </w:rPr>
            </w:pPr>
            <w:r>
              <w:rPr>
                <w:sz w:val="20"/>
              </w:rPr>
              <w:t>19.02 – 19.03</w:t>
            </w:r>
          </w:p>
          <w:p w14:paraId="77B325D5" w14:textId="77777777" w:rsidR="00050B1F" w:rsidRPr="00021A6C" w:rsidRDefault="00050B1F">
            <w:pPr>
              <w:jc w:val="both"/>
              <w:rPr>
                <w:sz w:val="20"/>
                <w:szCs w:val="20"/>
                <w:lang w:val="en-GB"/>
              </w:rPr>
            </w:pPr>
          </w:p>
          <w:p w14:paraId="3AA9A9D9" w14:textId="77777777" w:rsidR="00050B1F" w:rsidRPr="00021A6C" w:rsidRDefault="00050B1F">
            <w:pPr>
              <w:jc w:val="both"/>
              <w:rPr>
                <w:sz w:val="20"/>
                <w:szCs w:val="20"/>
                <w:lang w:val="en-GB"/>
              </w:rPr>
            </w:pPr>
          </w:p>
          <w:p w14:paraId="45B20D2A" w14:textId="77777777" w:rsidR="00050B1F" w:rsidRPr="00021A6C" w:rsidRDefault="00050B1F">
            <w:pPr>
              <w:jc w:val="both"/>
              <w:rPr>
                <w:sz w:val="20"/>
                <w:szCs w:val="20"/>
                <w:lang w:val="en-GB"/>
              </w:rPr>
            </w:pPr>
          </w:p>
          <w:p w14:paraId="3510052A" w14:textId="77777777" w:rsidR="00050B1F" w:rsidRPr="00021A6C" w:rsidRDefault="00050B1F">
            <w:pPr>
              <w:jc w:val="both"/>
              <w:rPr>
                <w:sz w:val="20"/>
                <w:szCs w:val="20"/>
                <w:lang w:val="en-GB"/>
              </w:rPr>
            </w:pPr>
          </w:p>
          <w:p w14:paraId="15A93AA8" w14:textId="77777777" w:rsidR="00E90FCC" w:rsidRPr="00021A6C" w:rsidRDefault="00E90FCC">
            <w:pPr>
              <w:jc w:val="both"/>
              <w:rPr>
                <w:sz w:val="20"/>
                <w:szCs w:val="20"/>
                <w:lang w:val="en-GB"/>
              </w:rPr>
            </w:pPr>
          </w:p>
          <w:p w14:paraId="5FC2322E" w14:textId="6D69FA03" w:rsidR="00E132B3" w:rsidRPr="00021A6C" w:rsidRDefault="00E132B3">
            <w:pPr>
              <w:jc w:val="both"/>
              <w:rPr>
                <w:sz w:val="20"/>
                <w:szCs w:val="20"/>
              </w:rPr>
            </w:pPr>
            <w:r>
              <w:rPr>
                <w:sz w:val="20"/>
              </w:rPr>
              <w:t>19.04 – 19.05</w:t>
            </w:r>
          </w:p>
          <w:p w14:paraId="380BF570" w14:textId="77777777" w:rsidR="00E132B3" w:rsidRPr="00021A6C" w:rsidRDefault="00E132B3">
            <w:pPr>
              <w:jc w:val="both"/>
              <w:rPr>
                <w:sz w:val="20"/>
                <w:szCs w:val="20"/>
                <w:lang w:val="en-GB"/>
              </w:rPr>
            </w:pPr>
          </w:p>
          <w:p w14:paraId="3DD3A4A7" w14:textId="77777777" w:rsidR="00E132B3" w:rsidRPr="00021A6C" w:rsidRDefault="00E132B3">
            <w:pPr>
              <w:jc w:val="both"/>
              <w:rPr>
                <w:sz w:val="20"/>
                <w:szCs w:val="20"/>
                <w:lang w:val="en-GB"/>
              </w:rPr>
            </w:pPr>
          </w:p>
          <w:p w14:paraId="7B6061C6" w14:textId="77777777" w:rsidR="00E132B3" w:rsidRPr="00021A6C" w:rsidRDefault="00E132B3">
            <w:pPr>
              <w:jc w:val="both"/>
              <w:rPr>
                <w:sz w:val="20"/>
                <w:szCs w:val="20"/>
                <w:lang w:val="en-GB"/>
              </w:rPr>
            </w:pPr>
          </w:p>
          <w:p w14:paraId="69B5F2BF" w14:textId="77777777" w:rsidR="00E132B3" w:rsidRPr="00021A6C" w:rsidRDefault="00E132B3">
            <w:pPr>
              <w:jc w:val="both"/>
              <w:rPr>
                <w:sz w:val="20"/>
                <w:szCs w:val="20"/>
                <w:lang w:val="en-GB"/>
              </w:rPr>
            </w:pPr>
          </w:p>
        </w:tc>
        <w:tc>
          <w:tcPr>
            <w:tcW w:w="3890" w:type="pct"/>
            <w:tcBorders>
              <w:top w:val="nil"/>
              <w:left w:val="single" w:sz="4" w:space="0" w:color="auto"/>
              <w:bottom w:val="single" w:sz="4" w:space="0" w:color="auto"/>
              <w:right w:val="single" w:sz="4" w:space="0" w:color="auto"/>
            </w:tcBorders>
          </w:tcPr>
          <w:p w14:paraId="042E6DD5" w14:textId="79D491A3" w:rsidR="00E132B3" w:rsidRPr="00021A6C" w:rsidRDefault="007C2992">
            <w:pPr>
              <w:jc w:val="both"/>
              <w:rPr>
                <w:sz w:val="20"/>
                <w:szCs w:val="20"/>
              </w:rPr>
            </w:pPr>
            <w:r>
              <w:rPr>
                <w:sz w:val="20"/>
              </w:rPr>
              <w:lastRenderedPageBreak/>
              <w:t>M</w:t>
            </w:r>
            <w:r w:rsidR="00E132B3">
              <w:rPr>
                <w:sz w:val="20"/>
              </w:rPr>
              <w:t>C, desde que:</w:t>
            </w:r>
          </w:p>
          <w:p w14:paraId="0438377C" w14:textId="4BEA6BCA" w:rsidR="00E132B3" w:rsidRPr="00021A6C" w:rsidRDefault="00E132B3">
            <w:pPr>
              <w:jc w:val="both"/>
              <w:rPr>
                <w:sz w:val="20"/>
                <w:szCs w:val="20"/>
              </w:rPr>
            </w:pPr>
            <w:r>
              <w:rPr>
                <w:sz w:val="20"/>
              </w:rPr>
              <w:t xml:space="preserve">- todos os materiais do </w:t>
            </w:r>
            <w:r w:rsidR="00BD633A">
              <w:rPr>
                <w:sz w:val="20"/>
              </w:rPr>
              <w:t>c</w:t>
            </w:r>
            <w:r w:rsidR="00FF2F61">
              <w:rPr>
                <w:sz w:val="20"/>
              </w:rPr>
              <w:t>apítulo</w:t>
            </w:r>
            <w:r>
              <w:rPr>
                <w:sz w:val="20"/>
              </w:rPr>
              <w:t xml:space="preserve"> 4 utilizados são </w:t>
            </w:r>
            <w:r w:rsidR="005427A4">
              <w:rPr>
                <w:sz w:val="20"/>
              </w:rPr>
              <w:t>totalmente</w:t>
            </w:r>
            <w:r>
              <w:rPr>
                <w:sz w:val="20"/>
              </w:rPr>
              <w:t xml:space="preserve"> obtidos e</w:t>
            </w:r>
          </w:p>
          <w:p w14:paraId="7BB53EE0" w14:textId="0520478C" w:rsidR="00E132B3" w:rsidRPr="00021A6C" w:rsidRDefault="00E132B3">
            <w:pPr>
              <w:jc w:val="both"/>
              <w:rPr>
                <w:sz w:val="20"/>
                <w:szCs w:val="20"/>
              </w:rPr>
            </w:pPr>
            <w:r>
              <w:rPr>
                <w:sz w:val="20"/>
              </w:rPr>
              <w:t xml:space="preserve">- o peso total </w:t>
            </w:r>
            <w:r w:rsidR="00367DC4">
              <w:rPr>
                <w:sz w:val="20"/>
              </w:rPr>
              <w:t>dos materiais não originários</w:t>
            </w:r>
            <w:r>
              <w:rPr>
                <w:sz w:val="20"/>
              </w:rPr>
              <w:t xml:space="preserve"> das posições 10.06 e 11.01 a 11.08 </w:t>
            </w:r>
            <w:r w:rsidR="005427A4">
              <w:rPr>
                <w:sz w:val="20"/>
              </w:rPr>
              <w:t>utilizados</w:t>
            </w:r>
            <w:r>
              <w:rPr>
                <w:sz w:val="20"/>
              </w:rPr>
              <w:t xml:space="preserve"> não </w:t>
            </w:r>
            <w:r w:rsidR="00BD633A">
              <w:rPr>
                <w:sz w:val="20"/>
              </w:rPr>
              <w:t>excede</w:t>
            </w:r>
            <w:r>
              <w:rPr>
                <w:sz w:val="20"/>
              </w:rPr>
              <w:t xml:space="preserve"> 20% do peso do produto, e </w:t>
            </w:r>
          </w:p>
          <w:p w14:paraId="733A055E" w14:textId="20907A07" w:rsidR="00E132B3" w:rsidRPr="00021A6C" w:rsidRDefault="00E132B3">
            <w:pPr>
              <w:jc w:val="both"/>
              <w:rPr>
                <w:sz w:val="20"/>
                <w:szCs w:val="20"/>
              </w:rPr>
            </w:pPr>
            <w:r>
              <w:rPr>
                <w:sz w:val="20"/>
              </w:rPr>
              <w:t xml:space="preserve">- o peso total </w:t>
            </w:r>
            <w:r w:rsidR="00367DC4">
              <w:rPr>
                <w:sz w:val="20"/>
              </w:rPr>
              <w:t>dos materiais não originários</w:t>
            </w:r>
            <w:r>
              <w:rPr>
                <w:sz w:val="20"/>
              </w:rPr>
              <w:t xml:space="preserve"> das posições 17.01 e 17.02 </w:t>
            </w:r>
            <w:r w:rsidR="005427A4">
              <w:rPr>
                <w:sz w:val="20"/>
              </w:rPr>
              <w:t>utilizados</w:t>
            </w:r>
            <w:r>
              <w:rPr>
                <w:sz w:val="20"/>
              </w:rPr>
              <w:t xml:space="preserve"> não </w:t>
            </w:r>
            <w:r w:rsidR="00BD633A">
              <w:rPr>
                <w:sz w:val="20"/>
              </w:rPr>
              <w:t>excede</w:t>
            </w:r>
            <w:r>
              <w:rPr>
                <w:sz w:val="20"/>
              </w:rPr>
              <w:t xml:space="preserve"> 20% do peso do produto.</w:t>
            </w:r>
          </w:p>
          <w:p w14:paraId="13ECD9DE" w14:textId="77777777" w:rsidR="00E132B3" w:rsidRPr="00DF43E6" w:rsidRDefault="00E132B3">
            <w:pPr>
              <w:jc w:val="both"/>
              <w:rPr>
                <w:sz w:val="20"/>
                <w:szCs w:val="20"/>
              </w:rPr>
            </w:pPr>
          </w:p>
          <w:p w14:paraId="006ED0BA" w14:textId="36886919" w:rsidR="00E132B3" w:rsidRPr="00021A6C" w:rsidRDefault="00BD633A">
            <w:pPr>
              <w:jc w:val="both"/>
              <w:rPr>
                <w:sz w:val="20"/>
                <w:szCs w:val="20"/>
              </w:rPr>
            </w:pPr>
            <w:r>
              <w:rPr>
                <w:sz w:val="20"/>
              </w:rPr>
              <w:t>M</w:t>
            </w:r>
            <w:r w:rsidR="00E132B3">
              <w:rPr>
                <w:sz w:val="20"/>
              </w:rPr>
              <w:t>C, desde que:</w:t>
            </w:r>
          </w:p>
          <w:p w14:paraId="364A1017" w14:textId="40E04104" w:rsidR="00E132B3" w:rsidRPr="00021A6C" w:rsidRDefault="00E132B3" w:rsidP="00050B1F">
            <w:pPr>
              <w:jc w:val="both"/>
              <w:rPr>
                <w:sz w:val="20"/>
                <w:szCs w:val="20"/>
              </w:rPr>
            </w:pPr>
            <w:r>
              <w:rPr>
                <w:sz w:val="20"/>
              </w:rPr>
              <w:t xml:space="preserve">- todos os materiais dos </w:t>
            </w:r>
            <w:r w:rsidR="00BD633A">
              <w:rPr>
                <w:sz w:val="20"/>
              </w:rPr>
              <w:t>c</w:t>
            </w:r>
            <w:r w:rsidR="00FF2F61">
              <w:rPr>
                <w:sz w:val="20"/>
              </w:rPr>
              <w:t>apítulo</w:t>
            </w:r>
            <w:r>
              <w:rPr>
                <w:sz w:val="20"/>
              </w:rPr>
              <w:t xml:space="preserve">s 2, 4 e 16 utilizados sejam </w:t>
            </w:r>
            <w:r w:rsidR="005427A4">
              <w:rPr>
                <w:sz w:val="20"/>
              </w:rPr>
              <w:t>totalmente</w:t>
            </w:r>
            <w:r>
              <w:rPr>
                <w:sz w:val="20"/>
              </w:rPr>
              <w:t xml:space="preserve"> obtidos; e</w:t>
            </w:r>
          </w:p>
          <w:p w14:paraId="525815C0" w14:textId="4BCB3621" w:rsidR="00E132B3" w:rsidRPr="00021A6C" w:rsidRDefault="00E132B3">
            <w:pPr>
              <w:jc w:val="both"/>
              <w:rPr>
                <w:sz w:val="20"/>
                <w:szCs w:val="20"/>
              </w:rPr>
            </w:pPr>
            <w:r>
              <w:rPr>
                <w:sz w:val="20"/>
              </w:rPr>
              <w:t xml:space="preserve">- o peso total </w:t>
            </w:r>
            <w:r w:rsidR="00367DC4">
              <w:rPr>
                <w:sz w:val="20"/>
              </w:rPr>
              <w:t>dos materiais não originários</w:t>
            </w:r>
            <w:r>
              <w:rPr>
                <w:sz w:val="20"/>
              </w:rPr>
              <w:t xml:space="preserve"> das posições 10.06 e 11.01 a 11.08 </w:t>
            </w:r>
            <w:r w:rsidR="005427A4">
              <w:rPr>
                <w:sz w:val="20"/>
              </w:rPr>
              <w:t>utilizados</w:t>
            </w:r>
            <w:r>
              <w:rPr>
                <w:sz w:val="20"/>
              </w:rPr>
              <w:t xml:space="preserve"> não </w:t>
            </w:r>
            <w:r w:rsidR="00BD633A">
              <w:rPr>
                <w:sz w:val="20"/>
              </w:rPr>
              <w:t>excede</w:t>
            </w:r>
            <w:r>
              <w:rPr>
                <w:sz w:val="20"/>
              </w:rPr>
              <w:t xml:space="preserve"> 20% do peso do produto.</w:t>
            </w:r>
          </w:p>
          <w:p w14:paraId="37F30DCD" w14:textId="77777777" w:rsidR="00D35FB7" w:rsidRPr="00DF43E6" w:rsidRDefault="00D35FB7" w:rsidP="009407FE">
            <w:pPr>
              <w:jc w:val="both"/>
              <w:rPr>
                <w:sz w:val="20"/>
                <w:szCs w:val="20"/>
              </w:rPr>
            </w:pPr>
          </w:p>
          <w:p w14:paraId="1F1F0FD4" w14:textId="46015772" w:rsidR="009407FE" w:rsidRPr="00021A6C" w:rsidRDefault="00BD633A" w:rsidP="009407FE">
            <w:pPr>
              <w:jc w:val="both"/>
              <w:rPr>
                <w:sz w:val="20"/>
                <w:szCs w:val="20"/>
              </w:rPr>
            </w:pPr>
            <w:r>
              <w:rPr>
                <w:sz w:val="20"/>
              </w:rPr>
              <w:t>M</w:t>
            </w:r>
            <w:r w:rsidR="009407FE">
              <w:rPr>
                <w:sz w:val="20"/>
              </w:rPr>
              <w:t>C, desde que:</w:t>
            </w:r>
          </w:p>
          <w:p w14:paraId="05AF0831" w14:textId="41178A1A" w:rsidR="009407FE" w:rsidRPr="00021A6C" w:rsidRDefault="009407FE" w:rsidP="009407FE">
            <w:pPr>
              <w:jc w:val="both"/>
              <w:rPr>
                <w:sz w:val="20"/>
                <w:szCs w:val="20"/>
              </w:rPr>
            </w:pPr>
            <w:r>
              <w:rPr>
                <w:sz w:val="20"/>
              </w:rPr>
              <w:t>- tod</w:t>
            </w:r>
            <w:r w:rsidR="005427A4">
              <w:rPr>
                <w:sz w:val="20"/>
              </w:rPr>
              <w:t>os os materiais</w:t>
            </w:r>
            <w:r>
              <w:rPr>
                <w:sz w:val="20"/>
              </w:rPr>
              <w:t xml:space="preserve"> do </w:t>
            </w:r>
            <w:r w:rsidR="00FF2F61">
              <w:rPr>
                <w:sz w:val="20"/>
              </w:rPr>
              <w:t>capítulo</w:t>
            </w:r>
            <w:r>
              <w:rPr>
                <w:sz w:val="20"/>
              </w:rPr>
              <w:t xml:space="preserve"> 4 </w:t>
            </w:r>
            <w:r w:rsidR="005427A4">
              <w:rPr>
                <w:sz w:val="20"/>
              </w:rPr>
              <w:t>utilizados</w:t>
            </w:r>
            <w:r>
              <w:rPr>
                <w:sz w:val="20"/>
              </w:rPr>
              <w:t xml:space="preserve"> sejam </w:t>
            </w:r>
            <w:r w:rsidR="005427A4">
              <w:rPr>
                <w:sz w:val="20"/>
              </w:rPr>
              <w:t>totalmente</w:t>
            </w:r>
            <w:r>
              <w:rPr>
                <w:sz w:val="20"/>
              </w:rPr>
              <w:t xml:space="preserve"> </w:t>
            </w:r>
            <w:r w:rsidR="005427A4">
              <w:rPr>
                <w:sz w:val="20"/>
              </w:rPr>
              <w:t>obtidos</w:t>
            </w:r>
            <w:r>
              <w:rPr>
                <w:sz w:val="20"/>
              </w:rPr>
              <w:t>;</w:t>
            </w:r>
          </w:p>
          <w:p w14:paraId="26DA00EA" w14:textId="5317EC17" w:rsidR="009407FE" w:rsidRPr="00021A6C" w:rsidRDefault="009407FE" w:rsidP="009407FE">
            <w:pPr>
              <w:jc w:val="both"/>
              <w:rPr>
                <w:sz w:val="20"/>
                <w:szCs w:val="20"/>
              </w:rPr>
            </w:pPr>
            <w:r>
              <w:rPr>
                <w:sz w:val="20"/>
              </w:rPr>
              <w:t xml:space="preserve">- o peso total </w:t>
            </w:r>
            <w:r w:rsidR="00367DC4">
              <w:rPr>
                <w:sz w:val="20"/>
              </w:rPr>
              <w:t>dos materiais não originários</w:t>
            </w:r>
            <w:r>
              <w:rPr>
                <w:sz w:val="20"/>
              </w:rPr>
              <w:t xml:space="preserve"> das posições 10.06 e 11.01 a 11.08 </w:t>
            </w:r>
            <w:r w:rsidR="005427A4">
              <w:rPr>
                <w:sz w:val="20"/>
              </w:rPr>
              <w:t>utilizados</w:t>
            </w:r>
            <w:r>
              <w:rPr>
                <w:sz w:val="20"/>
              </w:rPr>
              <w:t xml:space="preserve"> não exceda 20% do peso do produto; e</w:t>
            </w:r>
          </w:p>
          <w:p w14:paraId="0167B517" w14:textId="2BD6CC81" w:rsidR="00050B1F" w:rsidRPr="00021A6C" w:rsidRDefault="009407FE" w:rsidP="009407FE">
            <w:pPr>
              <w:jc w:val="both"/>
              <w:rPr>
                <w:sz w:val="20"/>
                <w:szCs w:val="20"/>
              </w:rPr>
            </w:pPr>
            <w:r>
              <w:rPr>
                <w:sz w:val="20"/>
              </w:rPr>
              <w:t xml:space="preserve">- o peso total </w:t>
            </w:r>
            <w:r w:rsidR="00367DC4">
              <w:rPr>
                <w:sz w:val="20"/>
              </w:rPr>
              <w:t>dos materiais não originários</w:t>
            </w:r>
            <w:r>
              <w:rPr>
                <w:sz w:val="20"/>
              </w:rPr>
              <w:t xml:space="preserve"> das posições 17.01 e 17.02 </w:t>
            </w:r>
            <w:r w:rsidR="005427A4">
              <w:rPr>
                <w:sz w:val="20"/>
              </w:rPr>
              <w:t>utilizados</w:t>
            </w:r>
            <w:r>
              <w:rPr>
                <w:sz w:val="20"/>
              </w:rPr>
              <w:t xml:space="preserve"> não exceda 20% do peso do produto.</w:t>
            </w:r>
          </w:p>
          <w:p w14:paraId="3AE850D4" w14:textId="7F6338E9" w:rsidR="00E132B3" w:rsidRPr="00DF43E6" w:rsidRDefault="00E132B3" w:rsidP="000E20DC">
            <w:pPr>
              <w:jc w:val="both"/>
              <w:rPr>
                <w:sz w:val="20"/>
                <w:szCs w:val="20"/>
              </w:rPr>
            </w:pPr>
          </w:p>
        </w:tc>
      </w:tr>
      <w:tr w:rsidR="00E132B3" w:rsidRPr="00021A6C" w14:paraId="56FCBBB3" w14:textId="77777777" w:rsidTr="0068186A">
        <w:tc>
          <w:tcPr>
            <w:tcW w:w="1110" w:type="pct"/>
            <w:tcBorders>
              <w:top w:val="single" w:sz="4" w:space="0" w:color="auto"/>
              <w:left w:val="single" w:sz="4" w:space="0" w:color="auto"/>
              <w:bottom w:val="nil"/>
              <w:right w:val="single" w:sz="4" w:space="0" w:color="auto"/>
            </w:tcBorders>
          </w:tcPr>
          <w:p w14:paraId="0C4E04BE" w14:textId="279587D9" w:rsidR="00E132B3" w:rsidRPr="00021A6C" w:rsidRDefault="00E132B3">
            <w:pPr>
              <w:jc w:val="both"/>
              <w:rPr>
                <w:sz w:val="20"/>
                <w:szCs w:val="20"/>
              </w:rPr>
            </w:pPr>
            <w:r>
              <w:rPr>
                <w:b/>
                <w:sz w:val="20"/>
              </w:rPr>
              <w:lastRenderedPageBreak/>
              <w:t>Capítulo 20</w:t>
            </w:r>
          </w:p>
        </w:tc>
        <w:tc>
          <w:tcPr>
            <w:tcW w:w="3890" w:type="pct"/>
            <w:tcBorders>
              <w:top w:val="single" w:sz="4" w:space="0" w:color="auto"/>
              <w:left w:val="single" w:sz="4" w:space="0" w:color="auto"/>
              <w:bottom w:val="nil"/>
              <w:right w:val="single" w:sz="4" w:space="0" w:color="auto"/>
            </w:tcBorders>
          </w:tcPr>
          <w:p w14:paraId="2818B5A1" w14:textId="58D4EE4E" w:rsidR="00E132B3" w:rsidRPr="00021A6C" w:rsidRDefault="007C2992" w:rsidP="00AF4C82">
            <w:pPr>
              <w:jc w:val="both"/>
              <w:rPr>
                <w:sz w:val="20"/>
                <w:szCs w:val="20"/>
              </w:rPr>
            </w:pPr>
            <w:r w:rsidRPr="007C2992">
              <w:rPr>
                <w:b/>
                <w:sz w:val="20"/>
              </w:rPr>
              <w:t>Preparações de produtos hortícolas, fruta ou de outras partes de plantas</w:t>
            </w:r>
          </w:p>
        </w:tc>
      </w:tr>
      <w:tr w:rsidR="00E132B3" w:rsidRPr="00021A6C" w14:paraId="62301541" w14:textId="77777777">
        <w:tc>
          <w:tcPr>
            <w:tcW w:w="1110" w:type="pct"/>
            <w:tcBorders>
              <w:top w:val="nil"/>
              <w:left w:val="single" w:sz="4" w:space="0" w:color="auto"/>
              <w:bottom w:val="nil"/>
              <w:right w:val="single" w:sz="4" w:space="0" w:color="auto"/>
            </w:tcBorders>
          </w:tcPr>
          <w:p w14:paraId="38B9B68B" w14:textId="77777777" w:rsidR="00E132B3" w:rsidRPr="00DF43E6" w:rsidRDefault="00E132B3">
            <w:pPr>
              <w:jc w:val="both"/>
              <w:rPr>
                <w:b/>
                <w:sz w:val="20"/>
                <w:szCs w:val="20"/>
              </w:rPr>
            </w:pPr>
          </w:p>
        </w:tc>
        <w:tc>
          <w:tcPr>
            <w:tcW w:w="3890" w:type="pct"/>
            <w:tcBorders>
              <w:top w:val="nil"/>
              <w:left w:val="single" w:sz="4" w:space="0" w:color="auto"/>
              <w:bottom w:val="nil"/>
              <w:right w:val="single" w:sz="4" w:space="0" w:color="auto"/>
            </w:tcBorders>
          </w:tcPr>
          <w:p w14:paraId="479CB748" w14:textId="77777777" w:rsidR="00E132B3" w:rsidRPr="00DF43E6" w:rsidRDefault="00E132B3">
            <w:pPr>
              <w:jc w:val="both"/>
              <w:rPr>
                <w:b/>
                <w:sz w:val="20"/>
                <w:szCs w:val="20"/>
              </w:rPr>
            </w:pPr>
          </w:p>
        </w:tc>
      </w:tr>
      <w:tr w:rsidR="00E132B3" w:rsidRPr="00021A6C" w14:paraId="2CC15439" w14:textId="77777777">
        <w:tc>
          <w:tcPr>
            <w:tcW w:w="1110" w:type="pct"/>
            <w:tcBorders>
              <w:top w:val="nil"/>
              <w:left w:val="single" w:sz="4" w:space="0" w:color="auto"/>
              <w:bottom w:val="nil"/>
              <w:right w:val="single" w:sz="4" w:space="0" w:color="auto"/>
            </w:tcBorders>
          </w:tcPr>
          <w:p w14:paraId="69AC3F1E" w14:textId="77777777" w:rsidR="00E132B3" w:rsidRPr="00021A6C" w:rsidRDefault="00E132B3">
            <w:pPr>
              <w:jc w:val="both"/>
              <w:rPr>
                <w:sz w:val="20"/>
                <w:szCs w:val="20"/>
              </w:rPr>
            </w:pPr>
            <w:r>
              <w:rPr>
                <w:sz w:val="20"/>
              </w:rPr>
              <w:t>20.01 – 20.03</w:t>
            </w:r>
          </w:p>
        </w:tc>
        <w:tc>
          <w:tcPr>
            <w:tcW w:w="3890" w:type="pct"/>
            <w:tcBorders>
              <w:top w:val="nil"/>
              <w:left w:val="single" w:sz="4" w:space="0" w:color="auto"/>
              <w:bottom w:val="nil"/>
              <w:right w:val="single" w:sz="4" w:space="0" w:color="auto"/>
            </w:tcBorders>
          </w:tcPr>
          <w:p w14:paraId="0FFE604E" w14:textId="204F82A1" w:rsidR="00E132B3" w:rsidRPr="00021A6C" w:rsidRDefault="00E132B3" w:rsidP="00BD633A">
            <w:pPr>
              <w:jc w:val="both"/>
              <w:rPr>
                <w:sz w:val="20"/>
                <w:szCs w:val="20"/>
              </w:rPr>
            </w:pPr>
            <w:r>
              <w:rPr>
                <w:sz w:val="20"/>
              </w:rPr>
              <w:t xml:space="preserve">Fabricação em que todas as frutas, </w:t>
            </w:r>
            <w:r w:rsidR="00BD633A">
              <w:rPr>
                <w:sz w:val="20"/>
              </w:rPr>
              <w:t xml:space="preserve">frutas de casca rija </w:t>
            </w:r>
            <w:r>
              <w:rPr>
                <w:sz w:val="20"/>
              </w:rPr>
              <w:t xml:space="preserve">ou vegetais utilizados são </w:t>
            </w:r>
            <w:r w:rsidR="005427A4">
              <w:rPr>
                <w:sz w:val="20"/>
              </w:rPr>
              <w:t>totalmente</w:t>
            </w:r>
            <w:r>
              <w:rPr>
                <w:sz w:val="20"/>
              </w:rPr>
              <w:t xml:space="preserve"> obtidos.</w:t>
            </w:r>
          </w:p>
        </w:tc>
      </w:tr>
      <w:tr w:rsidR="00E132B3" w:rsidRPr="00021A6C" w14:paraId="29A6AB12" w14:textId="77777777">
        <w:tc>
          <w:tcPr>
            <w:tcW w:w="1110" w:type="pct"/>
            <w:tcBorders>
              <w:top w:val="nil"/>
              <w:left w:val="single" w:sz="4" w:space="0" w:color="auto"/>
              <w:bottom w:val="nil"/>
              <w:right w:val="single" w:sz="4" w:space="0" w:color="auto"/>
            </w:tcBorders>
          </w:tcPr>
          <w:p w14:paraId="0FC8D7EA"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270FF13E" w14:textId="77777777" w:rsidR="00E132B3" w:rsidRPr="00DF43E6" w:rsidRDefault="00E132B3">
            <w:pPr>
              <w:jc w:val="both"/>
              <w:rPr>
                <w:sz w:val="20"/>
                <w:szCs w:val="20"/>
              </w:rPr>
            </w:pPr>
          </w:p>
        </w:tc>
      </w:tr>
      <w:tr w:rsidR="00E132B3" w:rsidRPr="00021A6C" w14:paraId="579C0975" w14:textId="77777777">
        <w:tc>
          <w:tcPr>
            <w:tcW w:w="1110" w:type="pct"/>
            <w:tcBorders>
              <w:top w:val="nil"/>
              <w:left w:val="single" w:sz="4" w:space="0" w:color="auto"/>
              <w:bottom w:val="nil"/>
              <w:right w:val="single" w:sz="4" w:space="0" w:color="auto"/>
            </w:tcBorders>
          </w:tcPr>
          <w:p w14:paraId="79FD9951" w14:textId="77777777" w:rsidR="00E132B3" w:rsidRPr="00021A6C" w:rsidRDefault="00E132B3">
            <w:pPr>
              <w:jc w:val="both"/>
              <w:rPr>
                <w:bCs/>
                <w:sz w:val="20"/>
                <w:szCs w:val="20"/>
              </w:rPr>
            </w:pPr>
            <w:r>
              <w:rPr>
                <w:sz w:val="20"/>
              </w:rPr>
              <w:t>20.04 – 20.05</w:t>
            </w:r>
          </w:p>
        </w:tc>
        <w:tc>
          <w:tcPr>
            <w:tcW w:w="3890" w:type="pct"/>
            <w:tcBorders>
              <w:top w:val="nil"/>
              <w:left w:val="single" w:sz="4" w:space="0" w:color="auto"/>
              <w:bottom w:val="nil"/>
              <w:right w:val="single" w:sz="4" w:space="0" w:color="auto"/>
            </w:tcBorders>
          </w:tcPr>
          <w:p w14:paraId="10EFB915" w14:textId="255318E8" w:rsidR="00E132B3" w:rsidRPr="00021A6C" w:rsidRDefault="00FF2F61">
            <w:pPr>
              <w:jc w:val="both"/>
              <w:rPr>
                <w:bCs/>
                <w:sz w:val="20"/>
                <w:szCs w:val="20"/>
              </w:rPr>
            </w:pPr>
            <w:r>
              <w:rPr>
                <w:sz w:val="20"/>
              </w:rPr>
              <w:t>MP</w:t>
            </w:r>
          </w:p>
        </w:tc>
      </w:tr>
      <w:tr w:rsidR="00E132B3" w:rsidRPr="00021A6C" w14:paraId="0F042D8F" w14:textId="77777777">
        <w:tc>
          <w:tcPr>
            <w:tcW w:w="1110" w:type="pct"/>
            <w:tcBorders>
              <w:top w:val="nil"/>
              <w:left w:val="single" w:sz="4" w:space="0" w:color="auto"/>
              <w:bottom w:val="nil"/>
              <w:right w:val="single" w:sz="4" w:space="0" w:color="auto"/>
            </w:tcBorders>
          </w:tcPr>
          <w:p w14:paraId="1823BB80" w14:textId="77777777" w:rsidR="00E132B3" w:rsidRPr="00021A6C" w:rsidRDefault="00E132B3">
            <w:pPr>
              <w:jc w:val="both"/>
              <w:rPr>
                <w:sz w:val="20"/>
                <w:szCs w:val="20"/>
                <w:lang w:val="en-GB"/>
              </w:rPr>
            </w:pPr>
          </w:p>
        </w:tc>
        <w:tc>
          <w:tcPr>
            <w:tcW w:w="3890" w:type="pct"/>
            <w:tcBorders>
              <w:top w:val="nil"/>
              <w:left w:val="single" w:sz="4" w:space="0" w:color="auto"/>
              <w:bottom w:val="nil"/>
              <w:right w:val="single" w:sz="4" w:space="0" w:color="auto"/>
            </w:tcBorders>
          </w:tcPr>
          <w:p w14:paraId="2DDCE9DA" w14:textId="77777777" w:rsidR="00E132B3" w:rsidRPr="00021A6C" w:rsidRDefault="00E132B3">
            <w:pPr>
              <w:jc w:val="both"/>
              <w:rPr>
                <w:sz w:val="20"/>
                <w:szCs w:val="20"/>
                <w:lang w:val="en-GB"/>
              </w:rPr>
            </w:pPr>
          </w:p>
        </w:tc>
      </w:tr>
      <w:tr w:rsidR="00E132B3" w:rsidRPr="00021A6C" w:rsidDel="00987E39" w14:paraId="0E86CF4F" w14:textId="77777777">
        <w:tc>
          <w:tcPr>
            <w:tcW w:w="1110" w:type="pct"/>
            <w:tcBorders>
              <w:top w:val="nil"/>
              <w:left w:val="single" w:sz="4" w:space="0" w:color="auto"/>
              <w:bottom w:val="nil"/>
              <w:right w:val="single" w:sz="4" w:space="0" w:color="auto"/>
            </w:tcBorders>
          </w:tcPr>
          <w:p w14:paraId="2E5486DD" w14:textId="0825CA42" w:rsidR="00E132B3" w:rsidRPr="00021A6C" w:rsidDel="00987E39" w:rsidRDefault="00E132B3">
            <w:pPr>
              <w:jc w:val="both"/>
              <w:rPr>
                <w:sz w:val="20"/>
                <w:szCs w:val="20"/>
              </w:rPr>
            </w:pPr>
            <w:r>
              <w:rPr>
                <w:sz w:val="20"/>
              </w:rPr>
              <w:t>20</w:t>
            </w:r>
            <w:r w:rsidR="004B4C0A">
              <w:rPr>
                <w:sz w:val="20"/>
              </w:rPr>
              <w:t>.</w:t>
            </w:r>
            <w:r>
              <w:rPr>
                <w:sz w:val="20"/>
              </w:rPr>
              <w:t>06</w:t>
            </w:r>
          </w:p>
        </w:tc>
        <w:tc>
          <w:tcPr>
            <w:tcW w:w="3890" w:type="pct"/>
            <w:tcBorders>
              <w:top w:val="nil"/>
              <w:left w:val="single" w:sz="4" w:space="0" w:color="auto"/>
              <w:bottom w:val="nil"/>
              <w:right w:val="single" w:sz="4" w:space="0" w:color="auto"/>
            </w:tcBorders>
          </w:tcPr>
          <w:p w14:paraId="7BC6A3CC" w14:textId="7FEF3B84" w:rsidR="00E132B3" w:rsidRPr="00021A6C" w:rsidDel="00987E39" w:rsidRDefault="00FF2F61">
            <w:pPr>
              <w:jc w:val="both"/>
              <w:rPr>
                <w:sz w:val="20"/>
                <w:szCs w:val="20"/>
              </w:rPr>
            </w:pPr>
            <w:r>
              <w:rPr>
                <w:sz w:val="20"/>
              </w:rPr>
              <w:t>MP</w:t>
            </w:r>
          </w:p>
        </w:tc>
      </w:tr>
      <w:tr w:rsidR="00E132B3" w:rsidRPr="00021A6C" w:rsidDel="00987E39" w14:paraId="0F252447" w14:textId="77777777">
        <w:tc>
          <w:tcPr>
            <w:tcW w:w="1110" w:type="pct"/>
            <w:tcBorders>
              <w:top w:val="nil"/>
              <w:left w:val="single" w:sz="4" w:space="0" w:color="auto"/>
              <w:bottom w:val="nil"/>
              <w:right w:val="single" w:sz="4" w:space="0" w:color="auto"/>
            </w:tcBorders>
          </w:tcPr>
          <w:p w14:paraId="64CBC976" w14:textId="77777777" w:rsidR="00E132B3" w:rsidRPr="00021A6C" w:rsidDel="00987E39" w:rsidRDefault="00E132B3">
            <w:pPr>
              <w:jc w:val="both"/>
              <w:rPr>
                <w:sz w:val="20"/>
                <w:szCs w:val="20"/>
                <w:lang w:val="en-GB"/>
              </w:rPr>
            </w:pPr>
          </w:p>
        </w:tc>
        <w:tc>
          <w:tcPr>
            <w:tcW w:w="3890" w:type="pct"/>
            <w:tcBorders>
              <w:top w:val="nil"/>
              <w:left w:val="single" w:sz="4" w:space="0" w:color="auto"/>
              <w:bottom w:val="nil"/>
              <w:right w:val="single" w:sz="4" w:space="0" w:color="auto"/>
            </w:tcBorders>
          </w:tcPr>
          <w:p w14:paraId="78FCA3CF" w14:textId="77777777" w:rsidR="00E132B3" w:rsidRPr="00021A6C" w:rsidDel="00987E39" w:rsidRDefault="00E132B3">
            <w:pPr>
              <w:jc w:val="both"/>
              <w:rPr>
                <w:sz w:val="20"/>
                <w:szCs w:val="20"/>
                <w:lang w:val="en-GB"/>
              </w:rPr>
            </w:pPr>
          </w:p>
        </w:tc>
      </w:tr>
      <w:tr w:rsidR="00E132B3" w:rsidRPr="00021A6C" w14:paraId="55592F79" w14:textId="77777777">
        <w:tc>
          <w:tcPr>
            <w:tcW w:w="1110" w:type="pct"/>
            <w:tcBorders>
              <w:top w:val="nil"/>
              <w:left w:val="single" w:sz="4" w:space="0" w:color="auto"/>
              <w:bottom w:val="nil"/>
              <w:right w:val="single" w:sz="4" w:space="0" w:color="auto"/>
            </w:tcBorders>
          </w:tcPr>
          <w:p w14:paraId="1EED76CF" w14:textId="77777777" w:rsidR="00E132B3" w:rsidRPr="00021A6C" w:rsidRDefault="00E132B3">
            <w:pPr>
              <w:jc w:val="both"/>
              <w:rPr>
                <w:sz w:val="20"/>
                <w:szCs w:val="20"/>
              </w:rPr>
            </w:pPr>
            <w:r>
              <w:rPr>
                <w:sz w:val="20"/>
              </w:rPr>
              <w:t>20.07 – 20.09</w:t>
            </w:r>
          </w:p>
          <w:p w14:paraId="16F3B3D3" w14:textId="77777777" w:rsidR="00E132B3" w:rsidRPr="00021A6C" w:rsidRDefault="00E132B3">
            <w:pPr>
              <w:jc w:val="both"/>
              <w:rPr>
                <w:sz w:val="20"/>
                <w:szCs w:val="20"/>
                <w:lang w:val="en-GB"/>
              </w:rPr>
            </w:pPr>
          </w:p>
        </w:tc>
        <w:tc>
          <w:tcPr>
            <w:tcW w:w="3890" w:type="pct"/>
            <w:tcBorders>
              <w:top w:val="nil"/>
              <w:left w:val="single" w:sz="4" w:space="0" w:color="auto"/>
              <w:bottom w:val="nil"/>
              <w:right w:val="single" w:sz="4" w:space="0" w:color="auto"/>
            </w:tcBorders>
          </w:tcPr>
          <w:p w14:paraId="1E466A37" w14:textId="17CB42D9" w:rsidR="00E132B3" w:rsidRPr="00021A6C" w:rsidRDefault="00FF2F61">
            <w:pPr>
              <w:jc w:val="both"/>
              <w:rPr>
                <w:sz w:val="20"/>
                <w:szCs w:val="20"/>
              </w:rPr>
            </w:pPr>
            <w:r>
              <w:rPr>
                <w:sz w:val="20"/>
              </w:rPr>
              <w:t>MP</w:t>
            </w:r>
            <w:r w:rsidR="00E132B3">
              <w:rPr>
                <w:sz w:val="20"/>
              </w:rPr>
              <w:t>, desde que:</w:t>
            </w:r>
          </w:p>
          <w:p w14:paraId="0E657B2D" w14:textId="56FBD90D" w:rsidR="00E132B3" w:rsidRPr="00021A6C" w:rsidRDefault="00E132B3">
            <w:pPr>
              <w:jc w:val="both"/>
              <w:rPr>
                <w:sz w:val="20"/>
                <w:szCs w:val="20"/>
              </w:rPr>
            </w:pPr>
            <w:r>
              <w:rPr>
                <w:sz w:val="20"/>
              </w:rPr>
              <w:t xml:space="preserve">- todos os materiais do </w:t>
            </w:r>
            <w:r w:rsidR="00FF2F61">
              <w:rPr>
                <w:sz w:val="20"/>
              </w:rPr>
              <w:t>Capítulo</w:t>
            </w:r>
            <w:r>
              <w:rPr>
                <w:sz w:val="20"/>
              </w:rPr>
              <w:t xml:space="preserve"> 8 </w:t>
            </w:r>
            <w:r w:rsidR="00230CF2">
              <w:rPr>
                <w:sz w:val="20"/>
              </w:rPr>
              <w:t xml:space="preserve">sejam </w:t>
            </w:r>
            <w:r w:rsidR="005427A4">
              <w:rPr>
                <w:sz w:val="20"/>
              </w:rPr>
              <w:t>totalmente</w:t>
            </w:r>
            <w:r>
              <w:rPr>
                <w:sz w:val="20"/>
              </w:rPr>
              <w:t xml:space="preserve"> obtidos; e</w:t>
            </w:r>
          </w:p>
          <w:p w14:paraId="663333DA" w14:textId="249CCFDD" w:rsidR="00E132B3" w:rsidRPr="00021A6C" w:rsidRDefault="00E132B3">
            <w:pPr>
              <w:jc w:val="both"/>
              <w:rPr>
                <w:sz w:val="20"/>
                <w:szCs w:val="20"/>
              </w:rPr>
            </w:pPr>
            <w:r>
              <w:rPr>
                <w:sz w:val="20"/>
              </w:rPr>
              <w:t xml:space="preserve">- o peso total </w:t>
            </w:r>
            <w:r w:rsidR="00367DC4">
              <w:rPr>
                <w:sz w:val="20"/>
              </w:rPr>
              <w:t>dos materiais não originários</w:t>
            </w:r>
            <w:r>
              <w:rPr>
                <w:sz w:val="20"/>
              </w:rPr>
              <w:t xml:space="preserve"> das posições 17.01 e 17.02 </w:t>
            </w:r>
            <w:r w:rsidR="005427A4">
              <w:rPr>
                <w:sz w:val="20"/>
              </w:rPr>
              <w:t>utilizados</w:t>
            </w:r>
            <w:r>
              <w:rPr>
                <w:sz w:val="20"/>
              </w:rPr>
              <w:t xml:space="preserve"> não exceda 10% do peso do produto. </w:t>
            </w:r>
          </w:p>
        </w:tc>
      </w:tr>
      <w:tr w:rsidR="00E132B3" w:rsidRPr="00021A6C" w14:paraId="01BCAFB0" w14:textId="77777777">
        <w:tc>
          <w:tcPr>
            <w:tcW w:w="1110" w:type="pct"/>
            <w:tcBorders>
              <w:top w:val="nil"/>
              <w:left w:val="single" w:sz="4" w:space="0" w:color="auto"/>
              <w:bottom w:val="single" w:sz="4" w:space="0" w:color="auto"/>
              <w:right w:val="single" w:sz="4" w:space="0" w:color="auto"/>
            </w:tcBorders>
          </w:tcPr>
          <w:p w14:paraId="597F29C5" w14:textId="77777777" w:rsidR="00E132B3" w:rsidRPr="00DF43E6" w:rsidRDefault="00E132B3">
            <w:pPr>
              <w:jc w:val="both"/>
              <w:rPr>
                <w:sz w:val="20"/>
                <w:szCs w:val="20"/>
              </w:rPr>
            </w:pPr>
          </w:p>
        </w:tc>
        <w:tc>
          <w:tcPr>
            <w:tcW w:w="3890" w:type="pct"/>
            <w:tcBorders>
              <w:top w:val="nil"/>
              <w:left w:val="single" w:sz="4" w:space="0" w:color="auto"/>
              <w:bottom w:val="single" w:sz="4" w:space="0" w:color="auto"/>
              <w:right w:val="single" w:sz="4" w:space="0" w:color="auto"/>
            </w:tcBorders>
          </w:tcPr>
          <w:p w14:paraId="7E724B38" w14:textId="77777777" w:rsidR="00E132B3" w:rsidRPr="00DF43E6" w:rsidRDefault="00E132B3">
            <w:pPr>
              <w:jc w:val="both"/>
              <w:rPr>
                <w:sz w:val="20"/>
                <w:szCs w:val="20"/>
              </w:rPr>
            </w:pPr>
          </w:p>
        </w:tc>
      </w:tr>
      <w:tr w:rsidR="00E132B3" w:rsidRPr="00021A6C" w14:paraId="1F970F14" w14:textId="77777777">
        <w:tc>
          <w:tcPr>
            <w:tcW w:w="1110" w:type="pct"/>
            <w:tcBorders>
              <w:top w:val="single" w:sz="4" w:space="0" w:color="auto"/>
              <w:left w:val="single" w:sz="4" w:space="0" w:color="auto"/>
              <w:bottom w:val="nil"/>
              <w:right w:val="single" w:sz="4" w:space="0" w:color="auto"/>
            </w:tcBorders>
          </w:tcPr>
          <w:p w14:paraId="3EACAEA8" w14:textId="55892F69" w:rsidR="00E132B3" w:rsidRPr="00021A6C" w:rsidRDefault="00E132B3">
            <w:pPr>
              <w:jc w:val="both"/>
              <w:rPr>
                <w:sz w:val="20"/>
                <w:szCs w:val="20"/>
              </w:rPr>
            </w:pPr>
            <w:r>
              <w:rPr>
                <w:b/>
                <w:sz w:val="20"/>
              </w:rPr>
              <w:t>Capítulo 21</w:t>
            </w:r>
          </w:p>
        </w:tc>
        <w:tc>
          <w:tcPr>
            <w:tcW w:w="3890" w:type="pct"/>
            <w:tcBorders>
              <w:top w:val="single" w:sz="4" w:space="0" w:color="auto"/>
              <w:left w:val="single" w:sz="4" w:space="0" w:color="auto"/>
              <w:bottom w:val="nil"/>
              <w:right w:val="single" w:sz="4" w:space="0" w:color="auto"/>
            </w:tcBorders>
          </w:tcPr>
          <w:p w14:paraId="01B533F6" w14:textId="14C26FDB" w:rsidR="00E132B3" w:rsidRPr="00021A6C" w:rsidRDefault="00E132B3" w:rsidP="00AF4C82">
            <w:pPr>
              <w:jc w:val="both"/>
              <w:rPr>
                <w:sz w:val="20"/>
                <w:szCs w:val="20"/>
              </w:rPr>
            </w:pPr>
            <w:r>
              <w:rPr>
                <w:b/>
                <w:sz w:val="20"/>
              </w:rPr>
              <w:t xml:space="preserve">Preparações </w:t>
            </w:r>
            <w:r w:rsidR="007C2992">
              <w:rPr>
                <w:b/>
                <w:sz w:val="20"/>
              </w:rPr>
              <w:t xml:space="preserve">alimentícias </w:t>
            </w:r>
            <w:r>
              <w:rPr>
                <w:b/>
                <w:sz w:val="20"/>
              </w:rPr>
              <w:t>divers</w:t>
            </w:r>
            <w:r w:rsidR="007C2992">
              <w:rPr>
                <w:b/>
                <w:sz w:val="20"/>
              </w:rPr>
              <w:t>a</w:t>
            </w:r>
            <w:r>
              <w:rPr>
                <w:b/>
                <w:sz w:val="20"/>
              </w:rPr>
              <w:t>s</w:t>
            </w:r>
          </w:p>
        </w:tc>
      </w:tr>
      <w:tr w:rsidR="00E132B3" w:rsidRPr="00021A6C" w14:paraId="475B4365" w14:textId="77777777">
        <w:tc>
          <w:tcPr>
            <w:tcW w:w="1110" w:type="pct"/>
            <w:tcBorders>
              <w:top w:val="nil"/>
              <w:left w:val="single" w:sz="4" w:space="0" w:color="auto"/>
              <w:bottom w:val="nil"/>
              <w:right w:val="single" w:sz="4" w:space="0" w:color="auto"/>
            </w:tcBorders>
          </w:tcPr>
          <w:p w14:paraId="012A3A47" w14:textId="77777777" w:rsidR="00E132B3" w:rsidRPr="00021A6C" w:rsidRDefault="00E132B3">
            <w:pPr>
              <w:jc w:val="both"/>
              <w:rPr>
                <w:sz w:val="20"/>
                <w:szCs w:val="20"/>
                <w:lang w:val="en-GB"/>
              </w:rPr>
            </w:pPr>
          </w:p>
        </w:tc>
        <w:tc>
          <w:tcPr>
            <w:tcW w:w="3890" w:type="pct"/>
            <w:tcBorders>
              <w:top w:val="nil"/>
              <w:left w:val="single" w:sz="4" w:space="0" w:color="auto"/>
              <w:bottom w:val="nil"/>
              <w:right w:val="single" w:sz="4" w:space="0" w:color="auto"/>
            </w:tcBorders>
          </w:tcPr>
          <w:p w14:paraId="4C0A6F43" w14:textId="77777777" w:rsidR="00E132B3" w:rsidRPr="00021A6C" w:rsidRDefault="00E132B3">
            <w:pPr>
              <w:jc w:val="both"/>
              <w:rPr>
                <w:sz w:val="20"/>
                <w:szCs w:val="20"/>
                <w:lang w:val="en-GB"/>
              </w:rPr>
            </w:pPr>
          </w:p>
        </w:tc>
      </w:tr>
      <w:tr w:rsidR="00E132B3" w:rsidRPr="00021A6C" w14:paraId="6579F2A2" w14:textId="77777777">
        <w:tc>
          <w:tcPr>
            <w:tcW w:w="1110" w:type="pct"/>
            <w:tcBorders>
              <w:top w:val="nil"/>
              <w:left w:val="single" w:sz="4" w:space="0" w:color="auto"/>
              <w:bottom w:val="nil"/>
              <w:right w:val="single" w:sz="4" w:space="0" w:color="auto"/>
            </w:tcBorders>
          </w:tcPr>
          <w:p w14:paraId="12C4ED6D" w14:textId="77777777" w:rsidR="00E132B3" w:rsidRPr="00021A6C" w:rsidRDefault="00E132B3">
            <w:pPr>
              <w:jc w:val="both"/>
              <w:rPr>
                <w:sz w:val="20"/>
                <w:szCs w:val="20"/>
              </w:rPr>
            </w:pPr>
            <w:r>
              <w:rPr>
                <w:sz w:val="20"/>
              </w:rPr>
              <w:t>21.01</w:t>
            </w:r>
          </w:p>
        </w:tc>
        <w:tc>
          <w:tcPr>
            <w:tcW w:w="3890" w:type="pct"/>
            <w:tcBorders>
              <w:top w:val="nil"/>
              <w:left w:val="single" w:sz="4" w:space="0" w:color="auto"/>
              <w:bottom w:val="nil"/>
              <w:right w:val="single" w:sz="4" w:space="0" w:color="auto"/>
            </w:tcBorders>
          </w:tcPr>
          <w:p w14:paraId="27D523CC" w14:textId="0249E35A" w:rsidR="00E132B3" w:rsidRPr="00021A6C" w:rsidRDefault="00FF2F61">
            <w:pPr>
              <w:jc w:val="both"/>
              <w:rPr>
                <w:sz w:val="20"/>
                <w:szCs w:val="20"/>
              </w:rPr>
            </w:pPr>
            <w:r>
              <w:rPr>
                <w:sz w:val="20"/>
              </w:rPr>
              <w:t>MP</w:t>
            </w:r>
            <w:r w:rsidR="00E132B3">
              <w:rPr>
                <w:sz w:val="20"/>
              </w:rPr>
              <w:t>, desde que:</w:t>
            </w:r>
          </w:p>
          <w:p w14:paraId="36CB219A" w14:textId="7E7ACE0F" w:rsidR="00E132B3" w:rsidRPr="00021A6C" w:rsidRDefault="00E132B3">
            <w:pPr>
              <w:jc w:val="both"/>
              <w:rPr>
                <w:sz w:val="20"/>
                <w:szCs w:val="20"/>
              </w:rPr>
            </w:pPr>
            <w:r>
              <w:rPr>
                <w:sz w:val="20"/>
              </w:rPr>
              <w:t>- tod</w:t>
            </w:r>
            <w:r w:rsidR="005427A4">
              <w:rPr>
                <w:sz w:val="20"/>
              </w:rPr>
              <w:t>os os materiais</w:t>
            </w:r>
            <w:r>
              <w:rPr>
                <w:sz w:val="20"/>
              </w:rPr>
              <w:t xml:space="preserve"> não </w:t>
            </w:r>
            <w:r w:rsidR="008F3836">
              <w:rPr>
                <w:sz w:val="20"/>
              </w:rPr>
              <w:t>originários</w:t>
            </w:r>
            <w:r>
              <w:rPr>
                <w:sz w:val="20"/>
              </w:rPr>
              <w:t xml:space="preserve"> da posição 09.01 </w:t>
            </w:r>
            <w:r w:rsidR="005427A4">
              <w:rPr>
                <w:sz w:val="20"/>
              </w:rPr>
              <w:t>utilizados</w:t>
            </w:r>
            <w:r>
              <w:rPr>
                <w:sz w:val="20"/>
              </w:rPr>
              <w:t xml:space="preserve"> não excedam 60% do preço </w:t>
            </w:r>
            <w:r w:rsidR="00230CF2" w:rsidRPr="00230CF2">
              <w:rPr>
                <w:i/>
                <w:sz w:val="20"/>
              </w:rPr>
              <w:t>ex-works</w:t>
            </w:r>
            <w:r>
              <w:rPr>
                <w:sz w:val="20"/>
              </w:rPr>
              <w:t xml:space="preserve"> do produto.</w:t>
            </w:r>
          </w:p>
          <w:p w14:paraId="29D4D847" w14:textId="77777777" w:rsidR="00E132B3" w:rsidRPr="00DF43E6" w:rsidRDefault="00E132B3">
            <w:pPr>
              <w:jc w:val="both"/>
              <w:rPr>
                <w:sz w:val="20"/>
                <w:szCs w:val="20"/>
              </w:rPr>
            </w:pPr>
          </w:p>
        </w:tc>
      </w:tr>
      <w:tr w:rsidR="00E132B3" w:rsidRPr="00021A6C" w14:paraId="45FBE809" w14:textId="77777777">
        <w:tc>
          <w:tcPr>
            <w:tcW w:w="1110" w:type="pct"/>
            <w:tcBorders>
              <w:top w:val="nil"/>
              <w:left w:val="single" w:sz="4" w:space="0" w:color="auto"/>
              <w:bottom w:val="nil"/>
              <w:right w:val="single" w:sz="4" w:space="0" w:color="auto"/>
            </w:tcBorders>
          </w:tcPr>
          <w:p w14:paraId="125E1EB3" w14:textId="77777777" w:rsidR="00E132B3" w:rsidRPr="00021A6C" w:rsidRDefault="00E132B3">
            <w:pPr>
              <w:jc w:val="both"/>
              <w:rPr>
                <w:sz w:val="20"/>
                <w:szCs w:val="20"/>
              </w:rPr>
            </w:pPr>
            <w:r>
              <w:rPr>
                <w:sz w:val="20"/>
              </w:rPr>
              <w:t>21.02</w:t>
            </w:r>
          </w:p>
          <w:p w14:paraId="3FCC7771" w14:textId="77777777" w:rsidR="00E132B3" w:rsidRPr="00021A6C" w:rsidRDefault="00E132B3">
            <w:pPr>
              <w:jc w:val="both"/>
              <w:rPr>
                <w:sz w:val="20"/>
                <w:szCs w:val="20"/>
                <w:lang w:val="en-GB"/>
              </w:rPr>
            </w:pPr>
          </w:p>
          <w:p w14:paraId="220F0FA8" w14:textId="77777777" w:rsidR="00E132B3" w:rsidRPr="00021A6C" w:rsidRDefault="00E132B3">
            <w:pPr>
              <w:jc w:val="both"/>
              <w:rPr>
                <w:sz w:val="20"/>
                <w:szCs w:val="20"/>
                <w:lang w:val="en-GB"/>
              </w:rPr>
            </w:pPr>
          </w:p>
          <w:p w14:paraId="36D85F32" w14:textId="77777777" w:rsidR="00E132B3" w:rsidRPr="00021A6C" w:rsidRDefault="00E132B3">
            <w:pPr>
              <w:jc w:val="both"/>
              <w:rPr>
                <w:sz w:val="20"/>
                <w:szCs w:val="20"/>
                <w:lang w:val="en-GB"/>
              </w:rPr>
            </w:pPr>
          </w:p>
          <w:p w14:paraId="25C8DFBA" w14:textId="77777777" w:rsidR="00E132B3" w:rsidRPr="00021A6C" w:rsidRDefault="00E132B3">
            <w:pPr>
              <w:jc w:val="both"/>
              <w:rPr>
                <w:sz w:val="20"/>
                <w:szCs w:val="20"/>
                <w:lang w:val="en-GB"/>
              </w:rPr>
            </w:pPr>
          </w:p>
        </w:tc>
        <w:tc>
          <w:tcPr>
            <w:tcW w:w="3890" w:type="pct"/>
            <w:tcBorders>
              <w:top w:val="nil"/>
              <w:left w:val="single" w:sz="4" w:space="0" w:color="auto"/>
              <w:bottom w:val="nil"/>
              <w:right w:val="single" w:sz="4" w:space="0" w:color="auto"/>
            </w:tcBorders>
          </w:tcPr>
          <w:p w14:paraId="263B9EE4" w14:textId="484004B8" w:rsidR="00E132B3" w:rsidRPr="00021A6C" w:rsidRDefault="00FF2F61">
            <w:pPr>
              <w:rPr>
                <w:sz w:val="20"/>
                <w:szCs w:val="20"/>
              </w:rPr>
            </w:pPr>
            <w:r>
              <w:rPr>
                <w:sz w:val="20"/>
              </w:rPr>
              <w:t>MP</w:t>
            </w:r>
            <w:r w:rsidR="00E132B3">
              <w:rPr>
                <w:sz w:val="20"/>
              </w:rPr>
              <w:t>, desde que:</w:t>
            </w:r>
          </w:p>
          <w:p w14:paraId="584B4CC5" w14:textId="0B754B00" w:rsidR="00E132B3" w:rsidRPr="00021A6C" w:rsidRDefault="00E132B3">
            <w:pPr>
              <w:rPr>
                <w:sz w:val="20"/>
                <w:szCs w:val="20"/>
              </w:rPr>
            </w:pPr>
            <w:r>
              <w:rPr>
                <w:sz w:val="20"/>
              </w:rPr>
              <w:t>- tod</w:t>
            </w:r>
            <w:r w:rsidR="005427A4">
              <w:rPr>
                <w:sz w:val="20"/>
              </w:rPr>
              <w:t>os os materiais</w:t>
            </w:r>
            <w:r>
              <w:rPr>
                <w:sz w:val="20"/>
              </w:rPr>
              <w:t xml:space="preserve"> do </w:t>
            </w:r>
            <w:r w:rsidR="00FF2F61">
              <w:rPr>
                <w:sz w:val="20"/>
              </w:rPr>
              <w:t>capítulo</w:t>
            </w:r>
            <w:r>
              <w:rPr>
                <w:sz w:val="20"/>
              </w:rPr>
              <w:t xml:space="preserve"> 4 </w:t>
            </w:r>
            <w:r w:rsidR="005427A4">
              <w:rPr>
                <w:sz w:val="20"/>
              </w:rPr>
              <w:t>utilizados</w:t>
            </w:r>
            <w:r>
              <w:rPr>
                <w:sz w:val="20"/>
              </w:rPr>
              <w:t xml:space="preserve"> </w:t>
            </w:r>
            <w:r w:rsidR="00230CF2">
              <w:rPr>
                <w:sz w:val="20"/>
              </w:rPr>
              <w:t xml:space="preserve">sejam </w:t>
            </w:r>
            <w:r w:rsidR="008F3836">
              <w:rPr>
                <w:sz w:val="20"/>
              </w:rPr>
              <w:t>originários</w:t>
            </w:r>
          </w:p>
          <w:p w14:paraId="5BCD0765" w14:textId="49343CD7" w:rsidR="00E132B3" w:rsidRPr="00021A6C" w:rsidRDefault="00E132B3">
            <w:pPr>
              <w:rPr>
                <w:sz w:val="20"/>
                <w:szCs w:val="20"/>
              </w:rPr>
            </w:pPr>
            <w:r>
              <w:rPr>
                <w:sz w:val="20"/>
              </w:rPr>
              <w:t xml:space="preserve">- o peso </w:t>
            </w:r>
            <w:r w:rsidR="00367DC4">
              <w:rPr>
                <w:sz w:val="20"/>
              </w:rPr>
              <w:t>dos materiais não originários</w:t>
            </w:r>
            <w:r>
              <w:rPr>
                <w:sz w:val="20"/>
              </w:rPr>
              <w:t xml:space="preserve"> da posição 17.01 </w:t>
            </w:r>
            <w:r w:rsidR="005427A4">
              <w:rPr>
                <w:sz w:val="20"/>
              </w:rPr>
              <w:t>utilizados</w:t>
            </w:r>
            <w:r>
              <w:rPr>
                <w:sz w:val="20"/>
              </w:rPr>
              <w:t xml:space="preserve"> não exceda 20% do peso total </w:t>
            </w:r>
            <w:r w:rsidR="00367DC4">
              <w:rPr>
                <w:sz w:val="20"/>
              </w:rPr>
              <w:t>dos materiais originários e não originários</w:t>
            </w:r>
            <w:r>
              <w:rPr>
                <w:sz w:val="20"/>
              </w:rPr>
              <w:t xml:space="preserve"> da posição 17.01 </w:t>
            </w:r>
            <w:r w:rsidR="005427A4">
              <w:rPr>
                <w:sz w:val="20"/>
              </w:rPr>
              <w:t>utilizados</w:t>
            </w:r>
            <w:r>
              <w:rPr>
                <w:sz w:val="20"/>
              </w:rPr>
              <w:t>.</w:t>
            </w:r>
          </w:p>
          <w:p w14:paraId="63A181C2" w14:textId="77777777" w:rsidR="00E132B3" w:rsidRPr="00DF43E6" w:rsidRDefault="00E132B3">
            <w:pPr>
              <w:rPr>
                <w:sz w:val="20"/>
                <w:szCs w:val="20"/>
              </w:rPr>
            </w:pPr>
          </w:p>
        </w:tc>
      </w:tr>
      <w:tr w:rsidR="00E132B3" w:rsidRPr="00021A6C" w14:paraId="191F0DFD" w14:textId="77777777">
        <w:tc>
          <w:tcPr>
            <w:tcW w:w="1110" w:type="pct"/>
            <w:tcBorders>
              <w:top w:val="nil"/>
              <w:left w:val="single" w:sz="4" w:space="0" w:color="auto"/>
              <w:bottom w:val="nil"/>
              <w:right w:val="single" w:sz="4" w:space="0" w:color="auto"/>
            </w:tcBorders>
          </w:tcPr>
          <w:p w14:paraId="6C018512" w14:textId="77777777" w:rsidR="00E132B3" w:rsidRPr="00021A6C" w:rsidRDefault="00E132B3">
            <w:pPr>
              <w:jc w:val="both"/>
              <w:rPr>
                <w:sz w:val="20"/>
                <w:szCs w:val="20"/>
              </w:rPr>
            </w:pPr>
            <w:r>
              <w:rPr>
                <w:sz w:val="20"/>
              </w:rPr>
              <w:t>2103.10</w:t>
            </w:r>
          </w:p>
        </w:tc>
        <w:tc>
          <w:tcPr>
            <w:tcW w:w="3890" w:type="pct"/>
            <w:tcBorders>
              <w:top w:val="nil"/>
              <w:left w:val="single" w:sz="4" w:space="0" w:color="auto"/>
              <w:bottom w:val="nil"/>
              <w:right w:val="single" w:sz="4" w:space="0" w:color="auto"/>
            </w:tcBorders>
          </w:tcPr>
          <w:p w14:paraId="115B01A6" w14:textId="0DA88457" w:rsidR="00E132B3" w:rsidRPr="00021A6C" w:rsidRDefault="00FF2F61">
            <w:pPr>
              <w:jc w:val="both"/>
              <w:rPr>
                <w:sz w:val="20"/>
                <w:szCs w:val="20"/>
              </w:rPr>
            </w:pPr>
            <w:r>
              <w:rPr>
                <w:sz w:val="20"/>
              </w:rPr>
              <w:t>MP</w:t>
            </w:r>
            <w:r w:rsidR="00E132B3">
              <w:rPr>
                <w:sz w:val="20"/>
              </w:rPr>
              <w:t xml:space="preserve">, desde que: </w:t>
            </w:r>
          </w:p>
          <w:p w14:paraId="6B5AE564" w14:textId="794E5F9E" w:rsidR="00E132B3" w:rsidRPr="00021A6C" w:rsidRDefault="00E132B3">
            <w:pPr>
              <w:jc w:val="both"/>
              <w:rPr>
                <w:sz w:val="20"/>
                <w:szCs w:val="20"/>
              </w:rPr>
            </w:pPr>
            <w:r>
              <w:rPr>
                <w:sz w:val="20"/>
              </w:rPr>
              <w:t>- tod</w:t>
            </w:r>
            <w:r w:rsidR="005427A4">
              <w:rPr>
                <w:sz w:val="20"/>
              </w:rPr>
              <w:t>os os materiais</w:t>
            </w:r>
            <w:r>
              <w:rPr>
                <w:sz w:val="20"/>
              </w:rPr>
              <w:t xml:space="preserve"> da posição 12.01 e da subposição 1208.10 </w:t>
            </w:r>
            <w:r w:rsidR="005427A4">
              <w:rPr>
                <w:sz w:val="20"/>
              </w:rPr>
              <w:t>utilizados</w:t>
            </w:r>
            <w:r>
              <w:rPr>
                <w:sz w:val="20"/>
              </w:rPr>
              <w:t xml:space="preserve"> sejam </w:t>
            </w:r>
            <w:r w:rsidR="008F3836">
              <w:rPr>
                <w:sz w:val="20"/>
              </w:rPr>
              <w:t>originários</w:t>
            </w:r>
            <w:r w:rsidR="00367DC4">
              <w:rPr>
                <w:sz w:val="20"/>
              </w:rPr>
              <w:t>.</w:t>
            </w:r>
          </w:p>
        </w:tc>
      </w:tr>
      <w:tr w:rsidR="00E132B3" w:rsidRPr="00021A6C" w14:paraId="06804DAD" w14:textId="77777777">
        <w:tc>
          <w:tcPr>
            <w:tcW w:w="1110" w:type="pct"/>
            <w:tcBorders>
              <w:top w:val="nil"/>
              <w:left w:val="single" w:sz="4" w:space="0" w:color="auto"/>
              <w:bottom w:val="nil"/>
              <w:right w:val="single" w:sz="4" w:space="0" w:color="auto"/>
            </w:tcBorders>
          </w:tcPr>
          <w:p w14:paraId="576862AC"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5A9E506D" w14:textId="77777777" w:rsidR="00E132B3" w:rsidRPr="00DF43E6" w:rsidRDefault="00E132B3">
            <w:pPr>
              <w:jc w:val="both"/>
              <w:rPr>
                <w:sz w:val="20"/>
                <w:szCs w:val="20"/>
                <w:highlight w:val="green"/>
              </w:rPr>
            </w:pPr>
          </w:p>
        </w:tc>
      </w:tr>
      <w:tr w:rsidR="00E132B3" w:rsidRPr="00021A6C" w14:paraId="2370F4EB" w14:textId="77777777">
        <w:tc>
          <w:tcPr>
            <w:tcW w:w="1110" w:type="pct"/>
            <w:tcBorders>
              <w:top w:val="nil"/>
              <w:left w:val="single" w:sz="4" w:space="0" w:color="auto"/>
              <w:bottom w:val="nil"/>
              <w:right w:val="single" w:sz="4" w:space="0" w:color="auto"/>
            </w:tcBorders>
          </w:tcPr>
          <w:p w14:paraId="0330A4CB" w14:textId="77777777" w:rsidR="00E132B3" w:rsidRPr="00021A6C" w:rsidRDefault="00E132B3">
            <w:pPr>
              <w:jc w:val="both"/>
              <w:rPr>
                <w:sz w:val="20"/>
                <w:szCs w:val="20"/>
              </w:rPr>
            </w:pPr>
            <w:r>
              <w:rPr>
                <w:sz w:val="20"/>
              </w:rPr>
              <w:t>2103.20 – 2105.00</w:t>
            </w:r>
          </w:p>
          <w:p w14:paraId="7C2EA309" w14:textId="77777777" w:rsidR="00E132B3" w:rsidRPr="00021A6C" w:rsidRDefault="00E132B3">
            <w:pPr>
              <w:jc w:val="both"/>
              <w:rPr>
                <w:sz w:val="20"/>
                <w:szCs w:val="20"/>
                <w:lang w:val="en-GB"/>
              </w:rPr>
            </w:pPr>
          </w:p>
          <w:p w14:paraId="24317F51" w14:textId="77777777" w:rsidR="00E132B3" w:rsidRPr="00021A6C" w:rsidRDefault="00E132B3">
            <w:pPr>
              <w:jc w:val="both"/>
              <w:rPr>
                <w:sz w:val="20"/>
                <w:szCs w:val="20"/>
                <w:lang w:val="en-GB"/>
              </w:rPr>
            </w:pPr>
          </w:p>
          <w:p w14:paraId="19EE1853" w14:textId="77777777" w:rsidR="00E132B3" w:rsidRPr="00021A6C" w:rsidRDefault="00E132B3">
            <w:pPr>
              <w:jc w:val="both"/>
              <w:rPr>
                <w:sz w:val="20"/>
                <w:szCs w:val="20"/>
                <w:lang w:val="en-GB"/>
              </w:rPr>
            </w:pPr>
          </w:p>
          <w:p w14:paraId="5E27F015" w14:textId="77777777" w:rsidR="00E132B3" w:rsidRDefault="00E132B3">
            <w:pPr>
              <w:jc w:val="both"/>
              <w:rPr>
                <w:sz w:val="20"/>
                <w:szCs w:val="20"/>
                <w:lang w:val="en-GB"/>
              </w:rPr>
            </w:pPr>
          </w:p>
          <w:p w14:paraId="7B46D6CB" w14:textId="77777777" w:rsidR="008F0572" w:rsidRPr="00021A6C" w:rsidRDefault="008F0572">
            <w:pPr>
              <w:jc w:val="both"/>
              <w:rPr>
                <w:sz w:val="20"/>
                <w:szCs w:val="20"/>
                <w:lang w:val="en-GB"/>
              </w:rPr>
            </w:pPr>
          </w:p>
          <w:p w14:paraId="3D323DDB" w14:textId="77777777" w:rsidR="00E132B3" w:rsidRPr="00021A6C" w:rsidRDefault="00E132B3">
            <w:pPr>
              <w:jc w:val="both"/>
              <w:rPr>
                <w:sz w:val="20"/>
                <w:szCs w:val="20"/>
              </w:rPr>
            </w:pPr>
            <w:r>
              <w:rPr>
                <w:sz w:val="20"/>
              </w:rPr>
              <w:t>21.06</w:t>
            </w:r>
          </w:p>
        </w:tc>
        <w:tc>
          <w:tcPr>
            <w:tcW w:w="3890" w:type="pct"/>
            <w:tcBorders>
              <w:top w:val="nil"/>
              <w:left w:val="single" w:sz="4" w:space="0" w:color="auto"/>
              <w:bottom w:val="nil"/>
              <w:right w:val="single" w:sz="4" w:space="0" w:color="auto"/>
            </w:tcBorders>
          </w:tcPr>
          <w:p w14:paraId="4B7BC76F" w14:textId="6D5A62CC" w:rsidR="00E132B3" w:rsidRPr="00021A6C" w:rsidRDefault="00FF2F61">
            <w:pPr>
              <w:rPr>
                <w:sz w:val="20"/>
                <w:szCs w:val="20"/>
              </w:rPr>
            </w:pPr>
            <w:r>
              <w:rPr>
                <w:sz w:val="20"/>
              </w:rPr>
              <w:t>MP</w:t>
            </w:r>
            <w:r w:rsidR="00E132B3">
              <w:rPr>
                <w:sz w:val="20"/>
              </w:rPr>
              <w:t>, desde que:</w:t>
            </w:r>
          </w:p>
          <w:p w14:paraId="669ED519" w14:textId="3F8D1802" w:rsidR="00E132B3" w:rsidRPr="00021A6C" w:rsidRDefault="00E132B3">
            <w:pPr>
              <w:rPr>
                <w:sz w:val="20"/>
                <w:szCs w:val="20"/>
              </w:rPr>
            </w:pPr>
            <w:r>
              <w:rPr>
                <w:sz w:val="20"/>
              </w:rPr>
              <w:t xml:space="preserve">- todos os materiais do </w:t>
            </w:r>
            <w:r w:rsidR="00230CF2">
              <w:rPr>
                <w:sz w:val="20"/>
              </w:rPr>
              <w:t>c</w:t>
            </w:r>
            <w:r w:rsidR="00FF2F61">
              <w:rPr>
                <w:sz w:val="20"/>
              </w:rPr>
              <w:t>apítulo</w:t>
            </w:r>
            <w:r>
              <w:rPr>
                <w:sz w:val="20"/>
              </w:rPr>
              <w:t xml:space="preserve"> 4 são originários; e</w:t>
            </w:r>
          </w:p>
          <w:p w14:paraId="76620FDF" w14:textId="096B531C" w:rsidR="00E132B3" w:rsidRPr="00021A6C" w:rsidRDefault="00E132B3">
            <w:pPr>
              <w:rPr>
                <w:sz w:val="20"/>
                <w:szCs w:val="20"/>
              </w:rPr>
            </w:pPr>
            <w:r>
              <w:rPr>
                <w:sz w:val="20"/>
              </w:rPr>
              <w:t xml:space="preserve">- o peso </w:t>
            </w:r>
            <w:r w:rsidR="00230CF2">
              <w:rPr>
                <w:sz w:val="20"/>
              </w:rPr>
              <w:t>dos materiais</w:t>
            </w:r>
            <w:r>
              <w:rPr>
                <w:sz w:val="20"/>
              </w:rPr>
              <w:t xml:space="preserve"> não </w:t>
            </w:r>
            <w:r w:rsidR="008F3836">
              <w:rPr>
                <w:sz w:val="20"/>
              </w:rPr>
              <w:t>originários</w:t>
            </w:r>
            <w:r>
              <w:rPr>
                <w:sz w:val="20"/>
              </w:rPr>
              <w:t xml:space="preserve"> da posição 17.01 </w:t>
            </w:r>
            <w:r w:rsidR="005427A4">
              <w:rPr>
                <w:sz w:val="20"/>
              </w:rPr>
              <w:t>utilizados</w:t>
            </w:r>
            <w:r>
              <w:rPr>
                <w:sz w:val="20"/>
              </w:rPr>
              <w:t xml:space="preserve"> não exceda 20% do peso total d</w:t>
            </w:r>
            <w:r w:rsidR="00230CF2">
              <w:rPr>
                <w:sz w:val="20"/>
              </w:rPr>
              <w:t>o</w:t>
            </w:r>
            <w:r>
              <w:rPr>
                <w:sz w:val="20"/>
              </w:rPr>
              <w:t xml:space="preserve">s </w:t>
            </w:r>
            <w:r w:rsidR="008F3836">
              <w:rPr>
                <w:sz w:val="20"/>
              </w:rPr>
              <w:t>materiais</w:t>
            </w:r>
            <w:r>
              <w:rPr>
                <w:sz w:val="20"/>
              </w:rPr>
              <w:t xml:space="preserve"> </w:t>
            </w:r>
            <w:r w:rsidR="008F3836">
              <w:rPr>
                <w:sz w:val="20"/>
              </w:rPr>
              <w:t>originários</w:t>
            </w:r>
            <w:r>
              <w:rPr>
                <w:sz w:val="20"/>
              </w:rPr>
              <w:t xml:space="preserve"> e não </w:t>
            </w:r>
            <w:r w:rsidR="008F3836">
              <w:rPr>
                <w:sz w:val="20"/>
              </w:rPr>
              <w:t>originários</w:t>
            </w:r>
            <w:r>
              <w:rPr>
                <w:sz w:val="20"/>
              </w:rPr>
              <w:t xml:space="preserve"> da posição 17.01 </w:t>
            </w:r>
            <w:r w:rsidR="005427A4">
              <w:rPr>
                <w:sz w:val="20"/>
              </w:rPr>
              <w:t>utilizados</w:t>
            </w:r>
            <w:r>
              <w:rPr>
                <w:sz w:val="20"/>
              </w:rPr>
              <w:t>.</w:t>
            </w:r>
          </w:p>
          <w:p w14:paraId="2B07DE84" w14:textId="77777777" w:rsidR="00E132B3" w:rsidRPr="00DF43E6" w:rsidRDefault="00E132B3">
            <w:pPr>
              <w:jc w:val="both"/>
              <w:rPr>
                <w:sz w:val="20"/>
                <w:szCs w:val="20"/>
              </w:rPr>
            </w:pPr>
          </w:p>
          <w:p w14:paraId="67F03535" w14:textId="7560065A" w:rsidR="00E132B3" w:rsidRPr="00021A6C" w:rsidRDefault="00FF2F61">
            <w:pPr>
              <w:jc w:val="both"/>
              <w:rPr>
                <w:sz w:val="20"/>
                <w:szCs w:val="20"/>
              </w:rPr>
            </w:pPr>
            <w:r>
              <w:rPr>
                <w:sz w:val="20"/>
              </w:rPr>
              <w:t>MP</w:t>
            </w:r>
            <w:r w:rsidR="00E132B3">
              <w:rPr>
                <w:sz w:val="20"/>
              </w:rPr>
              <w:t>, desde que:</w:t>
            </w:r>
          </w:p>
          <w:p w14:paraId="0536287F" w14:textId="4ABC99A0" w:rsidR="00E132B3" w:rsidRPr="00021A6C" w:rsidRDefault="00E132B3">
            <w:pPr>
              <w:jc w:val="both"/>
              <w:rPr>
                <w:sz w:val="20"/>
                <w:szCs w:val="20"/>
              </w:rPr>
            </w:pPr>
            <w:r>
              <w:rPr>
                <w:sz w:val="20"/>
              </w:rPr>
              <w:t xml:space="preserve">- todos os materiais do </w:t>
            </w:r>
            <w:r w:rsidR="00230CF2">
              <w:rPr>
                <w:sz w:val="20"/>
              </w:rPr>
              <w:t>c</w:t>
            </w:r>
            <w:r w:rsidR="00FF2F61">
              <w:rPr>
                <w:sz w:val="20"/>
              </w:rPr>
              <w:t>apítulo</w:t>
            </w:r>
            <w:r>
              <w:rPr>
                <w:sz w:val="20"/>
              </w:rPr>
              <w:t xml:space="preserve"> 4 utilizados </w:t>
            </w:r>
            <w:r w:rsidR="00230CF2">
              <w:rPr>
                <w:sz w:val="20"/>
              </w:rPr>
              <w:t xml:space="preserve">sejam </w:t>
            </w:r>
            <w:r w:rsidR="005427A4">
              <w:rPr>
                <w:sz w:val="20"/>
              </w:rPr>
              <w:t>totalmente</w:t>
            </w:r>
            <w:r>
              <w:rPr>
                <w:sz w:val="20"/>
              </w:rPr>
              <w:t xml:space="preserve"> obtidos e </w:t>
            </w:r>
          </w:p>
          <w:p w14:paraId="14588848" w14:textId="7E0110AA" w:rsidR="00E132B3" w:rsidRPr="00021A6C" w:rsidRDefault="00E132B3" w:rsidP="00230CF2">
            <w:pPr>
              <w:jc w:val="both"/>
              <w:rPr>
                <w:sz w:val="20"/>
                <w:szCs w:val="20"/>
              </w:rPr>
            </w:pPr>
            <w:r>
              <w:rPr>
                <w:sz w:val="20"/>
              </w:rPr>
              <w:t>- o peso total d</w:t>
            </w:r>
            <w:r w:rsidR="00230CF2">
              <w:rPr>
                <w:sz w:val="20"/>
              </w:rPr>
              <w:t>o</w:t>
            </w:r>
            <w:r>
              <w:rPr>
                <w:sz w:val="20"/>
              </w:rPr>
              <w:t xml:space="preserve">s </w:t>
            </w:r>
            <w:r w:rsidR="008F3836">
              <w:rPr>
                <w:sz w:val="20"/>
              </w:rPr>
              <w:t>materiais</w:t>
            </w:r>
            <w:r>
              <w:rPr>
                <w:sz w:val="20"/>
              </w:rPr>
              <w:t xml:space="preserve"> não </w:t>
            </w:r>
            <w:r w:rsidR="008F3836">
              <w:rPr>
                <w:sz w:val="20"/>
              </w:rPr>
              <w:t>originários</w:t>
            </w:r>
            <w:r>
              <w:rPr>
                <w:sz w:val="20"/>
              </w:rPr>
              <w:t xml:space="preserve"> das posições 17.01 e 17.02 </w:t>
            </w:r>
            <w:r w:rsidR="005427A4">
              <w:rPr>
                <w:sz w:val="20"/>
              </w:rPr>
              <w:t>utilizados</w:t>
            </w:r>
            <w:r>
              <w:rPr>
                <w:sz w:val="20"/>
              </w:rPr>
              <w:t xml:space="preserve"> não exceda 20% do peso do produto.</w:t>
            </w:r>
          </w:p>
        </w:tc>
      </w:tr>
      <w:tr w:rsidR="00E132B3" w:rsidRPr="00021A6C" w14:paraId="381E3121" w14:textId="77777777">
        <w:tc>
          <w:tcPr>
            <w:tcW w:w="1110" w:type="pct"/>
            <w:tcBorders>
              <w:top w:val="nil"/>
              <w:left w:val="single" w:sz="4" w:space="0" w:color="auto"/>
              <w:bottom w:val="nil"/>
              <w:right w:val="single" w:sz="4" w:space="0" w:color="auto"/>
            </w:tcBorders>
          </w:tcPr>
          <w:p w14:paraId="3F70AF24" w14:textId="77777777" w:rsidR="00E132B3" w:rsidRPr="00A526F5" w:rsidRDefault="00E132B3">
            <w:pPr>
              <w:jc w:val="both"/>
              <w:rPr>
                <w:sz w:val="20"/>
                <w:szCs w:val="20"/>
              </w:rPr>
            </w:pPr>
          </w:p>
        </w:tc>
        <w:tc>
          <w:tcPr>
            <w:tcW w:w="3890" w:type="pct"/>
            <w:tcBorders>
              <w:top w:val="nil"/>
              <w:left w:val="single" w:sz="4" w:space="0" w:color="auto"/>
              <w:bottom w:val="nil"/>
              <w:right w:val="single" w:sz="4" w:space="0" w:color="auto"/>
            </w:tcBorders>
          </w:tcPr>
          <w:p w14:paraId="60FBD4C3" w14:textId="77777777" w:rsidR="00E132B3" w:rsidRPr="00A526F5" w:rsidRDefault="00E132B3">
            <w:pPr>
              <w:jc w:val="both"/>
              <w:rPr>
                <w:sz w:val="20"/>
                <w:szCs w:val="20"/>
              </w:rPr>
            </w:pPr>
          </w:p>
        </w:tc>
      </w:tr>
      <w:tr w:rsidR="00E132B3" w:rsidRPr="00021A6C" w14:paraId="562034B9" w14:textId="77777777">
        <w:tc>
          <w:tcPr>
            <w:tcW w:w="1110" w:type="pct"/>
            <w:tcBorders>
              <w:top w:val="single" w:sz="4" w:space="0" w:color="auto"/>
              <w:left w:val="single" w:sz="4" w:space="0" w:color="auto"/>
              <w:bottom w:val="nil"/>
              <w:right w:val="single" w:sz="4" w:space="0" w:color="auto"/>
            </w:tcBorders>
          </w:tcPr>
          <w:p w14:paraId="794F953A" w14:textId="1FB07C24" w:rsidR="00E132B3" w:rsidRPr="00021A6C" w:rsidRDefault="00E132B3">
            <w:pPr>
              <w:jc w:val="both"/>
              <w:rPr>
                <w:sz w:val="20"/>
                <w:szCs w:val="20"/>
              </w:rPr>
            </w:pPr>
            <w:r>
              <w:rPr>
                <w:b/>
                <w:sz w:val="20"/>
              </w:rPr>
              <w:t>Capítulo 22</w:t>
            </w:r>
          </w:p>
        </w:tc>
        <w:tc>
          <w:tcPr>
            <w:tcW w:w="3890" w:type="pct"/>
            <w:tcBorders>
              <w:top w:val="single" w:sz="4" w:space="0" w:color="auto"/>
              <w:left w:val="single" w:sz="4" w:space="0" w:color="auto"/>
              <w:bottom w:val="nil"/>
              <w:right w:val="single" w:sz="4" w:space="0" w:color="auto"/>
            </w:tcBorders>
          </w:tcPr>
          <w:p w14:paraId="7D1CD4E4" w14:textId="09E93C07" w:rsidR="00E132B3" w:rsidRPr="00021A6C" w:rsidRDefault="007C2992" w:rsidP="00AF4C82">
            <w:pPr>
              <w:jc w:val="both"/>
              <w:rPr>
                <w:sz w:val="20"/>
                <w:szCs w:val="20"/>
              </w:rPr>
            </w:pPr>
            <w:r w:rsidRPr="007C2992">
              <w:rPr>
                <w:b/>
                <w:sz w:val="20"/>
              </w:rPr>
              <w:t>Bebidas, líquidos alcoólicos e vinagres</w:t>
            </w:r>
          </w:p>
        </w:tc>
      </w:tr>
      <w:tr w:rsidR="00E132B3" w:rsidRPr="00021A6C" w14:paraId="3612A00F" w14:textId="77777777">
        <w:tc>
          <w:tcPr>
            <w:tcW w:w="1110" w:type="pct"/>
            <w:tcBorders>
              <w:top w:val="nil"/>
              <w:left w:val="single" w:sz="4" w:space="0" w:color="auto"/>
              <w:bottom w:val="nil"/>
              <w:right w:val="single" w:sz="4" w:space="0" w:color="auto"/>
            </w:tcBorders>
          </w:tcPr>
          <w:p w14:paraId="2C938DD3"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33B4B1B8" w14:textId="77777777" w:rsidR="00E132B3" w:rsidRPr="00DF43E6" w:rsidRDefault="00E132B3">
            <w:pPr>
              <w:jc w:val="both"/>
              <w:rPr>
                <w:sz w:val="20"/>
                <w:szCs w:val="20"/>
              </w:rPr>
            </w:pPr>
          </w:p>
        </w:tc>
      </w:tr>
      <w:tr w:rsidR="00E132B3" w:rsidRPr="00021A6C" w14:paraId="68D3975F" w14:textId="77777777">
        <w:tc>
          <w:tcPr>
            <w:tcW w:w="1110" w:type="pct"/>
            <w:tcBorders>
              <w:top w:val="nil"/>
              <w:left w:val="single" w:sz="4" w:space="0" w:color="auto"/>
              <w:bottom w:val="nil"/>
              <w:right w:val="single" w:sz="4" w:space="0" w:color="auto"/>
            </w:tcBorders>
          </w:tcPr>
          <w:p w14:paraId="03932C7B" w14:textId="77777777" w:rsidR="00E132B3" w:rsidRPr="00021A6C" w:rsidRDefault="00E132B3">
            <w:pPr>
              <w:jc w:val="both"/>
              <w:rPr>
                <w:sz w:val="20"/>
                <w:szCs w:val="20"/>
              </w:rPr>
            </w:pPr>
            <w:r>
              <w:rPr>
                <w:sz w:val="20"/>
              </w:rPr>
              <w:lastRenderedPageBreak/>
              <w:t>22.01</w:t>
            </w:r>
          </w:p>
        </w:tc>
        <w:tc>
          <w:tcPr>
            <w:tcW w:w="3890" w:type="pct"/>
            <w:tcBorders>
              <w:top w:val="nil"/>
              <w:left w:val="single" w:sz="4" w:space="0" w:color="auto"/>
              <w:bottom w:val="nil"/>
              <w:right w:val="single" w:sz="4" w:space="0" w:color="auto"/>
            </w:tcBorders>
          </w:tcPr>
          <w:p w14:paraId="5CE56EAC" w14:textId="53B08C2B" w:rsidR="00E132B3" w:rsidRPr="00021A6C" w:rsidRDefault="00FF2F61" w:rsidP="00830A1A">
            <w:pPr>
              <w:jc w:val="both"/>
              <w:rPr>
                <w:sz w:val="20"/>
                <w:szCs w:val="20"/>
              </w:rPr>
            </w:pPr>
            <w:r>
              <w:rPr>
                <w:sz w:val="20"/>
              </w:rPr>
              <w:t>MP</w:t>
            </w:r>
          </w:p>
        </w:tc>
      </w:tr>
      <w:tr w:rsidR="00E132B3" w:rsidRPr="00021A6C" w14:paraId="28556610" w14:textId="77777777" w:rsidTr="001919D9">
        <w:tc>
          <w:tcPr>
            <w:tcW w:w="1110" w:type="pct"/>
            <w:tcBorders>
              <w:top w:val="nil"/>
              <w:left w:val="single" w:sz="4" w:space="0" w:color="auto"/>
              <w:bottom w:val="nil"/>
              <w:right w:val="single" w:sz="4" w:space="0" w:color="auto"/>
            </w:tcBorders>
          </w:tcPr>
          <w:p w14:paraId="1862FE04" w14:textId="77777777" w:rsidR="00E132B3" w:rsidRPr="00021A6C" w:rsidRDefault="00E132B3">
            <w:pPr>
              <w:jc w:val="both"/>
              <w:rPr>
                <w:sz w:val="20"/>
                <w:szCs w:val="20"/>
                <w:lang w:val="en-GB"/>
              </w:rPr>
            </w:pPr>
          </w:p>
        </w:tc>
        <w:tc>
          <w:tcPr>
            <w:tcW w:w="3890" w:type="pct"/>
            <w:tcBorders>
              <w:top w:val="nil"/>
              <w:left w:val="single" w:sz="4" w:space="0" w:color="auto"/>
              <w:bottom w:val="nil"/>
              <w:right w:val="single" w:sz="4" w:space="0" w:color="auto"/>
            </w:tcBorders>
          </w:tcPr>
          <w:p w14:paraId="28B7A583" w14:textId="77777777" w:rsidR="00E132B3" w:rsidRPr="00021A6C" w:rsidRDefault="00E132B3">
            <w:pPr>
              <w:jc w:val="both"/>
              <w:rPr>
                <w:sz w:val="20"/>
                <w:szCs w:val="20"/>
                <w:lang w:val="en-GB"/>
              </w:rPr>
            </w:pPr>
          </w:p>
        </w:tc>
      </w:tr>
      <w:tr w:rsidR="00E132B3" w:rsidRPr="00021A6C" w14:paraId="3EFB4D52" w14:textId="77777777" w:rsidTr="001919D9">
        <w:tc>
          <w:tcPr>
            <w:tcW w:w="1110" w:type="pct"/>
            <w:tcBorders>
              <w:top w:val="nil"/>
              <w:left w:val="single" w:sz="4" w:space="0" w:color="auto"/>
              <w:bottom w:val="nil"/>
              <w:right w:val="single" w:sz="4" w:space="0" w:color="auto"/>
            </w:tcBorders>
          </w:tcPr>
          <w:p w14:paraId="6F39349F" w14:textId="77777777" w:rsidR="00E132B3" w:rsidRPr="00021A6C" w:rsidRDefault="00E132B3">
            <w:pPr>
              <w:jc w:val="both"/>
              <w:rPr>
                <w:sz w:val="20"/>
                <w:szCs w:val="20"/>
              </w:rPr>
            </w:pPr>
            <w:r>
              <w:rPr>
                <w:sz w:val="20"/>
              </w:rPr>
              <w:t>22.02</w:t>
            </w:r>
          </w:p>
          <w:p w14:paraId="00A4BC8A" w14:textId="77777777" w:rsidR="00E132B3" w:rsidRPr="00A526F5" w:rsidRDefault="00E132B3">
            <w:pPr>
              <w:jc w:val="both"/>
              <w:rPr>
                <w:sz w:val="20"/>
                <w:szCs w:val="20"/>
              </w:rPr>
            </w:pPr>
          </w:p>
          <w:p w14:paraId="4AE1A883" w14:textId="2D2AB545" w:rsidR="00E132B3" w:rsidRPr="00021A6C" w:rsidRDefault="00E132B3">
            <w:pPr>
              <w:jc w:val="both"/>
              <w:rPr>
                <w:i/>
                <w:sz w:val="20"/>
                <w:szCs w:val="20"/>
              </w:rPr>
            </w:pPr>
            <w:r>
              <w:rPr>
                <w:i/>
                <w:sz w:val="20"/>
              </w:rPr>
              <w:t xml:space="preserve">- Bebidas </w:t>
            </w:r>
            <w:r w:rsidR="00B140E0">
              <w:rPr>
                <w:i/>
                <w:sz w:val="20"/>
              </w:rPr>
              <w:t xml:space="preserve">à base </w:t>
            </w:r>
            <w:r>
              <w:rPr>
                <w:i/>
                <w:sz w:val="20"/>
              </w:rPr>
              <w:t>de soja</w:t>
            </w:r>
          </w:p>
          <w:p w14:paraId="4E0A9423" w14:textId="77777777" w:rsidR="00E132B3" w:rsidRPr="00A526F5" w:rsidRDefault="00E132B3">
            <w:pPr>
              <w:jc w:val="both"/>
              <w:rPr>
                <w:i/>
                <w:sz w:val="20"/>
                <w:szCs w:val="20"/>
              </w:rPr>
            </w:pPr>
          </w:p>
          <w:p w14:paraId="253DFE13" w14:textId="77777777" w:rsidR="00E132B3" w:rsidRPr="00A526F5" w:rsidRDefault="00E132B3">
            <w:pPr>
              <w:jc w:val="both"/>
              <w:rPr>
                <w:i/>
                <w:sz w:val="20"/>
                <w:szCs w:val="20"/>
              </w:rPr>
            </w:pPr>
          </w:p>
          <w:p w14:paraId="5648E33C" w14:textId="77777777" w:rsidR="00E132B3" w:rsidRPr="00A526F5" w:rsidRDefault="00E132B3">
            <w:pPr>
              <w:jc w:val="both"/>
              <w:rPr>
                <w:i/>
                <w:sz w:val="20"/>
                <w:szCs w:val="20"/>
              </w:rPr>
            </w:pPr>
          </w:p>
          <w:p w14:paraId="454267D0" w14:textId="77777777" w:rsidR="00E132B3" w:rsidRDefault="00E132B3">
            <w:pPr>
              <w:jc w:val="both"/>
              <w:rPr>
                <w:i/>
                <w:sz w:val="20"/>
                <w:szCs w:val="20"/>
              </w:rPr>
            </w:pPr>
          </w:p>
          <w:p w14:paraId="210C2063" w14:textId="77777777" w:rsidR="00230CF2" w:rsidRDefault="00230CF2">
            <w:pPr>
              <w:jc w:val="both"/>
              <w:rPr>
                <w:i/>
                <w:sz w:val="20"/>
                <w:szCs w:val="20"/>
              </w:rPr>
            </w:pPr>
          </w:p>
          <w:p w14:paraId="69434430" w14:textId="77777777" w:rsidR="00230CF2" w:rsidRPr="00A526F5" w:rsidRDefault="00230CF2">
            <w:pPr>
              <w:jc w:val="both"/>
              <w:rPr>
                <w:i/>
                <w:sz w:val="20"/>
                <w:szCs w:val="20"/>
              </w:rPr>
            </w:pPr>
          </w:p>
          <w:p w14:paraId="1F95696F" w14:textId="77777777" w:rsidR="00E132B3" w:rsidRPr="00021A6C" w:rsidRDefault="00E132B3">
            <w:pPr>
              <w:jc w:val="both"/>
              <w:rPr>
                <w:b/>
                <w:sz w:val="20"/>
                <w:szCs w:val="20"/>
              </w:rPr>
            </w:pPr>
            <w:r>
              <w:rPr>
                <w:i/>
                <w:sz w:val="20"/>
              </w:rPr>
              <w:t>- Outros</w:t>
            </w:r>
          </w:p>
        </w:tc>
        <w:tc>
          <w:tcPr>
            <w:tcW w:w="3890" w:type="pct"/>
            <w:tcBorders>
              <w:top w:val="nil"/>
              <w:left w:val="single" w:sz="4" w:space="0" w:color="auto"/>
              <w:bottom w:val="nil"/>
              <w:right w:val="single" w:sz="4" w:space="0" w:color="auto"/>
            </w:tcBorders>
          </w:tcPr>
          <w:p w14:paraId="41FA9D1E" w14:textId="77777777" w:rsidR="00E132B3" w:rsidRPr="00DF43E6" w:rsidRDefault="00E132B3">
            <w:pPr>
              <w:jc w:val="both"/>
              <w:rPr>
                <w:sz w:val="20"/>
                <w:szCs w:val="20"/>
                <w:highlight w:val="yellow"/>
              </w:rPr>
            </w:pPr>
          </w:p>
          <w:p w14:paraId="466A60EA" w14:textId="77777777" w:rsidR="00E132B3" w:rsidRPr="00DF43E6" w:rsidRDefault="00E132B3">
            <w:pPr>
              <w:jc w:val="both"/>
              <w:rPr>
                <w:sz w:val="20"/>
                <w:szCs w:val="20"/>
                <w:highlight w:val="yellow"/>
              </w:rPr>
            </w:pPr>
          </w:p>
          <w:p w14:paraId="7A14C2C0" w14:textId="36FE2D3B" w:rsidR="00E132B3" w:rsidRPr="00021A6C" w:rsidRDefault="00FF2F61">
            <w:pPr>
              <w:jc w:val="both"/>
              <w:rPr>
                <w:sz w:val="20"/>
                <w:szCs w:val="20"/>
              </w:rPr>
            </w:pPr>
            <w:r>
              <w:rPr>
                <w:sz w:val="20"/>
              </w:rPr>
              <w:t>MP</w:t>
            </w:r>
            <w:r w:rsidR="00E132B3">
              <w:rPr>
                <w:sz w:val="20"/>
              </w:rPr>
              <w:t>, desde que:</w:t>
            </w:r>
          </w:p>
          <w:p w14:paraId="0980467A" w14:textId="10BB801B" w:rsidR="00E132B3" w:rsidRPr="00021A6C" w:rsidRDefault="00E132B3">
            <w:pPr>
              <w:jc w:val="both"/>
              <w:rPr>
                <w:sz w:val="20"/>
                <w:szCs w:val="20"/>
              </w:rPr>
            </w:pPr>
            <w:r>
              <w:rPr>
                <w:sz w:val="20"/>
              </w:rPr>
              <w:t xml:space="preserve">- todos os materiais do </w:t>
            </w:r>
            <w:r w:rsidR="00230CF2">
              <w:rPr>
                <w:sz w:val="20"/>
              </w:rPr>
              <w:t>c</w:t>
            </w:r>
            <w:r w:rsidR="00FF2F61">
              <w:rPr>
                <w:sz w:val="20"/>
              </w:rPr>
              <w:t>apítulo</w:t>
            </w:r>
            <w:r>
              <w:rPr>
                <w:sz w:val="20"/>
              </w:rPr>
              <w:t xml:space="preserve"> 4 e das subposições 1201.90 e 1208.10 utilizados sejam </w:t>
            </w:r>
            <w:r w:rsidR="005427A4">
              <w:rPr>
                <w:sz w:val="20"/>
              </w:rPr>
              <w:t>totalmente</w:t>
            </w:r>
            <w:r>
              <w:rPr>
                <w:sz w:val="20"/>
              </w:rPr>
              <w:t xml:space="preserve"> obtidos e</w:t>
            </w:r>
          </w:p>
          <w:p w14:paraId="191C5A37" w14:textId="743D5295" w:rsidR="00E132B3" w:rsidRPr="00021A6C" w:rsidRDefault="00E132B3">
            <w:pPr>
              <w:jc w:val="both"/>
              <w:rPr>
                <w:sz w:val="20"/>
                <w:szCs w:val="20"/>
              </w:rPr>
            </w:pPr>
            <w:r>
              <w:rPr>
                <w:sz w:val="20"/>
              </w:rPr>
              <w:t xml:space="preserve">- o peso total </w:t>
            </w:r>
            <w:r w:rsidR="00367DC4">
              <w:rPr>
                <w:sz w:val="20"/>
              </w:rPr>
              <w:t>dos materiais não originários</w:t>
            </w:r>
            <w:r>
              <w:rPr>
                <w:sz w:val="20"/>
              </w:rPr>
              <w:t xml:space="preserve"> das posições 17.01 e 17.02 </w:t>
            </w:r>
            <w:r w:rsidR="005427A4">
              <w:rPr>
                <w:sz w:val="20"/>
              </w:rPr>
              <w:t>utilizados</w:t>
            </w:r>
            <w:r>
              <w:rPr>
                <w:sz w:val="20"/>
              </w:rPr>
              <w:t xml:space="preserve"> não exceda 20% do peso do produto.    </w:t>
            </w:r>
          </w:p>
          <w:p w14:paraId="6FBDA3AE" w14:textId="77777777" w:rsidR="00E132B3" w:rsidRPr="00DF43E6" w:rsidRDefault="00E132B3">
            <w:pPr>
              <w:jc w:val="both"/>
              <w:rPr>
                <w:sz w:val="20"/>
                <w:szCs w:val="20"/>
              </w:rPr>
            </w:pPr>
          </w:p>
          <w:p w14:paraId="593D30C9" w14:textId="18408EBD" w:rsidR="00E132B3" w:rsidRPr="00021A6C" w:rsidRDefault="00FF2F61">
            <w:pPr>
              <w:jc w:val="both"/>
              <w:rPr>
                <w:sz w:val="20"/>
                <w:szCs w:val="20"/>
              </w:rPr>
            </w:pPr>
            <w:r>
              <w:rPr>
                <w:sz w:val="20"/>
              </w:rPr>
              <w:t>MP</w:t>
            </w:r>
            <w:r w:rsidR="00E132B3">
              <w:rPr>
                <w:sz w:val="20"/>
              </w:rPr>
              <w:t>, desde que:</w:t>
            </w:r>
          </w:p>
          <w:p w14:paraId="1B85827D" w14:textId="3AE6E425" w:rsidR="00E132B3" w:rsidRPr="00021A6C" w:rsidRDefault="00E132B3">
            <w:pPr>
              <w:jc w:val="both"/>
              <w:rPr>
                <w:sz w:val="20"/>
                <w:szCs w:val="20"/>
              </w:rPr>
            </w:pPr>
            <w:r>
              <w:rPr>
                <w:sz w:val="20"/>
              </w:rPr>
              <w:t xml:space="preserve">- todos os materiais do </w:t>
            </w:r>
            <w:r w:rsidR="00230CF2">
              <w:rPr>
                <w:sz w:val="20"/>
              </w:rPr>
              <w:t>c</w:t>
            </w:r>
            <w:r w:rsidR="00FF2F61">
              <w:rPr>
                <w:sz w:val="20"/>
              </w:rPr>
              <w:t>apítulo</w:t>
            </w:r>
            <w:r>
              <w:rPr>
                <w:sz w:val="20"/>
              </w:rPr>
              <w:t xml:space="preserve"> 4 utilizados </w:t>
            </w:r>
            <w:r w:rsidR="00230CF2">
              <w:rPr>
                <w:sz w:val="20"/>
              </w:rPr>
              <w:t xml:space="preserve">sejam </w:t>
            </w:r>
            <w:r w:rsidR="005427A4">
              <w:rPr>
                <w:sz w:val="20"/>
              </w:rPr>
              <w:t>totalmente</w:t>
            </w:r>
            <w:r>
              <w:rPr>
                <w:sz w:val="20"/>
              </w:rPr>
              <w:t xml:space="preserve"> obtidos e</w:t>
            </w:r>
          </w:p>
          <w:p w14:paraId="6BEBA55D" w14:textId="478D9E02" w:rsidR="00E132B3" w:rsidRPr="00021A6C" w:rsidRDefault="00E132B3">
            <w:pPr>
              <w:jc w:val="both"/>
              <w:rPr>
                <w:sz w:val="20"/>
                <w:szCs w:val="20"/>
              </w:rPr>
            </w:pPr>
            <w:r>
              <w:rPr>
                <w:sz w:val="20"/>
              </w:rPr>
              <w:t>- o peso total d</w:t>
            </w:r>
            <w:r w:rsidR="00230CF2">
              <w:rPr>
                <w:sz w:val="20"/>
              </w:rPr>
              <w:t>o</w:t>
            </w:r>
            <w:r>
              <w:rPr>
                <w:sz w:val="20"/>
              </w:rPr>
              <w:t xml:space="preserve">s </w:t>
            </w:r>
            <w:r w:rsidR="008F3836">
              <w:rPr>
                <w:sz w:val="20"/>
              </w:rPr>
              <w:t>materiais</w:t>
            </w:r>
            <w:r>
              <w:rPr>
                <w:sz w:val="20"/>
              </w:rPr>
              <w:t xml:space="preserve"> não </w:t>
            </w:r>
            <w:r w:rsidR="008F3836">
              <w:rPr>
                <w:sz w:val="20"/>
              </w:rPr>
              <w:t>originários</w:t>
            </w:r>
            <w:r>
              <w:rPr>
                <w:sz w:val="20"/>
              </w:rPr>
              <w:t xml:space="preserve"> das posições 17.01 e 17.02 </w:t>
            </w:r>
            <w:r w:rsidR="005427A4">
              <w:rPr>
                <w:sz w:val="20"/>
              </w:rPr>
              <w:t>utilizados</w:t>
            </w:r>
            <w:r>
              <w:rPr>
                <w:sz w:val="20"/>
              </w:rPr>
              <w:t xml:space="preserve"> não exceda 15% do peso do produto.</w:t>
            </w:r>
          </w:p>
          <w:p w14:paraId="4A33C437" w14:textId="77777777" w:rsidR="00E132B3" w:rsidRPr="00DF43E6" w:rsidRDefault="00E132B3">
            <w:pPr>
              <w:jc w:val="both"/>
              <w:rPr>
                <w:b/>
                <w:sz w:val="20"/>
                <w:szCs w:val="20"/>
              </w:rPr>
            </w:pPr>
          </w:p>
        </w:tc>
      </w:tr>
      <w:tr w:rsidR="00E132B3" w:rsidRPr="00021A6C" w14:paraId="3ECF8686" w14:textId="77777777" w:rsidTr="001919D9">
        <w:tc>
          <w:tcPr>
            <w:tcW w:w="1110" w:type="pct"/>
            <w:tcBorders>
              <w:top w:val="nil"/>
              <w:left w:val="single" w:sz="4" w:space="0" w:color="auto"/>
              <w:bottom w:val="nil"/>
              <w:right w:val="single" w:sz="4" w:space="0" w:color="auto"/>
            </w:tcBorders>
          </w:tcPr>
          <w:p w14:paraId="49D20660" w14:textId="55A103AD" w:rsidR="00E132B3" w:rsidRPr="00021A6C" w:rsidRDefault="00E132B3">
            <w:pPr>
              <w:jc w:val="both"/>
              <w:rPr>
                <w:sz w:val="20"/>
                <w:szCs w:val="20"/>
              </w:rPr>
            </w:pPr>
            <w:r>
              <w:rPr>
                <w:sz w:val="20"/>
              </w:rPr>
              <w:t>22.03</w:t>
            </w:r>
          </w:p>
        </w:tc>
        <w:tc>
          <w:tcPr>
            <w:tcW w:w="3890" w:type="pct"/>
            <w:tcBorders>
              <w:top w:val="nil"/>
              <w:left w:val="single" w:sz="4" w:space="0" w:color="auto"/>
              <w:bottom w:val="nil"/>
              <w:right w:val="single" w:sz="4" w:space="0" w:color="auto"/>
            </w:tcBorders>
          </w:tcPr>
          <w:p w14:paraId="7C5E0AC1" w14:textId="1EF37B69" w:rsidR="001B4454" w:rsidRPr="00021A6C" w:rsidRDefault="00FF2F61">
            <w:pPr>
              <w:jc w:val="both"/>
              <w:rPr>
                <w:sz w:val="20"/>
                <w:szCs w:val="20"/>
              </w:rPr>
            </w:pPr>
            <w:r>
              <w:rPr>
                <w:sz w:val="20"/>
              </w:rPr>
              <w:t>MP</w:t>
            </w:r>
          </w:p>
        </w:tc>
      </w:tr>
      <w:tr w:rsidR="00E132B3" w:rsidRPr="00021A6C" w14:paraId="67731FFC" w14:textId="77777777">
        <w:tc>
          <w:tcPr>
            <w:tcW w:w="1110" w:type="pct"/>
            <w:tcBorders>
              <w:top w:val="nil"/>
              <w:left w:val="single" w:sz="4" w:space="0" w:color="auto"/>
              <w:bottom w:val="nil"/>
              <w:right w:val="single" w:sz="4" w:space="0" w:color="auto"/>
            </w:tcBorders>
          </w:tcPr>
          <w:p w14:paraId="3A6898A0" w14:textId="77777777" w:rsidR="00E132B3" w:rsidRPr="00021A6C" w:rsidRDefault="00E132B3">
            <w:pPr>
              <w:jc w:val="both"/>
              <w:rPr>
                <w:sz w:val="20"/>
                <w:szCs w:val="20"/>
                <w:lang w:val="en-GB"/>
              </w:rPr>
            </w:pPr>
          </w:p>
        </w:tc>
        <w:tc>
          <w:tcPr>
            <w:tcW w:w="3890" w:type="pct"/>
            <w:tcBorders>
              <w:top w:val="nil"/>
              <w:left w:val="single" w:sz="4" w:space="0" w:color="auto"/>
              <w:bottom w:val="nil"/>
              <w:right w:val="single" w:sz="4" w:space="0" w:color="auto"/>
            </w:tcBorders>
          </w:tcPr>
          <w:p w14:paraId="59B3F2B6" w14:textId="77777777" w:rsidR="00E132B3" w:rsidRPr="00021A6C" w:rsidRDefault="00E132B3">
            <w:pPr>
              <w:jc w:val="both"/>
              <w:rPr>
                <w:sz w:val="20"/>
                <w:szCs w:val="20"/>
                <w:lang w:val="en-GB"/>
              </w:rPr>
            </w:pPr>
          </w:p>
        </w:tc>
      </w:tr>
      <w:tr w:rsidR="00204ED9" w:rsidRPr="00021A6C" w14:paraId="7D2ECFE8" w14:textId="77777777">
        <w:tc>
          <w:tcPr>
            <w:tcW w:w="1110" w:type="pct"/>
            <w:tcBorders>
              <w:top w:val="nil"/>
              <w:left w:val="single" w:sz="4" w:space="0" w:color="auto"/>
              <w:bottom w:val="nil"/>
              <w:right w:val="single" w:sz="4" w:space="0" w:color="auto"/>
            </w:tcBorders>
          </w:tcPr>
          <w:p w14:paraId="43AE65B7" w14:textId="77777777" w:rsidR="00204ED9" w:rsidRPr="00021A6C" w:rsidRDefault="00204ED9" w:rsidP="00204ED9">
            <w:pPr>
              <w:jc w:val="both"/>
              <w:rPr>
                <w:sz w:val="20"/>
                <w:szCs w:val="20"/>
              </w:rPr>
            </w:pPr>
            <w:r>
              <w:rPr>
                <w:sz w:val="20"/>
              </w:rPr>
              <w:t>22.04 – 22.05</w:t>
            </w:r>
          </w:p>
          <w:p w14:paraId="346EB320" w14:textId="77777777" w:rsidR="00204ED9" w:rsidRPr="00021A6C" w:rsidRDefault="00204ED9">
            <w:pPr>
              <w:jc w:val="both"/>
              <w:rPr>
                <w:sz w:val="20"/>
                <w:szCs w:val="20"/>
                <w:lang w:val="en-GB"/>
              </w:rPr>
            </w:pPr>
          </w:p>
        </w:tc>
        <w:tc>
          <w:tcPr>
            <w:tcW w:w="3890" w:type="pct"/>
            <w:tcBorders>
              <w:top w:val="nil"/>
              <w:left w:val="single" w:sz="4" w:space="0" w:color="auto"/>
              <w:bottom w:val="nil"/>
              <w:right w:val="single" w:sz="4" w:space="0" w:color="auto"/>
            </w:tcBorders>
          </w:tcPr>
          <w:p w14:paraId="6B20EBBD" w14:textId="7DD225F6" w:rsidR="00204ED9" w:rsidRPr="00021A6C" w:rsidRDefault="00FF2F61" w:rsidP="00204ED9">
            <w:pPr>
              <w:jc w:val="both"/>
              <w:rPr>
                <w:sz w:val="20"/>
                <w:szCs w:val="20"/>
              </w:rPr>
            </w:pPr>
            <w:r>
              <w:rPr>
                <w:sz w:val="20"/>
              </w:rPr>
              <w:t>MP</w:t>
            </w:r>
            <w:r w:rsidR="00204ED9">
              <w:rPr>
                <w:sz w:val="20"/>
              </w:rPr>
              <w:t>, desde que:</w:t>
            </w:r>
          </w:p>
          <w:p w14:paraId="6900AF03" w14:textId="0066F9FD" w:rsidR="00204ED9" w:rsidRPr="00021A6C" w:rsidRDefault="00204ED9" w:rsidP="00204ED9">
            <w:pPr>
              <w:jc w:val="both"/>
              <w:rPr>
                <w:sz w:val="20"/>
                <w:szCs w:val="20"/>
              </w:rPr>
            </w:pPr>
            <w:r>
              <w:rPr>
                <w:sz w:val="20"/>
              </w:rPr>
              <w:t xml:space="preserve">- todas as uvas ou </w:t>
            </w:r>
            <w:r w:rsidR="00367DC4">
              <w:rPr>
                <w:sz w:val="20"/>
              </w:rPr>
              <w:t>materiais derivados</w:t>
            </w:r>
            <w:r>
              <w:rPr>
                <w:sz w:val="20"/>
              </w:rPr>
              <w:t xml:space="preserve"> de uvas </w:t>
            </w:r>
            <w:r w:rsidR="005427A4">
              <w:rPr>
                <w:sz w:val="20"/>
              </w:rPr>
              <w:t>utilizados</w:t>
            </w:r>
            <w:r>
              <w:rPr>
                <w:sz w:val="20"/>
              </w:rPr>
              <w:t xml:space="preserve"> sejam </w:t>
            </w:r>
            <w:r w:rsidR="005427A4">
              <w:rPr>
                <w:sz w:val="20"/>
              </w:rPr>
              <w:t>totalmente</w:t>
            </w:r>
            <w:r>
              <w:rPr>
                <w:sz w:val="20"/>
              </w:rPr>
              <w:t xml:space="preserve"> </w:t>
            </w:r>
            <w:r w:rsidR="005427A4">
              <w:rPr>
                <w:sz w:val="20"/>
              </w:rPr>
              <w:t>obtidos</w:t>
            </w:r>
            <w:r>
              <w:rPr>
                <w:sz w:val="20"/>
              </w:rPr>
              <w:t>.</w:t>
            </w:r>
          </w:p>
          <w:p w14:paraId="15DA9264" w14:textId="77777777" w:rsidR="00204ED9" w:rsidRPr="00DF43E6" w:rsidRDefault="00204ED9">
            <w:pPr>
              <w:jc w:val="both"/>
              <w:rPr>
                <w:sz w:val="20"/>
                <w:szCs w:val="20"/>
              </w:rPr>
            </w:pPr>
          </w:p>
        </w:tc>
      </w:tr>
      <w:tr w:rsidR="00204ED9" w:rsidRPr="00021A6C" w14:paraId="3708D33F" w14:textId="77777777">
        <w:tc>
          <w:tcPr>
            <w:tcW w:w="1110" w:type="pct"/>
            <w:tcBorders>
              <w:top w:val="nil"/>
              <w:left w:val="single" w:sz="4" w:space="0" w:color="auto"/>
              <w:bottom w:val="nil"/>
              <w:right w:val="single" w:sz="4" w:space="0" w:color="auto"/>
            </w:tcBorders>
          </w:tcPr>
          <w:p w14:paraId="5F48A619" w14:textId="6384A568" w:rsidR="00204ED9" w:rsidRPr="00021A6C" w:rsidRDefault="00204ED9">
            <w:pPr>
              <w:jc w:val="both"/>
              <w:rPr>
                <w:sz w:val="20"/>
                <w:szCs w:val="20"/>
              </w:rPr>
            </w:pPr>
            <w:r>
              <w:rPr>
                <w:sz w:val="20"/>
              </w:rPr>
              <w:t>22.06</w:t>
            </w:r>
            <w:r>
              <w:rPr>
                <w:sz w:val="20"/>
              </w:rPr>
              <w:tab/>
            </w:r>
          </w:p>
        </w:tc>
        <w:tc>
          <w:tcPr>
            <w:tcW w:w="3890" w:type="pct"/>
            <w:tcBorders>
              <w:top w:val="nil"/>
              <w:left w:val="single" w:sz="4" w:space="0" w:color="auto"/>
              <w:bottom w:val="nil"/>
              <w:right w:val="single" w:sz="4" w:space="0" w:color="auto"/>
            </w:tcBorders>
          </w:tcPr>
          <w:p w14:paraId="7DB25859" w14:textId="110C0735" w:rsidR="00204ED9" w:rsidRPr="00021A6C" w:rsidRDefault="00FF2F61">
            <w:pPr>
              <w:jc w:val="both"/>
              <w:rPr>
                <w:sz w:val="20"/>
                <w:szCs w:val="20"/>
              </w:rPr>
            </w:pPr>
            <w:r>
              <w:rPr>
                <w:sz w:val="20"/>
              </w:rPr>
              <w:t>MP</w:t>
            </w:r>
          </w:p>
          <w:p w14:paraId="0118FF5A" w14:textId="798D577F" w:rsidR="00204ED9" w:rsidRPr="00021A6C" w:rsidRDefault="00204ED9">
            <w:pPr>
              <w:jc w:val="both"/>
              <w:rPr>
                <w:sz w:val="20"/>
                <w:szCs w:val="20"/>
                <w:lang w:val="en-GB"/>
              </w:rPr>
            </w:pPr>
          </w:p>
        </w:tc>
      </w:tr>
      <w:tr w:rsidR="00E132B3" w:rsidRPr="00021A6C" w14:paraId="2C185934" w14:textId="77777777">
        <w:tc>
          <w:tcPr>
            <w:tcW w:w="1110" w:type="pct"/>
            <w:tcBorders>
              <w:top w:val="nil"/>
              <w:left w:val="single" w:sz="4" w:space="0" w:color="auto"/>
              <w:bottom w:val="nil"/>
              <w:right w:val="single" w:sz="4" w:space="0" w:color="auto"/>
            </w:tcBorders>
          </w:tcPr>
          <w:p w14:paraId="469EE7A7" w14:textId="77777777" w:rsidR="00E132B3" w:rsidRPr="00021A6C" w:rsidRDefault="00E132B3">
            <w:pPr>
              <w:tabs>
                <w:tab w:val="center" w:pos="1048"/>
              </w:tabs>
              <w:jc w:val="both"/>
              <w:rPr>
                <w:sz w:val="20"/>
                <w:szCs w:val="20"/>
              </w:rPr>
            </w:pPr>
            <w:r>
              <w:rPr>
                <w:sz w:val="20"/>
              </w:rPr>
              <w:t>22.07 - 22.08</w:t>
            </w:r>
          </w:p>
        </w:tc>
        <w:tc>
          <w:tcPr>
            <w:tcW w:w="3890" w:type="pct"/>
            <w:tcBorders>
              <w:top w:val="nil"/>
              <w:left w:val="single" w:sz="4" w:space="0" w:color="auto"/>
              <w:bottom w:val="nil"/>
              <w:right w:val="single" w:sz="4" w:space="0" w:color="auto"/>
            </w:tcBorders>
          </w:tcPr>
          <w:p w14:paraId="5929DB17" w14:textId="157D2B3D" w:rsidR="00E132B3" w:rsidRPr="00021A6C" w:rsidRDefault="00FF2F61">
            <w:pPr>
              <w:jc w:val="both"/>
              <w:rPr>
                <w:sz w:val="20"/>
                <w:szCs w:val="20"/>
              </w:rPr>
            </w:pPr>
            <w:r>
              <w:rPr>
                <w:sz w:val="20"/>
              </w:rPr>
              <w:t>MP</w:t>
            </w:r>
            <w:r w:rsidR="00E132B3">
              <w:rPr>
                <w:sz w:val="20"/>
              </w:rPr>
              <w:t>, exceto a partir de materiais não originários das posições 22.07 ou 22.08, desde que:</w:t>
            </w:r>
          </w:p>
          <w:p w14:paraId="35C6F100" w14:textId="02D0C541" w:rsidR="00E132B3" w:rsidRPr="00021A6C" w:rsidRDefault="00E132B3">
            <w:pPr>
              <w:jc w:val="both"/>
              <w:rPr>
                <w:sz w:val="20"/>
                <w:szCs w:val="20"/>
              </w:rPr>
            </w:pPr>
            <w:r>
              <w:rPr>
                <w:sz w:val="20"/>
              </w:rPr>
              <w:t>- todas as uvas, cana, milho ou materiais derivados desses materiais utilizados sejam originários.</w:t>
            </w:r>
          </w:p>
        </w:tc>
      </w:tr>
      <w:tr w:rsidR="00E132B3" w:rsidRPr="00021A6C" w14:paraId="41F330E5" w14:textId="77777777">
        <w:tc>
          <w:tcPr>
            <w:tcW w:w="1110" w:type="pct"/>
            <w:tcBorders>
              <w:top w:val="nil"/>
              <w:left w:val="single" w:sz="4" w:space="0" w:color="auto"/>
              <w:bottom w:val="nil"/>
              <w:right w:val="single" w:sz="4" w:space="0" w:color="auto"/>
            </w:tcBorders>
          </w:tcPr>
          <w:p w14:paraId="3D22EF51"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0043BE96" w14:textId="77777777" w:rsidR="00E132B3" w:rsidRPr="00DF43E6" w:rsidRDefault="00E132B3">
            <w:pPr>
              <w:jc w:val="both"/>
              <w:rPr>
                <w:sz w:val="20"/>
                <w:szCs w:val="20"/>
              </w:rPr>
            </w:pPr>
          </w:p>
        </w:tc>
      </w:tr>
      <w:tr w:rsidR="00E132B3" w:rsidRPr="00021A6C" w14:paraId="31D7710C" w14:textId="77777777">
        <w:tc>
          <w:tcPr>
            <w:tcW w:w="1110" w:type="pct"/>
            <w:tcBorders>
              <w:top w:val="nil"/>
              <w:left w:val="single" w:sz="4" w:space="0" w:color="auto"/>
              <w:bottom w:val="nil"/>
              <w:right w:val="single" w:sz="4" w:space="0" w:color="auto"/>
            </w:tcBorders>
          </w:tcPr>
          <w:p w14:paraId="29A7A812" w14:textId="77777777" w:rsidR="00E132B3" w:rsidRPr="00021A6C" w:rsidRDefault="00E132B3">
            <w:pPr>
              <w:jc w:val="both"/>
              <w:rPr>
                <w:sz w:val="20"/>
                <w:szCs w:val="20"/>
              </w:rPr>
            </w:pPr>
            <w:r>
              <w:rPr>
                <w:sz w:val="20"/>
              </w:rPr>
              <w:t>22.09</w:t>
            </w:r>
          </w:p>
        </w:tc>
        <w:tc>
          <w:tcPr>
            <w:tcW w:w="3890" w:type="pct"/>
            <w:tcBorders>
              <w:top w:val="nil"/>
              <w:left w:val="single" w:sz="4" w:space="0" w:color="auto"/>
              <w:bottom w:val="nil"/>
              <w:right w:val="single" w:sz="4" w:space="0" w:color="auto"/>
            </w:tcBorders>
          </w:tcPr>
          <w:p w14:paraId="1FE78B77" w14:textId="7DF0725D" w:rsidR="00E132B3" w:rsidRPr="00021A6C" w:rsidRDefault="00FF2F61">
            <w:pPr>
              <w:jc w:val="both"/>
              <w:rPr>
                <w:sz w:val="20"/>
                <w:szCs w:val="20"/>
              </w:rPr>
            </w:pPr>
            <w:r>
              <w:rPr>
                <w:sz w:val="20"/>
              </w:rPr>
              <w:t>MP</w:t>
            </w:r>
            <w:r w:rsidR="00E132B3">
              <w:rPr>
                <w:sz w:val="20"/>
              </w:rPr>
              <w:t>, desde que:</w:t>
            </w:r>
          </w:p>
          <w:p w14:paraId="10DE0E4E" w14:textId="04E2FDF6" w:rsidR="00E132B3" w:rsidRPr="00021A6C" w:rsidRDefault="00E132B3">
            <w:pPr>
              <w:jc w:val="both"/>
              <w:rPr>
                <w:sz w:val="20"/>
                <w:szCs w:val="20"/>
              </w:rPr>
            </w:pPr>
            <w:r>
              <w:rPr>
                <w:sz w:val="20"/>
              </w:rPr>
              <w:t xml:space="preserve">- todas as uvas ou </w:t>
            </w:r>
            <w:r w:rsidR="00367DC4">
              <w:rPr>
                <w:sz w:val="20"/>
              </w:rPr>
              <w:t>materiais derivados</w:t>
            </w:r>
            <w:r>
              <w:rPr>
                <w:sz w:val="20"/>
              </w:rPr>
              <w:t xml:space="preserve"> de uvas </w:t>
            </w:r>
            <w:r w:rsidR="005427A4">
              <w:rPr>
                <w:sz w:val="20"/>
              </w:rPr>
              <w:t>utilizados</w:t>
            </w:r>
            <w:r>
              <w:rPr>
                <w:sz w:val="20"/>
              </w:rPr>
              <w:t xml:space="preserve"> sejam </w:t>
            </w:r>
            <w:r w:rsidR="005427A4">
              <w:rPr>
                <w:sz w:val="20"/>
              </w:rPr>
              <w:t>totalmente</w:t>
            </w:r>
            <w:r>
              <w:rPr>
                <w:sz w:val="20"/>
              </w:rPr>
              <w:t xml:space="preserve"> </w:t>
            </w:r>
            <w:r w:rsidR="005427A4">
              <w:rPr>
                <w:sz w:val="20"/>
              </w:rPr>
              <w:t>obtidos</w:t>
            </w:r>
            <w:r>
              <w:rPr>
                <w:sz w:val="20"/>
              </w:rPr>
              <w:t>.</w:t>
            </w:r>
          </w:p>
        </w:tc>
      </w:tr>
      <w:tr w:rsidR="00E132B3" w:rsidRPr="00021A6C" w14:paraId="4B1C74F0" w14:textId="77777777">
        <w:tc>
          <w:tcPr>
            <w:tcW w:w="1110" w:type="pct"/>
            <w:tcBorders>
              <w:top w:val="nil"/>
              <w:left w:val="single" w:sz="4" w:space="0" w:color="auto"/>
              <w:bottom w:val="single" w:sz="4" w:space="0" w:color="auto"/>
              <w:right w:val="single" w:sz="4" w:space="0" w:color="auto"/>
            </w:tcBorders>
          </w:tcPr>
          <w:p w14:paraId="3118A15E" w14:textId="77777777" w:rsidR="00E132B3" w:rsidRPr="00DF43E6" w:rsidRDefault="00E132B3">
            <w:pPr>
              <w:jc w:val="both"/>
              <w:rPr>
                <w:sz w:val="20"/>
                <w:szCs w:val="20"/>
              </w:rPr>
            </w:pPr>
          </w:p>
        </w:tc>
        <w:tc>
          <w:tcPr>
            <w:tcW w:w="3890" w:type="pct"/>
            <w:tcBorders>
              <w:top w:val="nil"/>
              <w:left w:val="single" w:sz="4" w:space="0" w:color="auto"/>
              <w:bottom w:val="single" w:sz="4" w:space="0" w:color="auto"/>
              <w:right w:val="single" w:sz="4" w:space="0" w:color="auto"/>
            </w:tcBorders>
          </w:tcPr>
          <w:p w14:paraId="18F35BFB" w14:textId="77777777" w:rsidR="00E132B3" w:rsidRPr="00DF43E6" w:rsidRDefault="00E132B3">
            <w:pPr>
              <w:jc w:val="both"/>
              <w:rPr>
                <w:sz w:val="20"/>
                <w:szCs w:val="20"/>
              </w:rPr>
            </w:pPr>
          </w:p>
        </w:tc>
      </w:tr>
      <w:tr w:rsidR="00E132B3" w:rsidRPr="00021A6C" w14:paraId="07366959" w14:textId="77777777">
        <w:tc>
          <w:tcPr>
            <w:tcW w:w="1110" w:type="pct"/>
            <w:tcBorders>
              <w:top w:val="single" w:sz="4" w:space="0" w:color="auto"/>
              <w:left w:val="single" w:sz="4" w:space="0" w:color="auto"/>
              <w:bottom w:val="nil"/>
              <w:right w:val="single" w:sz="4" w:space="0" w:color="auto"/>
            </w:tcBorders>
          </w:tcPr>
          <w:p w14:paraId="1DBF0357" w14:textId="3FC2652E" w:rsidR="00E132B3" w:rsidRPr="00021A6C" w:rsidRDefault="00E132B3">
            <w:pPr>
              <w:jc w:val="both"/>
              <w:rPr>
                <w:b/>
                <w:sz w:val="20"/>
                <w:szCs w:val="20"/>
              </w:rPr>
            </w:pPr>
            <w:r>
              <w:rPr>
                <w:b/>
                <w:sz w:val="20"/>
              </w:rPr>
              <w:t>Capítulo 23</w:t>
            </w:r>
          </w:p>
          <w:p w14:paraId="43EFE683" w14:textId="77777777" w:rsidR="00E132B3" w:rsidRPr="00021A6C" w:rsidRDefault="00E132B3">
            <w:pPr>
              <w:jc w:val="both"/>
              <w:rPr>
                <w:b/>
                <w:sz w:val="20"/>
                <w:szCs w:val="20"/>
                <w:lang w:val="en-GB"/>
              </w:rPr>
            </w:pPr>
          </w:p>
          <w:p w14:paraId="656B1B7C" w14:textId="77777777" w:rsidR="00E132B3" w:rsidRPr="00021A6C" w:rsidRDefault="00E132B3">
            <w:pPr>
              <w:jc w:val="both"/>
              <w:rPr>
                <w:sz w:val="20"/>
                <w:szCs w:val="20"/>
              </w:rPr>
            </w:pPr>
            <w:r>
              <w:rPr>
                <w:sz w:val="20"/>
              </w:rPr>
              <w:t>23.01 – 23.09</w:t>
            </w:r>
          </w:p>
          <w:p w14:paraId="590A5377" w14:textId="77777777" w:rsidR="00E132B3" w:rsidRPr="00021A6C" w:rsidRDefault="00E132B3">
            <w:pPr>
              <w:jc w:val="both"/>
              <w:rPr>
                <w:sz w:val="20"/>
                <w:szCs w:val="20"/>
                <w:lang w:val="en-GB"/>
              </w:rPr>
            </w:pPr>
          </w:p>
          <w:p w14:paraId="7C30D9E3" w14:textId="77777777" w:rsidR="00E132B3" w:rsidRPr="00021A6C" w:rsidRDefault="00E132B3">
            <w:pPr>
              <w:jc w:val="both"/>
              <w:rPr>
                <w:sz w:val="20"/>
                <w:szCs w:val="20"/>
                <w:lang w:val="en-GB"/>
              </w:rPr>
            </w:pPr>
          </w:p>
        </w:tc>
        <w:tc>
          <w:tcPr>
            <w:tcW w:w="3890" w:type="pct"/>
            <w:tcBorders>
              <w:top w:val="single" w:sz="4" w:space="0" w:color="auto"/>
              <w:left w:val="single" w:sz="4" w:space="0" w:color="auto"/>
              <w:bottom w:val="nil"/>
              <w:right w:val="single" w:sz="4" w:space="0" w:color="auto"/>
            </w:tcBorders>
          </w:tcPr>
          <w:p w14:paraId="7923DB9D" w14:textId="77777777" w:rsidR="00E132B3" w:rsidRPr="00021A6C" w:rsidRDefault="00E132B3">
            <w:pPr>
              <w:jc w:val="both"/>
              <w:rPr>
                <w:b/>
                <w:sz w:val="20"/>
                <w:szCs w:val="20"/>
              </w:rPr>
            </w:pPr>
            <w:r>
              <w:rPr>
                <w:b/>
                <w:sz w:val="20"/>
              </w:rPr>
              <w:t>Resíduos e desperdícios das indústrias alimentares; alimentos preparados para animais</w:t>
            </w:r>
          </w:p>
          <w:p w14:paraId="6FAD0381" w14:textId="77777777" w:rsidR="00E132B3" w:rsidRPr="00DF43E6" w:rsidRDefault="00E132B3">
            <w:pPr>
              <w:jc w:val="both"/>
              <w:rPr>
                <w:b/>
                <w:sz w:val="20"/>
                <w:szCs w:val="20"/>
              </w:rPr>
            </w:pPr>
          </w:p>
          <w:p w14:paraId="5B6C543D" w14:textId="766AE871" w:rsidR="00E132B3" w:rsidRPr="00021A6C" w:rsidRDefault="00FF2F61">
            <w:pPr>
              <w:jc w:val="both"/>
              <w:rPr>
                <w:sz w:val="20"/>
                <w:szCs w:val="20"/>
              </w:rPr>
            </w:pPr>
            <w:r>
              <w:rPr>
                <w:sz w:val="20"/>
              </w:rPr>
              <w:t>MP</w:t>
            </w:r>
            <w:r w:rsidR="00E132B3">
              <w:rPr>
                <w:sz w:val="20"/>
              </w:rPr>
              <w:t>, desde que:</w:t>
            </w:r>
          </w:p>
          <w:p w14:paraId="65E8830C" w14:textId="61AEF824" w:rsidR="00E132B3" w:rsidRPr="00021A6C" w:rsidRDefault="00E132B3">
            <w:pPr>
              <w:jc w:val="both"/>
              <w:rPr>
                <w:sz w:val="20"/>
                <w:szCs w:val="20"/>
              </w:rPr>
            </w:pPr>
            <w:r>
              <w:rPr>
                <w:sz w:val="20"/>
              </w:rPr>
              <w:t xml:space="preserve">- todos os materiais dos </w:t>
            </w:r>
            <w:r w:rsidR="00230CF2">
              <w:rPr>
                <w:sz w:val="20"/>
              </w:rPr>
              <w:t>c</w:t>
            </w:r>
            <w:r w:rsidR="00FF2F61">
              <w:rPr>
                <w:sz w:val="20"/>
              </w:rPr>
              <w:t>apítulo</w:t>
            </w:r>
            <w:r>
              <w:rPr>
                <w:sz w:val="20"/>
              </w:rPr>
              <w:t xml:space="preserve">s 2, 7, 10, 11, 12, 15 e 17 utilizados </w:t>
            </w:r>
            <w:r w:rsidR="00230CF2">
              <w:rPr>
                <w:sz w:val="20"/>
              </w:rPr>
              <w:t xml:space="preserve">sejam </w:t>
            </w:r>
            <w:r>
              <w:rPr>
                <w:sz w:val="20"/>
              </w:rPr>
              <w:t>originários, e</w:t>
            </w:r>
          </w:p>
          <w:p w14:paraId="23F849DD" w14:textId="74697ADF" w:rsidR="00E132B3" w:rsidRPr="00021A6C" w:rsidRDefault="00E132B3" w:rsidP="00DD1C7B">
            <w:pPr>
              <w:jc w:val="both"/>
              <w:rPr>
                <w:sz w:val="20"/>
                <w:szCs w:val="20"/>
              </w:rPr>
            </w:pPr>
            <w:r>
              <w:rPr>
                <w:sz w:val="20"/>
              </w:rPr>
              <w:t>- tod</w:t>
            </w:r>
            <w:r w:rsidR="005427A4">
              <w:rPr>
                <w:sz w:val="20"/>
              </w:rPr>
              <w:t>os os materiais</w:t>
            </w:r>
            <w:r>
              <w:rPr>
                <w:sz w:val="20"/>
              </w:rPr>
              <w:t xml:space="preserve"> do </w:t>
            </w:r>
            <w:r w:rsidR="00230CF2">
              <w:rPr>
                <w:sz w:val="20"/>
              </w:rPr>
              <w:t>c</w:t>
            </w:r>
            <w:r w:rsidR="00FF2F61">
              <w:rPr>
                <w:sz w:val="20"/>
              </w:rPr>
              <w:t>apítulo</w:t>
            </w:r>
            <w:r>
              <w:rPr>
                <w:sz w:val="20"/>
              </w:rPr>
              <w:t xml:space="preserve"> 4 </w:t>
            </w:r>
            <w:r w:rsidR="005427A4">
              <w:rPr>
                <w:sz w:val="20"/>
              </w:rPr>
              <w:t>utilizados</w:t>
            </w:r>
            <w:r>
              <w:rPr>
                <w:sz w:val="20"/>
              </w:rPr>
              <w:t xml:space="preserve"> sejam </w:t>
            </w:r>
            <w:r w:rsidR="005427A4">
              <w:rPr>
                <w:sz w:val="20"/>
              </w:rPr>
              <w:t>totalmente</w:t>
            </w:r>
            <w:r w:rsidR="00230CF2">
              <w:rPr>
                <w:sz w:val="20"/>
              </w:rPr>
              <w:t xml:space="preserve"> obtidos</w:t>
            </w:r>
            <w:r>
              <w:rPr>
                <w:sz w:val="20"/>
              </w:rPr>
              <w:t xml:space="preserve">. </w:t>
            </w:r>
          </w:p>
        </w:tc>
      </w:tr>
      <w:tr w:rsidR="00E132B3" w:rsidRPr="00021A6C" w14:paraId="46ABF7B2" w14:textId="77777777">
        <w:tc>
          <w:tcPr>
            <w:tcW w:w="1110" w:type="pct"/>
            <w:tcBorders>
              <w:top w:val="nil"/>
              <w:left w:val="single" w:sz="4" w:space="0" w:color="auto"/>
              <w:bottom w:val="single" w:sz="4" w:space="0" w:color="auto"/>
              <w:right w:val="single" w:sz="4" w:space="0" w:color="auto"/>
            </w:tcBorders>
          </w:tcPr>
          <w:p w14:paraId="4D742870" w14:textId="77777777" w:rsidR="00E132B3" w:rsidRPr="00DF43E6" w:rsidRDefault="00E132B3">
            <w:pPr>
              <w:jc w:val="both"/>
              <w:rPr>
                <w:sz w:val="20"/>
                <w:szCs w:val="20"/>
              </w:rPr>
            </w:pPr>
          </w:p>
        </w:tc>
        <w:tc>
          <w:tcPr>
            <w:tcW w:w="3890" w:type="pct"/>
            <w:tcBorders>
              <w:top w:val="nil"/>
              <w:left w:val="single" w:sz="4" w:space="0" w:color="auto"/>
              <w:bottom w:val="single" w:sz="4" w:space="0" w:color="auto"/>
              <w:right w:val="single" w:sz="4" w:space="0" w:color="auto"/>
            </w:tcBorders>
          </w:tcPr>
          <w:p w14:paraId="7C4037DC" w14:textId="77777777" w:rsidR="00E132B3" w:rsidRPr="00DF43E6" w:rsidRDefault="00E132B3">
            <w:pPr>
              <w:jc w:val="both"/>
              <w:rPr>
                <w:sz w:val="20"/>
                <w:szCs w:val="20"/>
              </w:rPr>
            </w:pPr>
          </w:p>
        </w:tc>
      </w:tr>
      <w:tr w:rsidR="00E132B3" w:rsidRPr="00021A6C" w14:paraId="3A091798" w14:textId="77777777">
        <w:trPr>
          <w:trHeight w:val="63"/>
        </w:trPr>
        <w:tc>
          <w:tcPr>
            <w:tcW w:w="1110" w:type="pct"/>
            <w:tcBorders>
              <w:top w:val="single" w:sz="4" w:space="0" w:color="auto"/>
              <w:left w:val="single" w:sz="4" w:space="0" w:color="auto"/>
              <w:bottom w:val="nil"/>
              <w:right w:val="single" w:sz="4" w:space="0" w:color="auto"/>
            </w:tcBorders>
          </w:tcPr>
          <w:p w14:paraId="4E4A3C68" w14:textId="70B736E8" w:rsidR="00E132B3" w:rsidRPr="00021A6C" w:rsidRDefault="00E132B3">
            <w:pPr>
              <w:jc w:val="both"/>
              <w:rPr>
                <w:sz w:val="20"/>
                <w:szCs w:val="20"/>
              </w:rPr>
            </w:pPr>
            <w:r>
              <w:rPr>
                <w:b/>
                <w:sz w:val="20"/>
              </w:rPr>
              <w:t>Capítulo 24</w:t>
            </w:r>
          </w:p>
        </w:tc>
        <w:tc>
          <w:tcPr>
            <w:tcW w:w="3890" w:type="pct"/>
            <w:tcBorders>
              <w:top w:val="single" w:sz="4" w:space="0" w:color="auto"/>
              <w:left w:val="single" w:sz="4" w:space="0" w:color="auto"/>
              <w:bottom w:val="nil"/>
              <w:right w:val="single" w:sz="4" w:space="0" w:color="auto"/>
            </w:tcBorders>
          </w:tcPr>
          <w:p w14:paraId="10FC4C55" w14:textId="2683A919" w:rsidR="00E132B3" w:rsidRPr="00021A6C" w:rsidRDefault="00352B7D" w:rsidP="00AF4C82">
            <w:pPr>
              <w:jc w:val="both"/>
              <w:rPr>
                <w:sz w:val="20"/>
                <w:szCs w:val="20"/>
              </w:rPr>
            </w:pPr>
            <w:r w:rsidRPr="00352B7D">
              <w:rPr>
                <w:b/>
                <w:sz w:val="20"/>
              </w:rPr>
              <w:t>Tabaco e seus sucedâneos manufaturados; produtos, mesmo com nicotina, destinados à inalação sem combustão; outros produtos que contenham nicotina destinados à absorção da nicotina pelo corpo humano</w:t>
            </w:r>
          </w:p>
        </w:tc>
      </w:tr>
      <w:tr w:rsidR="00E132B3" w:rsidRPr="00021A6C" w14:paraId="6BB98FCA" w14:textId="77777777">
        <w:tc>
          <w:tcPr>
            <w:tcW w:w="1110" w:type="pct"/>
            <w:tcBorders>
              <w:top w:val="nil"/>
              <w:left w:val="single" w:sz="4" w:space="0" w:color="auto"/>
              <w:bottom w:val="nil"/>
              <w:right w:val="single" w:sz="4" w:space="0" w:color="auto"/>
            </w:tcBorders>
          </w:tcPr>
          <w:p w14:paraId="09DAFD56"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31357AEC" w14:textId="77777777" w:rsidR="00E132B3" w:rsidRPr="00DF43E6" w:rsidRDefault="00E132B3">
            <w:pPr>
              <w:jc w:val="both"/>
              <w:rPr>
                <w:sz w:val="20"/>
                <w:szCs w:val="20"/>
              </w:rPr>
            </w:pPr>
          </w:p>
        </w:tc>
      </w:tr>
      <w:tr w:rsidR="00E132B3" w:rsidRPr="00021A6C" w14:paraId="3E31A42C" w14:textId="77777777">
        <w:tc>
          <w:tcPr>
            <w:tcW w:w="1110" w:type="pct"/>
            <w:tcBorders>
              <w:top w:val="nil"/>
              <w:left w:val="single" w:sz="4" w:space="0" w:color="auto"/>
              <w:bottom w:val="nil"/>
              <w:right w:val="single" w:sz="4" w:space="0" w:color="auto"/>
            </w:tcBorders>
          </w:tcPr>
          <w:p w14:paraId="48CE3357" w14:textId="77777777" w:rsidR="00E132B3" w:rsidRPr="00021A6C" w:rsidRDefault="00E132B3">
            <w:pPr>
              <w:jc w:val="both"/>
              <w:rPr>
                <w:sz w:val="20"/>
                <w:szCs w:val="20"/>
              </w:rPr>
            </w:pPr>
            <w:r>
              <w:rPr>
                <w:sz w:val="20"/>
              </w:rPr>
              <w:t>24.01</w:t>
            </w:r>
          </w:p>
        </w:tc>
        <w:tc>
          <w:tcPr>
            <w:tcW w:w="3890" w:type="pct"/>
            <w:tcBorders>
              <w:top w:val="nil"/>
              <w:left w:val="single" w:sz="4" w:space="0" w:color="auto"/>
              <w:bottom w:val="nil"/>
              <w:right w:val="single" w:sz="4" w:space="0" w:color="auto"/>
            </w:tcBorders>
          </w:tcPr>
          <w:p w14:paraId="29946D4B" w14:textId="23FAE4D2" w:rsidR="00E132B3" w:rsidRPr="00021A6C" w:rsidRDefault="00FF2F61">
            <w:pPr>
              <w:jc w:val="both"/>
              <w:rPr>
                <w:sz w:val="20"/>
                <w:szCs w:val="20"/>
              </w:rPr>
            </w:pPr>
            <w:r>
              <w:rPr>
                <w:sz w:val="20"/>
              </w:rPr>
              <w:t>MP</w:t>
            </w:r>
          </w:p>
        </w:tc>
      </w:tr>
      <w:tr w:rsidR="00E132B3" w:rsidRPr="00021A6C" w14:paraId="7C730BC9" w14:textId="77777777">
        <w:tc>
          <w:tcPr>
            <w:tcW w:w="1110" w:type="pct"/>
            <w:tcBorders>
              <w:top w:val="nil"/>
              <w:left w:val="single" w:sz="4" w:space="0" w:color="auto"/>
              <w:bottom w:val="nil"/>
              <w:right w:val="single" w:sz="4" w:space="0" w:color="auto"/>
            </w:tcBorders>
          </w:tcPr>
          <w:p w14:paraId="1174023B" w14:textId="77777777" w:rsidR="00E132B3" w:rsidRPr="00021A6C" w:rsidRDefault="00E132B3">
            <w:pPr>
              <w:jc w:val="both"/>
              <w:rPr>
                <w:sz w:val="20"/>
                <w:szCs w:val="20"/>
                <w:lang w:val="en-GB"/>
              </w:rPr>
            </w:pPr>
          </w:p>
        </w:tc>
        <w:tc>
          <w:tcPr>
            <w:tcW w:w="3890" w:type="pct"/>
            <w:tcBorders>
              <w:top w:val="nil"/>
              <w:left w:val="single" w:sz="4" w:space="0" w:color="auto"/>
              <w:bottom w:val="nil"/>
              <w:right w:val="single" w:sz="4" w:space="0" w:color="auto"/>
            </w:tcBorders>
          </w:tcPr>
          <w:p w14:paraId="2A864789" w14:textId="77777777" w:rsidR="00E132B3" w:rsidRPr="00021A6C" w:rsidRDefault="00E132B3">
            <w:pPr>
              <w:jc w:val="both"/>
              <w:rPr>
                <w:sz w:val="20"/>
                <w:szCs w:val="20"/>
                <w:lang w:val="en-GB"/>
              </w:rPr>
            </w:pPr>
          </w:p>
        </w:tc>
      </w:tr>
      <w:tr w:rsidR="00E132B3" w:rsidRPr="00021A6C" w14:paraId="2F49C1D6" w14:textId="77777777">
        <w:tc>
          <w:tcPr>
            <w:tcW w:w="1110" w:type="pct"/>
            <w:tcBorders>
              <w:top w:val="nil"/>
              <w:left w:val="single" w:sz="4" w:space="0" w:color="auto"/>
              <w:bottom w:val="nil"/>
              <w:right w:val="single" w:sz="4" w:space="0" w:color="auto"/>
            </w:tcBorders>
          </w:tcPr>
          <w:p w14:paraId="649826FD" w14:textId="77777777" w:rsidR="00E132B3" w:rsidRPr="00021A6C" w:rsidRDefault="00E132B3">
            <w:pPr>
              <w:jc w:val="both"/>
              <w:rPr>
                <w:b/>
                <w:sz w:val="20"/>
                <w:szCs w:val="20"/>
              </w:rPr>
            </w:pPr>
            <w:r>
              <w:rPr>
                <w:sz w:val="20"/>
              </w:rPr>
              <w:t>2402.10 – 2402.20</w:t>
            </w:r>
          </w:p>
        </w:tc>
        <w:tc>
          <w:tcPr>
            <w:tcW w:w="3890" w:type="pct"/>
            <w:tcBorders>
              <w:top w:val="nil"/>
              <w:left w:val="single" w:sz="4" w:space="0" w:color="auto"/>
              <w:bottom w:val="nil"/>
              <w:right w:val="single" w:sz="4" w:space="0" w:color="auto"/>
            </w:tcBorders>
          </w:tcPr>
          <w:p w14:paraId="3C1C9340" w14:textId="20559E9D" w:rsidR="00E132B3" w:rsidRPr="00021A6C" w:rsidRDefault="00E132B3">
            <w:pPr>
              <w:jc w:val="both"/>
              <w:rPr>
                <w:b/>
                <w:sz w:val="20"/>
                <w:szCs w:val="20"/>
              </w:rPr>
            </w:pPr>
            <w:r>
              <w:rPr>
                <w:sz w:val="20"/>
              </w:rPr>
              <w:t>Fabricação em que o peso d</w:t>
            </w:r>
            <w:r w:rsidR="00230CF2">
              <w:rPr>
                <w:sz w:val="20"/>
              </w:rPr>
              <w:t>o</w:t>
            </w:r>
            <w:r>
              <w:rPr>
                <w:sz w:val="20"/>
              </w:rPr>
              <w:t xml:space="preserve">s </w:t>
            </w:r>
            <w:r w:rsidR="008F3836">
              <w:rPr>
                <w:sz w:val="20"/>
              </w:rPr>
              <w:t>materiais</w:t>
            </w:r>
            <w:r>
              <w:rPr>
                <w:sz w:val="20"/>
              </w:rPr>
              <w:t xml:space="preserve"> não </w:t>
            </w:r>
            <w:r w:rsidR="008F3836">
              <w:rPr>
                <w:sz w:val="20"/>
              </w:rPr>
              <w:t>originários</w:t>
            </w:r>
            <w:r>
              <w:rPr>
                <w:sz w:val="20"/>
              </w:rPr>
              <w:t xml:space="preserve"> da posição 24.01 </w:t>
            </w:r>
            <w:r w:rsidR="005427A4">
              <w:rPr>
                <w:sz w:val="20"/>
              </w:rPr>
              <w:t>utilizados</w:t>
            </w:r>
            <w:r>
              <w:rPr>
                <w:sz w:val="20"/>
              </w:rPr>
              <w:t xml:space="preserve"> não exced</w:t>
            </w:r>
            <w:r w:rsidR="00230CF2">
              <w:rPr>
                <w:sz w:val="20"/>
              </w:rPr>
              <w:t>e</w:t>
            </w:r>
            <w:r>
              <w:rPr>
                <w:sz w:val="20"/>
              </w:rPr>
              <w:t xml:space="preserve"> 50% do peso do produto.</w:t>
            </w:r>
          </w:p>
        </w:tc>
      </w:tr>
      <w:tr w:rsidR="00E132B3" w:rsidRPr="00021A6C" w14:paraId="4EDC5FD4" w14:textId="77777777">
        <w:tc>
          <w:tcPr>
            <w:tcW w:w="1110" w:type="pct"/>
            <w:tcBorders>
              <w:top w:val="nil"/>
              <w:left w:val="single" w:sz="4" w:space="0" w:color="auto"/>
              <w:bottom w:val="nil"/>
              <w:right w:val="single" w:sz="4" w:space="0" w:color="auto"/>
            </w:tcBorders>
          </w:tcPr>
          <w:p w14:paraId="3B9E0270"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37D05868" w14:textId="77777777" w:rsidR="00E132B3" w:rsidRPr="00DF43E6" w:rsidRDefault="00E132B3">
            <w:pPr>
              <w:jc w:val="both"/>
              <w:rPr>
                <w:sz w:val="20"/>
                <w:szCs w:val="20"/>
              </w:rPr>
            </w:pPr>
          </w:p>
        </w:tc>
      </w:tr>
      <w:tr w:rsidR="00E132B3" w:rsidRPr="00021A6C" w14:paraId="2A014201" w14:textId="77777777">
        <w:tc>
          <w:tcPr>
            <w:tcW w:w="1110" w:type="pct"/>
            <w:tcBorders>
              <w:top w:val="nil"/>
              <w:left w:val="single" w:sz="4" w:space="0" w:color="auto"/>
              <w:bottom w:val="nil"/>
              <w:right w:val="single" w:sz="4" w:space="0" w:color="auto"/>
            </w:tcBorders>
          </w:tcPr>
          <w:p w14:paraId="77551DE1" w14:textId="77777777" w:rsidR="00E132B3" w:rsidRPr="00021A6C" w:rsidRDefault="00E132B3">
            <w:pPr>
              <w:jc w:val="both"/>
              <w:rPr>
                <w:sz w:val="20"/>
                <w:szCs w:val="20"/>
              </w:rPr>
            </w:pPr>
            <w:r>
              <w:rPr>
                <w:sz w:val="20"/>
              </w:rPr>
              <w:t>2402.90</w:t>
            </w:r>
          </w:p>
        </w:tc>
        <w:tc>
          <w:tcPr>
            <w:tcW w:w="3890" w:type="pct"/>
            <w:tcBorders>
              <w:top w:val="nil"/>
              <w:left w:val="single" w:sz="4" w:space="0" w:color="auto"/>
              <w:bottom w:val="nil"/>
              <w:right w:val="single" w:sz="4" w:space="0" w:color="auto"/>
            </w:tcBorders>
          </w:tcPr>
          <w:p w14:paraId="17684716" w14:textId="0FB2C0F5" w:rsidR="00E132B3" w:rsidRPr="00021A6C" w:rsidRDefault="00FF2F61">
            <w:pPr>
              <w:jc w:val="both"/>
              <w:rPr>
                <w:sz w:val="20"/>
                <w:szCs w:val="20"/>
              </w:rPr>
            </w:pPr>
            <w:r>
              <w:rPr>
                <w:sz w:val="20"/>
              </w:rPr>
              <w:t>MP</w:t>
            </w:r>
          </w:p>
          <w:p w14:paraId="167BE4B2" w14:textId="77777777" w:rsidR="00E132B3" w:rsidRPr="00021A6C" w:rsidRDefault="00E132B3">
            <w:pPr>
              <w:jc w:val="both"/>
              <w:rPr>
                <w:sz w:val="20"/>
                <w:szCs w:val="20"/>
                <w:lang w:val="en-GB"/>
              </w:rPr>
            </w:pPr>
          </w:p>
        </w:tc>
      </w:tr>
      <w:tr w:rsidR="00E132B3" w:rsidRPr="00021A6C" w14:paraId="2805FF5B" w14:textId="77777777">
        <w:tc>
          <w:tcPr>
            <w:tcW w:w="1110" w:type="pct"/>
            <w:tcBorders>
              <w:top w:val="nil"/>
              <w:left w:val="single" w:sz="4" w:space="0" w:color="auto"/>
              <w:bottom w:val="single" w:sz="4" w:space="0" w:color="auto"/>
              <w:right w:val="single" w:sz="4" w:space="0" w:color="auto"/>
            </w:tcBorders>
          </w:tcPr>
          <w:p w14:paraId="75890822" w14:textId="77777777" w:rsidR="00E132B3" w:rsidRPr="00021A6C" w:rsidRDefault="00E132B3">
            <w:pPr>
              <w:jc w:val="both"/>
              <w:rPr>
                <w:sz w:val="20"/>
                <w:szCs w:val="20"/>
              </w:rPr>
            </w:pPr>
            <w:r>
              <w:rPr>
                <w:sz w:val="20"/>
              </w:rPr>
              <w:lastRenderedPageBreak/>
              <w:t>24.03</w:t>
            </w:r>
          </w:p>
          <w:p w14:paraId="5E608F01" w14:textId="77777777" w:rsidR="00902177" w:rsidRPr="00021A6C" w:rsidRDefault="00902177">
            <w:pPr>
              <w:jc w:val="both"/>
              <w:rPr>
                <w:sz w:val="20"/>
                <w:szCs w:val="20"/>
                <w:lang w:val="en-GB"/>
              </w:rPr>
            </w:pPr>
          </w:p>
          <w:p w14:paraId="41B6C05C" w14:textId="77777777" w:rsidR="00902177" w:rsidRPr="00021A6C" w:rsidRDefault="00902177">
            <w:pPr>
              <w:jc w:val="both"/>
              <w:rPr>
                <w:sz w:val="20"/>
                <w:szCs w:val="20"/>
                <w:lang w:val="en-GB"/>
              </w:rPr>
            </w:pPr>
          </w:p>
          <w:p w14:paraId="0D4DE2D4" w14:textId="240ED68E" w:rsidR="00902177" w:rsidRPr="00021A6C" w:rsidRDefault="00902177" w:rsidP="00BD5C73">
            <w:pPr>
              <w:jc w:val="both"/>
              <w:rPr>
                <w:sz w:val="20"/>
                <w:szCs w:val="20"/>
              </w:rPr>
            </w:pPr>
            <w:r>
              <w:rPr>
                <w:sz w:val="20"/>
              </w:rPr>
              <w:t>24.04</w:t>
            </w:r>
          </w:p>
        </w:tc>
        <w:tc>
          <w:tcPr>
            <w:tcW w:w="3890" w:type="pct"/>
            <w:tcBorders>
              <w:top w:val="nil"/>
              <w:left w:val="single" w:sz="4" w:space="0" w:color="auto"/>
              <w:bottom w:val="single" w:sz="4" w:space="0" w:color="auto"/>
              <w:right w:val="single" w:sz="4" w:space="0" w:color="auto"/>
            </w:tcBorders>
          </w:tcPr>
          <w:p w14:paraId="000396EB" w14:textId="1FAA556D" w:rsidR="00E132B3" w:rsidRPr="00021A6C" w:rsidRDefault="00E132B3">
            <w:pPr>
              <w:jc w:val="both"/>
              <w:rPr>
                <w:sz w:val="20"/>
                <w:szCs w:val="20"/>
              </w:rPr>
            </w:pPr>
            <w:r>
              <w:rPr>
                <w:sz w:val="20"/>
              </w:rPr>
              <w:t>Fabricação na qual o peso d</w:t>
            </w:r>
            <w:r w:rsidR="00230CF2">
              <w:rPr>
                <w:sz w:val="20"/>
              </w:rPr>
              <w:t>o</w:t>
            </w:r>
            <w:r>
              <w:rPr>
                <w:sz w:val="20"/>
              </w:rPr>
              <w:t xml:space="preserve">s </w:t>
            </w:r>
            <w:r w:rsidR="008F3836">
              <w:rPr>
                <w:sz w:val="20"/>
              </w:rPr>
              <w:t>materiais</w:t>
            </w:r>
            <w:r>
              <w:rPr>
                <w:sz w:val="20"/>
              </w:rPr>
              <w:t xml:space="preserve"> não </w:t>
            </w:r>
            <w:r w:rsidR="008F3836">
              <w:rPr>
                <w:sz w:val="20"/>
              </w:rPr>
              <w:t>originários</w:t>
            </w:r>
            <w:r>
              <w:rPr>
                <w:sz w:val="20"/>
              </w:rPr>
              <w:t xml:space="preserve"> da posição 24.01 </w:t>
            </w:r>
            <w:r w:rsidR="005427A4">
              <w:rPr>
                <w:sz w:val="20"/>
              </w:rPr>
              <w:t>utilizados</w:t>
            </w:r>
            <w:r>
              <w:rPr>
                <w:sz w:val="20"/>
              </w:rPr>
              <w:t xml:space="preserve"> não excede 80% do peso do produto.</w:t>
            </w:r>
          </w:p>
          <w:p w14:paraId="72CE1F99" w14:textId="77777777" w:rsidR="00E132B3" w:rsidRPr="00DF43E6" w:rsidRDefault="00E132B3">
            <w:pPr>
              <w:jc w:val="both"/>
              <w:rPr>
                <w:sz w:val="20"/>
                <w:szCs w:val="20"/>
              </w:rPr>
            </w:pPr>
          </w:p>
          <w:p w14:paraId="635E5F5E" w14:textId="649BECC5" w:rsidR="00F7363C" w:rsidRDefault="00FF2F61" w:rsidP="00BD5C73">
            <w:pPr>
              <w:jc w:val="both"/>
              <w:rPr>
                <w:sz w:val="20"/>
                <w:szCs w:val="20"/>
              </w:rPr>
            </w:pPr>
            <w:r>
              <w:rPr>
                <w:sz w:val="20"/>
              </w:rPr>
              <w:t>MP</w:t>
            </w:r>
          </w:p>
          <w:p w14:paraId="24C155D1" w14:textId="4513E433" w:rsidR="0068186A" w:rsidRPr="00021A6C" w:rsidRDefault="0068186A" w:rsidP="00BD5C73">
            <w:pPr>
              <w:jc w:val="both"/>
              <w:rPr>
                <w:sz w:val="20"/>
                <w:szCs w:val="20"/>
                <w:lang w:val="en-GB"/>
              </w:rPr>
            </w:pPr>
          </w:p>
        </w:tc>
      </w:tr>
      <w:tr w:rsidR="00E132B3" w:rsidRPr="00021A6C" w14:paraId="14F0CD1D" w14:textId="77777777">
        <w:tc>
          <w:tcPr>
            <w:tcW w:w="1110" w:type="pct"/>
          </w:tcPr>
          <w:p w14:paraId="092211DA" w14:textId="77777777" w:rsidR="00E132B3" w:rsidRPr="00021A6C" w:rsidRDefault="00E132B3">
            <w:pPr>
              <w:jc w:val="both"/>
              <w:rPr>
                <w:sz w:val="20"/>
                <w:szCs w:val="20"/>
              </w:rPr>
            </w:pPr>
            <w:r>
              <w:rPr>
                <w:b/>
                <w:sz w:val="20"/>
              </w:rPr>
              <w:t>SEÇÃO V</w:t>
            </w:r>
          </w:p>
        </w:tc>
        <w:tc>
          <w:tcPr>
            <w:tcW w:w="3890" w:type="pct"/>
          </w:tcPr>
          <w:p w14:paraId="7B139479" w14:textId="77777777" w:rsidR="00E132B3" w:rsidRPr="00021A6C" w:rsidRDefault="00E132B3">
            <w:pPr>
              <w:jc w:val="both"/>
              <w:rPr>
                <w:b/>
                <w:sz w:val="20"/>
                <w:szCs w:val="20"/>
              </w:rPr>
            </w:pPr>
            <w:r>
              <w:rPr>
                <w:b/>
                <w:sz w:val="20"/>
              </w:rPr>
              <w:t>PRODUTOS MINERAIS</w:t>
            </w:r>
          </w:p>
          <w:p w14:paraId="3933D7F6" w14:textId="77777777" w:rsidR="00E132B3" w:rsidRPr="00021A6C" w:rsidRDefault="00E132B3">
            <w:pPr>
              <w:jc w:val="both"/>
              <w:rPr>
                <w:sz w:val="20"/>
                <w:szCs w:val="20"/>
                <w:lang w:val="en-GB"/>
              </w:rPr>
            </w:pPr>
          </w:p>
        </w:tc>
      </w:tr>
      <w:tr w:rsidR="00E132B3" w:rsidRPr="00021A6C" w14:paraId="0B0D7804" w14:textId="77777777">
        <w:tc>
          <w:tcPr>
            <w:tcW w:w="1110" w:type="pct"/>
          </w:tcPr>
          <w:p w14:paraId="74F995B8" w14:textId="4852805C" w:rsidR="00E132B3" w:rsidRPr="00021A6C" w:rsidRDefault="00E132B3">
            <w:pPr>
              <w:jc w:val="both"/>
              <w:rPr>
                <w:b/>
                <w:sz w:val="20"/>
                <w:szCs w:val="20"/>
              </w:rPr>
            </w:pPr>
            <w:r>
              <w:rPr>
                <w:b/>
                <w:sz w:val="20"/>
              </w:rPr>
              <w:t>Capítulo 25</w:t>
            </w:r>
          </w:p>
          <w:p w14:paraId="25F198ED" w14:textId="77777777" w:rsidR="00E132B3" w:rsidRPr="00021A6C" w:rsidRDefault="00E132B3">
            <w:pPr>
              <w:jc w:val="both"/>
              <w:rPr>
                <w:b/>
                <w:sz w:val="20"/>
                <w:szCs w:val="20"/>
                <w:lang w:val="en-GB"/>
              </w:rPr>
            </w:pPr>
          </w:p>
          <w:p w14:paraId="408470EC" w14:textId="77777777" w:rsidR="00E132B3" w:rsidRPr="00021A6C" w:rsidRDefault="00E132B3">
            <w:pPr>
              <w:jc w:val="both"/>
              <w:rPr>
                <w:sz w:val="20"/>
                <w:szCs w:val="20"/>
              </w:rPr>
            </w:pPr>
            <w:r>
              <w:rPr>
                <w:sz w:val="20"/>
              </w:rPr>
              <w:t xml:space="preserve">25.01 – 25.30 </w:t>
            </w:r>
          </w:p>
          <w:p w14:paraId="33ECE9BF" w14:textId="77777777" w:rsidR="00E132B3" w:rsidRPr="00021A6C" w:rsidRDefault="00E132B3">
            <w:pPr>
              <w:jc w:val="both"/>
              <w:rPr>
                <w:sz w:val="20"/>
                <w:szCs w:val="20"/>
                <w:lang w:val="en-GB"/>
              </w:rPr>
            </w:pPr>
          </w:p>
          <w:p w14:paraId="22D02053" w14:textId="77777777" w:rsidR="00E132B3" w:rsidRPr="00021A6C" w:rsidRDefault="00E132B3">
            <w:pPr>
              <w:jc w:val="both"/>
              <w:rPr>
                <w:sz w:val="20"/>
                <w:szCs w:val="20"/>
                <w:lang w:val="en-GB"/>
              </w:rPr>
            </w:pPr>
          </w:p>
        </w:tc>
        <w:tc>
          <w:tcPr>
            <w:tcW w:w="3890" w:type="pct"/>
          </w:tcPr>
          <w:p w14:paraId="2574E51F" w14:textId="4CD727EB" w:rsidR="00E132B3" w:rsidRPr="00021A6C" w:rsidRDefault="00E132B3">
            <w:pPr>
              <w:jc w:val="both"/>
              <w:rPr>
                <w:b/>
                <w:sz w:val="20"/>
                <w:szCs w:val="20"/>
              </w:rPr>
            </w:pPr>
            <w:r>
              <w:rPr>
                <w:b/>
                <w:sz w:val="20"/>
              </w:rPr>
              <w:t xml:space="preserve">Sal; enxofre; terras e pedras; </w:t>
            </w:r>
            <w:r w:rsidR="00352B7D">
              <w:rPr>
                <w:b/>
                <w:sz w:val="20"/>
              </w:rPr>
              <w:t>gesso</w:t>
            </w:r>
            <w:r>
              <w:rPr>
                <w:b/>
                <w:sz w:val="20"/>
              </w:rPr>
              <w:t>, cal e cimento</w:t>
            </w:r>
          </w:p>
          <w:p w14:paraId="1086AF5B" w14:textId="77777777" w:rsidR="00E132B3" w:rsidRPr="00DF43E6" w:rsidRDefault="00E132B3">
            <w:pPr>
              <w:jc w:val="both"/>
              <w:rPr>
                <w:b/>
                <w:sz w:val="20"/>
                <w:szCs w:val="20"/>
              </w:rPr>
            </w:pPr>
          </w:p>
          <w:p w14:paraId="1A01E86A" w14:textId="752340DA" w:rsidR="00E132B3" w:rsidRPr="00021A6C" w:rsidRDefault="00FF2F61">
            <w:pPr>
              <w:jc w:val="both"/>
              <w:rPr>
                <w:sz w:val="20"/>
                <w:szCs w:val="20"/>
              </w:rPr>
            </w:pPr>
            <w:r>
              <w:rPr>
                <w:sz w:val="20"/>
              </w:rPr>
              <w:t>MP</w:t>
            </w:r>
            <w:r w:rsidR="00E132B3">
              <w:rPr>
                <w:sz w:val="20"/>
              </w:rPr>
              <w:t xml:space="preserve">; ou </w:t>
            </w:r>
          </w:p>
          <w:p w14:paraId="563DE061" w14:textId="77777777" w:rsidR="00E132B3" w:rsidRPr="00DF43E6" w:rsidRDefault="00E132B3">
            <w:pPr>
              <w:jc w:val="both"/>
              <w:rPr>
                <w:sz w:val="20"/>
                <w:szCs w:val="20"/>
              </w:rPr>
            </w:pPr>
          </w:p>
          <w:p w14:paraId="1ED5DA15" w14:textId="647BED45" w:rsidR="00E132B3" w:rsidRPr="00021A6C" w:rsidRDefault="00637A09">
            <w:pPr>
              <w:jc w:val="both"/>
              <w:rPr>
                <w:sz w:val="20"/>
                <w:szCs w:val="20"/>
              </w:rPr>
            </w:pPr>
            <w:r>
              <w:rPr>
                <w:sz w:val="20"/>
              </w:rPr>
              <w:t>MaxMNO</w:t>
            </w:r>
            <w:r w:rsidR="00E132B3">
              <w:rPr>
                <w:sz w:val="20"/>
              </w:rPr>
              <w:t xml:space="preserve"> 50% (EXW).</w:t>
            </w:r>
          </w:p>
          <w:p w14:paraId="0D1C203D" w14:textId="77777777" w:rsidR="00E132B3" w:rsidRPr="00DF43E6" w:rsidRDefault="00E132B3">
            <w:pPr>
              <w:jc w:val="both"/>
              <w:rPr>
                <w:sz w:val="20"/>
                <w:szCs w:val="20"/>
              </w:rPr>
            </w:pPr>
          </w:p>
        </w:tc>
      </w:tr>
      <w:tr w:rsidR="00E132B3" w:rsidRPr="00021A6C" w14:paraId="4079C49E" w14:textId="77777777">
        <w:trPr>
          <w:trHeight w:val="527"/>
        </w:trPr>
        <w:tc>
          <w:tcPr>
            <w:tcW w:w="1110" w:type="pct"/>
            <w:tcBorders>
              <w:bottom w:val="nil"/>
            </w:tcBorders>
          </w:tcPr>
          <w:p w14:paraId="1EC1D93E" w14:textId="20133579" w:rsidR="00E132B3" w:rsidRPr="00021A6C" w:rsidRDefault="00E132B3">
            <w:pPr>
              <w:jc w:val="both"/>
              <w:rPr>
                <w:sz w:val="20"/>
                <w:szCs w:val="20"/>
              </w:rPr>
            </w:pPr>
            <w:r>
              <w:rPr>
                <w:b/>
                <w:sz w:val="20"/>
              </w:rPr>
              <w:t>Capítulo 26</w:t>
            </w:r>
          </w:p>
        </w:tc>
        <w:tc>
          <w:tcPr>
            <w:tcW w:w="3890" w:type="pct"/>
            <w:tcBorders>
              <w:bottom w:val="nil"/>
            </w:tcBorders>
          </w:tcPr>
          <w:p w14:paraId="0DB7E450" w14:textId="77777777" w:rsidR="00E132B3" w:rsidRPr="00021A6C" w:rsidRDefault="00E132B3">
            <w:pPr>
              <w:jc w:val="both"/>
              <w:rPr>
                <w:b/>
                <w:sz w:val="20"/>
                <w:szCs w:val="20"/>
              </w:rPr>
            </w:pPr>
            <w:r>
              <w:rPr>
                <w:b/>
                <w:sz w:val="20"/>
              </w:rPr>
              <w:t>Minérios, escórias e cinzas</w:t>
            </w:r>
          </w:p>
          <w:p w14:paraId="62BE7ACC" w14:textId="77777777" w:rsidR="00E132B3" w:rsidRPr="00021A6C" w:rsidRDefault="00E132B3">
            <w:pPr>
              <w:jc w:val="both"/>
              <w:rPr>
                <w:sz w:val="20"/>
                <w:szCs w:val="20"/>
                <w:lang w:val="en-GB"/>
              </w:rPr>
            </w:pPr>
          </w:p>
        </w:tc>
      </w:tr>
      <w:tr w:rsidR="00E132B3" w:rsidRPr="00021A6C" w14:paraId="0CF006EE" w14:textId="77777777">
        <w:trPr>
          <w:trHeight w:val="461"/>
        </w:trPr>
        <w:tc>
          <w:tcPr>
            <w:tcW w:w="1110" w:type="pct"/>
            <w:tcBorders>
              <w:top w:val="nil"/>
            </w:tcBorders>
          </w:tcPr>
          <w:p w14:paraId="1A78B971" w14:textId="77777777" w:rsidR="00E132B3" w:rsidRPr="00021A6C" w:rsidRDefault="00E132B3">
            <w:pPr>
              <w:jc w:val="both"/>
              <w:rPr>
                <w:sz w:val="20"/>
                <w:szCs w:val="20"/>
              </w:rPr>
            </w:pPr>
            <w:r>
              <w:rPr>
                <w:sz w:val="20"/>
              </w:rPr>
              <w:t>26.01 – 26.21</w:t>
            </w:r>
          </w:p>
        </w:tc>
        <w:tc>
          <w:tcPr>
            <w:tcW w:w="3890" w:type="pct"/>
            <w:tcBorders>
              <w:top w:val="nil"/>
            </w:tcBorders>
          </w:tcPr>
          <w:p w14:paraId="246EE7F0" w14:textId="014A567F" w:rsidR="00E132B3" w:rsidRPr="00021A6C" w:rsidRDefault="00FF2F61">
            <w:pPr>
              <w:jc w:val="both"/>
              <w:rPr>
                <w:sz w:val="20"/>
                <w:szCs w:val="20"/>
              </w:rPr>
            </w:pPr>
            <w:r>
              <w:rPr>
                <w:sz w:val="20"/>
              </w:rPr>
              <w:t>MP</w:t>
            </w:r>
          </w:p>
          <w:p w14:paraId="4DC4AB64" w14:textId="77777777" w:rsidR="00E132B3" w:rsidRPr="00021A6C" w:rsidRDefault="00E132B3">
            <w:pPr>
              <w:jc w:val="both"/>
              <w:rPr>
                <w:sz w:val="20"/>
                <w:szCs w:val="20"/>
                <w:lang w:val="en-GB"/>
              </w:rPr>
            </w:pPr>
          </w:p>
        </w:tc>
      </w:tr>
      <w:tr w:rsidR="00E132B3" w:rsidRPr="00021A6C" w14:paraId="21ACE613" w14:textId="77777777" w:rsidTr="0090752B">
        <w:tc>
          <w:tcPr>
            <w:tcW w:w="1110" w:type="pct"/>
            <w:tcBorders>
              <w:bottom w:val="nil"/>
            </w:tcBorders>
          </w:tcPr>
          <w:p w14:paraId="6F4685A4" w14:textId="1BF71397" w:rsidR="00E132B3" w:rsidRPr="00021A6C" w:rsidRDefault="00E132B3">
            <w:pPr>
              <w:jc w:val="both"/>
              <w:rPr>
                <w:b/>
                <w:sz w:val="20"/>
                <w:szCs w:val="20"/>
              </w:rPr>
            </w:pPr>
            <w:r>
              <w:rPr>
                <w:b/>
                <w:sz w:val="20"/>
              </w:rPr>
              <w:t>Capítulo 27</w:t>
            </w:r>
          </w:p>
        </w:tc>
        <w:tc>
          <w:tcPr>
            <w:tcW w:w="3890" w:type="pct"/>
            <w:tcBorders>
              <w:bottom w:val="nil"/>
            </w:tcBorders>
          </w:tcPr>
          <w:p w14:paraId="7F81D2B8" w14:textId="1BE5053B" w:rsidR="00E132B3" w:rsidRPr="00021A6C" w:rsidRDefault="00E132B3">
            <w:pPr>
              <w:jc w:val="both"/>
              <w:rPr>
                <w:b/>
                <w:sz w:val="20"/>
                <w:szCs w:val="20"/>
              </w:rPr>
            </w:pPr>
            <w:r>
              <w:rPr>
                <w:b/>
                <w:sz w:val="20"/>
              </w:rPr>
              <w:t xml:space="preserve">Combustíveis minerais, óleos minerais e produtos da sua destilação; </w:t>
            </w:r>
            <w:r w:rsidR="00352B7D">
              <w:rPr>
                <w:b/>
                <w:sz w:val="20"/>
              </w:rPr>
              <w:t xml:space="preserve">matérias </w:t>
            </w:r>
            <w:r>
              <w:rPr>
                <w:b/>
                <w:sz w:val="20"/>
              </w:rPr>
              <w:t>betuminosas; ceras minerais</w:t>
            </w:r>
          </w:p>
          <w:p w14:paraId="327DDDA6" w14:textId="77777777" w:rsidR="00E132B3" w:rsidRPr="00DF43E6" w:rsidRDefault="00E132B3">
            <w:pPr>
              <w:jc w:val="both"/>
              <w:rPr>
                <w:b/>
                <w:sz w:val="20"/>
                <w:szCs w:val="20"/>
              </w:rPr>
            </w:pPr>
          </w:p>
        </w:tc>
      </w:tr>
      <w:tr w:rsidR="00E132B3" w:rsidRPr="00021A6C" w14:paraId="05340D23" w14:textId="77777777" w:rsidTr="0090752B">
        <w:tc>
          <w:tcPr>
            <w:tcW w:w="1110" w:type="pct"/>
            <w:tcBorders>
              <w:top w:val="nil"/>
              <w:bottom w:val="single" w:sz="4" w:space="0" w:color="auto"/>
            </w:tcBorders>
          </w:tcPr>
          <w:p w14:paraId="0103264C" w14:textId="77777777" w:rsidR="00E132B3" w:rsidRPr="00021A6C" w:rsidRDefault="00E132B3">
            <w:pPr>
              <w:jc w:val="both"/>
              <w:rPr>
                <w:sz w:val="20"/>
                <w:szCs w:val="20"/>
              </w:rPr>
            </w:pPr>
            <w:r>
              <w:rPr>
                <w:sz w:val="20"/>
              </w:rPr>
              <w:t>27.01 – 27.09</w:t>
            </w:r>
          </w:p>
          <w:p w14:paraId="70E0D858" w14:textId="77777777" w:rsidR="00E132B3" w:rsidRPr="00021A6C" w:rsidRDefault="00E132B3">
            <w:pPr>
              <w:jc w:val="both"/>
              <w:rPr>
                <w:sz w:val="20"/>
                <w:szCs w:val="20"/>
                <w:lang w:val="en-GB"/>
              </w:rPr>
            </w:pPr>
          </w:p>
          <w:p w14:paraId="7CD8A4A6" w14:textId="77777777" w:rsidR="00E132B3" w:rsidRPr="00021A6C" w:rsidRDefault="00E132B3">
            <w:pPr>
              <w:jc w:val="both"/>
              <w:rPr>
                <w:sz w:val="20"/>
                <w:szCs w:val="20"/>
              </w:rPr>
            </w:pPr>
            <w:r>
              <w:rPr>
                <w:sz w:val="20"/>
              </w:rPr>
              <w:t>27.10</w:t>
            </w:r>
          </w:p>
          <w:p w14:paraId="1E316347" w14:textId="77777777" w:rsidR="00E132B3" w:rsidRPr="00021A6C" w:rsidRDefault="00E132B3">
            <w:pPr>
              <w:jc w:val="both"/>
              <w:rPr>
                <w:sz w:val="20"/>
                <w:szCs w:val="20"/>
                <w:lang w:val="en-GB"/>
              </w:rPr>
            </w:pPr>
          </w:p>
          <w:p w14:paraId="67BA4EB7" w14:textId="77777777" w:rsidR="00E132B3" w:rsidRPr="00021A6C" w:rsidRDefault="00E132B3">
            <w:pPr>
              <w:jc w:val="both"/>
              <w:rPr>
                <w:sz w:val="20"/>
                <w:szCs w:val="20"/>
                <w:lang w:val="en-GB"/>
              </w:rPr>
            </w:pPr>
          </w:p>
          <w:p w14:paraId="716ABDF6" w14:textId="77777777" w:rsidR="00E132B3" w:rsidRPr="00021A6C" w:rsidRDefault="00E132B3">
            <w:pPr>
              <w:jc w:val="both"/>
              <w:rPr>
                <w:sz w:val="20"/>
                <w:szCs w:val="20"/>
                <w:lang w:val="en-GB"/>
              </w:rPr>
            </w:pPr>
          </w:p>
          <w:p w14:paraId="27066D65" w14:textId="77777777" w:rsidR="00E132B3" w:rsidRDefault="00E132B3">
            <w:pPr>
              <w:jc w:val="both"/>
              <w:rPr>
                <w:sz w:val="20"/>
                <w:szCs w:val="20"/>
                <w:lang w:val="en-GB"/>
              </w:rPr>
            </w:pPr>
          </w:p>
          <w:p w14:paraId="03276852" w14:textId="77777777" w:rsidR="00BD5C73" w:rsidRPr="00021A6C" w:rsidRDefault="00BD5C73">
            <w:pPr>
              <w:jc w:val="both"/>
              <w:rPr>
                <w:sz w:val="20"/>
                <w:szCs w:val="20"/>
                <w:lang w:val="en-GB"/>
              </w:rPr>
            </w:pPr>
          </w:p>
          <w:p w14:paraId="3C9F8C3D" w14:textId="3BDA7F59" w:rsidR="00E132B3" w:rsidRPr="00021A6C" w:rsidRDefault="00E132B3">
            <w:pPr>
              <w:jc w:val="both"/>
              <w:rPr>
                <w:sz w:val="20"/>
                <w:szCs w:val="20"/>
              </w:rPr>
            </w:pPr>
            <w:r>
              <w:rPr>
                <w:sz w:val="20"/>
              </w:rPr>
              <w:t xml:space="preserve">27.11 – 27.15 </w:t>
            </w:r>
          </w:p>
          <w:p w14:paraId="4FD3E41D" w14:textId="77777777" w:rsidR="00E132B3" w:rsidRPr="00021A6C" w:rsidRDefault="00E132B3">
            <w:pPr>
              <w:jc w:val="both"/>
              <w:rPr>
                <w:sz w:val="20"/>
                <w:szCs w:val="20"/>
                <w:lang w:val="en-GB"/>
              </w:rPr>
            </w:pPr>
          </w:p>
        </w:tc>
        <w:tc>
          <w:tcPr>
            <w:tcW w:w="3890" w:type="pct"/>
            <w:tcBorders>
              <w:top w:val="nil"/>
              <w:bottom w:val="single" w:sz="4" w:space="0" w:color="auto"/>
            </w:tcBorders>
          </w:tcPr>
          <w:p w14:paraId="0EE31237" w14:textId="03F39E2E" w:rsidR="00E132B3" w:rsidRPr="00021A6C" w:rsidRDefault="00E132B3">
            <w:pPr>
              <w:jc w:val="both"/>
              <w:rPr>
                <w:sz w:val="20"/>
                <w:szCs w:val="20"/>
              </w:rPr>
            </w:pPr>
            <w:r>
              <w:rPr>
                <w:sz w:val="20"/>
              </w:rPr>
              <w:t>Fabricação a partir de materiais não originários de qualquer posição.</w:t>
            </w:r>
          </w:p>
          <w:p w14:paraId="383E8E1D" w14:textId="77777777" w:rsidR="00E132B3" w:rsidRPr="00DF43E6" w:rsidRDefault="00E132B3">
            <w:pPr>
              <w:jc w:val="both"/>
              <w:rPr>
                <w:sz w:val="20"/>
                <w:szCs w:val="20"/>
              </w:rPr>
            </w:pPr>
          </w:p>
          <w:p w14:paraId="52DEC8F9" w14:textId="77777777" w:rsidR="00E132B3" w:rsidRPr="00021A6C" w:rsidRDefault="00E132B3">
            <w:pPr>
              <w:jc w:val="both"/>
              <w:rPr>
                <w:sz w:val="20"/>
                <w:szCs w:val="20"/>
              </w:rPr>
            </w:pPr>
            <w:r>
              <w:rPr>
                <w:sz w:val="20"/>
              </w:rPr>
              <w:t xml:space="preserve">Operações de refino e/ou um ou mais processos específicos; ou </w:t>
            </w:r>
          </w:p>
          <w:p w14:paraId="47D0DB83" w14:textId="77777777" w:rsidR="00E132B3" w:rsidRPr="00DF43E6" w:rsidRDefault="00E132B3">
            <w:pPr>
              <w:jc w:val="both"/>
              <w:rPr>
                <w:sz w:val="20"/>
                <w:szCs w:val="20"/>
              </w:rPr>
            </w:pPr>
          </w:p>
          <w:p w14:paraId="32820F60" w14:textId="5DFD8F34" w:rsidR="00E132B3" w:rsidRPr="00021A6C" w:rsidRDefault="00230CF2">
            <w:pPr>
              <w:jc w:val="both"/>
              <w:rPr>
                <w:sz w:val="20"/>
                <w:szCs w:val="20"/>
              </w:rPr>
            </w:pPr>
            <w:r>
              <w:rPr>
                <w:sz w:val="20"/>
              </w:rPr>
              <w:t xml:space="preserve">MP; no </w:t>
            </w:r>
            <w:r w:rsidR="00E132B3">
              <w:rPr>
                <w:sz w:val="20"/>
              </w:rPr>
              <w:t xml:space="preserve">entanto, podem ser utilizados materiais não originários da mesma posição produto, desde que o seu valor total não exceda 50% do preço </w:t>
            </w:r>
            <w:r w:rsidRPr="00230CF2">
              <w:rPr>
                <w:i/>
                <w:sz w:val="20"/>
              </w:rPr>
              <w:t>ex-works</w:t>
            </w:r>
            <w:r w:rsidR="00E132B3">
              <w:rPr>
                <w:sz w:val="20"/>
              </w:rPr>
              <w:t xml:space="preserve"> do produto.</w:t>
            </w:r>
          </w:p>
          <w:p w14:paraId="4294A719" w14:textId="62D3F5FF" w:rsidR="00E132B3" w:rsidRPr="00DF43E6" w:rsidRDefault="00E132B3">
            <w:pPr>
              <w:jc w:val="both"/>
              <w:rPr>
                <w:sz w:val="20"/>
                <w:szCs w:val="20"/>
              </w:rPr>
            </w:pPr>
          </w:p>
          <w:p w14:paraId="5BDB4006" w14:textId="2E7B74A0" w:rsidR="00E132B3" w:rsidRPr="00021A6C" w:rsidRDefault="00E132B3">
            <w:pPr>
              <w:jc w:val="both"/>
              <w:rPr>
                <w:sz w:val="20"/>
                <w:szCs w:val="20"/>
              </w:rPr>
            </w:pPr>
            <w:r>
              <w:rPr>
                <w:sz w:val="20"/>
              </w:rPr>
              <w:t>Fabricação a partir de materiais não originários de qualquer posição.</w:t>
            </w:r>
          </w:p>
        </w:tc>
      </w:tr>
      <w:tr w:rsidR="00E132B3" w:rsidRPr="00021A6C" w14:paraId="0FB373C4" w14:textId="77777777" w:rsidTr="0090752B">
        <w:tc>
          <w:tcPr>
            <w:tcW w:w="1110" w:type="pct"/>
            <w:tcBorders>
              <w:top w:val="single" w:sz="4" w:space="0" w:color="auto"/>
            </w:tcBorders>
          </w:tcPr>
          <w:p w14:paraId="38E89ADB" w14:textId="77777777" w:rsidR="00E132B3" w:rsidRPr="00021A6C" w:rsidRDefault="00E132B3">
            <w:pPr>
              <w:jc w:val="both"/>
              <w:rPr>
                <w:b/>
                <w:sz w:val="20"/>
                <w:szCs w:val="20"/>
              </w:rPr>
            </w:pPr>
            <w:r>
              <w:rPr>
                <w:b/>
                <w:sz w:val="20"/>
              </w:rPr>
              <w:t>SEÇÃO VI</w:t>
            </w:r>
          </w:p>
        </w:tc>
        <w:tc>
          <w:tcPr>
            <w:tcW w:w="3890" w:type="pct"/>
            <w:tcBorders>
              <w:top w:val="single" w:sz="4" w:space="0" w:color="auto"/>
            </w:tcBorders>
          </w:tcPr>
          <w:p w14:paraId="4E89A4AA" w14:textId="636BB759" w:rsidR="00E132B3" w:rsidRPr="00021A6C" w:rsidRDefault="00E132B3">
            <w:pPr>
              <w:jc w:val="both"/>
              <w:rPr>
                <w:b/>
                <w:sz w:val="20"/>
                <w:szCs w:val="20"/>
              </w:rPr>
            </w:pPr>
            <w:r>
              <w:rPr>
                <w:b/>
                <w:sz w:val="20"/>
              </w:rPr>
              <w:t xml:space="preserve">PRODUTOS DA INDÚSTRIA QUÍMICA OU </w:t>
            </w:r>
            <w:r w:rsidR="00352B7D">
              <w:rPr>
                <w:b/>
                <w:sz w:val="20"/>
              </w:rPr>
              <w:t xml:space="preserve">DAS </w:t>
            </w:r>
            <w:r>
              <w:rPr>
                <w:b/>
                <w:sz w:val="20"/>
              </w:rPr>
              <w:t xml:space="preserve">INDÚSTRIAS </w:t>
            </w:r>
            <w:r w:rsidR="00352B7D">
              <w:rPr>
                <w:b/>
                <w:sz w:val="20"/>
              </w:rPr>
              <w:t>CONEXAS</w:t>
            </w:r>
          </w:p>
          <w:p w14:paraId="117EF72F" w14:textId="77777777" w:rsidR="00E132B3" w:rsidRPr="00DF43E6" w:rsidRDefault="00E132B3">
            <w:pPr>
              <w:jc w:val="both"/>
              <w:rPr>
                <w:b/>
                <w:sz w:val="20"/>
                <w:szCs w:val="20"/>
              </w:rPr>
            </w:pPr>
          </w:p>
          <w:p w14:paraId="4EDD8F5A" w14:textId="3665BC08" w:rsidR="00E132B3" w:rsidRPr="00021A6C" w:rsidRDefault="00E132B3">
            <w:pPr>
              <w:jc w:val="both"/>
              <w:rPr>
                <w:i/>
                <w:sz w:val="20"/>
                <w:szCs w:val="20"/>
              </w:rPr>
            </w:pPr>
            <w:r>
              <w:rPr>
                <w:b/>
                <w:sz w:val="20"/>
              </w:rPr>
              <w:t xml:space="preserve">Nota da Seção: </w:t>
            </w:r>
            <w:r>
              <w:rPr>
                <w:i/>
                <w:sz w:val="20"/>
              </w:rPr>
              <w:t xml:space="preserve">Para definições das regras de processamento horizontal nesta </w:t>
            </w:r>
            <w:r w:rsidR="00CA271D">
              <w:rPr>
                <w:i/>
                <w:sz w:val="20"/>
              </w:rPr>
              <w:t>Seção</w:t>
            </w:r>
            <w:r>
              <w:rPr>
                <w:i/>
                <w:sz w:val="20"/>
              </w:rPr>
              <w:t>, consulte a Nota 8 do Anexo I (Notas introdutórias).</w:t>
            </w:r>
          </w:p>
          <w:p w14:paraId="24D16243" w14:textId="77777777" w:rsidR="00E132B3" w:rsidRPr="00DF43E6" w:rsidRDefault="00E132B3">
            <w:pPr>
              <w:jc w:val="both"/>
              <w:rPr>
                <w:b/>
                <w:sz w:val="20"/>
                <w:szCs w:val="20"/>
              </w:rPr>
            </w:pPr>
          </w:p>
        </w:tc>
      </w:tr>
      <w:tr w:rsidR="00E132B3" w:rsidRPr="00021A6C" w14:paraId="369ACEB3" w14:textId="77777777">
        <w:tc>
          <w:tcPr>
            <w:tcW w:w="1110" w:type="pct"/>
          </w:tcPr>
          <w:p w14:paraId="726CEE5B" w14:textId="47F976E1" w:rsidR="00E132B3" w:rsidRPr="00021A6C" w:rsidRDefault="00E132B3">
            <w:pPr>
              <w:jc w:val="both"/>
              <w:rPr>
                <w:b/>
                <w:sz w:val="20"/>
                <w:szCs w:val="20"/>
              </w:rPr>
            </w:pPr>
            <w:r>
              <w:rPr>
                <w:b/>
                <w:sz w:val="20"/>
              </w:rPr>
              <w:t>Capítulo 28</w:t>
            </w:r>
          </w:p>
          <w:p w14:paraId="58011630" w14:textId="77777777" w:rsidR="00E132B3" w:rsidRPr="00021A6C" w:rsidRDefault="00E132B3">
            <w:pPr>
              <w:jc w:val="both"/>
              <w:rPr>
                <w:b/>
                <w:sz w:val="20"/>
                <w:szCs w:val="20"/>
                <w:lang w:val="en-GB"/>
              </w:rPr>
            </w:pPr>
          </w:p>
          <w:p w14:paraId="396A73D8" w14:textId="77777777" w:rsidR="00352B7D" w:rsidRDefault="00352B7D">
            <w:pPr>
              <w:jc w:val="both"/>
              <w:rPr>
                <w:sz w:val="20"/>
              </w:rPr>
            </w:pPr>
          </w:p>
          <w:p w14:paraId="43EAFDBC" w14:textId="77777777" w:rsidR="00352B7D" w:rsidRDefault="00352B7D">
            <w:pPr>
              <w:jc w:val="both"/>
              <w:rPr>
                <w:sz w:val="20"/>
              </w:rPr>
            </w:pPr>
          </w:p>
          <w:p w14:paraId="3D13A3B4" w14:textId="77777777" w:rsidR="00E132B3" w:rsidRPr="00021A6C" w:rsidRDefault="00E132B3">
            <w:pPr>
              <w:jc w:val="both"/>
              <w:rPr>
                <w:sz w:val="20"/>
                <w:szCs w:val="20"/>
              </w:rPr>
            </w:pPr>
            <w:r>
              <w:rPr>
                <w:sz w:val="20"/>
              </w:rPr>
              <w:t xml:space="preserve">28.01 – 28.53 </w:t>
            </w:r>
          </w:p>
          <w:p w14:paraId="357C0D61" w14:textId="77777777" w:rsidR="00E132B3" w:rsidRPr="00021A6C" w:rsidRDefault="00E132B3">
            <w:pPr>
              <w:jc w:val="both"/>
              <w:rPr>
                <w:sz w:val="20"/>
                <w:szCs w:val="20"/>
                <w:lang w:val="en-GB"/>
              </w:rPr>
            </w:pPr>
          </w:p>
        </w:tc>
        <w:tc>
          <w:tcPr>
            <w:tcW w:w="3890" w:type="pct"/>
          </w:tcPr>
          <w:p w14:paraId="731A05AC" w14:textId="21D3121C" w:rsidR="00E132B3" w:rsidRPr="00DF43E6" w:rsidRDefault="00352B7D" w:rsidP="00A526F5">
            <w:pPr>
              <w:jc w:val="both"/>
              <w:rPr>
                <w:sz w:val="20"/>
                <w:szCs w:val="20"/>
              </w:rPr>
            </w:pPr>
            <w:r w:rsidRPr="00A526F5">
              <w:rPr>
                <w:b/>
                <w:sz w:val="20"/>
                <w:szCs w:val="24"/>
              </w:rPr>
              <w:t>Produtos químicos inorgânicos; compostos inorgânicos ou orgânicos de metais preciosos, de elementos radioativos, de metais das terras raras ou de isótopos</w:t>
            </w:r>
            <w:bookmarkStart w:id="0" w:name="_GoBack"/>
            <w:bookmarkEnd w:id="0"/>
          </w:p>
          <w:p w14:paraId="75702E06" w14:textId="77777777" w:rsidR="00E132B3" w:rsidRPr="00DF43E6" w:rsidRDefault="00E132B3">
            <w:pPr>
              <w:rPr>
                <w:sz w:val="20"/>
                <w:szCs w:val="20"/>
              </w:rPr>
            </w:pPr>
          </w:p>
          <w:p w14:paraId="4858839B" w14:textId="77EB4B8E" w:rsidR="00E132B3" w:rsidRPr="00021A6C" w:rsidRDefault="00FF2F61">
            <w:pPr>
              <w:rPr>
                <w:sz w:val="20"/>
                <w:szCs w:val="20"/>
              </w:rPr>
            </w:pPr>
            <w:r>
              <w:rPr>
                <w:sz w:val="20"/>
              </w:rPr>
              <w:t>MSP</w:t>
            </w:r>
            <w:r w:rsidR="00E132B3">
              <w:rPr>
                <w:sz w:val="20"/>
              </w:rPr>
              <w:t>; ou</w:t>
            </w:r>
          </w:p>
          <w:p w14:paraId="55F7A88F" w14:textId="77777777" w:rsidR="00E132B3" w:rsidRPr="00DF43E6" w:rsidRDefault="00E132B3">
            <w:pPr>
              <w:rPr>
                <w:sz w:val="20"/>
                <w:szCs w:val="20"/>
              </w:rPr>
            </w:pPr>
          </w:p>
          <w:p w14:paraId="06BDAF59" w14:textId="5135F9D6" w:rsidR="00E132B3" w:rsidRPr="00021A6C" w:rsidRDefault="00E132B3">
            <w:pPr>
              <w:rPr>
                <w:sz w:val="20"/>
                <w:szCs w:val="20"/>
              </w:rPr>
            </w:pPr>
            <w:r>
              <w:rPr>
                <w:sz w:val="20"/>
              </w:rPr>
              <w:t>Fabricação em que se realiza uma reação química [Seção III - Notas interpretativas]; ou</w:t>
            </w:r>
          </w:p>
          <w:p w14:paraId="3F699E9A" w14:textId="77777777" w:rsidR="00E132B3" w:rsidRPr="00DF43E6" w:rsidRDefault="00E132B3">
            <w:pPr>
              <w:rPr>
                <w:sz w:val="20"/>
                <w:szCs w:val="20"/>
              </w:rPr>
            </w:pPr>
          </w:p>
          <w:p w14:paraId="35FC9B3C" w14:textId="18BE7FD3" w:rsidR="00E132B3" w:rsidRPr="00021A6C" w:rsidRDefault="00637A09">
            <w:pPr>
              <w:rPr>
                <w:sz w:val="20"/>
                <w:szCs w:val="20"/>
              </w:rPr>
            </w:pPr>
            <w:r>
              <w:rPr>
                <w:sz w:val="20"/>
              </w:rPr>
              <w:t>MaxMNO</w:t>
            </w:r>
            <w:r w:rsidR="00E132B3">
              <w:rPr>
                <w:sz w:val="20"/>
              </w:rPr>
              <w:t xml:space="preserve"> 50% (EXW).</w:t>
            </w:r>
          </w:p>
          <w:p w14:paraId="36DC2596" w14:textId="77777777" w:rsidR="00E132B3" w:rsidRPr="00021A6C" w:rsidRDefault="00E132B3">
            <w:pPr>
              <w:jc w:val="both"/>
              <w:rPr>
                <w:sz w:val="20"/>
                <w:szCs w:val="20"/>
                <w:lang w:val="en-GB"/>
              </w:rPr>
            </w:pPr>
          </w:p>
        </w:tc>
      </w:tr>
      <w:tr w:rsidR="00E132B3" w:rsidRPr="00021A6C" w14:paraId="7EFC4173" w14:textId="77777777" w:rsidTr="0090752B">
        <w:tc>
          <w:tcPr>
            <w:tcW w:w="1110" w:type="pct"/>
            <w:tcBorders>
              <w:bottom w:val="single" w:sz="4" w:space="0" w:color="auto"/>
            </w:tcBorders>
          </w:tcPr>
          <w:p w14:paraId="6BF86F62" w14:textId="435C536E" w:rsidR="00E132B3" w:rsidRPr="00021A6C" w:rsidRDefault="00E132B3">
            <w:pPr>
              <w:rPr>
                <w:b/>
                <w:sz w:val="20"/>
                <w:szCs w:val="20"/>
              </w:rPr>
            </w:pPr>
            <w:r>
              <w:rPr>
                <w:b/>
                <w:sz w:val="20"/>
              </w:rPr>
              <w:t xml:space="preserve">Capítulo 29 </w:t>
            </w:r>
          </w:p>
          <w:p w14:paraId="34D5F1F2" w14:textId="77777777" w:rsidR="00E132B3" w:rsidRPr="00021A6C" w:rsidRDefault="00E132B3">
            <w:pPr>
              <w:rPr>
                <w:sz w:val="20"/>
                <w:szCs w:val="20"/>
                <w:lang w:val="en-GB"/>
              </w:rPr>
            </w:pPr>
          </w:p>
          <w:p w14:paraId="0EAFA7C2" w14:textId="77777777" w:rsidR="00E132B3" w:rsidRPr="00021A6C" w:rsidRDefault="00E132B3">
            <w:pPr>
              <w:rPr>
                <w:sz w:val="20"/>
                <w:szCs w:val="20"/>
              </w:rPr>
            </w:pPr>
            <w:r>
              <w:rPr>
                <w:sz w:val="20"/>
              </w:rPr>
              <w:t>2901.10 – 2905.42</w:t>
            </w:r>
          </w:p>
          <w:p w14:paraId="03C384F6" w14:textId="77777777" w:rsidR="00E132B3" w:rsidRPr="00021A6C" w:rsidRDefault="00E132B3">
            <w:pPr>
              <w:rPr>
                <w:sz w:val="20"/>
                <w:szCs w:val="20"/>
                <w:lang w:val="en-GB"/>
              </w:rPr>
            </w:pPr>
          </w:p>
          <w:p w14:paraId="7ED08FC7" w14:textId="77777777" w:rsidR="00E132B3" w:rsidRPr="00021A6C" w:rsidRDefault="00E132B3">
            <w:pPr>
              <w:rPr>
                <w:sz w:val="20"/>
                <w:szCs w:val="20"/>
                <w:lang w:val="en-GB"/>
              </w:rPr>
            </w:pPr>
          </w:p>
          <w:p w14:paraId="2228D143" w14:textId="77777777" w:rsidR="00E132B3" w:rsidRPr="00021A6C" w:rsidRDefault="00E132B3">
            <w:pPr>
              <w:rPr>
                <w:b/>
                <w:sz w:val="20"/>
                <w:szCs w:val="20"/>
                <w:lang w:val="en-GB"/>
              </w:rPr>
            </w:pPr>
          </w:p>
          <w:p w14:paraId="12F0B682" w14:textId="77777777" w:rsidR="00E132B3" w:rsidRPr="00021A6C" w:rsidRDefault="00E132B3">
            <w:pPr>
              <w:rPr>
                <w:sz w:val="20"/>
                <w:szCs w:val="20"/>
                <w:lang w:val="en-GB"/>
              </w:rPr>
            </w:pPr>
          </w:p>
          <w:p w14:paraId="1CBE7EEB" w14:textId="77777777" w:rsidR="00E132B3" w:rsidRPr="00021A6C" w:rsidRDefault="00E132B3">
            <w:pPr>
              <w:rPr>
                <w:sz w:val="20"/>
                <w:szCs w:val="20"/>
                <w:lang w:val="en-GB"/>
              </w:rPr>
            </w:pPr>
          </w:p>
          <w:p w14:paraId="5317B950" w14:textId="77777777" w:rsidR="00E132B3" w:rsidRPr="00021A6C" w:rsidRDefault="00E132B3">
            <w:pPr>
              <w:rPr>
                <w:sz w:val="20"/>
                <w:szCs w:val="20"/>
                <w:lang w:val="en-GB"/>
              </w:rPr>
            </w:pPr>
          </w:p>
          <w:p w14:paraId="502D17E4" w14:textId="77777777" w:rsidR="00E132B3" w:rsidRDefault="00E132B3">
            <w:pPr>
              <w:rPr>
                <w:sz w:val="20"/>
                <w:szCs w:val="20"/>
                <w:lang w:val="en-GB"/>
              </w:rPr>
            </w:pPr>
          </w:p>
          <w:p w14:paraId="6B75F485" w14:textId="77777777" w:rsidR="00A4590A" w:rsidRPr="00021A6C" w:rsidRDefault="00A4590A">
            <w:pPr>
              <w:rPr>
                <w:sz w:val="20"/>
                <w:szCs w:val="20"/>
                <w:lang w:val="en-GB"/>
              </w:rPr>
            </w:pPr>
          </w:p>
          <w:p w14:paraId="6CFA59E5" w14:textId="77777777" w:rsidR="00E132B3" w:rsidRPr="00021A6C" w:rsidRDefault="00E132B3">
            <w:pPr>
              <w:rPr>
                <w:sz w:val="20"/>
                <w:szCs w:val="20"/>
              </w:rPr>
            </w:pPr>
            <w:r>
              <w:rPr>
                <w:sz w:val="20"/>
              </w:rPr>
              <w:t>2905.43 – 2905.44</w:t>
            </w:r>
          </w:p>
          <w:p w14:paraId="5B579EC0" w14:textId="77777777" w:rsidR="00E132B3" w:rsidRPr="00021A6C" w:rsidRDefault="00E132B3">
            <w:pPr>
              <w:jc w:val="both"/>
              <w:rPr>
                <w:sz w:val="20"/>
                <w:szCs w:val="20"/>
                <w:lang w:val="en-GB"/>
              </w:rPr>
            </w:pPr>
          </w:p>
          <w:p w14:paraId="4B720FA1" w14:textId="77777777" w:rsidR="00E132B3" w:rsidRPr="00021A6C" w:rsidRDefault="00E132B3">
            <w:pPr>
              <w:jc w:val="both"/>
              <w:rPr>
                <w:b/>
                <w:sz w:val="20"/>
                <w:szCs w:val="20"/>
              </w:rPr>
            </w:pPr>
            <w:r>
              <w:rPr>
                <w:sz w:val="20"/>
              </w:rPr>
              <w:t>2905.45 – 2942.00</w:t>
            </w:r>
          </w:p>
        </w:tc>
        <w:tc>
          <w:tcPr>
            <w:tcW w:w="3890" w:type="pct"/>
            <w:tcBorders>
              <w:bottom w:val="single" w:sz="4" w:space="0" w:color="auto"/>
            </w:tcBorders>
          </w:tcPr>
          <w:p w14:paraId="71CE7232" w14:textId="77777777" w:rsidR="00E132B3" w:rsidRPr="00021A6C" w:rsidRDefault="00E132B3">
            <w:pPr>
              <w:rPr>
                <w:b/>
                <w:sz w:val="20"/>
                <w:szCs w:val="20"/>
              </w:rPr>
            </w:pPr>
            <w:r>
              <w:rPr>
                <w:b/>
                <w:sz w:val="20"/>
              </w:rPr>
              <w:lastRenderedPageBreak/>
              <w:t>Produtos químicos orgânicos</w:t>
            </w:r>
          </w:p>
          <w:p w14:paraId="17FFD8C9" w14:textId="77777777" w:rsidR="00E132B3" w:rsidRPr="00DF43E6" w:rsidRDefault="00E132B3">
            <w:pPr>
              <w:rPr>
                <w:b/>
                <w:sz w:val="20"/>
                <w:szCs w:val="20"/>
              </w:rPr>
            </w:pPr>
          </w:p>
          <w:p w14:paraId="4D2C4ACB" w14:textId="5F3A713B" w:rsidR="00E132B3" w:rsidRPr="00021A6C" w:rsidRDefault="00FF2F61">
            <w:pPr>
              <w:rPr>
                <w:sz w:val="20"/>
                <w:szCs w:val="20"/>
              </w:rPr>
            </w:pPr>
            <w:r>
              <w:rPr>
                <w:sz w:val="20"/>
              </w:rPr>
              <w:t>MSP</w:t>
            </w:r>
            <w:r w:rsidR="00E132B3">
              <w:rPr>
                <w:sz w:val="20"/>
              </w:rPr>
              <w:t xml:space="preserve">; ou </w:t>
            </w:r>
          </w:p>
          <w:p w14:paraId="373E3B4B" w14:textId="77777777" w:rsidR="00E132B3" w:rsidRPr="00DF43E6" w:rsidRDefault="00E132B3">
            <w:pPr>
              <w:rPr>
                <w:sz w:val="20"/>
                <w:szCs w:val="20"/>
              </w:rPr>
            </w:pPr>
          </w:p>
          <w:p w14:paraId="69757526" w14:textId="15FF0398" w:rsidR="00E132B3" w:rsidRPr="00021A6C" w:rsidRDefault="00E132B3">
            <w:pPr>
              <w:rPr>
                <w:sz w:val="20"/>
                <w:szCs w:val="20"/>
              </w:rPr>
            </w:pPr>
            <w:r>
              <w:rPr>
                <w:sz w:val="20"/>
              </w:rPr>
              <w:lastRenderedPageBreak/>
              <w:t>Fabricação na qual</w:t>
            </w:r>
            <w:r w:rsidR="00230CF2">
              <w:rPr>
                <w:sz w:val="20"/>
              </w:rPr>
              <w:t xml:space="preserve"> é realizado</w:t>
            </w:r>
          </w:p>
          <w:p w14:paraId="5A1C28E4" w14:textId="77777777" w:rsidR="00E132B3" w:rsidRPr="00021A6C" w:rsidRDefault="00E132B3">
            <w:pPr>
              <w:rPr>
                <w:sz w:val="20"/>
                <w:szCs w:val="20"/>
              </w:rPr>
            </w:pPr>
            <w:r>
              <w:rPr>
                <w:sz w:val="20"/>
              </w:rPr>
              <w:t xml:space="preserve">- uma reação química, </w:t>
            </w:r>
          </w:p>
          <w:p w14:paraId="055996DC" w14:textId="77777777" w:rsidR="00E132B3" w:rsidRPr="00021A6C" w:rsidRDefault="00E132B3">
            <w:pPr>
              <w:rPr>
                <w:sz w:val="20"/>
                <w:szCs w:val="20"/>
              </w:rPr>
            </w:pPr>
            <w:r>
              <w:rPr>
                <w:sz w:val="20"/>
              </w:rPr>
              <w:t>- separação de isômeros, ou</w:t>
            </w:r>
          </w:p>
          <w:p w14:paraId="58FD3C34" w14:textId="65855E78" w:rsidR="00E132B3" w:rsidRPr="00021A6C" w:rsidRDefault="00E132B3">
            <w:pPr>
              <w:rPr>
                <w:sz w:val="20"/>
                <w:szCs w:val="20"/>
              </w:rPr>
            </w:pPr>
            <w:r>
              <w:rPr>
                <w:sz w:val="20"/>
              </w:rPr>
              <w:t>- um processo biotecnológico [</w:t>
            </w:r>
            <w:r w:rsidR="00123DA7">
              <w:rPr>
                <w:sz w:val="20"/>
              </w:rPr>
              <w:t>Seção</w:t>
            </w:r>
            <w:r>
              <w:rPr>
                <w:sz w:val="20"/>
              </w:rPr>
              <w:t xml:space="preserve"> III - Notas interpretativas]; ou</w:t>
            </w:r>
          </w:p>
          <w:p w14:paraId="05FB7F45" w14:textId="77777777" w:rsidR="00E132B3" w:rsidRPr="00DF43E6" w:rsidRDefault="00E132B3">
            <w:pPr>
              <w:rPr>
                <w:sz w:val="20"/>
                <w:szCs w:val="20"/>
              </w:rPr>
            </w:pPr>
          </w:p>
          <w:p w14:paraId="1C4E2E85" w14:textId="488602B3" w:rsidR="00E132B3" w:rsidRPr="00021A6C" w:rsidRDefault="00637A09">
            <w:pPr>
              <w:rPr>
                <w:sz w:val="20"/>
                <w:szCs w:val="20"/>
              </w:rPr>
            </w:pPr>
            <w:r>
              <w:rPr>
                <w:sz w:val="20"/>
              </w:rPr>
              <w:t>MaxMNO</w:t>
            </w:r>
            <w:r w:rsidR="00E132B3">
              <w:rPr>
                <w:sz w:val="20"/>
              </w:rPr>
              <w:t xml:space="preserve"> 50% (EXW).</w:t>
            </w:r>
          </w:p>
          <w:p w14:paraId="7E5B5D7C" w14:textId="77777777" w:rsidR="00E132B3" w:rsidRPr="00DF43E6" w:rsidRDefault="00E132B3">
            <w:pPr>
              <w:rPr>
                <w:sz w:val="20"/>
                <w:szCs w:val="20"/>
              </w:rPr>
            </w:pPr>
          </w:p>
          <w:p w14:paraId="121E4E98" w14:textId="58227673" w:rsidR="00E132B3" w:rsidRPr="00021A6C" w:rsidRDefault="00FF2F61">
            <w:pPr>
              <w:rPr>
                <w:sz w:val="20"/>
                <w:szCs w:val="20"/>
              </w:rPr>
            </w:pPr>
            <w:r>
              <w:rPr>
                <w:sz w:val="20"/>
              </w:rPr>
              <w:t>MP</w:t>
            </w:r>
            <w:r w:rsidR="00E132B3">
              <w:rPr>
                <w:sz w:val="20"/>
              </w:rPr>
              <w:t>, exceto a partir de materiais não originários da posição 38.24.</w:t>
            </w:r>
          </w:p>
          <w:p w14:paraId="2FB9CA1A" w14:textId="77777777" w:rsidR="00E132B3" w:rsidRPr="00DF43E6" w:rsidRDefault="00E132B3">
            <w:pPr>
              <w:rPr>
                <w:sz w:val="20"/>
                <w:szCs w:val="20"/>
              </w:rPr>
            </w:pPr>
          </w:p>
          <w:p w14:paraId="058B19B8" w14:textId="3D27096C" w:rsidR="00E132B3" w:rsidRPr="00021A6C" w:rsidRDefault="00FF2F61">
            <w:pPr>
              <w:rPr>
                <w:sz w:val="20"/>
                <w:szCs w:val="20"/>
              </w:rPr>
            </w:pPr>
            <w:r>
              <w:rPr>
                <w:sz w:val="20"/>
              </w:rPr>
              <w:t>MSP</w:t>
            </w:r>
            <w:r w:rsidR="00E132B3">
              <w:rPr>
                <w:sz w:val="20"/>
              </w:rPr>
              <w:t xml:space="preserve">; ou </w:t>
            </w:r>
          </w:p>
          <w:p w14:paraId="44666C41" w14:textId="77777777" w:rsidR="00E132B3" w:rsidRPr="00DF43E6" w:rsidRDefault="00E132B3">
            <w:pPr>
              <w:rPr>
                <w:sz w:val="20"/>
                <w:szCs w:val="20"/>
              </w:rPr>
            </w:pPr>
          </w:p>
          <w:p w14:paraId="2853CD3C" w14:textId="08ECE493" w:rsidR="00E132B3" w:rsidRPr="00021A6C" w:rsidRDefault="00E132B3">
            <w:pPr>
              <w:rPr>
                <w:sz w:val="20"/>
                <w:szCs w:val="20"/>
              </w:rPr>
            </w:pPr>
            <w:r>
              <w:rPr>
                <w:sz w:val="20"/>
              </w:rPr>
              <w:t>Fabricação na qual</w:t>
            </w:r>
            <w:r w:rsidR="00B7385A">
              <w:rPr>
                <w:sz w:val="20"/>
              </w:rPr>
              <w:t xml:space="preserve"> é realizado</w:t>
            </w:r>
          </w:p>
          <w:p w14:paraId="31F5458C" w14:textId="77777777" w:rsidR="00E132B3" w:rsidRPr="00021A6C" w:rsidRDefault="00E132B3">
            <w:pPr>
              <w:rPr>
                <w:sz w:val="20"/>
                <w:szCs w:val="20"/>
              </w:rPr>
            </w:pPr>
            <w:r>
              <w:rPr>
                <w:sz w:val="20"/>
              </w:rPr>
              <w:t xml:space="preserve">- uma reação química, </w:t>
            </w:r>
          </w:p>
          <w:p w14:paraId="2979E207" w14:textId="77777777" w:rsidR="00E132B3" w:rsidRPr="00021A6C" w:rsidRDefault="00E132B3">
            <w:pPr>
              <w:rPr>
                <w:sz w:val="20"/>
                <w:szCs w:val="20"/>
              </w:rPr>
            </w:pPr>
            <w:r>
              <w:rPr>
                <w:sz w:val="20"/>
              </w:rPr>
              <w:t>- separação de isômeros, ou</w:t>
            </w:r>
          </w:p>
          <w:p w14:paraId="43E0FC09" w14:textId="4E31D81C" w:rsidR="00E132B3" w:rsidRPr="00021A6C" w:rsidRDefault="00E132B3">
            <w:pPr>
              <w:rPr>
                <w:sz w:val="20"/>
                <w:szCs w:val="20"/>
              </w:rPr>
            </w:pPr>
            <w:r>
              <w:rPr>
                <w:sz w:val="20"/>
              </w:rPr>
              <w:t>- um processo biotecnológico [</w:t>
            </w:r>
            <w:r w:rsidR="00123DA7">
              <w:rPr>
                <w:sz w:val="20"/>
              </w:rPr>
              <w:t>Seção</w:t>
            </w:r>
            <w:r>
              <w:rPr>
                <w:sz w:val="20"/>
              </w:rPr>
              <w:t xml:space="preserve"> III - Notas interpretativas]; ou</w:t>
            </w:r>
          </w:p>
          <w:p w14:paraId="2931C8C7" w14:textId="77777777" w:rsidR="00E132B3" w:rsidRPr="00DF43E6" w:rsidRDefault="00E132B3">
            <w:pPr>
              <w:rPr>
                <w:sz w:val="20"/>
                <w:szCs w:val="20"/>
              </w:rPr>
            </w:pPr>
          </w:p>
          <w:p w14:paraId="75F03628" w14:textId="693C98B0" w:rsidR="00E132B3" w:rsidRPr="00021A6C" w:rsidRDefault="00637A09">
            <w:pPr>
              <w:rPr>
                <w:sz w:val="20"/>
                <w:szCs w:val="20"/>
              </w:rPr>
            </w:pPr>
            <w:r>
              <w:rPr>
                <w:sz w:val="20"/>
              </w:rPr>
              <w:t>MaxMNO</w:t>
            </w:r>
            <w:r w:rsidR="00E132B3">
              <w:rPr>
                <w:sz w:val="20"/>
              </w:rPr>
              <w:t xml:space="preserve"> 50% (EXW).</w:t>
            </w:r>
          </w:p>
          <w:p w14:paraId="1B5AA1C2" w14:textId="77777777" w:rsidR="00E132B3" w:rsidRPr="00021A6C" w:rsidRDefault="00E132B3">
            <w:pPr>
              <w:jc w:val="both"/>
              <w:rPr>
                <w:b/>
                <w:sz w:val="20"/>
                <w:szCs w:val="20"/>
                <w:lang w:val="en-GB"/>
              </w:rPr>
            </w:pPr>
          </w:p>
        </w:tc>
      </w:tr>
      <w:tr w:rsidR="00E132B3" w:rsidRPr="00021A6C" w14:paraId="2F18E1F8" w14:textId="77777777" w:rsidTr="0090752B">
        <w:tc>
          <w:tcPr>
            <w:tcW w:w="1110" w:type="pct"/>
            <w:tcBorders>
              <w:bottom w:val="single" w:sz="4" w:space="0" w:color="auto"/>
            </w:tcBorders>
          </w:tcPr>
          <w:p w14:paraId="2E67DEE7" w14:textId="3A31C038" w:rsidR="00E132B3" w:rsidRPr="00021A6C" w:rsidRDefault="00E132B3">
            <w:pPr>
              <w:rPr>
                <w:b/>
                <w:sz w:val="20"/>
                <w:szCs w:val="20"/>
              </w:rPr>
            </w:pPr>
            <w:r>
              <w:rPr>
                <w:b/>
                <w:sz w:val="20"/>
              </w:rPr>
              <w:lastRenderedPageBreak/>
              <w:t>Capítulo 30</w:t>
            </w:r>
          </w:p>
          <w:p w14:paraId="61DEFCC9" w14:textId="77777777" w:rsidR="00E132B3" w:rsidRPr="00021A6C" w:rsidRDefault="00E132B3">
            <w:pPr>
              <w:rPr>
                <w:b/>
                <w:sz w:val="20"/>
                <w:szCs w:val="20"/>
                <w:lang w:val="en-GB"/>
              </w:rPr>
            </w:pPr>
          </w:p>
          <w:p w14:paraId="4294A60D" w14:textId="77777777" w:rsidR="00E132B3" w:rsidRPr="00021A6C" w:rsidRDefault="00E132B3">
            <w:pPr>
              <w:rPr>
                <w:sz w:val="20"/>
                <w:szCs w:val="20"/>
              </w:rPr>
            </w:pPr>
            <w:r>
              <w:rPr>
                <w:sz w:val="20"/>
              </w:rPr>
              <w:t>30.01 – 30.03</w:t>
            </w:r>
          </w:p>
          <w:p w14:paraId="5BB3244D" w14:textId="77777777" w:rsidR="00E132B3" w:rsidRPr="00021A6C" w:rsidRDefault="00E132B3">
            <w:pPr>
              <w:rPr>
                <w:sz w:val="20"/>
                <w:szCs w:val="20"/>
                <w:lang w:val="en-GB"/>
              </w:rPr>
            </w:pPr>
          </w:p>
          <w:p w14:paraId="0284872D" w14:textId="77777777" w:rsidR="00E132B3" w:rsidRPr="00021A6C" w:rsidRDefault="00E132B3">
            <w:pPr>
              <w:rPr>
                <w:sz w:val="20"/>
                <w:szCs w:val="20"/>
                <w:lang w:val="en-GB"/>
              </w:rPr>
            </w:pPr>
          </w:p>
          <w:p w14:paraId="31427DB9" w14:textId="77777777" w:rsidR="00E132B3" w:rsidRPr="00021A6C" w:rsidRDefault="00E132B3">
            <w:pPr>
              <w:rPr>
                <w:sz w:val="20"/>
                <w:szCs w:val="20"/>
                <w:lang w:val="en-GB"/>
              </w:rPr>
            </w:pPr>
          </w:p>
          <w:p w14:paraId="5EDDFAC6" w14:textId="77777777" w:rsidR="00E132B3" w:rsidRPr="00021A6C" w:rsidRDefault="00E132B3">
            <w:pPr>
              <w:rPr>
                <w:sz w:val="20"/>
                <w:szCs w:val="20"/>
                <w:lang w:val="en-GB"/>
              </w:rPr>
            </w:pPr>
          </w:p>
          <w:p w14:paraId="04EA633D" w14:textId="77777777" w:rsidR="00E132B3" w:rsidRPr="00021A6C" w:rsidRDefault="00E132B3">
            <w:pPr>
              <w:rPr>
                <w:b/>
                <w:sz w:val="20"/>
                <w:szCs w:val="20"/>
                <w:lang w:val="en-GB"/>
              </w:rPr>
            </w:pPr>
          </w:p>
          <w:p w14:paraId="2EEDBE74" w14:textId="77777777" w:rsidR="00E132B3" w:rsidRPr="00021A6C" w:rsidRDefault="00E132B3">
            <w:pPr>
              <w:rPr>
                <w:sz w:val="20"/>
                <w:szCs w:val="20"/>
                <w:lang w:val="en-GB"/>
              </w:rPr>
            </w:pPr>
          </w:p>
          <w:p w14:paraId="71B030D2" w14:textId="77777777" w:rsidR="00E132B3" w:rsidRPr="00021A6C" w:rsidRDefault="00E132B3">
            <w:pPr>
              <w:rPr>
                <w:sz w:val="20"/>
                <w:szCs w:val="20"/>
                <w:lang w:val="en-GB"/>
              </w:rPr>
            </w:pPr>
          </w:p>
          <w:p w14:paraId="0F4DC979" w14:textId="77777777" w:rsidR="00E132B3" w:rsidRPr="00021A6C" w:rsidRDefault="00E132B3">
            <w:pPr>
              <w:rPr>
                <w:sz w:val="20"/>
                <w:szCs w:val="20"/>
                <w:lang w:val="en-GB"/>
              </w:rPr>
            </w:pPr>
          </w:p>
          <w:p w14:paraId="3636F110" w14:textId="77777777" w:rsidR="00E132B3" w:rsidRPr="00021A6C" w:rsidRDefault="00E132B3">
            <w:pPr>
              <w:rPr>
                <w:sz w:val="20"/>
                <w:szCs w:val="20"/>
                <w:lang w:val="en-GB"/>
              </w:rPr>
            </w:pPr>
          </w:p>
          <w:p w14:paraId="74CABEF0" w14:textId="77777777" w:rsidR="00E132B3" w:rsidRPr="00021A6C" w:rsidRDefault="00E132B3">
            <w:pPr>
              <w:rPr>
                <w:sz w:val="20"/>
                <w:szCs w:val="20"/>
                <w:lang w:val="en-GB"/>
              </w:rPr>
            </w:pPr>
          </w:p>
          <w:p w14:paraId="210BEC02" w14:textId="77777777" w:rsidR="00E132B3" w:rsidRPr="00021A6C" w:rsidRDefault="00E132B3">
            <w:pPr>
              <w:rPr>
                <w:sz w:val="20"/>
                <w:szCs w:val="20"/>
                <w:lang w:val="en-GB"/>
              </w:rPr>
            </w:pPr>
          </w:p>
          <w:p w14:paraId="6169D514" w14:textId="77777777" w:rsidR="00E132B3" w:rsidRPr="00021A6C" w:rsidRDefault="00E132B3">
            <w:pPr>
              <w:rPr>
                <w:sz w:val="20"/>
                <w:szCs w:val="20"/>
                <w:lang w:val="en-GB"/>
              </w:rPr>
            </w:pPr>
          </w:p>
          <w:p w14:paraId="34203DA1" w14:textId="77777777" w:rsidR="00E132B3" w:rsidRPr="00021A6C" w:rsidRDefault="00E132B3">
            <w:pPr>
              <w:rPr>
                <w:sz w:val="20"/>
                <w:szCs w:val="20"/>
              </w:rPr>
            </w:pPr>
            <w:r>
              <w:rPr>
                <w:sz w:val="20"/>
              </w:rPr>
              <w:t>30.04</w:t>
            </w:r>
          </w:p>
          <w:p w14:paraId="53E90967" w14:textId="77777777" w:rsidR="00E132B3" w:rsidRPr="00021A6C" w:rsidRDefault="00E132B3">
            <w:pPr>
              <w:rPr>
                <w:sz w:val="20"/>
                <w:szCs w:val="20"/>
                <w:lang w:val="en-GB"/>
              </w:rPr>
            </w:pPr>
          </w:p>
          <w:p w14:paraId="47C13963" w14:textId="11E95CD6" w:rsidR="00E132B3" w:rsidRPr="00021A6C" w:rsidRDefault="00E132B3">
            <w:pPr>
              <w:jc w:val="both"/>
              <w:rPr>
                <w:sz w:val="20"/>
                <w:szCs w:val="20"/>
              </w:rPr>
            </w:pPr>
            <w:r>
              <w:rPr>
                <w:sz w:val="20"/>
              </w:rPr>
              <w:t>3005.10 – 3006.92</w:t>
            </w:r>
          </w:p>
          <w:p w14:paraId="121E4409" w14:textId="77777777" w:rsidR="00C675CE" w:rsidRPr="00021A6C" w:rsidRDefault="00C675CE">
            <w:pPr>
              <w:jc w:val="both"/>
              <w:rPr>
                <w:sz w:val="20"/>
                <w:szCs w:val="20"/>
                <w:lang w:val="en-GB"/>
              </w:rPr>
            </w:pPr>
          </w:p>
          <w:p w14:paraId="7155007D" w14:textId="77777777" w:rsidR="00C675CE" w:rsidRPr="00021A6C" w:rsidRDefault="00C675CE">
            <w:pPr>
              <w:jc w:val="both"/>
              <w:rPr>
                <w:sz w:val="20"/>
                <w:szCs w:val="20"/>
                <w:lang w:val="en-GB"/>
              </w:rPr>
            </w:pPr>
          </w:p>
          <w:p w14:paraId="538558FB" w14:textId="77777777" w:rsidR="00C675CE" w:rsidRPr="00021A6C" w:rsidRDefault="00C675CE">
            <w:pPr>
              <w:jc w:val="both"/>
              <w:rPr>
                <w:sz w:val="20"/>
                <w:szCs w:val="20"/>
                <w:lang w:val="en-GB"/>
              </w:rPr>
            </w:pPr>
          </w:p>
          <w:p w14:paraId="6DA48EA5" w14:textId="77777777" w:rsidR="00C675CE" w:rsidRPr="00021A6C" w:rsidRDefault="00C675CE">
            <w:pPr>
              <w:jc w:val="both"/>
              <w:rPr>
                <w:sz w:val="20"/>
                <w:szCs w:val="20"/>
                <w:lang w:val="en-GB"/>
              </w:rPr>
            </w:pPr>
          </w:p>
          <w:p w14:paraId="15F981E0" w14:textId="77777777" w:rsidR="00C675CE" w:rsidRPr="00021A6C" w:rsidRDefault="00C675CE">
            <w:pPr>
              <w:jc w:val="both"/>
              <w:rPr>
                <w:sz w:val="20"/>
                <w:szCs w:val="20"/>
                <w:lang w:val="en-GB"/>
              </w:rPr>
            </w:pPr>
          </w:p>
          <w:p w14:paraId="20A178E8" w14:textId="77777777" w:rsidR="00C675CE" w:rsidRPr="00021A6C" w:rsidRDefault="00C675CE">
            <w:pPr>
              <w:jc w:val="both"/>
              <w:rPr>
                <w:sz w:val="20"/>
                <w:szCs w:val="20"/>
                <w:lang w:val="en-GB"/>
              </w:rPr>
            </w:pPr>
          </w:p>
          <w:p w14:paraId="7430F40A" w14:textId="77777777" w:rsidR="00C675CE" w:rsidRPr="00021A6C" w:rsidRDefault="00C675CE">
            <w:pPr>
              <w:jc w:val="both"/>
              <w:rPr>
                <w:sz w:val="20"/>
                <w:szCs w:val="20"/>
                <w:lang w:val="en-GB"/>
              </w:rPr>
            </w:pPr>
          </w:p>
          <w:p w14:paraId="6B65CFFF" w14:textId="77777777" w:rsidR="00C675CE" w:rsidRPr="00021A6C" w:rsidRDefault="00C675CE">
            <w:pPr>
              <w:jc w:val="both"/>
              <w:rPr>
                <w:sz w:val="20"/>
                <w:szCs w:val="20"/>
                <w:lang w:val="en-GB"/>
              </w:rPr>
            </w:pPr>
          </w:p>
          <w:p w14:paraId="74839487" w14:textId="77777777" w:rsidR="00C675CE" w:rsidRPr="00021A6C" w:rsidRDefault="00C675CE">
            <w:pPr>
              <w:jc w:val="both"/>
              <w:rPr>
                <w:sz w:val="20"/>
                <w:szCs w:val="20"/>
                <w:lang w:val="en-GB"/>
              </w:rPr>
            </w:pPr>
          </w:p>
          <w:p w14:paraId="0361C953" w14:textId="77777777" w:rsidR="00C675CE" w:rsidRPr="00021A6C" w:rsidRDefault="00C675CE">
            <w:pPr>
              <w:jc w:val="both"/>
              <w:rPr>
                <w:sz w:val="20"/>
                <w:szCs w:val="20"/>
                <w:lang w:val="en-GB"/>
              </w:rPr>
            </w:pPr>
          </w:p>
          <w:p w14:paraId="7BFDC7A5" w14:textId="77777777" w:rsidR="00C675CE" w:rsidRPr="00021A6C" w:rsidRDefault="00C675CE">
            <w:pPr>
              <w:jc w:val="both"/>
              <w:rPr>
                <w:sz w:val="20"/>
                <w:szCs w:val="20"/>
                <w:lang w:val="en-GB"/>
              </w:rPr>
            </w:pPr>
          </w:p>
          <w:p w14:paraId="1977AF87" w14:textId="77777777" w:rsidR="00C675CE" w:rsidRPr="00021A6C" w:rsidRDefault="00C675CE">
            <w:pPr>
              <w:jc w:val="both"/>
              <w:rPr>
                <w:sz w:val="20"/>
                <w:szCs w:val="20"/>
                <w:lang w:val="en-GB"/>
              </w:rPr>
            </w:pPr>
          </w:p>
          <w:p w14:paraId="2E1A8BF0" w14:textId="27C00585" w:rsidR="00C675CE" w:rsidRPr="00021A6C" w:rsidRDefault="00C675CE">
            <w:pPr>
              <w:jc w:val="both"/>
              <w:rPr>
                <w:sz w:val="20"/>
                <w:szCs w:val="20"/>
              </w:rPr>
            </w:pPr>
            <w:r>
              <w:rPr>
                <w:sz w:val="20"/>
              </w:rPr>
              <w:t>3006.93</w:t>
            </w:r>
          </w:p>
        </w:tc>
        <w:tc>
          <w:tcPr>
            <w:tcW w:w="3890" w:type="pct"/>
            <w:tcBorders>
              <w:bottom w:val="single" w:sz="4" w:space="0" w:color="auto"/>
            </w:tcBorders>
          </w:tcPr>
          <w:p w14:paraId="4B772FA8" w14:textId="77777777" w:rsidR="00E132B3" w:rsidRPr="00021A6C" w:rsidRDefault="00E132B3">
            <w:pPr>
              <w:rPr>
                <w:b/>
                <w:sz w:val="20"/>
                <w:szCs w:val="20"/>
              </w:rPr>
            </w:pPr>
            <w:r>
              <w:rPr>
                <w:b/>
                <w:sz w:val="20"/>
              </w:rPr>
              <w:t>Produtos farmacêuticos</w:t>
            </w:r>
          </w:p>
          <w:p w14:paraId="366C2616" w14:textId="77777777" w:rsidR="00E132B3" w:rsidRPr="00DF43E6" w:rsidRDefault="00E132B3">
            <w:pPr>
              <w:rPr>
                <w:b/>
                <w:sz w:val="20"/>
                <w:szCs w:val="20"/>
              </w:rPr>
            </w:pPr>
          </w:p>
          <w:p w14:paraId="6DFDDC9A" w14:textId="54BA9511" w:rsidR="00E132B3" w:rsidRPr="00021A6C" w:rsidRDefault="00FF2F61">
            <w:pPr>
              <w:rPr>
                <w:sz w:val="20"/>
                <w:szCs w:val="20"/>
              </w:rPr>
            </w:pPr>
            <w:r>
              <w:rPr>
                <w:sz w:val="20"/>
              </w:rPr>
              <w:t>MSP</w:t>
            </w:r>
            <w:r w:rsidR="00E132B3">
              <w:rPr>
                <w:sz w:val="20"/>
              </w:rPr>
              <w:t>; ou</w:t>
            </w:r>
          </w:p>
          <w:p w14:paraId="3F04EC24" w14:textId="77777777" w:rsidR="00E132B3" w:rsidRPr="00DF43E6" w:rsidRDefault="00E132B3">
            <w:pPr>
              <w:rPr>
                <w:sz w:val="20"/>
                <w:szCs w:val="20"/>
              </w:rPr>
            </w:pPr>
          </w:p>
          <w:p w14:paraId="3AE40602" w14:textId="7419DA94" w:rsidR="00E132B3" w:rsidRPr="00021A6C" w:rsidRDefault="00E132B3">
            <w:pPr>
              <w:rPr>
                <w:sz w:val="20"/>
                <w:szCs w:val="20"/>
              </w:rPr>
            </w:pPr>
            <w:r>
              <w:rPr>
                <w:sz w:val="20"/>
              </w:rPr>
              <w:t xml:space="preserve">Fabricação na qual </w:t>
            </w:r>
            <w:r w:rsidR="00B7385A">
              <w:rPr>
                <w:sz w:val="20"/>
              </w:rPr>
              <w:t>é realizado</w:t>
            </w:r>
          </w:p>
          <w:p w14:paraId="58C747E7" w14:textId="77777777" w:rsidR="00E132B3" w:rsidRPr="00021A6C" w:rsidRDefault="00E132B3">
            <w:pPr>
              <w:rPr>
                <w:sz w:val="20"/>
                <w:szCs w:val="20"/>
              </w:rPr>
            </w:pPr>
            <w:r>
              <w:rPr>
                <w:sz w:val="20"/>
              </w:rPr>
              <w:t xml:space="preserve">- uma reação química,  </w:t>
            </w:r>
          </w:p>
          <w:p w14:paraId="701E4633" w14:textId="77777777" w:rsidR="00E132B3" w:rsidRPr="00021A6C" w:rsidRDefault="00E132B3">
            <w:pPr>
              <w:rPr>
                <w:sz w:val="20"/>
                <w:szCs w:val="20"/>
              </w:rPr>
            </w:pPr>
            <w:r>
              <w:rPr>
                <w:sz w:val="20"/>
              </w:rPr>
              <w:t xml:space="preserve">- purificação, </w:t>
            </w:r>
          </w:p>
          <w:p w14:paraId="54781833" w14:textId="77777777" w:rsidR="00E132B3" w:rsidRPr="00021A6C" w:rsidRDefault="00E132B3">
            <w:pPr>
              <w:rPr>
                <w:sz w:val="20"/>
                <w:szCs w:val="20"/>
              </w:rPr>
            </w:pPr>
            <w:r>
              <w:rPr>
                <w:sz w:val="20"/>
              </w:rPr>
              <w:t>- separação de isômeros,</w:t>
            </w:r>
          </w:p>
          <w:p w14:paraId="1E45382B" w14:textId="77777777" w:rsidR="00E132B3" w:rsidRPr="00021A6C" w:rsidRDefault="00E132B3">
            <w:pPr>
              <w:rPr>
                <w:sz w:val="20"/>
                <w:szCs w:val="20"/>
              </w:rPr>
            </w:pPr>
            <w:r>
              <w:rPr>
                <w:sz w:val="20"/>
              </w:rPr>
              <w:t>- alteração no tamanho das partículas,</w:t>
            </w:r>
          </w:p>
          <w:p w14:paraId="608882B7" w14:textId="6A4BD4E4" w:rsidR="00E132B3" w:rsidRPr="00021A6C" w:rsidRDefault="00E132B3">
            <w:pPr>
              <w:rPr>
                <w:sz w:val="20"/>
                <w:szCs w:val="20"/>
              </w:rPr>
            </w:pPr>
            <w:r>
              <w:rPr>
                <w:sz w:val="20"/>
              </w:rPr>
              <w:t>- produção de materiais padrão,</w:t>
            </w:r>
          </w:p>
          <w:p w14:paraId="700B900D" w14:textId="77777777" w:rsidR="00E132B3" w:rsidRPr="00021A6C" w:rsidRDefault="00E132B3">
            <w:pPr>
              <w:rPr>
                <w:sz w:val="20"/>
                <w:szCs w:val="20"/>
              </w:rPr>
            </w:pPr>
            <w:r>
              <w:rPr>
                <w:sz w:val="20"/>
              </w:rPr>
              <w:t xml:space="preserve">- um processo biotecnológico </w:t>
            </w:r>
          </w:p>
          <w:p w14:paraId="06A2404E" w14:textId="14F5940E" w:rsidR="00E132B3" w:rsidRPr="00021A6C" w:rsidRDefault="00E132B3">
            <w:pPr>
              <w:rPr>
                <w:sz w:val="20"/>
                <w:szCs w:val="20"/>
              </w:rPr>
            </w:pPr>
            <w:r>
              <w:rPr>
                <w:sz w:val="20"/>
              </w:rPr>
              <w:t>(1) [Seção III – Notas Interpretativas]; ou</w:t>
            </w:r>
          </w:p>
          <w:p w14:paraId="1989B44C" w14:textId="77777777" w:rsidR="00E132B3" w:rsidRPr="00DF43E6" w:rsidRDefault="00E132B3">
            <w:pPr>
              <w:rPr>
                <w:sz w:val="20"/>
                <w:szCs w:val="20"/>
              </w:rPr>
            </w:pPr>
          </w:p>
          <w:p w14:paraId="52D697C8" w14:textId="2C3D9FA0" w:rsidR="00E132B3" w:rsidRPr="00021A6C" w:rsidRDefault="00637A09">
            <w:pPr>
              <w:rPr>
                <w:sz w:val="20"/>
                <w:szCs w:val="20"/>
              </w:rPr>
            </w:pPr>
            <w:r>
              <w:rPr>
                <w:sz w:val="20"/>
              </w:rPr>
              <w:t>MaxMNO</w:t>
            </w:r>
            <w:r w:rsidR="00E132B3">
              <w:rPr>
                <w:sz w:val="20"/>
              </w:rPr>
              <w:t xml:space="preserve"> 50% (EXW).</w:t>
            </w:r>
          </w:p>
          <w:p w14:paraId="0D89BB23" w14:textId="77777777" w:rsidR="00E132B3" w:rsidRPr="00DF43E6" w:rsidRDefault="00E132B3">
            <w:pPr>
              <w:rPr>
                <w:sz w:val="20"/>
                <w:szCs w:val="20"/>
              </w:rPr>
            </w:pPr>
          </w:p>
          <w:p w14:paraId="77DCDB45" w14:textId="53217BFD" w:rsidR="00E132B3" w:rsidRPr="00021A6C" w:rsidRDefault="00FF2F61">
            <w:pPr>
              <w:rPr>
                <w:sz w:val="20"/>
                <w:szCs w:val="20"/>
              </w:rPr>
            </w:pPr>
            <w:r>
              <w:rPr>
                <w:sz w:val="20"/>
              </w:rPr>
              <w:t>MP</w:t>
            </w:r>
          </w:p>
          <w:p w14:paraId="6ED4D0B0" w14:textId="77777777" w:rsidR="00E132B3" w:rsidRPr="00DF43E6" w:rsidRDefault="00E132B3">
            <w:pPr>
              <w:rPr>
                <w:sz w:val="20"/>
                <w:szCs w:val="20"/>
              </w:rPr>
            </w:pPr>
          </w:p>
          <w:p w14:paraId="7556DC0E" w14:textId="469E81F6" w:rsidR="00E132B3" w:rsidRPr="00021A6C" w:rsidRDefault="00FF2F61">
            <w:pPr>
              <w:rPr>
                <w:sz w:val="20"/>
                <w:szCs w:val="20"/>
              </w:rPr>
            </w:pPr>
            <w:r>
              <w:rPr>
                <w:sz w:val="20"/>
              </w:rPr>
              <w:t>MSP</w:t>
            </w:r>
            <w:r w:rsidR="00E132B3">
              <w:rPr>
                <w:sz w:val="20"/>
              </w:rPr>
              <w:t>; ou</w:t>
            </w:r>
          </w:p>
          <w:p w14:paraId="2045097D" w14:textId="77777777" w:rsidR="00E132B3" w:rsidRPr="00DF43E6" w:rsidRDefault="00E132B3">
            <w:pPr>
              <w:rPr>
                <w:sz w:val="20"/>
                <w:szCs w:val="20"/>
              </w:rPr>
            </w:pPr>
          </w:p>
          <w:p w14:paraId="1389B264" w14:textId="790A1E48" w:rsidR="00E132B3" w:rsidRPr="00021A6C" w:rsidRDefault="00E132B3">
            <w:pPr>
              <w:rPr>
                <w:sz w:val="20"/>
                <w:szCs w:val="20"/>
              </w:rPr>
            </w:pPr>
            <w:r>
              <w:rPr>
                <w:sz w:val="20"/>
              </w:rPr>
              <w:t xml:space="preserve">Fabricação na qual </w:t>
            </w:r>
            <w:r w:rsidR="00B7385A">
              <w:rPr>
                <w:sz w:val="20"/>
              </w:rPr>
              <w:t>é feito</w:t>
            </w:r>
          </w:p>
          <w:p w14:paraId="248D5FBA" w14:textId="77777777" w:rsidR="00E132B3" w:rsidRPr="00021A6C" w:rsidRDefault="00E132B3">
            <w:pPr>
              <w:rPr>
                <w:sz w:val="20"/>
                <w:szCs w:val="20"/>
              </w:rPr>
            </w:pPr>
            <w:r>
              <w:rPr>
                <w:sz w:val="20"/>
              </w:rPr>
              <w:t xml:space="preserve">- uma reação química,  </w:t>
            </w:r>
          </w:p>
          <w:p w14:paraId="5E9E1B4A" w14:textId="77777777" w:rsidR="00E132B3" w:rsidRPr="00021A6C" w:rsidRDefault="00E132B3">
            <w:pPr>
              <w:rPr>
                <w:sz w:val="20"/>
                <w:szCs w:val="20"/>
              </w:rPr>
            </w:pPr>
            <w:r>
              <w:rPr>
                <w:sz w:val="20"/>
              </w:rPr>
              <w:t xml:space="preserve">- purificação, </w:t>
            </w:r>
          </w:p>
          <w:p w14:paraId="7289D2FA" w14:textId="77777777" w:rsidR="00E132B3" w:rsidRPr="00021A6C" w:rsidRDefault="00E132B3">
            <w:pPr>
              <w:rPr>
                <w:sz w:val="20"/>
                <w:szCs w:val="20"/>
              </w:rPr>
            </w:pPr>
            <w:r>
              <w:rPr>
                <w:sz w:val="20"/>
              </w:rPr>
              <w:t>- separação de isômeros,</w:t>
            </w:r>
          </w:p>
          <w:p w14:paraId="2C6FACA5" w14:textId="77777777" w:rsidR="00E132B3" w:rsidRPr="00021A6C" w:rsidRDefault="00E132B3">
            <w:pPr>
              <w:rPr>
                <w:sz w:val="20"/>
                <w:szCs w:val="20"/>
              </w:rPr>
            </w:pPr>
            <w:r>
              <w:rPr>
                <w:sz w:val="20"/>
              </w:rPr>
              <w:t>- alteração no tamanho das partículas,</w:t>
            </w:r>
          </w:p>
          <w:p w14:paraId="533EF81A" w14:textId="0F59F23D" w:rsidR="00E132B3" w:rsidRPr="00021A6C" w:rsidRDefault="00E132B3">
            <w:pPr>
              <w:rPr>
                <w:sz w:val="20"/>
                <w:szCs w:val="20"/>
              </w:rPr>
            </w:pPr>
            <w:r>
              <w:rPr>
                <w:sz w:val="20"/>
              </w:rPr>
              <w:t>- produção de materiais padrão,</w:t>
            </w:r>
          </w:p>
          <w:p w14:paraId="31C0E632" w14:textId="77777777" w:rsidR="00E132B3" w:rsidRPr="00021A6C" w:rsidRDefault="00E132B3">
            <w:pPr>
              <w:rPr>
                <w:sz w:val="20"/>
                <w:szCs w:val="20"/>
              </w:rPr>
            </w:pPr>
            <w:r>
              <w:rPr>
                <w:sz w:val="20"/>
              </w:rPr>
              <w:t xml:space="preserve">- um processo biotecnológico </w:t>
            </w:r>
          </w:p>
          <w:p w14:paraId="504BE374" w14:textId="49EC872B" w:rsidR="00E132B3" w:rsidRPr="00021A6C" w:rsidRDefault="00E132B3">
            <w:pPr>
              <w:rPr>
                <w:sz w:val="20"/>
                <w:szCs w:val="20"/>
              </w:rPr>
            </w:pPr>
            <w:r>
              <w:rPr>
                <w:sz w:val="20"/>
              </w:rPr>
              <w:t xml:space="preserve"> (1) [Seção III- Notas Interpretativas]; ou</w:t>
            </w:r>
          </w:p>
          <w:p w14:paraId="0A61CA70" w14:textId="77777777" w:rsidR="00E132B3" w:rsidRPr="00DF43E6" w:rsidRDefault="00E132B3">
            <w:pPr>
              <w:rPr>
                <w:sz w:val="20"/>
                <w:szCs w:val="20"/>
              </w:rPr>
            </w:pPr>
          </w:p>
          <w:p w14:paraId="649FD060" w14:textId="120A5D6E" w:rsidR="00E132B3" w:rsidRPr="00021A6C" w:rsidRDefault="00637A09">
            <w:pPr>
              <w:rPr>
                <w:sz w:val="20"/>
                <w:szCs w:val="20"/>
              </w:rPr>
            </w:pPr>
            <w:r>
              <w:rPr>
                <w:sz w:val="20"/>
              </w:rPr>
              <w:t>MaxMNO</w:t>
            </w:r>
            <w:r w:rsidR="00E132B3">
              <w:rPr>
                <w:sz w:val="20"/>
              </w:rPr>
              <w:t xml:space="preserve"> 50% (EXW).</w:t>
            </w:r>
          </w:p>
          <w:p w14:paraId="4EE583B8" w14:textId="77777777" w:rsidR="00E132B3" w:rsidRPr="00DF43E6" w:rsidRDefault="00E132B3">
            <w:pPr>
              <w:jc w:val="both"/>
              <w:rPr>
                <w:sz w:val="20"/>
                <w:szCs w:val="20"/>
              </w:rPr>
            </w:pPr>
          </w:p>
          <w:p w14:paraId="051C6352" w14:textId="32AF1283" w:rsidR="00C675CE" w:rsidRPr="00021A6C" w:rsidRDefault="00637A09" w:rsidP="00C675CE">
            <w:pPr>
              <w:rPr>
                <w:sz w:val="20"/>
                <w:szCs w:val="20"/>
              </w:rPr>
            </w:pPr>
            <w:r>
              <w:rPr>
                <w:sz w:val="20"/>
              </w:rPr>
              <w:t>MaxMNO</w:t>
            </w:r>
            <w:r w:rsidR="00C675CE">
              <w:rPr>
                <w:sz w:val="20"/>
              </w:rPr>
              <w:t xml:space="preserve"> 50% (EXW).</w:t>
            </w:r>
          </w:p>
          <w:p w14:paraId="6209DAB9" w14:textId="77777777" w:rsidR="00C675CE" w:rsidRPr="00DF43E6" w:rsidRDefault="00C675CE">
            <w:pPr>
              <w:jc w:val="both"/>
              <w:rPr>
                <w:sz w:val="20"/>
                <w:szCs w:val="20"/>
              </w:rPr>
            </w:pPr>
          </w:p>
        </w:tc>
      </w:tr>
      <w:tr w:rsidR="00E132B3" w:rsidRPr="00021A6C" w14:paraId="6774DFEA" w14:textId="77777777" w:rsidTr="0090752B">
        <w:tc>
          <w:tcPr>
            <w:tcW w:w="1110" w:type="pct"/>
            <w:tcBorders>
              <w:top w:val="single" w:sz="4" w:space="0" w:color="auto"/>
              <w:left w:val="single" w:sz="4" w:space="0" w:color="auto"/>
              <w:bottom w:val="nil"/>
              <w:right w:val="single" w:sz="4" w:space="0" w:color="auto"/>
            </w:tcBorders>
          </w:tcPr>
          <w:p w14:paraId="68A1BD1C" w14:textId="582C6529" w:rsidR="00E132B3" w:rsidRPr="00021A6C" w:rsidRDefault="00E132B3">
            <w:pPr>
              <w:rPr>
                <w:b/>
                <w:sz w:val="20"/>
                <w:szCs w:val="20"/>
              </w:rPr>
            </w:pPr>
            <w:r>
              <w:rPr>
                <w:b/>
                <w:sz w:val="20"/>
              </w:rPr>
              <w:t>Capítulo 31</w:t>
            </w:r>
          </w:p>
          <w:p w14:paraId="1FE0C918" w14:textId="77777777" w:rsidR="00E132B3" w:rsidRDefault="00E132B3">
            <w:pPr>
              <w:rPr>
                <w:sz w:val="20"/>
                <w:szCs w:val="20"/>
                <w:highlight w:val="yellow"/>
                <w:lang w:val="en-GB"/>
              </w:rPr>
            </w:pPr>
          </w:p>
          <w:p w14:paraId="0D8F631B" w14:textId="77777777" w:rsidR="00E132B3" w:rsidRPr="00021A6C" w:rsidRDefault="00E132B3">
            <w:pPr>
              <w:rPr>
                <w:sz w:val="20"/>
                <w:szCs w:val="20"/>
              </w:rPr>
            </w:pPr>
            <w:r>
              <w:rPr>
                <w:sz w:val="20"/>
              </w:rPr>
              <w:t>31.01 – 31.04</w:t>
            </w:r>
          </w:p>
          <w:p w14:paraId="50D9BDED" w14:textId="77777777" w:rsidR="00E132B3" w:rsidRPr="00021A6C" w:rsidRDefault="00E132B3">
            <w:pPr>
              <w:rPr>
                <w:sz w:val="20"/>
                <w:szCs w:val="20"/>
                <w:lang w:val="en-GB"/>
              </w:rPr>
            </w:pPr>
          </w:p>
          <w:p w14:paraId="4C581300" w14:textId="77777777" w:rsidR="00E132B3" w:rsidRPr="00021A6C" w:rsidRDefault="00E132B3">
            <w:pPr>
              <w:jc w:val="both"/>
              <w:rPr>
                <w:b/>
                <w:sz w:val="20"/>
                <w:szCs w:val="20"/>
                <w:lang w:val="en-GB"/>
              </w:rPr>
            </w:pPr>
          </w:p>
        </w:tc>
        <w:tc>
          <w:tcPr>
            <w:tcW w:w="3890" w:type="pct"/>
            <w:tcBorders>
              <w:top w:val="single" w:sz="4" w:space="0" w:color="auto"/>
              <w:left w:val="single" w:sz="4" w:space="0" w:color="auto"/>
              <w:bottom w:val="nil"/>
              <w:right w:val="single" w:sz="4" w:space="0" w:color="auto"/>
            </w:tcBorders>
          </w:tcPr>
          <w:p w14:paraId="5EEC9D63" w14:textId="0166055C" w:rsidR="00A4590A" w:rsidRPr="00021A6C" w:rsidRDefault="00352B7D">
            <w:pPr>
              <w:rPr>
                <w:sz w:val="20"/>
                <w:szCs w:val="20"/>
              </w:rPr>
            </w:pPr>
            <w:r>
              <w:rPr>
                <w:b/>
                <w:sz w:val="20"/>
              </w:rPr>
              <w:lastRenderedPageBreak/>
              <w:t>Adubos (f</w:t>
            </w:r>
            <w:r w:rsidR="00E132B3">
              <w:rPr>
                <w:b/>
                <w:sz w:val="20"/>
              </w:rPr>
              <w:t>ertilizantes</w:t>
            </w:r>
            <w:r>
              <w:rPr>
                <w:b/>
                <w:sz w:val="20"/>
              </w:rPr>
              <w:t>)</w:t>
            </w:r>
          </w:p>
          <w:p w14:paraId="7B69C7B4" w14:textId="77777777" w:rsidR="00E132B3" w:rsidRPr="00DF43E6" w:rsidRDefault="00E132B3" w:rsidP="00A4590A">
            <w:pPr>
              <w:rPr>
                <w:sz w:val="20"/>
                <w:szCs w:val="20"/>
              </w:rPr>
            </w:pPr>
          </w:p>
          <w:p w14:paraId="241F4EEF" w14:textId="2FC70203" w:rsidR="00E132B3" w:rsidRPr="00021A6C" w:rsidRDefault="00FF2F61">
            <w:pPr>
              <w:rPr>
                <w:sz w:val="20"/>
                <w:szCs w:val="20"/>
              </w:rPr>
            </w:pPr>
            <w:r>
              <w:rPr>
                <w:sz w:val="20"/>
              </w:rPr>
              <w:t>MP</w:t>
            </w:r>
            <w:r w:rsidR="00E132B3">
              <w:rPr>
                <w:sz w:val="20"/>
              </w:rPr>
              <w:t xml:space="preserve">; no entanto, podem ser utilizados materiais não originários da mesma posição do produto, desde que o seu valor total não exceda 20% do preço </w:t>
            </w:r>
            <w:r w:rsidR="00230CF2" w:rsidRPr="00230CF2">
              <w:rPr>
                <w:i/>
                <w:sz w:val="20"/>
              </w:rPr>
              <w:t>ex-works</w:t>
            </w:r>
            <w:r w:rsidR="00E132B3">
              <w:rPr>
                <w:sz w:val="20"/>
              </w:rPr>
              <w:t xml:space="preserve"> do produto; ou</w:t>
            </w:r>
          </w:p>
          <w:p w14:paraId="6023FB1E" w14:textId="77777777" w:rsidR="00E132B3" w:rsidRPr="00DF43E6" w:rsidRDefault="00E132B3">
            <w:pPr>
              <w:rPr>
                <w:sz w:val="20"/>
                <w:szCs w:val="20"/>
              </w:rPr>
            </w:pPr>
          </w:p>
          <w:p w14:paraId="5F659500" w14:textId="00A4F45A" w:rsidR="00E132B3" w:rsidRPr="00021A6C" w:rsidRDefault="00637A09">
            <w:pPr>
              <w:jc w:val="both"/>
              <w:rPr>
                <w:sz w:val="20"/>
                <w:szCs w:val="20"/>
              </w:rPr>
            </w:pPr>
            <w:r>
              <w:rPr>
                <w:sz w:val="20"/>
              </w:rPr>
              <w:t>MaxMNO</w:t>
            </w:r>
            <w:r w:rsidR="00E132B3">
              <w:rPr>
                <w:sz w:val="20"/>
              </w:rPr>
              <w:t xml:space="preserve"> 40% (EXW). </w:t>
            </w:r>
          </w:p>
          <w:p w14:paraId="5711F871" w14:textId="77777777" w:rsidR="00E132B3" w:rsidRPr="00021A6C" w:rsidRDefault="00E132B3">
            <w:pPr>
              <w:jc w:val="both"/>
              <w:rPr>
                <w:b/>
                <w:sz w:val="20"/>
                <w:szCs w:val="20"/>
                <w:lang w:val="en-GB"/>
              </w:rPr>
            </w:pPr>
          </w:p>
        </w:tc>
      </w:tr>
      <w:tr w:rsidR="00E132B3" w:rsidRPr="00021A6C" w14:paraId="0B81122C" w14:textId="77777777" w:rsidTr="00BD5175">
        <w:tc>
          <w:tcPr>
            <w:tcW w:w="1110" w:type="pct"/>
            <w:tcBorders>
              <w:top w:val="nil"/>
              <w:left w:val="single" w:sz="4" w:space="0" w:color="auto"/>
              <w:bottom w:val="single" w:sz="4" w:space="0" w:color="auto"/>
              <w:right w:val="single" w:sz="4" w:space="0" w:color="auto"/>
            </w:tcBorders>
          </w:tcPr>
          <w:p w14:paraId="63F2B6C4" w14:textId="77777777" w:rsidR="00E132B3" w:rsidRPr="00021A6C" w:rsidRDefault="00E132B3">
            <w:pPr>
              <w:jc w:val="both"/>
              <w:rPr>
                <w:bCs/>
                <w:sz w:val="20"/>
                <w:szCs w:val="20"/>
              </w:rPr>
            </w:pPr>
            <w:r>
              <w:rPr>
                <w:sz w:val="20"/>
              </w:rPr>
              <w:lastRenderedPageBreak/>
              <w:t>31.05</w:t>
            </w:r>
          </w:p>
          <w:p w14:paraId="384D0107" w14:textId="77777777" w:rsidR="001D32DC" w:rsidRPr="00DF43E6" w:rsidRDefault="001D32DC">
            <w:pPr>
              <w:jc w:val="both"/>
              <w:rPr>
                <w:bCs/>
                <w:sz w:val="20"/>
                <w:szCs w:val="20"/>
              </w:rPr>
            </w:pPr>
          </w:p>
          <w:p w14:paraId="7F694741" w14:textId="77777777" w:rsidR="003D08CA" w:rsidRDefault="003D08CA">
            <w:pPr>
              <w:jc w:val="both"/>
              <w:rPr>
                <w:sz w:val="20"/>
              </w:rPr>
            </w:pPr>
          </w:p>
          <w:p w14:paraId="4E6597DA" w14:textId="018466C7" w:rsidR="001D32DC" w:rsidRPr="00021A6C" w:rsidRDefault="001D32DC">
            <w:pPr>
              <w:jc w:val="both"/>
              <w:rPr>
                <w:bCs/>
                <w:sz w:val="20"/>
                <w:szCs w:val="20"/>
              </w:rPr>
            </w:pPr>
            <w:r>
              <w:rPr>
                <w:sz w:val="20"/>
              </w:rPr>
              <w:t>- Nitrato de sódio</w:t>
            </w:r>
          </w:p>
          <w:p w14:paraId="0AE94302" w14:textId="4E19C658" w:rsidR="001D32DC" w:rsidRPr="00021A6C" w:rsidRDefault="001D32DC" w:rsidP="003E399C">
            <w:pPr>
              <w:rPr>
                <w:bCs/>
                <w:sz w:val="20"/>
                <w:szCs w:val="20"/>
              </w:rPr>
            </w:pPr>
            <w:r>
              <w:rPr>
                <w:sz w:val="20"/>
              </w:rPr>
              <w:t>- Cianamida cálcica</w:t>
            </w:r>
          </w:p>
          <w:p w14:paraId="0528F429" w14:textId="38F260FC" w:rsidR="001D32DC" w:rsidRPr="00021A6C" w:rsidRDefault="001D32DC">
            <w:pPr>
              <w:jc w:val="both"/>
              <w:rPr>
                <w:bCs/>
                <w:sz w:val="20"/>
                <w:szCs w:val="20"/>
              </w:rPr>
            </w:pPr>
            <w:r>
              <w:rPr>
                <w:sz w:val="20"/>
              </w:rPr>
              <w:t>- Sulfato de potássio</w:t>
            </w:r>
          </w:p>
          <w:p w14:paraId="56B27713" w14:textId="12136D35" w:rsidR="001D32DC" w:rsidRPr="00021A6C" w:rsidRDefault="00F0077A" w:rsidP="0052132F">
            <w:pPr>
              <w:rPr>
                <w:bCs/>
                <w:sz w:val="20"/>
                <w:szCs w:val="20"/>
              </w:rPr>
            </w:pPr>
            <w:r>
              <w:rPr>
                <w:sz w:val="20"/>
              </w:rPr>
              <w:t>- Sulfato de magnésio e potássio</w:t>
            </w:r>
          </w:p>
          <w:p w14:paraId="50041C1C" w14:textId="77777777" w:rsidR="002E065B" w:rsidRPr="00DF43E6" w:rsidRDefault="002E065B">
            <w:pPr>
              <w:jc w:val="both"/>
              <w:rPr>
                <w:bCs/>
                <w:sz w:val="20"/>
                <w:szCs w:val="20"/>
              </w:rPr>
            </w:pPr>
          </w:p>
          <w:p w14:paraId="09BEFE2F" w14:textId="0A5FC607" w:rsidR="002E065B" w:rsidRPr="00021A6C" w:rsidRDefault="002E065B">
            <w:pPr>
              <w:jc w:val="both"/>
              <w:rPr>
                <w:bCs/>
                <w:sz w:val="20"/>
                <w:szCs w:val="20"/>
              </w:rPr>
            </w:pPr>
            <w:r>
              <w:rPr>
                <w:sz w:val="20"/>
              </w:rPr>
              <w:t>- Outros</w:t>
            </w:r>
          </w:p>
        </w:tc>
        <w:tc>
          <w:tcPr>
            <w:tcW w:w="3890" w:type="pct"/>
            <w:tcBorders>
              <w:top w:val="nil"/>
              <w:left w:val="single" w:sz="4" w:space="0" w:color="auto"/>
              <w:bottom w:val="single" w:sz="4" w:space="0" w:color="auto"/>
              <w:right w:val="single" w:sz="4" w:space="0" w:color="auto"/>
            </w:tcBorders>
          </w:tcPr>
          <w:p w14:paraId="6B4634ED" w14:textId="77777777" w:rsidR="003D08CA" w:rsidRPr="00DF43E6" w:rsidRDefault="003D08CA">
            <w:pPr>
              <w:rPr>
                <w:sz w:val="20"/>
                <w:szCs w:val="20"/>
              </w:rPr>
            </w:pPr>
          </w:p>
          <w:p w14:paraId="7F2A134F" w14:textId="2AE01EDC" w:rsidR="00E132B3" w:rsidRPr="00021A6C" w:rsidRDefault="00FF2F61">
            <w:pPr>
              <w:rPr>
                <w:sz w:val="20"/>
                <w:szCs w:val="20"/>
              </w:rPr>
            </w:pPr>
            <w:r>
              <w:rPr>
                <w:sz w:val="20"/>
              </w:rPr>
              <w:t>MP</w:t>
            </w:r>
            <w:r w:rsidR="00E132B3">
              <w:rPr>
                <w:sz w:val="20"/>
              </w:rPr>
              <w:t xml:space="preserve">, no entanto, podem ser utilizados materiais não originários da posição 31.05, desde que o seu valor total não exceda 20% do preço </w:t>
            </w:r>
            <w:r w:rsidR="00B7385A" w:rsidRPr="00A526F5">
              <w:rPr>
                <w:i/>
                <w:sz w:val="20"/>
              </w:rPr>
              <w:t>ex-works</w:t>
            </w:r>
            <w:r w:rsidR="00B7385A">
              <w:rPr>
                <w:sz w:val="20"/>
              </w:rPr>
              <w:t xml:space="preserve"> </w:t>
            </w:r>
            <w:r w:rsidR="00E132B3">
              <w:rPr>
                <w:sz w:val="20"/>
              </w:rPr>
              <w:t xml:space="preserve">do produto; ou </w:t>
            </w:r>
          </w:p>
          <w:p w14:paraId="6D7F1860" w14:textId="77777777" w:rsidR="002C7EE8" w:rsidRPr="00DF43E6" w:rsidRDefault="002C7EE8">
            <w:pPr>
              <w:rPr>
                <w:sz w:val="20"/>
                <w:szCs w:val="20"/>
              </w:rPr>
            </w:pPr>
          </w:p>
          <w:p w14:paraId="0C33AD6C" w14:textId="477FE1B4" w:rsidR="00E132B3" w:rsidRPr="00021A6C" w:rsidRDefault="00637A09">
            <w:pPr>
              <w:jc w:val="both"/>
              <w:rPr>
                <w:sz w:val="20"/>
                <w:szCs w:val="20"/>
              </w:rPr>
            </w:pPr>
            <w:r>
              <w:rPr>
                <w:sz w:val="20"/>
              </w:rPr>
              <w:t>MaxMNO</w:t>
            </w:r>
            <w:r w:rsidR="00E132B3">
              <w:rPr>
                <w:sz w:val="20"/>
              </w:rPr>
              <w:t xml:space="preserve"> 40% (EXW).</w:t>
            </w:r>
          </w:p>
          <w:p w14:paraId="4AE71204" w14:textId="77777777" w:rsidR="00E132B3" w:rsidRPr="00DF43E6" w:rsidRDefault="00E132B3">
            <w:pPr>
              <w:jc w:val="both"/>
              <w:rPr>
                <w:b/>
                <w:sz w:val="20"/>
                <w:szCs w:val="20"/>
              </w:rPr>
            </w:pPr>
          </w:p>
          <w:p w14:paraId="03C710FC" w14:textId="288E6375" w:rsidR="006452A6" w:rsidRPr="00021A6C" w:rsidRDefault="00FF2F61">
            <w:pPr>
              <w:jc w:val="both"/>
              <w:rPr>
                <w:bCs/>
                <w:sz w:val="20"/>
                <w:szCs w:val="20"/>
              </w:rPr>
            </w:pPr>
            <w:r>
              <w:rPr>
                <w:sz w:val="20"/>
              </w:rPr>
              <w:t>MP</w:t>
            </w:r>
            <w:r w:rsidR="002318E7">
              <w:rPr>
                <w:sz w:val="20"/>
              </w:rPr>
              <w:t xml:space="preserve"> e </w:t>
            </w:r>
            <w:r w:rsidR="00CB63B2">
              <w:rPr>
                <w:sz w:val="20"/>
              </w:rPr>
              <w:t>MaxMNO</w:t>
            </w:r>
            <w:r w:rsidR="002318E7">
              <w:rPr>
                <w:sz w:val="20"/>
              </w:rPr>
              <w:t xml:space="preserve"> 50% (EXW); no entanto, podem ser utilizados materiais não originários da posição 31.05, desde que o seu valor total não exceda 20% do </w:t>
            </w:r>
            <w:r w:rsidR="00B7385A">
              <w:rPr>
                <w:sz w:val="20"/>
              </w:rPr>
              <w:t xml:space="preserve">preço </w:t>
            </w:r>
            <w:r w:rsidR="00B7385A">
              <w:rPr>
                <w:i/>
                <w:sz w:val="20"/>
              </w:rPr>
              <w:t>ex-works</w:t>
            </w:r>
            <w:r w:rsidR="00B7385A">
              <w:rPr>
                <w:sz w:val="20"/>
              </w:rPr>
              <w:t xml:space="preserve"> </w:t>
            </w:r>
            <w:r w:rsidR="002318E7">
              <w:rPr>
                <w:sz w:val="20"/>
              </w:rPr>
              <w:t>do produto; ou</w:t>
            </w:r>
          </w:p>
          <w:p w14:paraId="517A7ACC" w14:textId="77777777" w:rsidR="0012745E" w:rsidRPr="00DF43E6" w:rsidRDefault="0012745E">
            <w:pPr>
              <w:jc w:val="both"/>
              <w:rPr>
                <w:bCs/>
                <w:sz w:val="20"/>
                <w:szCs w:val="20"/>
              </w:rPr>
            </w:pPr>
          </w:p>
          <w:p w14:paraId="01FBBE40" w14:textId="798A4EED" w:rsidR="0012745E" w:rsidRPr="00021A6C" w:rsidRDefault="00637A09">
            <w:pPr>
              <w:jc w:val="both"/>
              <w:rPr>
                <w:bCs/>
                <w:sz w:val="20"/>
                <w:szCs w:val="20"/>
              </w:rPr>
            </w:pPr>
            <w:r>
              <w:rPr>
                <w:sz w:val="20"/>
              </w:rPr>
              <w:t>MaxMNO</w:t>
            </w:r>
            <w:r w:rsidR="0012745E">
              <w:rPr>
                <w:sz w:val="20"/>
              </w:rPr>
              <w:t xml:space="preserve"> 40% (EXW).</w:t>
            </w:r>
          </w:p>
          <w:p w14:paraId="3590B51E" w14:textId="41DE4BD9" w:rsidR="00D9434C" w:rsidRPr="00021A6C" w:rsidRDefault="00D9434C">
            <w:pPr>
              <w:jc w:val="both"/>
              <w:rPr>
                <w:bCs/>
                <w:sz w:val="20"/>
                <w:szCs w:val="20"/>
                <w:lang w:val="en-GB"/>
              </w:rPr>
            </w:pPr>
          </w:p>
        </w:tc>
      </w:tr>
      <w:tr w:rsidR="00E132B3" w:rsidRPr="00021A6C" w14:paraId="1F207B7F" w14:textId="77777777" w:rsidTr="00BD5175">
        <w:tc>
          <w:tcPr>
            <w:tcW w:w="1110" w:type="pct"/>
            <w:tcBorders>
              <w:top w:val="single" w:sz="4" w:space="0" w:color="auto"/>
              <w:left w:val="single" w:sz="4" w:space="0" w:color="auto"/>
              <w:bottom w:val="nil"/>
              <w:right w:val="single" w:sz="4" w:space="0" w:color="auto"/>
            </w:tcBorders>
          </w:tcPr>
          <w:p w14:paraId="71A2E664" w14:textId="746EC299" w:rsidR="00E132B3" w:rsidRPr="00021A6C" w:rsidRDefault="00E132B3">
            <w:pPr>
              <w:rPr>
                <w:b/>
                <w:sz w:val="20"/>
                <w:szCs w:val="20"/>
              </w:rPr>
            </w:pPr>
            <w:r>
              <w:rPr>
                <w:b/>
                <w:sz w:val="20"/>
              </w:rPr>
              <w:t>Capítulo 32</w:t>
            </w:r>
          </w:p>
          <w:p w14:paraId="116D8451" w14:textId="77777777" w:rsidR="00E132B3" w:rsidRPr="00021A6C" w:rsidRDefault="00E132B3">
            <w:pPr>
              <w:rPr>
                <w:b/>
                <w:sz w:val="20"/>
                <w:szCs w:val="20"/>
                <w:lang w:val="en-GB"/>
              </w:rPr>
            </w:pPr>
          </w:p>
          <w:p w14:paraId="3179BFD0" w14:textId="77777777" w:rsidR="00E132B3" w:rsidRPr="00021A6C" w:rsidRDefault="00E132B3">
            <w:pPr>
              <w:rPr>
                <w:b/>
                <w:sz w:val="20"/>
                <w:szCs w:val="20"/>
                <w:lang w:val="en-GB"/>
              </w:rPr>
            </w:pPr>
          </w:p>
          <w:p w14:paraId="296EBBB1" w14:textId="77777777" w:rsidR="00287D7C" w:rsidRDefault="00287D7C">
            <w:pPr>
              <w:rPr>
                <w:sz w:val="20"/>
                <w:szCs w:val="20"/>
                <w:lang w:val="en-GB"/>
              </w:rPr>
            </w:pPr>
          </w:p>
          <w:p w14:paraId="4AC2527A" w14:textId="7BD39823" w:rsidR="00E132B3" w:rsidRPr="00BD5175" w:rsidRDefault="00E132B3">
            <w:pPr>
              <w:rPr>
                <w:sz w:val="20"/>
                <w:szCs w:val="20"/>
              </w:rPr>
            </w:pPr>
            <w:r>
              <w:rPr>
                <w:sz w:val="20"/>
              </w:rPr>
              <w:t>32.01 – 32.05</w:t>
            </w:r>
          </w:p>
          <w:p w14:paraId="1BE301BE" w14:textId="77777777" w:rsidR="00E132B3" w:rsidRPr="00021A6C" w:rsidRDefault="00E132B3">
            <w:pPr>
              <w:rPr>
                <w:sz w:val="20"/>
                <w:szCs w:val="20"/>
              </w:rPr>
            </w:pPr>
            <w:r>
              <w:rPr>
                <w:sz w:val="20"/>
              </w:rPr>
              <w:t xml:space="preserve"> </w:t>
            </w:r>
          </w:p>
        </w:tc>
        <w:tc>
          <w:tcPr>
            <w:tcW w:w="3890" w:type="pct"/>
            <w:tcBorders>
              <w:top w:val="single" w:sz="4" w:space="0" w:color="auto"/>
              <w:left w:val="single" w:sz="4" w:space="0" w:color="auto"/>
              <w:bottom w:val="nil"/>
              <w:right w:val="single" w:sz="4" w:space="0" w:color="auto"/>
            </w:tcBorders>
          </w:tcPr>
          <w:p w14:paraId="6EC68D51" w14:textId="702B2124" w:rsidR="00E132B3" w:rsidRPr="00021A6C" w:rsidRDefault="00352B7D">
            <w:pPr>
              <w:rPr>
                <w:b/>
                <w:sz w:val="20"/>
                <w:szCs w:val="20"/>
              </w:rPr>
            </w:pPr>
            <w:r w:rsidRPr="00352B7D">
              <w:rPr>
                <w:b/>
                <w:sz w:val="20"/>
              </w:rPr>
              <w:t>Extratos tanantes e tintoriais; taninos e seus derivados; pigmentos e outras matérias corantes; tintas e vernizes; mástiques; tintas de escrever</w:t>
            </w:r>
          </w:p>
          <w:p w14:paraId="14718E99" w14:textId="77777777" w:rsidR="00352B7D" w:rsidRPr="00DF43E6" w:rsidRDefault="00352B7D">
            <w:pPr>
              <w:rPr>
                <w:bCs/>
                <w:sz w:val="20"/>
                <w:szCs w:val="20"/>
              </w:rPr>
            </w:pPr>
          </w:p>
          <w:p w14:paraId="71C11ADF" w14:textId="41A347AE" w:rsidR="00E132B3" w:rsidRPr="00021A6C" w:rsidRDefault="00FF2F61">
            <w:pPr>
              <w:rPr>
                <w:bCs/>
                <w:sz w:val="20"/>
                <w:szCs w:val="20"/>
              </w:rPr>
            </w:pPr>
            <w:r>
              <w:rPr>
                <w:sz w:val="20"/>
              </w:rPr>
              <w:t>MSP</w:t>
            </w:r>
            <w:r w:rsidR="00E132B3">
              <w:rPr>
                <w:sz w:val="20"/>
              </w:rPr>
              <w:t>; ou</w:t>
            </w:r>
          </w:p>
          <w:p w14:paraId="1830C551" w14:textId="77777777" w:rsidR="00E132B3" w:rsidRPr="00DF43E6" w:rsidRDefault="00E132B3">
            <w:pPr>
              <w:rPr>
                <w:bCs/>
                <w:sz w:val="20"/>
                <w:szCs w:val="20"/>
              </w:rPr>
            </w:pPr>
          </w:p>
          <w:p w14:paraId="220E61E9" w14:textId="3164ECE4" w:rsidR="00E132B3" w:rsidRPr="00021A6C" w:rsidRDefault="00E132B3">
            <w:pPr>
              <w:rPr>
                <w:b/>
                <w:sz w:val="20"/>
                <w:szCs w:val="20"/>
              </w:rPr>
            </w:pPr>
            <w:r>
              <w:rPr>
                <w:sz w:val="20"/>
              </w:rPr>
              <w:t>Fabricação na qual</w:t>
            </w:r>
            <w:r w:rsidR="00B7385A">
              <w:rPr>
                <w:sz w:val="20"/>
              </w:rPr>
              <w:t xml:space="preserve"> é feito</w:t>
            </w:r>
            <w:r>
              <w:rPr>
                <w:sz w:val="20"/>
              </w:rPr>
              <w:t>:</w:t>
            </w:r>
          </w:p>
          <w:p w14:paraId="1CCEE4F0" w14:textId="77777777" w:rsidR="00E132B3" w:rsidRPr="00021A6C" w:rsidRDefault="00E132B3">
            <w:pPr>
              <w:rPr>
                <w:sz w:val="20"/>
                <w:szCs w:val="20"/>
              </w:rPr>
            </w:pPr>
            <w:r>
              <w:rPr>
                <w:sz w:val="20"/>
              </w:rPr>
              <w:t xml:space="preserve">- uma reação química,  </w:t>
            </w:r>
          </w:p>
          <w:p w14:paraId="483194FE" w14:textId="77777777" w:rsidR="00E132B3" w:rsidRPr="00021A6C" w:rsidRDefault="00E132B3">
            <w:pPr>
              <w:rPr>
                <w:sz w:val="20"/>
                <w:szCs w:val="20"/>
              </w:rPr>
            </w:pPr>
            <w:r>
              <w:rPr>
                <w:sz w:val="20"/>
              </w:rPr>
              <w:t xml:space="preserve">- um processo biotecnológico </w:t>
            </w:r>
          </w:p>
          <w:p w14:paraId="4001C5C5" w14:textId="3001C3BD" w:rsidR="00E132B3" w:rsidRDefault="00E132B3">
            <w:pPr>
              <w:rPr>
                <w:sz w:val="20"/>
                <w:szCs w:val="20"/>
              </w:rPr>
            </w:pPr>
            <w:r>
              <w:rPr>
                <w:sz w:val="20"/>
              </w:rPr>
              <w:t>(1) [Seção III- Notas Interpretativas]; ou</w:t>
            </w:r>
          </w:p>
          <w:p w14:paraId="6AF90783" w14:textId="77777777" w:rsidR="00605F81" w:rsidRPr="00DF43E6" w:rsidRDefault="00605F81">
            <w:pPr>
              <w:rPr>
                <w:sz w:val="20"/>
                <w:szCs w:val="20"/>
              </w:rPr>
            </w:pPr>
          </w:p>
          <w:p w14:paraId="585D7600" w14:textId="4EBF0838" w:rsidR="00E132B3" w:rsidRDefault="00637A09" w:rsidP="00BD5175">
            <w:pPr>
              <w:rPr>
                <w:sz w:val="20"/>
                <w:szCs w:val="20"/>
              </w:rPr>
            </w:pPr>
            <w:r>
              <w:rPr>
                <w:sz w:val="20"/>
              </w:rPr>
              <w:t>MaxMNO</w:t>
            </w:r>
            <w:r w:rsidR="00E132B3">
              <w:rPr>
                <w:sz w:val="20"/>
              </w:rPr>
              <w:t xml:space="preserve"> 50% (EXW).</w:t>
            </w:r>
          </w:p>
          <w:p w14:paraId="5575B152" w14:textId="7BB476B6" w:rsidR="00BD5175" w:rsidRPr="00A526F5" w:rsidRDefault="00BD5175" w:rsidP="00BD5175">
            <w:pPr>
              <w:rPr>
                <w:sz w:val="20"/>
                <w:szCs w:val="20"/>
              </w:rPr>
            </w:pPr>
          </w:p>
        </w:tc>
      </w:tr>
      <w:tr w:rsidR="00A96DC7" w:rsidRPr="00021A6C" w14:paraId="6849F3A9" w14:textId="77777777" w:rsidTr="00BD5175">
        <w:tc>
          <w:tcPr>
            <w:tcW w:w="1110" w:type="pct"/>
            <w:tcBorders>
              <w:top w:val="nil"/>
              <w:left w:val="single" w:sz="4" w:space="0" w:color="auto"/>
              <w:bottom w:val="nil"/>
              <w:right w:val="single" w:sz="4" w:space="0" w:color="auto"/>
            </w:tcBorders>
          </w:tcPr>
          <w:p w14:paraId="68E8129E" w14:textId="77777777" w:rsidR="00BD5175" w:rsidRPr="00021A6C" w:rsidRDefault="00BD5175" w:rsidP="00BD5175">
            <w:pPr>
              <w:rPr>
                <w:sz w:val="20"/>
                <w:szCs w:val="20"/>
                <w:highlight w:val="yellow"/>
              </w:rPr>
            </w:pPr>
            <w:r>
              <w:rPr>
                <w:sz w:val="20"/>
              </w:rPr>
              <w:t>32.06</w:t>
            </w:r>
          </w:p>
          <w:p w14:paraId="0F6E6F05" w14:textId="77777777" w:rsidR="00A96DC7" w:rsidRPr="00021A6C" w:rsidRDefault="00A96DC7">
            <w:pPr>
              <w:rPr>
                <w:b/>
                <w:sz w:val="20"/>
                <w:szCs w:val="20"/>
              </w:rPr>
            </w:pPr>
          </w:p>
        </w:tc>
        <w:tc>
          <w:tcPr>
            <w:tcW w:w="3890" w:type="pct"/>
            <w:tcBorders>
              <w:top w:val="nil"/>
              <w:left w:val="single" w:sz="4" w:space="0" w:color="auto"/>
              <w:bottom w:val="nil"/>
              <w:right w:val="single" w:sz="4" w:space="0" w:color="auto"/>
            </w:tcBorders>
          </w:tcPr>
          <w:p w14:paraId="2036DA1C" w14:textId="4CEC09E0" w:rsidR="00BD5175" w:rsidRPr="00021A6C" w:rsidRDefault="00FF2F61" w:rsidP="00BD5175">
            <w:pPr>
              <w:rPr>
                <w:sz w:val="20"/>
                <w:szCs w:val="20"/>
              </w:rPr>
            </w:pPr>
            <w:r>
              <w:rPr>
                <w:sz w:val="20"/>
              </w:rPr>
              <w:t>MP</w:t>
            </w:r>
            <w:r w:rsidR="00BD5175">
              <w:rPr>
                <w:sz w:val="20"/>
              </w:rPr>
              <w:t xml:space="preserve">, no entanto, podem ser utilizados materiais não originários da mesma posição que o produto, desde que o seu valor total não exceda 20% do </w:t>
            </w:r>
            <w:r w:rsidR="00B7385A">
              <w:rPr>
                <w:sz w:val="20"/>
              </w:rPr>
              <w:t xml:space="preserve">preço </w:t>
            </w:r>
            <w:r w:rsidR="00B7385A">
              <w:rPr>
                <w:i/>
                <w:sz w:val="20"/>
              </w:rPr>
              <w:t>ex-works</w:t>
            </w:r>
            <w:r w:rsidR="00B7385A">
              <w:rPr>
                <w:sz w:val="20"/>
              </w:rPr>
              <w:t xml:space="preserve"> </w:t>
            </w:r>
            <w:r w:rsidR="00BD5175">
              <w:rPr>
                <w:sz w:val="20"/>
              </w:rPr>
              <w:t xml:space="preserve">do produto; ou </w:t>
            </w:r>
            <w:r w:rsidR="00CB63B2">
              <w:rPr>
                <w:sz w:val="20"/>
              </w:rPr>
              <w:t>MaxMNO</w:t>
            </w:r>
            <w:r w:rsidR="00BD5175">
              <w:rPr>
                <w:sz w:val="20"/>
              </w:rPr>
              <w:t xml:space="preserve"> 40% (EXW).</w:t>
            </w:r>
          </w:p>
          <w:p w14:paraId="1AA5DE32" w14:textId="77777777" w:rsidR="00A96DC7" w:rsidRPr="00DF43E6" w:rsidRDefault="00A96DC7">
            <w:pPr>
              <w:rPr>
                <w:b/>
                <w:sz w:val="20"/>
                <w:szCs w:val="20"/>
              </w:rPr>
            </w:pPr>
          </w:p>
        </w:tc>
      </w:tr>
      <w:tr w:rsidR="00A96DC7" w:rsidRPr="00021A6C" w14:paraId="0D3C109B" w14:textId="77777777" w:rsidTr="00BD5175">
        <w:tc>
          <w:tcPr>
            <w:tcW w:w="1110" w:type="pct"/>
            <w:tcBorders>
              <w:top w:val="nil"/>
              <w:left w:val="single" w:sz="4" w:space="0" w:color="auto"/>
              <w:bottom w:val="single" w:sz="4" w:space="0" w:color="auto"/>
              <w:right w:val="single" w:sz="4" w:space="0" w:color="auto"/>
            </w:tcBorders>
          </w:tcPr>
          <w:p w14:paraId="5A4F5E6E" w14:textId="77777777" w:rsidR="00BD5175" w:rsidRPr="00021A6C" w:rsidRDefault="00BD5175" w:rsidP="00BD5175">
            <w:pPr>
              <w:rPr>
                <w:sz w:val="20"/>
                <w:szCs w:val="20"/>
              </w:rPr>
            </w:pPr>
            <w:r>
              <w:rPr>
                <w:sz w:val="20"/>
              </w:rPr>
              <w:t>32.07 – 32.15</w:t>
            </w:r>
          </w:p>
          <w:p w14:paraId="4DBFBDB6" w14:textId="77777777" w:rsidR="00A96DC7" w:rsidRPr="00021A6C" w:rsidRDefault="00A96DC7">
            <w:pPr>
              <w:rPr>
                <w:b/>
                <w:sz w:val="20"/>
                <w:szCs w:val="20"/>
              </w:rPr>
            </w:pPr>
          </w:p>
        </w:tc>
        <w:tc>
          <w:tcPr>
            <w:tcW w:w="3890" w:type="pct"/>
            <w:tcBorders>
              <w:top w:val="nil"/>
              <w:left w:val="single" w:sz="4" w:space="0" w:color="auto"/>
              <w:bottom w:val="single" w:sz="4" w:space="0" w:color="auto"/>
              <w:right w:val="single" w:sz="4" w:space="0" w:color="auto"/>
            </w:tcBorders>
          </w:tcPr>
          <w:p w14:paraId="6819AFF7" w14:textId="1643AA86" w:rsidR="00BD5175" w:rsidRPr="00021A6C" w:rsidRDefault="00FF2F61" w:rsidP="00BD5175">
            <w:pPr>
              <w:rPr>
                <w:bCs/>
                <w:sz w:val="20"/>
                <w:szCs w:val="20"/>
              </w:rPr>
            </w:pPr>
            <w:r>
              <w:rPr>
                <w:sz w:val="20"/>
              </w:rPr>
              <w:t>MSP</w:t>
            </w:r>
            <w:r w:rsidR="00BD5175">
              <w:rPr>
                <w:sz w:val="20"/>
              </w:rPr>
              <w:t>; ou</w:t>
            </w:r>
          </w:p>
          <w:p w14:paraId="3C807AD6" w14:textId="77777777" w:rsidR="00BD5175" w:rsidRPr="00DF43E6" w:rsidRDefault="00BD5175" w:rsidP="00BD5175">
            <w:pPr>
              <w:rPr>
                <w:bCs/>
                <w:sz w:val="20"/>
                <w:szCs w:val="20"/>
              </w:rPr>
            </w:pPr>
          </w:p>
          <w:p w14:paraId="27F530FF" w14:textId="67E76C95" w:rsidR="00BD5175" w:rsidRPr="00021A6C" w:rsidRDefault="00BD5175" w:rsidP="00BD5175">
            <w:pPr>
              <w:rPr>
                <w:b/>
                <w:sz w:val="20"/>
                <w:szCs w:val="20"/>
              </w:rPr>
            </w:pPr>
            <w:r>
              <w:rPr>
                <w:sz w:val="20"/>
              </w:rPr>
              <w:t>Fabricação na qual</w:t>
            </w:r>
            <w:r w:rsidR="00B7385A">
              <w:rPr>
                <w:sz w:val="20"/>
              </w:rPr>
              <w:t xml:space="preserve"> é feito</w:t>
            </w:r>
            <w:r>
              <w:rPr>
                <w:sz w:val="20"/>
              </w:rPr>
              <w:t>:</w:t>
            </w:r>
          </w:p>
          <w:p w14:paraId="04656488" w14:textId="77777777" w:rsidR="00BD5175" w:rsidRPr="00021A6C" w:rsidRDefault="00BD5175" w:rsidP="00BD5175">
            <w:pPr>
              <w:rPr>
                <w:sz w:val="20"/>
                <w:szCs w:val="20"/>
              </w:rPr>
            </w:pPr>
            <w:r>
              <w:rPr>
                <w:sz w:val="20"/>
              </w:rPr>
              <w:t xml:space="preserve">- uma reação química,  </w:t>
            </w:r>
          </w:p>
          <w:p w14:paraId="40CE6A3B" w14:textId="77777777" w:rsidR="00BD5175" w:rsidRPr="00021A6C" w:rsidRDefault="00BD5175" w:rsidP="00BD5175">
            <w:pPr>
              <w:rPr>
                <w:sz w:val="20"/>
                <w:szCs w:val="20"/>
              </w:rPr>
            </w:pPr>
            <w:r>
              <w:rPr>
                <w:sz w:val="20"/>
              </w:rPr>
              <w:t xml:space="preserve">- um processo biotecnológico </w:t>
            </w:r>
          </w:p>
          <w:p w14:paraId="49CE3572" w14:textId="3CF1897B" w:rsidR="00BD5175" w:rsidRPr="00021A6C" w:rsidRDefault="00BD5175" w:rsidP="00BD5175">
            <w:pPr>
              <w:rPr>
                <w:sz w:val="20"/>
                <w:szCs w:val="20"/>
              </w:rPr>
            </w:pPr>
            <w:r>
              <w:rPr>
                <w:sz w:val="20"/>
              </w:rPr>
              <w:t xml:space="preserve"> (1) [Seção III- Notas Interpretativas]; ou</w:t>
            </w:r>
          </w:p>
          <w:p w14:paraId="06E5325B" w14:textId="77777777" w:rsidR="00BD5175" w:rsidRPr="00DF43E6" w:rsidRDefault="00BD5175" w:rsidP="00BD5175">
            <w:pPr>
              <w:rPr>
                <w:sz w:val="20"/>
                <w:szCs w:val="20"/>
              </w:rPr>
            </w:pPr>
          </w:p>
          <w:p w14:paraId="21C97BAB" w14:textId="1934135F" w:rsidR="00BD5175" w:rsidRPr="00021A6C" w:rsidRDefault="00637A09" w:rsidP="00BD5175">
            <w:pPr>
              <w:rPr>
                <w:sz w:val="20"/>
                <w:szCs w:val="20"/>
              </w:rPr>
            </w:pPr>
            <w:r>
              <w:rPr>
                <w:sz w:val="20"/>
              </w:rPr>
              <w:t>MaxMNO</w:t>
            </w:r>
            <w:r w:rsidR="00BD5175">
              <w:rPr>
                <w:sz w:val="20"/>
              </w:rPr>
              <w:t xml:space="preserve"> 50% (EXW).</w:t>
            </w:r>
          </w:p>
          <w:p w14:paraId="4FDDDB8A" w14:textId="77777777" w:rsidR="00A96DC7" w:rsidRPr="00021A6C" w:rsidRDefault="00A96DC7">
            <w:pPr>
              <w:rPr>
                <w:b/>
                <w:sz w:val="20"/>
                <w:szCs w:val="20"/>
              </w:rPr>
            </w:pPr>
          </w:p>
        </w:tc>
      </w:tr>
      <w:tr w:rsidR="00E132B3" w:rsidRPr="00021A6C" w14:paraId="10B0140B" w14:textId="77777777" w:rsidTr="00BD5175">
        <w:tc>
          <w:tcPr>
            <w:tcW w:w="1110" w:type="pct"/>
            <w:tcBorders>
              <w:top w:val="single" w:sz="4" w:space="0" w:color="auto"/>
              <w:bottom w:val="single" w:sz="4" w:space="0" w:color="auto"/>
            </w:tcBorders>
          </w:tcPr>
          <w:p w14:paraId="3C2E6F69" w14:textId="0726BEB4" w:rsidR="00E132B3" w:rsidRPr="00021A6C" w:rsidRDefault="00E132B3">
            <w:pPr>
              <w:rPr>
                <w:b/>
                <w:sz w:val="20"/>
                <w:szCs w:val="20"/>
              </w:rPr>
            </w:pPr>
            <w:r>
              <w:rPr>
                <w:b/>
                <w:sz w:val="20"/>
              </w:rPr>
              <w:t>Capítulo 33</w:t>
            </w:r>
          </w:p>
          <w:p w14:paraId="5C74D26E" w14:textId="77777777" w:rsidR="00E132B3" w:rsidRDefault="00E132B3">
            <w:pPr>
              <w:rPr>
                <w:b/>
                <w:sz w:val="20"/>
                <w:szCs w:val="20"/>
                <w:lang w:val="en-GB"/>
              </w:rPr>
            </w:pPr>
          </w:p>
          <w:p w14:paraId="5A97B142" w14:textId="77777777" w:rsidR="00A4590A" w:rsidRPr="00021A6C" w:rsidRDefault="00A4590A">
            <w:pPr>
              <w:rPr>
                <w:b/>
                <w:sz w:val="20"/>
                <w:szCs w:val="20"/>
                <w:lang w:val="en-GB"/>
              </w:rPr>
            </w:pPr>
          </w:p>
          <w:p w14:paraId="08B9A426" w14:textId="77777777" w:rsidR="00E132B3" w:rsidRPr="00021A6C" w:rsidRDefault="00E132B3">
            <w:pPr>
              <w:rPr>
                <w:sz w:val="20"/>
                <w:szCs w:val="20"/>
              </w:rPr>
            </w:pPr>
            <w:r>
              <w:rPr>
                <w:sz w:val="20"/>
              </w:rPr>
              <w:t>3301.12 – 3301.30</w:t>
            </w:r>
          </w:p>
          <w:p w14:paraId="54DB05A5" w14:textId="77777777" w:rsidR="00E132B3" w:rsidRPr="00021A6C" w:rsidRDefault="00E132B3">
            <w:pPr>
              <w:rPr>
                <w:sz w:val="20"/>
                <w:szCs w:val="20"/>
                <w:lang w:val="en-GB"/>
              </w:rPr>
            </w:pPr>
          </w:p>
          <w:p w14:paraId="71745B7D" w14:textId="77777777" w:rsidR="00E132B3" w:rsidRPr="00021A6C" w:rsidRDefault="00E132B3">
            <w:pPr>
              <w:rPr>
                <w:sz w:val="20"/>
                <w:szCs w:val="20"/>
                <w:lang w:val="en-GB"/>
              </w:rPr>
            </w:pPr>
          </w:p>
          <w:p w14:paraId="17E6AE5E" w14:textId="77777777" w:rsidR="00E132B3" w:rsidRPr="00021A6C" w:rsidRDefault="00E132B3">
            <w:pPr>
              <w:rPr>
                <w:sz w:val="20"/>
                <w:szCs w:val="20"/>
                <w:lang w:val="en-GB"/>
              </w:rPr>
            </w:pPr>
          </w:p>
          <w:p w14:paraId="07BC0B9E" w14:textId="77777777" w:rsidR="00E132B3" w:rsidRPr="00021A6C" w:rsidRDefault="00E132B3">
            <w:pPr>
              <w:rPr>
                <w:sz w:val="20"/>
                <w:szCs w:val="20"/>
                <w:lang w:val="en-GB"/>
              </w:rPr>
            </w:pPr>
          </w:p>
          <w:p w14:paraId="54165A1B" w14:textId="77777777" w:rsidR="00E132B3" w:rsidRPr="00021A6C" w:rsidRDefault="00E132B3">
            <w:pPr>
              <w:rPr>
                <w:sz w:val="20"/>
                <w:szCs w:val="20"/>
                <w:lang w:val="en-GB"/>
              </w:rPr>
            </w:pPr>
          </w:p>
          <w:p w14:paraId="788B9000" w14:textId="77777777" w:rsidR="00E132B3" w:rsidRPr="00021A6C" w:rsidRDefault="00E132B3">
            <w:pPr>
              <w:rPr>
                <w:sz w:val="20"/>
                <w:szCs w:val="20"/>
                <w:lang w:val="en-GB"/>
              </w:rPr>
            </w:pPr>
          </w:p>
          <w:p w14:paraId="1D205A2C" w14:textId="77777777" w:rsidR="00E132B3" w:rsidRPr="00021A6C" w:rsidRDefault="00E132B3">
            <w:pPr>
              <w:rPr>
                <w:sz w:val="20"/>
                <w:szCs w:val="20"/>
                <w:lang w:val="en-GB"/>
              </w:rPr>
            </w:pPr>
          </w:p>
          <w:p w14:paraId="7D2FFB5C" w14:textId="77777777" w:rsidR="00E132B3" w:rsidRPr="00021A6C" w:rsidRDefault="00E132B3">
            <w:pPr>
              <w:rPr>
                <w:sz w:val="20"/>
                <w:szCs w:val="20"/>
                <w:lang w:val="en-GB"/>
              </w:rPr>
            </w:pPr>
          </w:p>
          <w:p w14:paraId="34CAED29" w14:textId="77777777" w:rsidR="00E132B3" w:rsidRPr="00021A6C" w:rsidRDefault="00E132B3">
            <w:pPr>
              <w:rPr>
                <w:sz w:val="20"/>
                <w:szCs w:val="20"/>
              </w:rPr>
            </w:pPr>
            <w:r>
              <w:rPr>
                <w:sz w:val="20"/>
              </w:rPr>
              <w:t>3301.90</w:t>
            </w:r>
          </w:p>
          <w:p w14:paraId="67F917BB" w14:textId="77777777" w:rsidR="00E132B3" w:rsidRPr="00021A6C" w:rsidRDefault="00E132B3">
            <w:pPr>
              <w:rPr>
                <w:sz w:val="20"/>
                <w:szCs w:val="20"/>
                <w:lang w:val="en-GB"/>
              </w:rPr>
            </w:pPr>
          </w:p>
          <w:p w14:paraId="5A1058F8" w14:textId="77777777" w:rsidR="00E132B3" w:rsidRPr="00021A6C" w:rsidRDefault="00E132B3">
            <w:pPr>
              <w:rPr>
                <w:sz w:val="20"/>
                <w:szCs w:val="20"/>
                <w:lang w:val="en-GB"/>
              </w:rPr>
            </w:pPr>
          </w:p>
          <w:p w14:paraId="0E3F260D" w14:textId="77777777" w:rsidR="003B12A8" w:rsidRDefault="003B12A8">
            <w:pPr>
              <w:rPr>
                <w:sz w:val="20"/>
                <w:szCs w:val="20"/>
                <w:lang w:val="en-GB"/>
              </w:rPr>
            </w:pPr>
          </w:p>
          <w:p w14:paraId="30BD532F" w14:textId="738346C7" w:rsidR="00E132B3" w:rsidRPr="00021A6C" w:rsidRDefault="00E132B3">
            <w:pPr>
              <w:rPr>
                <w:sz w:val="20"/>
                <w:szCs w:val="20"/>
              </w:rPr>
            </w:pPr>
            <w:r>
              <w:rPr>
                <w:sz w:val="20"/>
              </w:rPr>
              <w:t>3302.10</w:t>
            </w:r>
          </w:p>
          <w:p w14:paraId="6A2CFE0D" w14:textId="77777777" w:rsidR="00E132B3" w:rsidRPr="00021A6C" w:rsidRDefault="00E132B3">
            <w:pPr>
              <w:rPr>
                <w:sz w:val="20"/>
                <w:szCs w:val="20"/>
                <w:lang w:val="en-GB"/>
              </w:rPr>
            </w:pPr>
          </w:p>
          <w:p w14:paraId="5B1B199B" w14:textId="77777777" w:rsidR="00E132B3" w:rsidRPr="00021A6C" w:rsidRDefault="00E132B3">
            <w:pPr>
              <w:rPr>
                <w:sz w:val="20"/>
                <w:szCs w:val="20"/>
                <w:lang w:val="en-GB"/>
              </w:rPr>
            </w:pPr>
          </w:p>
          <w:p w14:paraId="39B223D4" w14:textId="77777777" w:rsidR="00E132B3" w:rsidRPr="00021A6C" w:rsidRDefault="00E132B3">
            <w:pPr>
              <w:rPr>
                <w:sz w:val="20"/>
                <w:szCs w:val="20"/>
                <w:lang w:val="en-GB"/>
              </w:rPr>
            </w:pPr>
          </w:p>
          <w:p w14:paraId="021551AA" w14:textId="77777777" w:rsidR="00E132B3" w:rsidRDefault="00E132B3">
            <w:pPr>
              <w:rPr>
                <w:sz w:val="20"/>
                <w:szCs w:val="20"/>
                <w:lang w:val="en-GB"/>
              </w:rPr>
            </w:pPr>
          </w:p>
          <w:p w14:paraId="4F1AB688" w14:textId="77777777" w:rsidR="003B12A8" w:rsidRPr="00021A6C" w:rsidRDefault="003B12A8">
            <w:pPr>
              <w:rPr>
                <w:sz w:val="20"/>
                <w:szCs w:val="20"/>
                <w:lang w:val="en-GB"/>
              </w:rPr>
            </w:pPr>
          </w:p>
          <w:p w14:paraId="06EA8B7A" w14:textId="77777777" w:rsidR="00E132B3" w:rsidRPr="00021A6C" w:rsidRDefault="00E132B3">
            <w:pPr>
              <w:rPr>
                <w:sz w:val="20"/>
                <w:szCs w:val="20"/>
              </w:rPr>
            </w:pPr>
            <w:r>
              <w:rPr>
                <w:sz w:val="20"/>
              </w:rPr>
              <w:t xml:space="preserve">3302.90 </w:t>
            </w:r>
          </w:p>
          <w:p w14:paraId="6EF57AF2" w14:textId="77777777" w:rsidR="00E132B3" w:rsidRPr="00021A6C" w:rsidRDefault="00E132B3">
            <w:pPr>
              <w:rPr>
                <w:sz w:val="20"/>
                <w:szCs w:val="20"/>
                <w:lang w:val="en-GB"/>
              </w:rPr>
            </w:pPr>
          </w:p>
          <w:p w14:paraId="5A7A8C84" w14:textId="77777777" w:rsidR="00E132B3" w:rsidRPr="00021A6C" w:rsidRDefault="00E132B3">
            <w:pPr>
              <w:rPr>
                <w:sz w:val="20"/>
                <w:szCs w:val="20"/>
                <w:lang w:val="en-GB"/>
              </w:rPr>
            </w:pPr>
          </w:p>
          <w:p w14:paraId="2A6D8330" w14:textId="77777777" w:rsidR="00E132B3" w:rsidRPr="00021A6C" w:rsidRDefault="00E132B3">
            <w:pPr>
              <w:rPr>
                <w:sz w:val="20"/>
                <w:szCs w:val="20"/>
                <w:lang w:val="en-GB"/>
              </w:rPr>
            </w:pPr>
          </w:p>
          <w:p w14:paraId="464E9D1B" w14:textId="77777777" w:rsidR="00E132B3" w:rsidRPr="00021A6C" w:rsidRDefault="00E132B3">
            <w:pPr>
              <w:rPr>
                <w:sz w:val="20"/>
                <w:szCs w:val="20"/>
                <w:lang w:val="en-GB"/>
              </w:rPr>
            </w:pPr>
          </w:p>
          <w:p w14:paraId="50EDF863" w14:textId="77777777" w:rsidR="00E132B3" w:rsidRPr="00021A6C" w:rsidRDefault="00E132B3">
            <w:pPr>
              <w:rPr>
                <w:sz w:val="20"/>
                <w:szCs w:val="20"/>
                <w:lang w:val="en-GB"/>
              </w:rPr>
            </w:pPr>
          </w:p>
          <w:p w14:paraId="557140FF" w14:textId="77777777" w:rsidR="00E132B3" w:rsidRPr="00021A6C" w:rsidRDefault="00E132B3">
            <w:pPr>
              <w:rPr>
                <w:sz w:val="20"/>
                <w:szCs w:val="20"/>
                <w:lang w:val="en-GB"/>
              </w:rPr>
            </w:pPr>
          </w:p>
          <w:p w14:paraId="74D74F33" w14:textId="77777777" w:rsidR="00E132B3" w:rsidRDefault="00E132B3">
            <w:pPr>
              <w:rPr>
                <w:sz w:val="20"/>
                <w:szCs w:val="20"/>
                <w:lang w:val="en-GB"/>
              </w:rPr>
            </w:pPr>
          </w:p>
          <w:p w14:paraId="0D6AF783" w14:textId="77777777" w:rsidR="003B12A8" w:rsidRPr="00021A6C" w:rsidRDefault="003B12A8">
            <w:pPr>
              <w:rPr>
                <w:sz w:val="20"/>
                <w:szCs w:val="20"/>
                <w:lang w:val="en-GB"/>
              </w:rPr>
            </w:pPr>
          </w:p>
          <w:p w14:paraId="23A5C699" w14:textId="77777777" w:rsidR="00E132B3" w:rsidRPr="00021A6C" w:rsidRDefault="00E132B3">
            <w:pPr>
              <w:rPr>
                <w:sz w:val="20"/>
                <w:szCs w:val="20"/>
              </w:rPr>
            </w:pPr>
            <w:r>
              <w:rPr>
                <w:sz w:val="20"/>
              </w:rPr>
              <w:t>33.03</w:t>
            </w:r>
          </w:p>
          <w:p w14:paraId="29C0AA69" w14:textId="77777777" w:rsidR="00E132B3" w:rsidRPr="00021A6C" w:rsidRDefault="00E132B3">
            <w:pPr>
              <w:rPr>
                <w:sz w:val="20"/>
                <w:szCs w:val="20"/>
                <w:lang w:val="en-GB"/>
              </w:rPr>
            </w:pPr>
          </w:p>
          <w:p w14:paraId="5F564BEB" w14:textId="77777777" w:rsidR="00E132B3" w:rsidRDefault="00E132B3">
            <w:pPr>
              <w:rPr>
                <w:sz w:val="20"/>
                <w:szCs w:val="20"/>
                <w:lang w:val="en-GB"/>
              </w:rPr>
            </w:pPr>
          </w:p>
          <w:p w14:paraId="5085DA6C" w14:textId="77777777" w:rsidR="003B12A8" w:rsidRPr="00021A6C" w:rsidRDefault="003B12A8">
            <w:pPr>
              <w:rPr>
                <w:sz w:val="20"/>
                <w:szCs w:val="20"/>
                <w:lang w:val="en-GB"/>
              </w:rPr>
            </w:pPr>
          </w:p>
          <w:p w14:paraId="0CAB650B" w14:textId="77777777" w:rsidR="00E132B3" w:rsidRPr="00021A6C" w:rsidRDefault="00E132B3">
            <w:pPr>
              <w:rPr>
                <w:sz w:val="20"/>
                <w:szCs w:val="20"/>
                <w:lang w:val="en-GB"/>
              </w:rPr>
            </w:pPr>
          </w:p>
          <w:p w14:paraId="694F62E0" w14:textId="77777777" w:rsidR="00E132B3" w:rsidRPr="00021A6C" w:rsidRDefault="00E132B3">
            <w:pPr>
              <w:rPr>
                <w:b/>
                <w:sz w:val="20"/>
                <w:szCs w:val="20"/>
              </w:rPr>
            </w:pPr>
            <w:r>
              <w:rPr>
                <w:sz w:val="20"/>
              </w:rPr>
              <w:t>33.04 – 33.07</w:t>
            </w:r>
          </w:p>
        </w:tc>
        <w:tc>
          <w:tcPr>
            <w:tcW w:w="3890" w:type="pct"/>
            <w:tcBorders>
              <w:top w:val="single" w:sz="4" w:space="0" w:color="auto"/>
              <w:bottom w:val="single" w:sz="4" w:space="0" w:color="auto"/>
            </w:tcBorders>
          </w:tcPr>
          <w:p w14:paraId="25911507" w14:textId="7DD7D543" w:rsidR="00E132B3" w:rsidRPr="00021A6C" w:rsidRDefault="00352B7D">
            <w:pPr>
              <w:rPr>
                <w:b/>
                <w:sz w:val="20"/>
                <w:szCs w:val="20"/>
              </w:rPr>
            </w:pPr>
            <w:r w:rsidRPr="00352B7D">
              <w:rPr>
                <w:b/>
                <w:sz w:val="20"/>
              </w:rPr>
              <w:lastRenderedPageBreak/>
              <w:t>Óleos essenciais e resinoides; produtos de perfumaria ou de toucador preparados e preparações cosméticas</w:t>
            </w:r>
          </w:p>
          <w:p w14:paraId="49E0655D" w14:textId="77777777" w:rsidR="00E132B3" w:rsidRPr="00DF43E6" w:rsidRDefault="00E132B3">
            <w:pPr>
              <w:rPr>
                <w:b/>
                <w:sz w:val="20"/>
                <w:szCs w:val="20"/>
              </w:rPr>
            </w:pPr>
          </w:p>
          <w:p w14:paraId="409D86FD" w14:textId="5C1D5C8E" w:rsidR="00E132B3" w:rsidRPr="00021A6C" w:rsidRDefault="00FF2F61">
            <w:pPr>
              <w:rPr>
                <w:sz w:val="20"/>
                <w:szCs w:val="20"/>
              </w:rPr>
            </w:pPr>
            <w:r>
              <w:rPr>
                <w:sz w:val="20"/>
              </w:rPr>
              <w:t>MSP</w:t>
            </w:r>
            <w:r w:rsidR="00E132B3">
              <w:rPr>
                <w:sz w:val="20"/>
              </w:rPr>
              <w:t>; ou</w:t>
            </w:r>
          </w:p>
          <w:p w14:paraId="76506875" w14:textId="77777777" w:rsidR="00E132B3" w:rsidRPr="00DF43E6" w:rsidRDefault="00E132B3">
            <w:pPr>
              <w:rPr>
                <w:sz w:val="20"/>
                <w:szCs w:val="20"/>
              </w:rPr>
            </w:pPr>
          </w:p>
          <w:p w14:paraId="05C43476" w14:textId="7C427603" w:rsidR="00E132B3" w:rsidRPr="00021A6C" w:rsidRDefault="00E132B3">
            <w:pPr>
              <w:rPr>
                <w:sz w:val="20"/>
                <w:szCs w:val="20"/>
              </w:rPr>
            </w:pPr>
            <w:r>
              <w:rPr>
                <w:sz w:val="20"/>
              </w:rPr>
              <w:t xml:space="preserve">Fabricação na </w:t>
            </w:r>
            <w:r w:rsidR="00367DC4">
              <w:rPr>
                <w:sz w:val="20"/>
              </w:rPr>
              <w:t>qual é</w:t>
            </w:r>
            <w:r w:rsidR="00B7385A">
              <w:rPr>
                <w:sz w:val="20"/>
              </w:rPr>
              <w:t xml:space="preserve"> feito</w:t>
            </w:r>
          </w:p>
          <w:p w14:paraId="531D5255" w14:textId="77777777" w:rsidR="00E132B3" w:rsidRPr="00021A6C" w:rsidRDefault="00E132B3">
            <w:pPr>
              <w:rPr>
                <w:sz w:val="20"/>
                <w:szCs w:val="20"/>
              </w:rPr>
            </w:pPr>
            <w:r>
              <w:rPr>
                <w:sz w:val="20"/>
              </w:rPr>
              <w:lastRenderedPageBreak/>
              <w:t xml:space="preserve">- uma reação química,  </w:t>
            </w:r>
          </w:p>
          <w:p w14:paraId="26EC5AF3" w14:textId="77777777" w:rsidR="00E132B3" w:rsidRPr="00021A6C" w:rsidRDefault="00E132B3">
            <w:pPr>
              <w:rPr>
                <w:sz w:val="20"/>
                <w:szCs w:val="20"/>
              </w:rPr>
            </w:pPr>
            <w:r>
              <w:rPr>
                <w:sz w:val="20"/>
              </w:rPr>
              <w:t xml:space="preserve">- um processo biotecnológico </w:t>
            </w:r>
          </w:p>
          <w:p w14:paraId="5469EE79" w14:textId="6D749F1B" w:rsidR="00E132B3" w:rsidRPr="00021A6C" w:rsidRDefault="00E132B3">
            <w:pPr>
              <w:rPr>
                <w:sz w:val="20"/>
                <w:szCs w:val="20"/>
              </w:rPr>
            </w:pPr>
            <w:r>
              <w:rPr>
                <w:sz w:val="20"/>
              </w:rPr>
              <w:t xml:space="preserve"> (1) [Seção III Notas Interpretativas]; ou </w:t>
            </w:r>
          </w:p>
          <w:p w14:paraId="7EEE7BC2" w14:textId="77777777" w:rsidR="00E132B3" w:rsidRPr="00DF43E6" w:rsidRDefault="00E132B3">
            <w:pPr>
              <w:rPr>
                <w:sz w:val="20"/>
                <w:szCs w:val="20"/>
              </w:rPr>
            </w:pPr>
          </w:p>
          <w:p w14:paraId="1E0EBF95" w14:textId="2E08C1C0" w:rsidR="00E132B3" w:rsidRPr="00021A6C" w:rsidRDefault="00637A09">
            <w:pPr>
              <w:rPr>
                <w:sz w:val="20"/>
                <w:szCs w:val="20"/>
              </w:rPr>
            </w:pPr>
            <w:r>
              <w:rPr>
                <w:sz w:val="20"/>
              </w:rPr>
              <w:t>MaxMNO</w:t>
            </w:r>
            <w:r w:rsidR="00E132B3">
              <w:rPr>
                <w:sz w:val="20"/>
              </w:rPr>
              <w:t xml:space="preserve"> 50% (EXW).</w:t>
            </w:r>
          </w:p>
          <w:p w14:paraId="36D88594" w14:textId="77777777" w:rsidR="00E132B3" w:rsidRPr="00DF43E6" w:rsidRDefault="00E132B3">
            <w:pPr>
              <w:rPr>
                <w:sz w:val="20"/>
                <w:szCs w:val="20"/>
              </w:rPr>
            </w:pPr>
          </w:p>
          <w:p w14:paraId="2B895F6D" w14:textId="20FDAECE" w:rsidR="00E132B3" w:rsidRDefault="00FF2F61">
            <w:pPr>
              <w:rPr>
                <w:sz w:val="20"/>
                <w:szCs w:val="20"/>
              </w:rPr>
            </w:pPr>
            <w:r>
              <w:rPr>
                <w:sz w:val="20"/>
              </w:rPr>
              <w:t>MSP</w:t>
            </w:r>
            <w:r w:rsidR="00E132B3">
              <w:rPr>
                <w:sz w:val="20"/>
              </w:rPr>
              <w:t>; ou</w:t>
            </w:r>
          </w:p>
          <w:p w14:paraId="4439ABDE" w14:textId="77777777" w:rsidR="003B12A8" w:rsidRPr="00DF43E6" w:rsidRDefault="003B12A8">
            <w:pPr>
              <w:rPr>
                <w:sz w:val="20"/>
                <w:szCs w:val="20"/>
              </w:rPr>
            </w:pPr>
          </w:p>
          <w:p w14:paraId="40C231A0" w14:textId="3F27D653" w:rsidR="00E132B3" w:rsidRPr="00021A6C" w:rsidRDefault="00637A09">
            <w:pPr>
              <w:rPr>
                <w:sz w:val="20"/>
                <w:szCs w:val="20"/>
              </w:rPr>
            </w:pPr>
            <w:r>
              <w:rPr>
                <w:sz w:val="20"/>
              </w:rPr>
              <w:t>MaxMNO</w:t>
            </w:r>
            <w:r w:rsidR="00E132B3">
              <w:rPr>
                <w:sz w:val="20"/>
              </w:rPr>
              <w:t xml:space="preserve"> 50% (EXW).</w:t>
            </w:r>
          </w:p>
          <w:p w14:paraId="6CD8848D" w14:textId="77777777" w:rsidR="00AB6F0B" w:rsidRPr="00DF43E6" w:rsidRDefault="00AB6F0B">
            <w:pPr>
              <w:rPr>
                <w:sz w:val="20"/>
                <w:szCs w:val="20"/>
              </w:rPr>
            </w:pPr>
          </w:p>
          <w:p w14:paraId="59489923" w14:textId="5C133D3D" w:rsidR="00E132B3" w:rsidRDefault="00FF2F61">
            <w:pPr>
              <w:rPr>
                <w:sz w:val="20"/>
                <w:szCs w:val="20"/>
              </w:rPr>
            </w:pPr>
            <w:r>
              <w:rPr>
                <w:sz w:val="20"/>
              </w:rPr>
              <w:t>MP</w:t>
            </w:r>
            <w:r w:rsidR="00E132B3">
              <w:rPr>
                <w:sz w:val="20"/>
              </w:rPr>
              <w:t xml:space="preserve">; no entanto, podem ser utilizados materiais não originários da subposição 3302.10, desde que o seu valor total não exceda 20% do preço </w:t>
            </w:r>
            <w:r w:rsidR="00230CF2" w:rsidRPr="00230CF2">
              <w:rPr>
                <w:i/>
                <w:sz w:val="20"/>
              </w:rPr>
              <w:t>ex-works</w:t>
            </w:r>
            <w:r w:rsidR="00E132B3">
              <w:rPr>
                <w:sz w:val="20"/>
              </w:rPr>
              <w:t xml:space="preserve"> do produto; ou</w:t>
            </w:r>
          </w:p>
          <w:p w14:paraId="42CAAFED" w14:textId="77777777" w:rsidR="003B12A8" w:rsidRPr="00DF43E6" w:rsidRDefault="003B12A8">
            <w:pPr>
              <w:rPr>
                <w:sz w:val="20"/>
                <w:szCs w:val="20"/>
              </w:rPr>
            </w:pPr>
          </w:p>
          <w:p w14:paraId="7A2B92E7" w14:textId="69213B14" w:rsidR="00E132B3" w:rsidRPr="00021A6C" w:rsidRDefault="00637A09">
            <w:pPr>
              <w:rPr>
                <w:sz w:val="20"/>
                <w:szCs w:val="20"/>
              </w:rPr>
            </w:pPr>
            <w:r>
              <w:rPr>
                <w:sz w:val="20"/>
              </w:rPr>
              <w:t>MaxMNO</w:t>
            </w:r>
            <w:r w:rsidR="00E132B3">
              <w:rPr>
                <w:sz w:val="20"/>
              </w:rPr>
              <w:t xml:space="preserve"> 50% (EXW).</w:t>
            </w:r>
          </w:p>
          <w:p w14:paraId="74AF95E9" w14:textId="77777777" w:rsidR="00E132B3" w:rsidRPr="00DF43E6" w:rsidRDefault="00E132B3">
            <w:pPr>
              <w:rPr>
                <w:sz w:val="20"/>
                <w:szCs w:val="20"/>
              </w:rPr>
            </w:pPr>
          </w:p>
          <w:p w14:paraId="0F16FE5D" w14:textId="3AE45A03" w:rsidR="00E132B3" w:rsidRDefault="00FF2F61">
            <w:pPr>
              <w:rPr>
                <w:sz w:val="20"/>
                <w:szCs w:val="20"/>
              </w:rPr>
            </w:pPr>
            <w:r>
              <w:rPr>
                <w:sz w:val="20"/>
              </w:rPr>
              <w:t>MSP</w:t>
            </w:r>
            <w:r w:rsidR="00E132B3">
              <w:rPr>
                <w:sz w:val="20"/>
              </w:rPr>
              <w:t>; ou</w:t>
            </w:r>
          </w:p>
          <w:p w14:paraId="039213F1" w14:textId="77777777" w:rsidR="003B12A8" w:rsidRPr="00DF43E6" w:rsidRDefault="003B12A8">
            <w:pPr>
              <w:rPr>
                <w:sz w:val="20"/>
                <w:szCs w:val="20"/>
              </w:rPr>
            </w:pPr>
          </w:p>
          <w:p w14:paraId="3D137ACE" w14:textId="2A9F470F" w:rsidR="00E132B3" w:rsidRPr="00021A6C" w:rsidRDefault="00E132B3">
            <w:pPr>
              <w:rPr>
                <w:sz w:val="20"/>
                <w:szCs w:val="20"/>
              </w:rPr>
            </w:pPr>
            <w:r>
              <w:rPr>
                <w:sz w:val="20"/>
              </w:rPr>
              <w:t xml:space="preserve">Fabricação na qual </w:t>
            </w:r>
            <w:r w:rsidR="00B7385A">
              <w:rPr>
                <w:sz w:val="20"/>
              </w:rPr>
              <w:t>é feito</w:t>
            </w:r>
          </w:p>
          <w:p w14:paraId="2F5B043C" w14:textId="77777777" w:rsidR="00E132B3" w:rsidRPr="00021A6C" w:rsidRDefault="00E132B3">
            <w:pPr>
              <w:rPr>
                <w:sz w:val="20"/>
                <w:szCs w:val="20"/>
              </w:rPr>
            </w:pPr>
            <w:r>
              <w:rPr>
                <w:sz w:val="20"/>
              </w:rPr>
              <w:t xml:space="preserve">- uma reação química,  </w:t>
            </w:r>
          </w:p>
          <w:p w14:paraId="51BE3A07" w14:textId="77777777" w:rsidR="00E132B3" w:rsidRPr="00021A6C" w:rsidRDefault="00E132B3">
            <w:pPr>
              <w:rPr>
                <w:sz w:val="20"/>
                <w:szCs w:val="20"/>
              </w:rPr>
            </w:pPr>
            <w:r>
              <w:rPr>
                <w:sz w:val="20"/>
              </w:rPr>
              <w:t xml:space="preserve">- um processo biotecnológico </w:t>
            </w:r>
          </w:p>
          <w:p w14:paraId="09C4FC48" w14:textId="655E0692" w:rsidR="00E132B3" w:rsidRPr="00021A6C" w:rsidRDefault="00E132B3">
            <w:pPr>
              <w:rPr>
                <w:sz w:val="20"/>
                <w:szCs w:val="20"/>
              </w:rPr>
            </w:pPr>
            <w:r>
              <w:rPr>
                <w:sz w:val="20"/>
              </w:rPr>
              <w:t xml:space="preserve"> (1) [Seção III Notas Interpretativas]; ou  </w:t>
            </w:r>
          </w:p>
          <w:p w14:paraId="650F128C" w14:textId="77777777" w:rsidR="00E132B3" w:rsidRPr="00DF43E6" w:rsidRDefault="00E132B3">
            <w:pPr>
              <w:rPr>
                <w:sz w:val="20"/>
                <w:szCs w:val="20"/>
              </w:rPr>
            </w:pPr>
          </w:p>
          <w:p w14:paraId="0E476E23" w14:textId="632EF4F1" w:rsidR="00E132B3" w:rsidRPr="00021A6C" w:rsidRDefault="00637A09">
            <w:pPr>
              <w:rPr>
                <w:sz w:val="20"/>
                <w:szCs w:val="20"/>
              </w:rPr>
            </w:pPr>
            <w:r>
              <w:rPr>
                <w:sz w:val="20"/>
              </w:rPr>
              <w:t>MaxMNO</w:t>
            </w:r>
            <w:r w:rsidR="00E132B3">
              <w:rPr>
                <w:sz w:val="20"/>
              </w:rPr>
              <w:t xml:space="preserve"> 50% (EXW).</w:t>
            </w:r>
          </w:p>
          <w:p w14:paraId="08B86900" w14:textId="77777777" w:rsidR="00AB6F0B" w:rsidRPr="00DF43E6" w:rsidRDefault="00AB6F0B">
            <w:pPr>
              <w:rPr>
                <w:sz w:val="20"/>
                <w:szCs w:val="20"/>
              </w:rPr>
            </w:pPr>
          </w:p>
          <w:p w14:paraId="787F76DD" w14:textId="1B779C97" w:rsidR="00E132B3" w:rsidRDefault="00FF2F61">
            <w:pPr>
              <w:rPr>
                <w:sz w:val="20"/>
                <w:szCs w:val="20"/>
              </w:rPr>
            </w:pPr>
            <w:r>
              <w:rPr>
                <w:sz w:val="20"/>
              </w:rPr>
              <w:t>MSP</w:t>
            </w:r>
            <w:r w:rsidR="00E132B3">
              <w:rPr>
                <w:sz w:val="20"/>
              </w:rPr>
              <w:t>; ou</w:t>
            </w:r>
          </w:p>
          <w:p w14:paraId="0D1F29B6" w14:textId="77777777" w:rsidR="003B12A8" w:rsidRPr="00DF43E6" w:rsidRDefault="003B12A8">
            <w:pPr>
              <w:rPr>
                <w:sz w:val="20"/>
                <w:szCs w:val="20"/>
              </w:rPr>
            </w:pPr>
          </w:p>
          <w:p w14:paraId="11EDEB86" w14:textId="56BF1AEE" w:rsidR="00E132B3" w:rsidRPr="00021A6C" w:rsidRDefault="00637A09">
            <w:pPr>
              <w:rPr>
                <w:sz w:val="20"/>
                <w:szCs w:val="20"/>
              </w:rPr>
            </w:pPr>
            <w:r>
              <w:rPr>
                <w:sz w:val="20"/>
              </w:rPr>
              <w:t>MaxMNO</w:t>
            </w:r>
            <w:r w:rsidR="00E132B3">
              <w:rPr>
                <w:sz w:val="20"/>
              </w:rPr>
              <w:t xml:space="preserve"> 50% (EXW).</w:t>
            </w:r>
          </w:p>
          <w:p w14:paraId="6567BF23" w14:textId="77777777" w:rsidR="00E132B3" w:rsidRPr="00DF43E6" w:rsidRDefault="00E132B3">
            <w:pPr>
              <w:rPr>
                <w:sz w:val="16"/>
                <w:szCs w:val="16"/>
              </w:rPr>
            </w:pPr>
          </w:p>
          <w:p w14:paraId="1A1BF9D2" w14:textId="77777777" w:rsidR="00AB6F0B" w:rsidRPr="00DF43E6" w:rsidRDefault="00AB6F0B">
            <w:pPr>
              <w:rPr>
                <w:sz w:val="20"/>
                <w:szCs w:val="20"/>
              </w:rPr>
            </w:pPr>
          </w:p>
          <w:p w14:paraId="581C95A1" w14:textId="7C7900A3" w:rsidR="00E132B3" w:rsidRDefault="00FF2F61">
            <w:pPr>
              <w:rPr>
                <w:sz w:val="20"/>
                <w:szCs w:val="20"/>
              </w:rPr>
            </w:pPr>
            <w:r>
              <w:rPr>
                <w:sz w:val="20"/>
              </w:rPr>
              <w:t>MP</w:t>
            </w:r>
            <w:r w:rsidR="00E132B3">
              <w:rPr>
                <w:sz w:val="20"/>
              </w:rPr>
              <w:t>; ou</w:t>
            </w:r>
          </w:p>
          <w:p w14:paraId="733BADBF" w14:textId="77777777" w:rsidR="003B12A8" w:rsidRPr="00DF43E6" w:rsidRDefault="003B12A8">
            <w:pPr>
              <w:rPr>
                <w:sz w:val="20"/>
                <w:szCs w:val="20"/>
              </w:rPr>
            </w:pPr>
          </w:p>
          <w:p w14:paraId="68135751" w14:textId="491A67CC" w:rsidR="00E132B3" w:rsidRDefault="00637A09">
            <w:pPr>
              <w:rPr>
                <w:sz w:val="20"/>
                <w:szCs w:val="20"/>
              </w:rPr>
            </w:pPr>
            <w:r>
              <w:rPr>
                <w:sz w:val="20"/>
              </w:rPr>
              <w:t>MaxMNO</w:t>
            </w:r>
            <w:r w:rsidR="00E132B3">
              <w:rPr>
                <w:sz w:val="20"/>
              </w:rPr>
              <w:t xml:space="preserve"> 50% (EXW).</w:t>
            </w:r>
          </w:p>
          <w:p w14:paraId="49099BF0" w14:textId="77777777" w:rsidR="00E132B3" w:rsidRPr="00DF43E6" w:rsidRDefault="00E132B3">
            <w:pPr>
              <w:rPr>
                <w:sz w:val="20"/>
                <w:szCs w:val="20"/>
              </w:rPr>
            </w:pPr>
          </w:p>
        </w:tc>
      </w:tr>
      <w:tr w:rsidR="00E132B3" w:rsidRPr="00021A6C" w14:paraId="27F029D8" w14:textId="77777777" w:rsidTr="004A1FBE">
        <w:tc>
          <w:tcPr>
            <w:tcW w:w="1110" w:type="pct"/>
            <w:tcBorders>
              <w:top w:val="single" w:sz="4" w:space="0" w:color="auto"/>
              <w:left w:val="single" w:sz="4" w:space="0" w:color="auto"/>
              <w:bottom w:val="nil"/>
              <w:right w:val="single" w:sz="4" w:space="0" w:color="auto"/>
            </w:tcBorders>
          </w:tcPr>
          <w:p w14:paraId="4DFD92E8" w14:textId="57C334D9" w:rsidR="00E132B3" w:rsidRPr="00021A6C" w:rsidRDefault="00E132B3">
            <w:pPr>
              <w:rPr>
                <w:b/>
                <w:sz w:val="20"/>
                <w:szCs w:val="20"/>
              </w:rPr>
            </w:pPr>
            <w:r>
              <w:rPr>
                <w:b/>
                <w:sz w:val="20"/>
              </w:rPr>
              <w:lastRenderedPageBreak/>
              <w:t>Capítulo 34</w:t>
            </w:r>
          </w:p>
          <w:p w14:paraId="13F9AEDE" w14:textId="77777777" w:rsidR="00E132B3" w:rsidRPr="00021A6C" w:rsidRDefault="00E132B3">
            <w:pPr>
              <w:rPr>
                <w:b/>
                <w:sz w:val="20"/>
                <w:szCs w:val="20"/>
                <w:lang w:val="en-GB"/>
              </w:rPr>
            </w:pPr>
          </w:p>
          <w:p w14:paraId="6CB6334B" w14:textId="77777777" w:rsidR="00E132B3" w:rsidRDefault="00E132B3">
            <w:pPr>
              <w:rPr>
                <w:b/>
                <w:sz w:val="20"/>
                <w:szCs w:val="20"/>
                <w:lang w:val="en-GB"/>
              </w:rPr>
            </w:pPr>
          </w:p>
          <w:p w14:paraId="38336663" w14:textId="77777777" w:rsidR="00352B7D" w:rsidRPr="00021A6C" w:rsidRDefault="00352B7D">
            <w:pPr>
              <w:rPr>
                <w:b/>
                <w:sz w:val="20"/>
                <w:szCs w:val="20"/>
                <w:lang w:val="en-GB"/>
              </w:rPr>
            </w:pPr>
          </w:p>
          <w:p w14:paraId="24DAAA60" w14:textId="77777777" w:rsidR="00E132B3" w:rsidRPr="00021A6C" w:rsidRDefault="00E132B3">
            <w:pPr>
              <w:rPr>
                <w:b/>
                <w:sz w:val="20"/>
                <w:szCs w:val="20"/>
                <w:lang w:val="en-GB"/>
              </w:rPr>
            </w:pPr>
          </w:p>
          <w:p w14:paraId="1697D289" w14:textId="77777777" w:rsidR="005554C8" w:rsidRPr="00021A6C" w:rsidRDefault="005554C8">
            <w:pPr>
              <w:rPr>
                <w:b/>
                <w:sz w:val="20"/>
                <w:szCs w:val="20"/>
                <w:lang w:val="en-GB"/>
              </w:rPr>
            </w:pPr>
          </w:p>
          <w:p w14:paraId="73C6EE87" w14:textId="77777777" w:rsidR="00E132B3" w:rsidRPr="00021A6C" w:rsidRDefault="00E132B3">
            <w:pPr>
              <w:rPr>
                <w:sz w:val="20"/>
                <w:szCs w:val="20"/>
                <w:highlight w:val="yellow"/>
              </w:rPr>
            </w:pPr>
            <w:r>
              <w:rPr>
                <w:sz w:val="20"/>
              </w:rPr>
              <w:t>3401.11 – 3401.30</w:t>
            </w:r>
          </w:p>
        </w:tc>
        <w:tc>
          <w:tcPr>
            <w:tcW w:w="3890" w:type="pct"/>
            <w:tcBorders>
              <w:top w:val="single" w:sz="4" w:space="0" w:color="auto"/>
              <w:left w:val="single" w:sz="4" w:space="0" w:color="auto"/>
              <w:bottom w:val="nil"/>
              <w:right w:val="single" w:sz="4" w:space="0" w:color="auto"/>
            </w:tcBorders>
          </w:tcPr>
          <w:p w14:paraId="31B9A017" w14:textId="29906F16" w:rsidR="00E132B3" w:rsidRPr="00021A6C" w:rsidRDefault="00352B7D">
            <w:pPr>
              <w:rPr>
                <w:b/>
                <w:sz w:val="20"/>
                <w:szCs w:val="20"/>
              </w:rPr>
            </w:pPr>
            <w:r w:rsidRPr="00352B7D">
              <w:rPr>
                <w:b/>
                <w:sz w:val="20"/>
              </w:rPr>
              <w:t>Sabões, agentes orgânicos de superfície, preparações para lavagem, preparações lubrificantes, ceras artificiais, ceras preparadas, produtos de conservação e limpeza, velas e artigos semelhantes, massas ou pastas para modelar, "ceras para odontologia" e composições para odontologia à base de gesso</w:t>
            </w:r>
          </w:p>
          <w:p w14:paraId="393F4D53" w14:textId="77777777" w:rsidR="00E132B3" w:rsidRPr="00DF43E6" w:rsidRDefault="00E132B3">
            <w:pPr>
              <w:rPr>
                <w:b/>
                <w:sz w:val="20"/>
                <w:szCs w:val="20"/>
              </w:rPr>
            </w:pPr>
          </w:p>
          <w:p w14:paraId="4C86411E" w14:textId="2502777C" w:rsidR="00E132B3" w:rsidRPr="00021A6C" w:rsidRDefault="00FF2F61">
            <w:pPr>
              <w:rPr>
                <w:sz w:val="20"/>
                <w:szCs w:val="20"/>
              </w:rPr>
            </w:pPr>
            <w:r>
              <w:rPr>
                <w:sz w:val="20"/>
              </w:rPr>
              <w:t>MP</w:t>
            </w:r>
            <w:r w:rsidR="00E132B3">
              <w:rPr>
                <w:sz w:val="20"/>
              </w:rPr>
              <w:t>; ou</w:t>
            </w:r>
          </w:p>
          <w:p w14:paraId="557CFF2D" w14:textId="77777777" w:rsidR="00E132B3" w:rsidRPr="00DF43E6" w:rsidRDefault="00E132B3">
            <w:pPr>
              <w:rPr>
                <w:sz w:val="20"/>
                <w:szCs w:val="20"/>
              </w:rPr>
            </w:pPr>
          </w:p>
          <w:p w14:paraId="3756550A" w14:textId="6AAE9760" w:rsidR="00E132B3" w:rsidRPr="00021A6C" w:rsidRDefault="00637A09">
            <w:pPr>
              <w:rPr>
                <w:sz w:val="20"/>
                <w:szCs w:val="20"/>
              </w:rPr>
            </w:pPr>
            <w:r>
              <w:rPr>
                <w:sz w:val="20"/>
              </w:rPr>
              <w:t>MaxMNO</w:t>
            </w:r>
            <w:r w:rsidR="00E132B3">
              <w:rPr>
                <w:sz w:val="20"/>
              </w:rPr>
              <w:t xml:space="preserve"> 50% (EXW).</w:t>
            </w:r>
          </w:p>
          <w:p w14:paraId="0609257F" w14:textId="77777777" w:rsidR="00E132B3" w:rsidRPr="00DF43E6" w:rsidRDefault="00E132B3">
            <w:pPr>
              <w:rPr>
                <w:sz w:val="20"/>
                <w:szCs w:val="20"/>
              </w:rPr>
            </w:pPr>
          </w:p>
        </w:tc>
      </w:tr>
      <w:tr w:rsidR="00E132B3" w:rsidRPr="00021A6C" w14:paraId="3BF6644F" w14:textId="77777777" w:rsidTr="004A1FBE">
        <w:tc>
          <w:tcPr>
            <w:tcW w:w="1110" w:type="pct"/>
            <w:tcBorders>
              <w:top w:val="nil"/>
              <w:left w:val="single" w:sz="4" w:space="0" w:color="auto"/>
              <w:bottom w:val="single" w:sz="4" w:space="0" w:color="auto"/>
              <w:right w:val="single" w:sz="4" w:space="0" w:color="auto"/>
            </w:tcBorders>
          </w:tcPr>
          <w:p w14:paraId="4381F97E" w14:textId="77777777" w:rsidR="00E132B3" w:rsidRPr="00021A6C" w:rsidRDefault="00E132B3">
            <w:pPr>
              <w:rPr>
                <w:b/>
                <w:sz w:val="20"/>
                <w:szCs w:val="20"/>
              </w:rPr>
            </w:pPr>
            <w:r>
              <w:rPr>
                <w:sz w:val="20"/>
              </w:rPr>
              <w:t>34.02 – 34.07</w:t>
            </w:r>
            <w:r>
              <w:rPr>
                <w:b/>
                <w:sz w:val="20"/>
              </w:rPr>
              <w:t xml:space="preserve"> </w:t>
            </w:r>
          </w:p>
        </w:tc>
        <w:tc>
          <w:tcPr>
            <w:tcW w:w="3890" w:type="pct"/>
            <w:tcBorders>
              <w:top w:val="nil"/>
              <w:left w:val="single" w:sz="4" w:space="0" w:color="auto"/>
              <w:bottom w:val="single" w:sz="4" w:space="0" w:color="auto"/>
              <w:right w:val="single" w:sz="4" w:space="0" w:color="auto"/>
            </w:tcBorders>
          </w:tcPr>
          <w:p w14:paraId="6C4D2F30" w14:textId="46F23B14" w:rsidR="00E132B3" w:rsidRPr="00021A6C" w:rsidRDefault="00FF2F61">
            <w:pPr>
              <w:rPr>
                <w:sz w:val="20"/>
                <w:szCs w:val="20"/>
              </w:rPr>
            </w:pPr>
            <w:r>
              <w:rPr>
                <w:sz w:val="20"/>
              </w:rPr>
              <w:t>MSP</w:t>
            </w:r>
            <w:r w:rsidR="00E132B3">
              <w:rPr>
                <w:sz w:val="20"/>
              </w:rPr>
              <w:t>; ou</w:t>
            </w:r>
          </w:p>
          <w:p w14:paraId="68182B29" w14:textId="77777777" w:rsidR="00E132B3" w:rsidRPr="00DF43E6" w:rsidRDefault="00E132B3">
            <w:pPr>
              <w:rPr>
                <w:sz w:val="20"/>
                <w:szCs w:val="20"/>
              </w:rPr>
            </w:pPr>
          </w:p>
          <w:p w14:paraId="023CC54D" w14:textId="77777777" w:rsidR="00E132B3" w:rsidRPr="00021A6C" w:rsidRDefault="00E132B3">
            <w:pPr>
              <w:rPr>
                <w:sz w:val="20"/>
                <w:szCs w:val="20"/>
              </w:rPr>
            </w:pPr>
            <w:r>
              <w:rPr>
                <w:sz w:val="20"/>
              </w:rPr>
              <w:t xml:space="preserve">É realizada uma reação química ou um processamento biotecnológico (1) [Seção III Notas Interpretativas]; ou </w:t>
            </w:r>
          </w:p>
          <w:p w14:paraId="7069C2AF" w14:textId="77777777" w:rsidR="00E132B3" w:rsidRPr="00DF43E6" w:rsidRDefault="00E132B3">
            <w:pPr>
              <w:rPr>
                <w:sz w:val="20"/>
                <w:szCs w:val="20"/>
              </w:rPr>
            </w:pPr>
          </w:p>
          <w:p w14:paraId="245E97C2" w14:textId="55D15C1C" w:rsidR="00E132B3" w:rsidRPr="00021A6C" w:rsidRDefault="00637A09">
            <w:pPr>
              <w:rPr>
                <w:sz w:val="20"/>
                <w:szCs w:val="20"/>
              </w:rPr>
            </w:pPr>
            <w:r>
              <w:rPr>
                <w:sz w:val="20"/>
              </w:rPr>
              <w:t>MaxMNO</w:t>
            </w:r>
            <w:r w:rsidR="00E132B3">
              <w:rPr>
                <w:sz w:val="20"/>
              </w:rPr>
              <w:t xml:space="preserve"> 50% (EXW).</w:t>
            </w:r>
          </w:p>
          <w:p w14:paraId="5BF0B256" w14:textId="77777777" w:rsidR="00E132B3" w:rsidRPr="00021A6C" w:rsidRDefault="00E132B3">
            <w:pPr>
              <w:rPr>
                <w:b/>
                <w:sz w:val="20"/>
                <w:szCs w:val="20"/>
                <w:lang w:val="en-GB"/>
              </w:rPr>
            </w:pPr>
          </w:p>
        </w:tc>
      </w:tr>
      <w:tr w:rsidR="00E132B3" w:rsidRPr="00021A6C" w14:paraId="6D73BA84" w14:textId="77777777" w:rsidTr="004A1FBE">
        <w:tc>
          <w:tcPr>
            <w:tcW w:w="1110" w:type="pct"/>
            <w:tcBorders>
              <w:top w:val="single" w:sz="4" w:space="0" w:color="auto"/>
              <w:bottom w:val="nil"/>
            </w:tcBorders>
          </w:tcPr>
          <w:p w14:paraId="76730715" w14:textId="2C5EB6A4" w:rsidR="00E132B3" w:rsidRPr="00021A6C" w:rsidRDefault="00E132B3">
            <w:pPr>
              <w:rPr>
                <w:b/>
                <w:sz w:val="20"/>
                <w:szCs w:val="20"/>
              </w:rPr>
            </w:pPr>
            <w:r>
              <w:rPr>
                <w:b/>
                <w:sz w:val="20"/>
              </w:rPr>
              <w:lastRenderedPageBreak/>
              <w:t xml:space="preserve">Capítulo 35 </w:t>
            </w:r>
          </w:p>
          <w:p w14:paraId="35E3AF69" w14:textId="77777777" w:rsidR="00E132B3" w:rsidRDefault="00E132B3">
            <w:pPr>
              <w:rPr>
                <w:b/>
                <w:sz w:val="20"/>
                <w:szCs w:val="20"/>
                <w:lang w:val="en-GB"/>
              </w:rPr>
            </w:pPr>
          </w:p>
          <w:p w14:paraId="064604E8" w14:textId="77777777" w:rsidR="00352B7D" w:rsidRPr="00021A6C" w:rsidRDefault="00352B7D">
            <w:pPr>
              <w:rPr>
                <w:b/>
                <w:sz w:val="20"/>
                <w:szCs w:val="20"/>
                <w:lang w:val="en-GB"/>
              </w:rPr>
            </w:pPr>
          </w:p>
          <w:p w14:paraId="7ACD0F81" w14:textId="77777777" w:rsidR="00E132B3" w:rsidRPr="00021A6C" w:rsidRDefault="00E132B3">
            <w:pPr>
              <w:rPr>
                <w:b/>
                <w:sz w:val="20"/>
                <w:szCs w:val="20"/>
              </w:rPr>
            </w:pPr>
            <w:r>
              <w:rPr>
                <w:sz w:val="20"/>
              </w:rPr>
              <w:t>3501.10 – 3502.20</w:t>
            </w:r>
          </w:p>
        </w:tc>
        <w:tc>
          <w:tcPr>
            <w:tcW w:w="3890" w:type="pct"/>
            <w:tcBorders>
              <w:top w:val="single" w:sz="4" w:space="0" w:color="auto"/>
              <w:bottom w:val="nil"/>
            </w:tcBorders>
          </w:tcPr>
          <w:p w14:paraId="27D8C931" w14:textId="5BC782F3" w:rsidR="00E132B3" w:rsidRPr="00021A6C" w:rsidRDefault="00352B7D">
            <w:pPr>
              <w:rPr>
                <w:b/>
                <w:sz w:val="20"/>
                <w:szCs w:val="20"/>
              </w:rPr>
            </w:pPr>
            <w:r w:rsidRPr="00352B7D">
              <w:rPr>
                <w:b/>
                <w:sz w:val="20"/>
              </w:rPr>
              <w:t>Matérias albuminoides; produtos à base de amidos ou de féculas modificados; colas; enzimas</w:t>
            </w:r>
          </w:p>
          <w:p w14:paraId="42AB240F" w14:textId="77777777" w:rsidR="00E132B3" w:rsidRPr="00DF43E6" w:rsidRDefault="00E132B3">
            <w:pPr>
              <w:rPr>
                <w:b/>
                <w:sz w:val="20"/>
                <w:szCs w:val="20"/>
              </w:rPr>
            </w:pPr>
          </w:p>
          <w:p w14:paraId="3A932353" w14:textId="26716245" w:rsidR="00E132B3" w:rsidRPr="00021A6C" w:rsidRDefault="00FF2F61">
            <w:pPr>
              <w:rPr>
                <w:sz w:val="20"/>
                <w:szCs w:val="20"/>
              </w:rPr>
            </w:pPr>
            <w:r>
              <w:rPr>
                <w:sz w:val="20"/>
              </w:rPr>
              <w:t>MP</w:t>
            </w:r>
            <w:r w:rsidR="00E132B3">
              <w:rPr>
                <w:sz w:val="20"/>
              </w:rPr>
              <w:t xml:space="preserve"> e </w:t>
            </w:r>
            <w:r w:rsidR="00CB63B2">
              <w:rPr>
                <w:sz w:val="20"/>
              </w:rPr>
              <w:t>MaxMNO</w:t>
            </w:r>
            <w:r w:rsidR="00E132B3">
              <w:rPr>
                <w:sz w:val="20"/>
              </w:rPr>
              <w:t xml:space="preserve"> 50% (EXW).</w:t>
            </w:r>
          </w:p>
          <w:p w14:paraId="39BEF2C1" w14:textId="77777777" w:rsidR="00E132B3" w:rsidRPr="00021A6C" w:rsidRDefault="00E132B3">
            <w:pPr>
              <w:rPr>
                <w:sz w:val="20"/>
                <w:szCs w:val="20"/>
                <w:lang w:val="en-GB"/>
              </w:rPr>
            </w:pPr>
          </w:p>
        </w:tc>
      </w:tr>
      <w:tr w:rsidR="00E132B3" w:rsidRPr="00021A6C" w14:paraId="6824210B" w14:textId="77777777">
        <w:tc>
          <w:tcPr>
            <w:tcW w:w="1110" w:type="pct"/>
            <w:tcBorders>
              <w:top w:val="nil"/>
              <w:bottom w:val="nil"/>
            </w:tcBorders>
          </w:tcPr>
          <w:p w14:paraId="0BC74315" w14:textId="77777777" w:rsidR="00E132B3" w:rsidRPr="00021A6C" w:rsidRDefault="00E132B3">
            <w:pPr>
              <w:rPr>
                <w:b/>
                <w:sz w:val="20"/>
                <w:szCs w:val="20"/>
              </w:rPr>
            </w:pPr>
            <w:r>
              <w:rPr>
                <w:sz w:val="20"/>
              </w:rPr>
              <w:t>3502.90 – 3504.00</w:t>
            </w:r>
          </w:p>
        </w:tc>
        <w:tc>
          <w:tcPr>
            <w:tcW w:w="3890" w:type="pct"/>
            <w:tcBorders>
              <w:top w:val="nil"/>
              <w:bottom w:val="nil"/>
            </w:tcBorders>
          </w:tcPr>
          <w:p w14:paraId="76652A1B" w14:textId="66D3A943" w:rsidR="00E132B3" w:rsidRPr="00021A6C" w:rsidRDefault="00FF2F61">
            <w:pPr>
              <w:rPr>
                <w:sz w:val="20"/>
                <w:szCs w:val="20"/>
              </w:rPr>
            </w:pPr>
            <w:r>
              <w:rPr>
                <w:sz w:val="20"/>
              </w:rPr>
              <w:t>MSP</w:t>
            </w:r>
            <w:r w:rsidR="00E132B3">
              <w:rPr>
                <w:sz w:val="20"/>
              </w:rPr>
              <w:t>; ou</w:t>
            </w:r>
          </w:p>
          <w:p w14:paraId="220D57D4" w14:textId="77777777" w:rsidR="00E132B3" w:rsidRPr="00DF43E6" w:rsidRDefault="00E132B3">
            <w:pPr>
              <w:rPr>
                <w:sz w:val="20"/>
                <w:szCs w:val="20"/>
              </w:rPr>
            </w:pPr>
          </w:p>
          <w:p w14:paraId="74EF29F8" w14:textId="77777777" w:rsidR="00E132B3" w:rsidRPr="00021A6C" w:rsidRDefault="00E132B3">
            <w:pPr>
              <w:rPr>
                <w:sz w:val="20"/>
                <w:szCs w:val="20"/>
              </w:rPr>
            </w:pPr>
            <w:r>
              <w:rPr>
                <w:sz w:val="20"/>
              </w:rPr>
              <w:t>É realizada uma reação química ou um processamento biotecnológico (1) [Seção III Notas Interpretativas]; ou</w:t>
            </w:r>
          </w:p>
          <w:p w14:paraId="1629F3A7" w14:textId="77777777" w:rsidR="00E132B3" w:rsidRPr="00DF43E6" w:rsidRDefault="00E132B3">
            <w:pPr>
              <w:rPr>
                <w:sz w:val="20"/>
                <w:szCs w:val="20"/>
              </w:rPr>
            </w:pPr>
          </w:p>
          <w:p w14:paraId="6274F827" w14:textId="61115205" w:rsidR="00E132B3" w:rsidRPr="00021A6C" w:rsidRDefault="00637A09">
            <w:pPr>
              <w:rPr>
                <w:sz w:val="20"/>
                <w:szCs w:val="20"/>
              </w:rPr>
            </w:pPr>
            <w:r>
              <w:rPr>
                <w:sz w:val="20"/>
              </w:rPr>
              <w:t>MaxMNO</w:t>
            </w:r>
            <w:r w:rsidR="00E132B3">
              <w:rPr>
                <w:sz w:val="20"/>
              </w:rPr>
              <w:t xml:space="preserve"> 50% (EXW).</w:t>
            </w:r>
          </w:p>
          <w:p w14:paraId="3C60C9A2" w14:textId="77777777" w:rsidR="00E132B3" w:rsidRPr="00021A6C" w:rsidRDefault="00E132B3">
            <w:pPr>
              <w:rPr>
                <w:sz w:val="20"/>
                <w:szCs w:val="20"/>
                <w:lang w:val="en-GB"/>
              </w:rPr>
            </w:pPr>
          </w:p>
        </w:tc>
      </w:tr>
      <w:tr w:rsidR="00E132B3" w:rsidRPr="00021A6C" w14:paraId="3CAD2253" w14:textId="77777777">
        <w:tc>
          <w:tcPr>
            <w:tcW w:w="1110" w:type="pct"/>
            <w:tcBorders>
              <w:top w:val="nil"/>
              <w:bottom w:val="nil"/>
            </w:tcBorders>
          </w:tcPr>
          <w:p w14:paraId="4D1490FE" w14:textId="77777777" w:rsidR="00E132B3" w:rsidRPr="00021A6C" w:rsidRDefault="00E132B3">
            <w:pPr>
              <w:rPr>
                <w:b/>
                <w:sz w:val="20"/>
                <w:szCs w:val="20"/>
              </w:rPr>
            </w:pPr>
            <w:r>
              <w:rPr>
                <w:sz w:val="20"/>
              </w:rPr>
              <w:t>35.05</w:t>
            </w:r>
          </w:p>
        </w:tc>
        <w:tc>
          <w:tcPr>
            <w:tcW w:w="3890" w:type="pct"/>
            <w:tcBorders>
              <w:top w:val="nil"/>
              <w:bottom w:val="nil"/>
            </w:tcBorders>
          </w:tcPr>
          <w:p w14:paraId="290B2CA1" w14:textId="2334C717" w:rsidR="00E132B3" w:rsidRPr="00021A6C" w:rsidRDefault="00FF2F61">
            <w:pPr>
              <w:jc w:val="both"/>
              <w:rPr>
                <w:sz w:val="20"/>
                <w:szCs w:val="20"/>
              </w:rPr>
            </w:pPr>
            <w:r>
              <w:rPr>
                <w:sz w:val="20"/>
              </w:rPr>
              <w:t>MP</w:t>
            </w:r>
            <w:r w:rsidR="00E132B3">
              <w:rPr>
                <w:sz w:val="20"/>
              </w:rPr>
              <w:t xml:space="preserve"> e </w:t>
            </w:r>
            <w:r w:rsidR="00CB63B2">
              <w:rPr>
                <w:sz w:val="20"/>
              </w:rPr>
              <w:t>MaxMNO</w:t>
            </w:r>
            <w:r w:rsidR="00E132B3">
              <w:rPr>
                <w:sz w:val="20"/>
              </w:rPr>
              <w:t xml:space="preserve"> 50% (EXW).</w:t>
            </w:r>
          </w:p>
          <w:p w14:paraId="2CBBD37D" w14:textId="77777777" w:rsidR="00E132B3" w:rsidRPr="00021A6C" w:rsidRDefault="00E132B3">
            <w:pPr>
              <w:rPr>
                <w:b/>
                <w:sz w:val="20"/>
                <w:szCs w:val="20"/>
                <w:lang w:val="en-GB"/>
              </w:rPr>
            </w:pPr>
          </w:p>
        </w:tc>
      </w:tr>
      <w:tr w:rsidR="00E132B3" w:rsidRPr="00021A6C" w14:paraId="068512A1" w14:textId="77777777">
        <w:tc>
          <w:tcPr>
            <w:tcW w:w="1110" w:type="pct"/>
            <w:tcBorders>
              <w:top w:val="nil"/>
            </w:tcBorders>
          </w:tcPr>
          <w:p w14:paraId="590AA1AB" w14:textId="77777777" w:rsidR="00E132B3" w:rsidRPr="00021A6C" w:rsidRDefault="00E132B3">
            <w:pPr>
              <w:rPr>
                <w:b/>
                <w:sz w:val="20"/>
                <w:szCs w:val="20"/>
              </w:rPr>
            </w:pPr>
            <w:r>
              <w:rPr>
                <w:sz w:val="20"/>
              </w:rPr>
              <w:t>35.06 – 35.07</w:t>
            </w:r>
          </w:p>
        </w:tc>
        <w:tc>
          <w:tcPr>
            <w:tcW w:w="3890" w:type="pct"/>
            <w:tcBorders>
              <w:top w:val="nil"/>
            </w:tcBorders>
          </w:tcPr>
          <w:p w14:paraId="07E8FCF5" w14:textId="3AC69180" w:rsidR="00E132B3" w:rsidRPr="00021A6C" w:rsidRDefault="00FF2F61">
            <w:pPr>
              <w:rPr>
                <w:sz w:val="20"/>
                <w:szCs w:val="20"/>
              </w:rPr>
            </w:pPr>
            <w:r>
              <w:rPr>
                <w:sz w:val="20"/>
              </w:rPr>
              <w:t>MSP</w:t>
            </w:r>
            <w:r w:rsidR="00E132B3">
              <w:rPr>
                <w:sz w:val="20"/>
              </w:rPr>
              <w:t>; ou</w:t>
            </w:r>
          </w:p>
          <w:p w14:paraId="103D02B2" w14:textId="77777777" w:rsidR="00E132B3" w:rsidRPr="00DF43E6" w:rsidRDefault="00E132B3">
            <w:pPr>
              <w:rPr>
                <w:sz w:val="20"/>
                <w:szCs w:val="20"/>
              </w:rPr>
            </w:pPr>
          </w:p>
          <w:p w14:paraId="0F9D2947" w14:textId="77777777" w:rsidR="00E132B3" w:rsidRPr="00021A6C" w:rsidRDefault="00E132B3">
            <w:pPr>
              <w:rPr>
                <w:sz w:val="20"/>
                <w:szCs w:val="20"/>
              </w:rPr>
            </w:pPr>
            <w:r>
              <w:rPr>
                <w:sz w:val="20"/>
              </w:rPr>
              <w:t>É realizada uma reação química ou um processamento biotecnológico (1) [Seção III Notas Interpretativas]; ou</w:t>
            </w:r>
          </w:p>
          <w:p w14:paraId="1B454EA1" w14:textId="77777777" w:rsidR="00E132B3" w:rsidRPr="00DF43E6" w:rsidRDefault="00E132B3">
            <w:pPr>
              <w:rPr>
                <w:sz w:val="20"/>
                <w:szCs w:val="20"/>
              </w:rPr>
            </w:pPr>
          </w:p>
          <w:p w14:paraId="4CE6350E" w14:textId="6EC8B4AA" w:rsidR="00E132B3" w:rsidRPr="00021A6C" w:rsidRDefault="00637A09">
            <w:pPr>
              <w:rPr>
                <w:sz w:val="20"/>
                <w:szCs w:val="20"/>
              </w:rPr>
            </w:pPr>
            <w:r>
              <w:rPr>
                <w:sz w:val="20"/>
              </w:rPr>
              <w:t>MaxMNO</w:t>
            </w:r>
            <w:r w:rsidR="00E132B3">
              <w:rPr>
                <w:sz w:val="20"/>
              </w:rPr>
              <w:t xml:space="preserve"> 50% (EXW).</w:t>
            </w:r>
          </w:p>
          <w:p w14:paraId="368E2743" w14:textId="77777777" w:rsidR="00E132B3" w:rsidRPr="00021A6C" w:rsidRDefault="00E132B3">
            <w:pPr>
              <w:rPr>
                <w:b/>
                <w:sz w:val="20"/>
                <w:szCs w:val="20"/>
                <w:lang w:val="en-GB"/>
              </w:rPr>
            </w:pPr>
          </w:p>
        </w:tc>
      </w:tr>
      <w:tr w:rsidR="00E132B3" w:rsidRPr="00021A6C" w14:paraId="69A59609" w14:textId="77777777">
        <w:tc>
          <w:tcPr>
            <w:tcW w:w="1110" w:type="pct"/>
          </w:tcPr>
          <w:p w14:paraId="3A28636F" w14:textId="489183ED" w:rsidR="00E132B3" w:rsidRPr="00021A6C" w:rsidRDefault="00E132B3">
            <w:pPr>
              <w:rPr>
                <w:b/>
                <w:sz w:val="20"/>
                <w:szCs w:val="20"/>
              </w:rPr>
            </w:pPr>
            <w:r>
              <w:rPr>
                <w:b/>
                <w:sz w:val="20"/>
              </w:rPr>
              <w:t xml:space="preserve">Capítulo 36 </w:t>
            </w:r>
          </w:p>
          <w:p w14:paraId="3A7B74F6" w14:textId="77777777" w:rsidR="00E132B3" w:rsidRPr="00021A6C" w:rsidRDefault="00E132B3">
            <w:pPr>
              <w:rPr>
                <w:b/>
                <w:sz w:val="20"/>
                <w:szCs w:val="20"/>
                <w:lang w:val="en-GB"/>
              </w:rPr>
            </w:pPr>
          </w:p>
          <w:p w14:paraId="2D42E0D4" w14:textId="77777777" w:rsidR="00E132B3" w:rsidRPr="00021A6C" w:rsidRDefault="00E132B3">
            <w:pPr>
              <w:rPr>
                <w:b/>
                <w:sz w:val="20"/>
                <w:szCs w:val="20"/>
                <w:lang w:val="en-GB"/>
              </w:rPr>
            </w:pPr>
          </w:p>
          <w:p w14:paraId="79B7E839" w14:textId="77777777" w:rsidR="00E132B3" w:rsidRPr="00021A6C" w:rsidRDefault="00E132B3">
            <w:pPr>
              <w:rPr>
                <w:b/>
                <w:sz w:val="20"/>
                <w:szCs w:val="20"/>
              </w:rPr>
            </w:pPr>
            <w:r>
              <w:rPr>
                <w:sz w:val="20"/>
              </w:rPr>
              <w:t>36.01 – 36.06</w:t>
            </w:r>
          </w:p>
        </w:tc>
        <w:tc>
          <w:tcPr>
            <w:tcW w:w="3890" w:type="pct"/>
          </w:tcPr>
          <w:p w14:paraId="1F54D04A" w14:textId="1DBB703E" w:rsidR="00E132B3" w:rsidRPr="00021A6C" w:rsidRDefault="00352B7D">
            <w:pPr>
              <w:rPr>
                <w:b/>
                <w:sz w:val="20"/>
                <w:szCs w:val="20"/>
              </w:rPr>
            </w:pPr>
            <w:r w:rsidRPr="00352B7D">
              <w:rPr>
                <w:b/>
                <w:sz w:val="20"/>
              </w:rPr>
              <w:t>Pólvoras e explosivos; artigos de pirotecnia; fósforos; ligas pirofóricas; matérias inflamáveis</w:t>
            </w:r>
          </w:p>
          <w:p w14:paraId="13C76AD9" w14:textId="77777777" w:rsidR="00E132B3" w:rsidRPr="00DF43E6" w:rsidRDefault="00E132B3">
            <w:pPr>
              <w:rPr>
                <w:b/>
                <w:sz w:val="20"/>
                <w:szCs w:val="20"/>
              </w:rPr>
            </w:pPr>
          </w:p>
          <w:p w14:paraId="645AB0A4" w14:textId="3ACDCC59" w:rsidR="00E132B3" w:rsidRPr="00021A6C" w:rsidRDefault="00FF2F61">
            <w:pPr>
              <w:rPr>
                <w:sz w:val="20"/>
                <w:szCs w:val="20"/>
              </w:rPr>
            </w:pPr>
            <w:r>
              <w:rPr>
                <w:sz w:val="20"/>
              </w:rPr>
              <w:t>MSP</w:t>
            </w:r>
            <w:r w:rsidR="00E132B3">
              <w:rPr>
                <w:sz w:val="20"/>
              </w:rPr>
              <w:t>; ou</w:t>
            </w:r>
          </w:p>
          <w:p w14:paraId="06376B0F" w14:textId="77777777" w:rsidR="00E132B3" w:rsidRPr="00DF43E6" w:rsidRDefault="00E132B3">
            <w:pPr>
              <w:rPr>
                <w:sz w:val="20"/>
                <w:szCs w:val="20"/>
              </w:rPr>
            </w:pPr>
          </w:p>
          <w:p w14:paraId="1712CC02" w14:textId="77777777" w:rsidR="00E132B3" w:rsidRPr="00021A6C" w:rsidRDefault="00E132B3">
            <w:pPr>
              <w:rPr>
                <w:sz w:val="20"/>
                <w:szCs w:val="20"/>
              </w:rPr>
            </w:pPr>
            <w:r>
              <w:rPr>
                <w:sz w:val="20"/>
              </w:rPr>
              <w:t>É realizada uma reação química ou um processamento biotecnológico (1) [Seção III Notas Interpretativas]; ou</w:t>
            </w:r>
          </w:p>
          <w:p w14:paraId="47292CFC" w14:textId="77777777" w:rsidR="00E132B3" w:rsidRPr="00DF43E6" w:rsidRDefault="00E132B3">
            <w:pPr>
              <w:rPr>
                <w:sz w:val="20"/>
                <w:szCs w:val="20"/>
              </w:rPr>
            </w:pPr>
          </w:p>
          <w:p w14:paraId="11AFAB99" w14:textId="0425334D" w:rsidR="00E132B3" w:rsidRPr="00021A6C" w:rsidRDefault="00637A09">
            <w:pPr>
              <w:rPr>
                <w:sz w:val="20"/>
                <w:szCs w:val="20"/>
              </w:rPr>
            </w:pPr>
            <w:r>
              <w:rPr>
                <w:sz w:val="20"/>
              </w:rPr>
              <w:t>MaxMNO</w:t>
            </w:r>
            <w:r w:rsidR="00E132B3">
              <w:rPr>
                <w:sz w:val="20"/>
              </w:rPr>
              <w:t xml:space="preserve"> 50% (EXW).</w:t>
            </w:r>
          </w:p>
          <w:p w14:paraId="1B56BD37" w14:textId="77777777" w:rsidR="00E132B3" w:rsidRPr="00021A6C" w:rsidRDefault="00E132B3">
            <w:pPr>
              <w:rPr>
                <w:b/>
                <w:sz w:val="20"/>
                <w:szCs w:val="20"/>
                <w:lang w:val="en-GB"/>
              </w:rPr>
            </w:pPr>
          </w:p>
        </w:tc>
      </w:tr>
      <w:tr w:rsidR="00E132B3" w:rsidRPr="00021A6C" w14:paraId="25D9EFFA" w14:textId="77777777" w:rsidTr="009847DE">
        <w:tc>
          <w:tcPr>
            <w:tcW w:w="1110" w:type="pct"/>
            <w:tcBorders>
              <w:bottom w:val="single" w:sz="4" w:space="0" w:color="auto"/>
            </w:tcBorders>
          </w:tcPr>
          <w:p w14:paraId="1079B3CF" w14:textId="117EFD7B" w:rsidR="00E132B3" w:rsidRPr="00021A6C" w:rsidRDefault="00E132B3">
            <w:pPr>
              <w:rPr>
                <w:b/>
                <w:sz w:val="20"/>
                <w:szCs w:val="20"/>
              </w:rPr>
            </w:pPr>
            <w:r>
              <w:rPr>
                <w:b/>
                <w:sz w:val="20"/>
              </w:rPr>
              <w:t xml:space="preserve">Capítulo 37 </w:t>
            </w:r>
          </w:p>
          <w:p w14:paraId="27F3CC31" w14:textId="77777777" w:rsidR="00E132B3" w:rsidRPr="00021A6C" w:rsidRDefault="00E132B3">
            <w:pPr>
              <w:rPr>
                <w:b/>
                <w:sz w:val="20"/>
                <w:szCs w:val="20"/>
                <w:lang w:val="en-GB"/>
              </w:rPr>
            </w:pPr>
          </w:p>
          <w:p w14:paraId="4EED2BEC" w14:textId="77777777" w:rsidR="00E132B3" w:rsidRPr="00021A6C" w:rsidRDefault="00E132B3">
            <w:pPr>
              <w:jc w:val="both"/>
              <w:rPr>
                <w:sz w:val="20"/>
                <w:szCs w:val="20"/>
              </w:rPr>
            </w:pPr>
            <w:r>
              <w:rPr>
                <w:sz w:val="20"/>
              </w:rPr>
              <w:t>37.01 – 37.07</w:t>
            </w:r>
          </w:p>
        </w:tc>
        <w:tc>
          <w:tcPr>
            <w:tcW w:w="3890" w:type="pct"/>
            <w:tcBorders>
              <w:bottom w:val="single" w:sz="4" w:space="0" w:color="auto"/>
            </w:tcBorders>
          </w:tcPr>
          <w:p w14:paraId="7BBAD871" w14:textId="222DB098" w:rsidR="00E132B3" w:rsidRPr="00021A6C" w:rsidRDefault="00E132B3">
            <w:pPr>
              <w:rPr>
                <w:b/>
                <w:sz w:val="20"/>
                <w:szCs w:val="20"/>
              </w:rPr>
            </w:pPr>
            <w:r>
              <w:rPr>
                <w:b/>
                <w:sz w:val="20"/>
              </w:rPr>
              <w:t xml:space="preserve">Produtos </w:t>
            </w:r>
            <w:r w:rsidR="00352B7D" w:rsidRPr="00352B7D">
              <w:rPr>
                <w:b/>
                <w:sz w:val="20"/>
              </w:rPr>
              <w:t>para fotografia e cinematografia</w:t>
            </w:r>
          </w:p>
          <w:p w14:paraId="4A0E73D7" w14:textId="77777777" w:rsidR="00E132B3" w:rsidRPr="00DF43E6" w:rsidRDefault="00E132B3">
            <w:pPr>
              <w:rPr>
                <w:b/>
                <w:sz w:val="20"/>
                <w:szCs w:val="20"/>
              </w:rPr>
            </w:pPr>
          </w:p>
          <w:p w14:paraId="277EE4A3" w14:textId="4DDC83B8" w:rsidR="00E132B3" w:rsidRPr="00021A6C" w:rsidRDefault="00FF2F61">
            <w:pPr>
              <w:rPr>
                <w:sz w:val="20"/>
                <w:szCs w:val="20"/>
              </w:rPr>
            </w:pPr>
            <w:r>
              <w:rPr>
                <w:sz w:val="20"/>
              </w:rPr>
              <w:t>MSP</w:t>
            </w:r>
            <w:r w:rsidR="00E132B3">
              <w:rPr>
                <w:sz w:val="20"/>
              </w:rPr>
              <w:t>; ou</w:t>
            </w:r>
          </w:p>
          <w:p w14:paraId="4A15F969" w14:textId="77777777" w:rsidR="00E132B3" w:rsidRPr="00DF43E6" w:rsidRDefault="00E132B3">
            <w:pPr>
              <w:rPr>
                <w:sz w:val="20"/>
                <w:szCs w:val="20"/>
              </w:rPr>
            </w:pPr>
          </w:p>
          <w:p w14:paraId="480E13D3" w14:textId="77777777" w:rsidR="00E132B3" w:rsidRPr="00021A6C" w:rsidRDefault="00E132B3">
            <w:pPr>
              <w:rPr>
                <w:sz w:val="20"/>
                <w:szCs w:val="20"/>
              </w:rPr>
            </w:pPr>
            <w:r>
              <w:rPr>
                <w:sz w:val="20"/>
              </w:rPr>
              <w:t>É realizada uma reação química ou um processamento biotecnológico (1) [Seção III Notas Interpretativas]; ou</w:t>
            </w:r>
          </w:p>
          <w:p w14:paraId="5F1B67F5" w14:textId="77777777" w:rsidR="00E132B3" w:rsidRPr="00DF43E6" w:rsidRDefault="00E132B3">
            <w:pPr>
              <w:rPr>
                <w:sz w:val="20"/>
                <w:szCs w:val="20"/>
              </w:rPr>
            </w:pPr>
          </w:p>
          <w:p w14:paraId="397007D5" w14:textId="1FB61525" w:rsidR="00E132B3" w:rsidRPr="00021A6C" w:rsidRDefault="00637A09">
            <w:pPr>
              <w:rPr>
                <w:sz w:val="20"/>
                <w:szCs w:val="20"/>
              </w:rPr>
            </w:pPr>
            <w:r>
              <w:rPr>
                <w:sz w:val="20"/>
              </w:rPr>
              <w:t>MaxMNO</w:t>
            </w:r>
            <w:r w:rsidR="00E132B3">
              <w:rPr>
                <w:sz w:val="20"/>
              </w:rPr>
              <w:t xml:space="preserve"> 50% (EXW).</w:t>
            </w:r>
          </w:p>
          <w:p w14:paraId="19E94A73" w14:textId="77777777" w:rsidR="00E132B3" w:rsidRPr="00021A6C" w:rsidRDefault="00E132B3">
            <w:pPr>
              <w:jc w:val="both"/>
              <w:rPr>
                <w:sz w:val="20"/>
                <w:szCs w:val="20"/>
                <w:lang w:val="en-GB"/>
              </w:rPr>
            </w:pPr>
          </w:p>
        </w:tc>
      </w:tr>
      <w:tr w:rsidR="00E132B3" w:rsidRPr="00021A6C" w14:paraId="1C3C41BC" w14:textId="77777777" w:rsidTr="00925C13">
        <w:tc>
          <w:tcPr>
            <w:tcW w:w="1110" w:type="pct"/>
            <w:tcBorders>
              <w:bottom w:val="single" w:sz="4" w:space="0" w:color="auto"/>
            </w:tcBorders>
          </w:tcPr>
          <w:p w14:paraId="34D80743" w14:textId="4FCF1E1E" w:rsidR="00E132B3" w:rsidRPr="00021A6C" w:rsidRDefault="00E132B3">
            <w:pPr>
              <w:rPr>
                <w:b/>
                <w:sz w:val="20"/>
                <w:szCs w:val="20"/>
              </w:rPr>
            </w:pPr>
            <w:r>
              <w:rPr>
                <w:b/>
                <w:sz w:val="20"/>
              </w:rPr>
              <w:t xml:space="preserve">Capítulo 38 </w:t>
            </w:r>
          </w:p>
          <w:p w14:paraId="5E9B6D14" w14:textId="77777777" w:rsidR="00E132B3" w:rsidRPr="00021A6C" w:rsidRDefault="00E132B3">
            <w:pPr>
              <w:rPr>
                <w:b/>
                <w:sz w:val="20"/>
                <w:szCs w:val="20"/>
                <w:lang w:val="en-GB"/>
              </w:rPr>
            </w:pPr>
          </w:p>
          <w:p w14:paraId="0BB48D02" w14:textId="77777777" w:rsidR="00E132B3" w:rsidRPr="00021A6C" w:rsidRDefault="00E132B3">
            <w:pPr>
              <w:jc w:val="both"/>
              <w:rPr>
                <w:sz w:val="20"/>
                <w:szCs w:val="20"/>
              </w:rPr>
            </w:pPr>
            <w:r>
              <w:rPr>
                <w:sz w:val="20"/>
              </w:rPr>
              <w:t>38.01 – 38.07</w:t>
            </w:r>
          </w:p>
          <w:p w14:paraId="2892390E" w14:textId="77777777" w:rsidR="00E132B3" w:rsidRPr="00021A6C" w:rsidRDefault="00E132B3">
            <w:pPr>
              <w:jc w:val="both"/>
              <w:rPr>
                <w:sz w:val="20"/>
                <w:szCs w:val="20"/>
                <w:lang w:val="en-GB"/>
              </w:rPr>
            </w:pPr>
          </w:p>
          <w:p w14:paraId="0CA391D3" w14:textId="77777777" w:rsidR="00E132B3" w:rsidRPr="00021A6C" w:rsidRDefault="00E132B3">
            <w:pPr>
              <w:jc w:val="both"/>
              <w:rPr>
                <w:sz w:val="20"/>
                <w:szCs w:val="20"/>
                <w:lang w:val="en-GB"/>
              </w:rPr>
            </w:pPr>
          </w:p>
          <w:p w14:paraId="7A1E06EB" w14:textId="77777777" w:rsidR="00E132B3" w:rsidRPr="00021A6C" w:rsidRDefault="00E132B3">
            <w:pPr>
              <w:jc w:val="both"/>
              <w:rPr>
                <w:sz w:val="20"/>
                <w:szCs w:val="20"/>
                <w:lang w:val="en-GB"/>
              </w:rPr>
            </w:pPr>
          </w:p>
          <w:p w14:paraId="6CFC5935" w14:textId="77777777" w:rsidR="00E132B3" w:rsidRPr="00021A6C" w:rsidRDefault="00E132B3">
            <w:pPr>
              <w:jc w:val="both"/>
              <w:rPr>
                <w:sz w:val="20"/>
                <w:szCs w:val="20"/>
                <w:lang w:val="en-GB"/>
              </w:rPr>
            </w:pPr>
          </w:p>
          <w:p w14:paraId="27F73F91" w14:textId="77777777" w:rsidR="00E132B3" w:rsidRPr="00021A6C" w:rsidRDefault="00E132B3">
            <w:pPr>
              <w:rPr>
                <w:sz w:val="20"/>
                <w:szCs w:val="20"/>
                <w:lang w:val="en-GB"/>
              </w:rPr>
            </w:pPr>
          </w:p>
          <w:p w14:paraId="534E5426" w14:textId="77777777" w:rsidR="00E132B3" w:rsidRPr="00021A6C" w:rsidRDefault="00E132B3">
            <w:pPr>
              <w:rPr>
                <w:sz w:val="20"/>
                <w:szCs w:val="20"/>
                <w:lang w:val="en-GB"/>
              </w:rPr>
            </w:pPr>
          </w:p>
          <w:p w14:paraId="7EFF11AA" w14:textId="77777777" w:rsidR="00E132B3" w:rsidRPr="00021A6C" w:rsidRDefault="00E132B3">
            <w:pPr>
              <w:rPr>
                <w:sz w:val="20"/>
                <w:szCs w:val="20"/>
              </w:rPr>
            </w:pPr>
            <w:r>
              <w:rPr>
                <w:sz w:val="20"/>
              </w:rPr>
              <w:t>38.08</w:t>
            </w:r>
          </w:p>
          <w:p w14:paraId="1A559B20" w14:textId="77777777" w:rsidR="00E132B3" w:rsidRPr="00021A6C" w:rsidRDefault="00E132B3">
            <w:pPr>
              <w:rPr>
                <w:sz w:val="20"/>
                <w:szCs w:val="20"/>
                <w:lang w:val="en-GB"/>
              </w:rPr>
            </w:pPr>
          </w:p>
          <w:p w14:paraId="612CD18C" w14:textId="77777777" w:rsidR="00E132B3" w:rsidRPr="00021A6C" w:rsidRDefault="00E132B3">
            <w:pPr>
              <w:jc w:val="both"/>
              <w:rPr>
                <w:sz w:val="20"/>
                <w:szCs w:val="20"/>
              </w:rPr>
            </w:pPr>
            <w:r>
              <w:rPr>
                <w:sz w:val="20"/>
              </w:rPr>
              <w:lastRenderedPageBreak/>
              <w:t>38.09</w:t>
            </w:r>
          </w:p>
          <w:p w14:paraId="0F6FC72C" w14:textId="77777777" w:rsidR="00E132B3" w:rsidRPr="00021A6C" w:rsidRDefault="00E132B3">
            <w:pPr>
              <w:jc w:val="both"/>
              <w:rPr>
                <w:sz w:val="20"/>
                <w:szCs w:val="20"/>
                <w:lang w:val="en-GB"/>
              </w:rPr>
            </w:pPr>
          </w:p>
          <w:p w14:paraId="7B4600BD" w14:textId="77777777" w:rsidR="003C3537" w:rsidRPr="00021A6C" w:rsidRDefault="003C3537">
            <w:pPr>
              <w:jc w:val="both"/>
              <w:rPr>
                <w:sz w:val="20"/>
                <w:szCs w:val="20"/>
                <w:lang w:val="en-GB"/>
              </w:rPr>
            </w:pPr>
          </w:p>
          <w:p w14:paraId="4E389842" w14:textId="04FC612C" w:rsidR="00E132B3" w:rsidRPr="00021A6C" w:rsidRDefault="00E132B3">
            <w:pPr>
              <w:jc w:val="both"/>
              <w:rPr>
                <w:sz w:val="20"/>
                <w:szCs w:val="20"/>
              </w:rPr>
            </w:pPr>
            <w:r>
              <w:rPr>
                <w:sz w:val="20"/>
              </w:rPr>
              <w:t>38.10 – 38.22</w:t>
            </w:r>
          </w:p>
          <w:p w14:paraId="6C35FB6F" w14:textId="77777777" w:rsidR="00E132B3" w:rsidRPr="00021A6C" w:rsidRDefault="00E132B3">
            <w:pPr>
              <w:jc w:val="both"/>
              <w:rPr>
                <w:b/>
                <w:sz w:val="20"/>
                <w:szCs w:val="20"/>
                <w:lang w:val="en-GB"/>
              </w:rPr>
            </w:pPr>
          </w:p>
          <w:p w14:paraId="6DFBBAE5" w14:textId="77777777" w:rsidR="00E132B3" w:rsidRPr="00021A6C" w:rsidRDefault="00E132B3">
            <w:pPr>
              <w:jc w:val="both"/>
              <w:rPr>
                <w:b/>
                <w:sz w:val="20"/>
                <w:szCs w:val="20"/>
                <w:lang w:val="en-GB"/>
              </w:rPr>
            </w:pPr>
          </w:p>
          <w:p w14:paraId="6D3DE0D8" w14:textId="77777777" w:rsidR="00E132B3" w:rsidRPr="00021A6C" w:rsidRDefault="00E132B3">
            <w:pPr>
              <w:jc w:val="both"/>
              <w:rPr>
                <w:b/>
                <w:sz w:val="20"/>
                <w:szCs w:val="20"/>
                <w:lang w:val="en-GB"/>
              </w:rPr>
            </w:pPr>
          </w:p>
          <w:p w14:paraId="79E7AFD5" w14:textId="77777777" w:rsidR="00E132B3" w:rsidRPr="00021A6C" w:rsidRDefault="00E132B3">
            <w:pPr>
              <w:jc w:val="both"/>
              <w:rPr>
                <w:b/>
                <w:sz w:val="20"/>
                <w:szCs w:val="20"/>
                <w:lang w:val="en-GB"/>
              </w:rPr>
            </w:pPr>
          </w:p>
          <w:p w14:paraId="485177D6" w14:textId="77777777" w:rsidR="00E132B3" w:rsidRPr="00021A6C" w:rsidRDefault="00E132B3">
            <w:pPr>
              <w:jc w:val="both"/>
              <w:rPr>
                <w:b/>
                <w:sz w:val="20"/>
                <w:szCs w:val="20"/>
                <w:lang w:val="en-GB"/>
              </w:rPr>
            </w:pPr>
          </w:p>
          <w:p w14:paraId="786F3783" w14:textId="77777777" w:rsidR="00E132B3" w:rsidRPr="00021A6C" w:rsidRDefault="00E132B3">
            <w:pPr>
              <w:jc w:val="both"/>
              <w:rPr>
                <w:b/>
                <w:sz w:val="20"/>
                <w:szCs w:val="20"/>
                <w:lang w:val="en-GB"/>
              </w:rPr>
            </w:pPr>
          </w:p>
          <w:p w14:paraId="5DB19692" w14:textId="2958B233" w:rsidR="00E132B3" w:rsidRPr="00021A6C" w:rsidRDefault="00E132B3">
            <w:pPr>
              <w:jc w:val="both"/>
              <w:rPr>
                <w:sz w:val="20"/>
                <w:szCs w:val="20"/>
              </w:rPr>
            </w:pPr>
            <w:r>
              <w:rPr>
                <w:sz w:val="20"/>
              </w:rPr>
              <w:t>38.23</w:t>
            </w:r>
          </w:p>
          <w:p w14:paraId="00EA5428" w14:textId="77777777" w:rsidR="00E132B3" w:rsidRPr="00021A6C" w:rsidRDefault="00E132B3">
            <w:pPr>
              <w:jc w:val="both"/>
              <w:rPr>
                <w:b/>
                <w:sz w:val="20"/>
                <w:szCs w:val="20"/>
                <w:lang w:val="en-GB"/>
              </w:rPr>
            </w:pPr>
          </w:p>
          <w:p w14:paraId="38AB3256" w14:textId="77777777" w:rsidR="00E132B3" w:rsidRPr="00021A6C" w:rsidRDefault="00E132B3">
            <w:pPr>
              <w:jc w:val="both"/>
              <w:rPr>
                <w:b/>
                <w:sz w:val="20"/>
                <w:szCs w:val="20"/>
                <w:lang w:val="en-GB"/>
              </w:rPr>
            </w:pPr>
          </w:p>
          <w:p w14:paraId="1AB6E2BD" w14:textId="77777777" w:rsidR="00E132B3" w:rsidRDefault="00E132B3">
            <w:pPr>
              <w:jc w:val="both"/>
              <w:rPr>
                <w:b/>
                <w:sz w:val="20"/>
                <w:szCs w:val="20"/>
                <w:lang w:val="en-GB"/>
              </w:rPr>
            </w:pPr>
          </w:p>
          <w:p w14:paraId="06FFD184" w14:textId="77777777" w:rsidR="00925C13" w:rsidRPr="00021A6C" w:rsidRDefault="00925C13">
            <w:pPr>
              <w:jc w:val="both"/>
              <w:rPr>
                <w:b/>
                <w:sz w:val="20"/>
                <w:szCs w:val="20"/>
                <w:lang w:val="en-GB"/>
              </w:rPr>
            </w:pPr>
          </w:p>
          <w:p w14:paraId="75253543" w14:textId="77777777" w:rsidR="00E132B3" w:rsidRPr="00021A6C" w:rsidRDefault="00E132B3">
            <w:pPr>
              <w:jc w:val="both"/>
              <w:rPr>
                <w:sz w:val="20"/>
                <w:szCs w:val="20"/>
                <w:lang w:val="en-GB"/>
              </w:rPr>
            </w:pPr>
          </w:p>
          <w:p w14:paraId="2F794BEB" w14:textId="77777777" w:rsidR="00E132B3" w:rsidRPr="00021A6C" w:rsidRDefault="00E132B3">
            <w:pPr>
              <w:jc w:val="both"/>
              <w:rPr>
                <w:sz w:val="20"/>
                <w:szCs w:val="20"/>
              </w:rPr>
            </w:pPr>
            <w:r>
              <w:rPr>
                <w:sz w:val="20"/>
              </w:rPr>
              <w:t>3824.10 – 3824.50</w:t>
            </w:r>
          </w:p>
          <w:p w14:paraId="5B624485" w14:textId="77777777" w:rsidR="00E132B3" w:rsidRPr="00021A6C" w:rsidRDefault="00E132B3">
            <w:pPr>
              <w:jc w:val="both"/>
              <w:rPr>
                <w:sz w:val="20"/>
                <w:szCs w:val="20"/>
                <w:lang w:val="en-GB"/>
              </w:rPr>
            </w:pPr>
          </w:p>
          <w:p w14:paraId="63EB8D76" w14:textId="77777777" w:rsidR="00E132B3" w:rsidRPr="00021A6C" w:rsidRDefault="00E132B3">
            <w:pPr>
              <w:jc w:val="both"/>
              <w:rPr>
                <w:sz w:val="20"/>
                <w:szCs w:val="20"/>
                <w:lang w:val="en-GB"/>
              </w:rPr>
            </w:pPr>
          </w:p>
          <w:p w14:paraId="5E9EDE54" w14:textId="77777777" w:rsidR="00E132B3" w:rsidRPr="00021A6C" w:rsidRDefault="00E132B3">
            <w:pPr>
              <w:jc w:val="both"/>
              <w:rPr>
                <w:sz w:val="20"/>
                <w:szCs w:val="20"/>
                <w:lang w:val="en-GB"/>
              </w:rPr>
            </w:pPr>
          </w:p>
          <w:p w14:paraId="0FC41D07" w14:textId="77777777" w:rsidR="00E132B3" w:rsidRPr="00021A6C" w:rsidRDefault="00E132B3">
            <w:pPr>
              <w:jc w:val="both"/>
              <w:rPr>
                <w:sz w:val="20"/>
                <w:szCs w:val="20"/>
                <w:lang w:val="en-GB"/>
              </w:rPr>
            </w:pPr>
          </w:p>
          <w:p w14:paraId="719A4738" w14:textId="77777777" w:rsidR="00E132B3" w:rsidRPr="00021A6C" w:rsidRDefault="00E132B3">
            <w:pPr>
              <w:jc w:val="both"/>
              <w:rPr>
                <w:sz w:val="20"/>
                <w:szCs w:val="20"/>
                <w:lang w:val="en-GB"/>
              </w:rPr>
            </w:pPr>
          </w:p>
          <w:p w14:paraId="46AB1998" w14:textId="77777777" w:rsidR="00E132B3" w:rsidRPr="00021A6C" w:rsidRDefault="00E132B3">
            <w:pPr>
              <w:jc w:val="both"/>
              <w:rPr>
                <w:sz w:val="20"/>
                <w:szCs w:val="20"/>
                <w:lang w:val="en-GB"/>
              </w:rPr>
            </w:pPr>
          </w:p>
          <w:p w14:paraId="2D01A593" w14:textId="77777777" w:rsidR="00E132B3" w:rsidRPr="00021A6C" w:rsidRDefault="00E132B3">
            <w:pPr>
              <w:jc w:val="both"/>
              <w:rPr>
                <w:sz w:val="20"/>
                <w:szCs w:val="20"/>
              </w:rPr>
            </w:pPr>
            <w:r>
              <w:rPr>
                <w:sz w:val="20"/>
              </w:rPr>
              <w:t xml:space="preserve">3824.60 </w:t>
            </w:r>
          </w:p>
          <w:p w14:paraId="3339CB93" w14:textId="77777777" w:rsidR="00E132B3" w:rsidRPr="00021A6C" w:rsidRDefault="00E132B3">
            <w:pPr>
              <w:jc w:val="both"/>
              <w:rPr>
                <w:sz w:val="20"/>
                <w:szCs w:val="20"/>
                <w:lang w:val="en-GB"/>
              </w:rPr>
            </w:pPr>
          </w:p>
          <w:p w14:paraId="4B4391B4" w14:textId="7AEBE694" w:rsidR="00E132B3" w:rsidRPr="00021A6C" w:rsidRDefault="00E132B3">
            <w:pPr>
              <w:jc w:val="both"/>
              <w:rPr>
                <w:sz w:val="20"/>
                <w:szCs w:val="20"/>
              </w:rPr>
            </w:pPr>
            <w:r>
              <w:rPr>
                <w:sz w:val="20"/>
              </w:rPr>
              <w:t>3824.81 – 3825.90</w:t>
            </w:r>
          </w:p>
          <w:p w14:paraId="7A399548" w14:textId="77777777" w:rsidR="00E132B3" w:rsidRPr="00021A6C" w:rsidRDefault="00E132B3">
            <w:pPr>
              <w:jc w:val="both"/>
              <w:rPr>
                <w:sz w:val="20"/>
                <w:szCs w:val="20"/>
                <w:lang w:val="en-GB"/>
              </w:rPr>
            </w:pPr>
          </w:p>
          <w:p w14:paraId="0E20E4C5" w14:textId="77777777" w:rsidR="00E132B3" w:rsidRPr="00021A6C" w:rsidRDefault="00E132B3">
            <w:pPr>
              <w:jc w:val="both"/>
              <w:rPr>
                <w:sz w:val="20"/>
                <w:szCs w:val="20"/>
                <w:lang w:val="en-GB"/>
              </w:rPr>
            </w:pPr>
          </w:p>
          <w:p w14:paraId="1EF5058D" w14:textId="77777777" w:rsidR="00E132B3" w:rsidRPr="00021A6C" w:rsidRDefault="00E132B3">
            <w:pPr>
              <w:jc w:val="both"/>
              <w:rPr>
                <w:sz w:val="20"/>
                <w:szCs w:val="20"/>
                <w:lang w:val="en-GB"/>
              </w:rPr>
            </w:pPr>
          </w:p>
          <w:p w14:paraId="38E2BD9A" w14:textId="77777777" w:rsidR="00E132B3" w:rsidRPr="00021A6C" w:rsidRDefault="00E132B3">
            <w:pPr>
              <w:jc w:val="both"/>
              <w:rPr>
                <w:sz w:val="20"/>
                <w:szCs w:val="20"/>
                <w:lang w:val="en-GB"/>
              </w:rPr>
            </w:pPr>
          </w:p>
          <w:p w14:paraId="6D908C71" w14:textId="77777777" w:rsidR="00E132B3" w:rsidRPr="00021A6C" w:rsidRDefault="00E132B3">
            <w:pPr>
              <w:jc w:val="both"/>
              <w:rPr>
                <w:sz w:val="20"/>
                <w:szCs w:val="20"/>
                <w:lang w:val="en-GB"/>
              </w:rPr>
            </w:pPr>
          </w:p>
          <w:p w14:paraId="5D68C089" w14:textId="77777777" w:rsidR="00E132B3" w:rsidRPr="00021A6C" w:rsidRDefault="00E132B3">
            <w:pPr>
              <w:jc w:val="both"/>
              <w:rPr>
                <w:sz w:val="20"/>
                <w:szCs w:val="20"/>
                <w:lang w:val="en-GB"/>
              </w:rPr>
            </w:pPr>
          </w:p>
          <w:p w14:paraId="3E7327EA" w14:textId="77777777" w:rsidR="00E132B3" w:rsidRPr="00021A6C" w:rsidRDefault="00E132B3">
            <w:pPr>
              <w:jc w:val="both"/>
              <w:rPr>
                <w:sz w:val="20"/>
                <w:szCs w:val="20"/>
              </w:rPr>
            </w:pPr>
            <w:r>
              <w:rPr>
                <w:sz w:val="20"/>
              </w:rPr>
              <w:t xml:space="preserve">38.26 </w:t>
            </w:r>
          </w:p>
          <w:p w14:paraId="25B3B175" w14:textId="77777777" w:rsidR="00AA3287" w:rsidRPr="00021A6C" w:rsidRDefault="00AA3287">
            <w:pPr>
              <w:jc w:val="both"/>
              <w:rPr>
                <w:sz w:val="20"/>
                <w:szCs w:val="20"/>
                <w:lang w:val="en-GB"/>
              </w:rPr>
            </w:pPr>
          </w:p>
          <w:p w14:paraId="750FAB37" w14:textId="77777777" w:rsidR="00AA3287" w:rsidRPr="00021A6C" w:rsidRDefault="00AA3287">
            <w:pPr>
              <w:jc w:val="both"/>
              <w:rPr>
                <w:sz w:val="20"/>
                <w:szCs w:val="20"/>
                <w:lang w:val="en-GB"/>
              </w:rPr>
            </w:pPr>
          </w:p>
          <w:p w14:paraId="1645EE54" w14:textId="77777777" w:rsidR="00AA3287" w:rsidRPr="00021A6C" w:rsidRDefault="00AA3287">
            <w:pPr>
              <w:jc w:val="both"/>
              <w:rPr>
                <w:sz w:val="20"/>
                <w:szCs w:val="20"/>
              </w:rPr>
            </w:pPr>
            <w:r>
              <w:rPr>
                <w:sz w:val="20"/>
              </w:rPr>
              <w:t>38.27</w:t>
            </w:r>
          </w:p>
          <w:p w14:paraId="16AF40C8" w14:textId="6B19E617" w:rsidR="00AA3287" w:rsidRPr="00021A6C" w:rsidRDefault="00AA3287">
            <w:pPr>
              <w:jc w:val="both"/>
              <w:rPr>
                <w:sz w:val="20"/>
                <w:szCs w:val="20"/>
                <w:lang w:val="en-GB"/>
              </w:rPr>
            </w:pPr>
          </w:p>
        </w:tc>
        <w:tc>
          <w:tcPr>
            <w:tcW w:w="3890" w:type="pct"/>
            <w:tcBorders>
              <w:bottom w:val="single" w:sz="4" w:space="0" w:color="auto"/>
            </w:tcBorders>
          </w:tcPr>
          <w:p w14:paraId="5C54F98B" w14:textId="2755E41D" w:rsidR="00E132B3" w:rsidRPr="00021A6C" w:rsidRDefault="00E132B3">
            <w:pPr>
              <w:rPr>
                <w:b/>
                <w:sz w:val="20"/>
                <w:szCs w:val="20"/>
              </w:rPr>
            </w:pPr>
            <w:r>
              <w:rPr>
                <w:b/>
                <w:sz w:val="20"/>
              </w:rPr>
              <w:lastRenderedPageBreak/>
              <w:t xml:space="preserve">Produtos </w:t>
            </w:r>
            <w:r w:rsidR="00352B7D" w:rsidRPr="00352B7D">
              <w:rPr>
                <w:b/>
                <w:sz w:val="20"/>
              </w:rPr>
              <w:t>diversos das indústrias químicas</w:t>
            </w:r>
          </w:p>
          <w:p w14:paraId="42F62EE0" w14:textId="77777777" w:rsidR="00E132B3" w:rsidRPr="00DF43E6" w:rsidRDefault="00E132B3">
            <w:pPr>
              <w:rPr>
                <w:b/>
                <w:sz w:val="20"/>
                <w:szCs w:val="20"/>
              </w:rPr>
            </w:pPr>
          </w:p>
          <w:p w14:paraId="797117FF" w14:textId="251D04CD" w:rsidR="00E132B3" w:rsidRPr="00021A6C" w:rsidRDefault="00FF2F61">
            <w:pPr>
              <w:rPr>
                <w:sz w:val="20"/>
                <w:szCs w:val="20"/>
              </w:rPr>
            </w:pPr>
            <w:r>
              <w:rPr>
                <w:sz w:val="20"/>
              </w:rPr>
              <w:t>MSP</w:t>
            </w:r>
            <w:r w:rsidR="00E132B3">
              <w:rPr>
                <w:sz w:val="20"/>
              </w:rPr>
              <w:t>; ou</w:t>
            </w:r>
          </w:p>
          <w:p w14:paraId="02B27C90" w14:textId="77777777" w:rsidR="00E132B3" w:rsidRPr="00DF43E6" w:rsidRDefault="00E132B3">
            <w:pPr>
              <w:rPr>
                <w:sz w:val="20"/>
                <w:szCs w:val="20"/>
              </w:rPr>
            </w:pPr>
          </w:p>
          <w:p w14:paraId="14615B95" w14:textId="77777777" w:rsidR="00E132B3" w:rsidRPr="00021A6C" w:rsidRDefault="00E132B3">
            <w:pPr>
              <w:rPr>
                <w:sz w:val="20"/>
                <w:szCs w:val="20"/>
              </w:rPr>
            </w:pPr>
            <w:r>
              <w:rPr>
                <w:sz w:val="20"/>
              </w:rPr>
              <w:t>É realizada uma reação química ou um processamento biotecnológico (1) [Seção III Notas Interpretativas]; ou</w:t>
            </w:r>
          </w:p>
          <w:p w14:paraId="7603309B" w14:textId="77777777" w:rsidR="00E132B3" w:rsidRPr="00DF43E6" w:rsidRDefault="00E132B3">
            <w:pPr>
              <w:rPr>
                <w:sz w:val="20"/>
                <w:szCs w:val="20"/>
              </w:rPr>
            </w:pPr>
          </w:p>
          <w:p w14:paraId="736C941B" w14:textId="654E0543" w:rsidR="00E132B3" w:rsidRPr="00021A6C" w:rsidRDefault="00637A09">
            <w:pPr>
              <w:rPr>
                <w:sz w:val="20"/>
                <w:szCs w:val="20"/>
              </w:rPr>
            </w:pPr>
            <w:r>
              <w:rPr>
                <w:sz w:val="20"/>
              </w:rPr>
              <w:t>MaxMNO</w:t>
            </w:r>
            <w:r w:rsidR="00E132B3">
              <w:rPr>
                <w:sz w:val="20"/>
              </w:rPr>
              <w:t xml:space="preserve"> 50% (EXW).</w:t>
            </w:r>
          </w:p>
          <w:p w14:paraId="277ABBEF" w14:textId="77777777" w:rsidR="00E132B3" w:rsidRPr="00DF43E6" w:rsidRDefault="00E132B3">
            <w:pPr>
              <w:rPr>
                <w:b/>
                <w:sz w:val="20"/>
                <w:szCs w:val="20"/>
              </w:rPr>
            </w:pPr>
          </w:p>
          <w:p w14:paraId="2A88777F" w14:textId="7D2CBE8B" w:rsidR="00E132B3" w:rsidRPr="00021A6C" w:rsidRDefault="00637A09">
            <w:pPr>
              <w:rPr>
                <w:sz w:val="20"/>
                <w:szCs w:val="20"/>
              </w:rPr>
            </w:pPr>
            <w:r>
              <w:rPr>
                <w:sz w:val="20"/>
              </w:rPr>
              <w:t>MaxMNO</w:t>
            </w:r>
            <w:r w:rsidR="00E132B3">
              <w:rPr>
                <w:sz w:val="20"/>
              </w:rPr>
              <w:t xml:space="preserve"> 50% (EXW).</w:t>
            </w:r>
          </w:p>
          <w:p w14:paraId="505D1B67" w14:textId="77777777" w:rsidR="00E132B3" w:rsidRPr="00DF43E6" w:rsidRDefault="00E132B3">
            <w:pPr>
              <w:rPr>
                <w:sz w:val="20"/>
                <w:szCs w:val="20"/>
              </w:rPr>
            </w:pPr>
          </w:p>
          <w:p w14:paraId="22142F76" w14:textId="06494E45" w:rsidR="00E132B3" w:rsidRPr="00021A6C" w:rsidRDefault="003C3537">
            <w:pPr>
              <w:rPr>
                <w:sz w:val="20"/>
                <w:szCs w:val="20"/>
              </w:rPr>
            </w:pPr>
            <w:r>
              <w:rPr>
                <w:sz w:val="20"/>
              </w:rPr>
              <w:lastRenderedPageBreak/>
              <w:t xml:space="preserve">Fabricação a partir de </w:t>
            </w:r>
            <w:r w:rsidR="008F3836">
              <w:rPr>
                <w:sz w:val="20"/>
              </w:rPr>
              <w:t>materiais</w:t>
            </w:r>
            <w:r>
              <w:rPr>
                <w:sz w:val="20"/>
              </w:rPr>
              <w:t xml:space="preserve"> não </w:t>
            </w:r>
            <w:r w:rsidR="008F3836">
              <w:rPr>
                <w:sz w:val="20"/>
              </w:rPr>
              <w:t>originários</w:t>
            </w:r>
            <w:r>
              <w:rPr>
                <w:sz w:val="20"/>
              </w:rPr>
              <w:t xml:space="preserve"> de qualquer posição, exceto a do produto, e de </w:t>
            </w:r>
            <w:r w:rsidR="008F3836">
              <w:rPr>
                <w:sz w:val="20"/>
              </w:rPr>
              <w:t>materiais</w:t>
            </w:r>
            <w:r>
              <w:rPr>
                <w:sz w:val="20"/>
              </w:rPr>
              <w:t xml:space="preserve"> não </w:t>
            </w:r>
            <w:r w:rsidR="008F3836">
              <w:rPr>
                <w:sz w:val="20"/>
              </w:rPr>
              <w:t>originários</w:t>
            </w:r>
            <w:r>
              <w:rPr>
                <w:sz w:val="20"/>
              </w:rPr>
              <w:t xml:space="preserve"> da posição 11.08.</w:t>
            </w:r>
          </w:p>
          <w:p w14:paraId="3781F08F" w14:textId="77777777" w:rsidR="003C3537" w:rsidRPr="00DF43E6" w:rsidRDefault="003C3537">
            <w:pPr>
              <w:rPr>
                <w:sz w:val="20"/>
                <w:szCs w:val="20"/>
              </w:rPr>
            </w:pPr>
          </w:p>
          <w:p w14:paraId="7B6D8839" w14:textId="454C7419" w:rsidR="00E132B3" w:rsidRPr="00021A6C" w:rsidRDefault="00FF2F61">
            <w:pPr>
              <w:rPr>
                <w:sz w:val="20"/>
                <w:szCs w:val="20"/>
              </w:rPr>
            </w:pPr>
            <w:r>
              <w:rPr>
                <w:sz w:val="20"/>
              </w:rPr>
              <w:t>MSP</w:t>
            </w:r>
            <w:r w:rsidR="00E132B3">
              <w:rPr>
                <w:sz w:val="20"/>
              </w:rPr>
              <w:t>; ou</w:t>
            </w:r>
          </w:p>
          <w:p w14:paraId="340FE20D" w14:textId="77777777" w:rsidR="00E132B3" w:rsidRPr="00DF43E6" w:rsidRDefault="00E132B3">
            <w:pPr>
              <w:rPr>
                <w:sz w:val="20"/>
                <w:szCs w:val="20"/>
              </w:rPr>
            </w:pPr>
          </w:p>
          <w:p w14:paraId="605FE390" w14:textId="77777777" w:rsidR="00E132B3" w:rsidRPr="00021A6C" w:rsidRDefault="00E132B3">
            <w:pPr>
              <w:rPr>
                <w:sz w:val="20"/>
                <w:szCs w:val="20"/>
              </w:rPr>
            </w:pPr>
            <w:r>
              <w:rPr>
                <w:sz w:val="20"/>
              </w:rPr>
              <w:t>É realizada uma reação química ou um processamento biotecnológico (1) [Seção III Notas Interpretativas]; ou</w:t>
            </w:r>
          </w:p>
          <w:p w14:paraId="59A9F928" w14:textId="77777777" w:rsidR="00E132B3" w:rsidRPr="00DF43E6" w:rsidRDefault="00E132B3">
            <w:pPr>
              <w:rPr>
                <w:sz w:val="20"/>
                <w:szCs w:val="20"/>
              </w:rPr>
            </w:pPr>
          </w:p>
          <w:p w14:paraId="68C8584F" w14:textId="210EC46B" w:rsidR="00E132B3" w:rsidRPr="00021A6C" w:rsidRDefault="00637A09">
            <w:pPr>
              <w:rPr>
                <w:sz w:val="20"/>
                <w:szCs w:val="20"/>
              </w:rPr>
            </w:pPr>
            <w:r>
              <w:rPr>
                <w:sz w:val="20"/>
              </w:rPr>
              <w:t>MaxMNO</w:t>
            </w:r>
            <w:r w:rsidR="00E132B3">
              <w:rPr>
                <w:sz w:val="20"/>
              </w:rPr>
              <w:t xml:space="preserve"> 50% (EXW).</w:t>
            </w:r>
          </w:p>
          <w:p w14:paraId="68F0B44D" w14:textId="77777777" w:rsidR="00E132B3" w:rsidRPr="00DF43E6" w:rsidRDefault="00E132B3">
            <w:pPr>
              <w:rPr>
                <w:sz w:val="20"/>
                <w:szCs w:val="20"/>
              </w:rPr>
            </w:pPr>
          </w:p>
          <w:p w14:paraId="7541D37F" w14:textId="4F767B3D" w:rsidR="00E132B3" w:rsidRDefault="00FF2F61">
            <w:pPr>
              <w:rPr>
                <w:sz w:val="20"/>
                <w:szCs w:val="20"/>
              </w:rPr>
            </w:pPr>
            <w:r>
              <w:rPr>
                <w:sz w:val="20"/>
              </w:rPr>
              <w:t>MP</w:t>
            </w:r>
            <w:r w:rsidR="00E132B3">
              <w:rPr>
                <w:sz w:val="20"/>
              </w:rPr>
              <w:t xml:space="preserve">; no entanto, podem ser utilizados materiais não originários da mesma posição da tabela do produto, desde que o seu valor total não exceda 20% do preço </w:t>
            </w:r>
            <w:r w:rsidR="00230CF2" w:rsidRPr="00230CF2">
              <w:rPr>
                <w:i/>
                <w:sz w:val="20"/>
              </w:rPr>
              <w:t>ex-works</w:t>
            </w:r>
            <w:r w:rsidR="00E132B3">
              <w:rPr>
                <w:sz w:val="20"/>
              </w:rPr>
              <w:t xml:space="preserve"> do produto; ou </w:t>
            </w:r>
          </w:p>
          <w:p w14:paraId="66D5DD33" w14:textId="77777777" w:rsidR="00925C13" w:rsidRPr="00DF43E6" w:rsidRDefault="00925C13">
            <w:pPr>
              <w:rPr>
                <w:sz w:val="20"/>
                <w:szCs w:val="20"/>
              </w:rPr>
            </w:pPr>
          </w:p>
          <w:p w14:paraId="4E178647" w14:textId="0F62A07D" w:rsidR="00E132B3" w:rsidRPr="00021A6C" w:rsidRDefault="00637A09">
            <w:pPr>
              <w:rPr>
                <w:sz w:val="20"/>
                <w:szCs w:val="20"/>
              </w:rPr>
            </w:pPr>
            <w:r>
              <w:rPr>
                <w:sz w:val="20"/>
              </w:rPr>
              <w:t>MaxMNO</w:t>
            </w:r>
            <w:r w:rsidR="00E132B3">
              <w:rPr>
                <w:sz w:val="20"/>
              </w:rPr>
              <w:t xml:space="preserve"> 40% (EXW).</w:t>
            </w:r>
          </w:p>
          <w:p w14:paraId="7787421B" w14:textId="77777777" w:rsidR="00E132B3" w:rsidRPr="00DF43E6" w:rsidRDefault="00E132B3">
            <w:pPr>
              <w:rPr>
                <w:sz w:val="20"/>
                <w:szCs w:val="20"/>
              </w:rPr>
            </w:pPr>
          </w:p>
          <w:p w14:paraId="1B0010BA" w14:textId="55B3A045" w:rsidR="00E132B3" w:rsidRPr="00021A6C" w:rsidRDefault="00FF2F61">
            <w:pPr>
              <w:rPr>
                <w:sz w:val="20"/>
                <w:szCs w:val="20"/>
              </w:rPr>
            </w:pPr>
            <w:r>
              <w:rPr>
                <w:sz w:val="20"/>
              </w:rPr>
              <w:t>MSP</w:t>
            </w:r>
            <w:r w:rsidR="00E132B3">
              <w:rPr>
                <w:sz w:val="20"/>
              </w:rPr>
              <w:t>; ou</w:t>
            </w:r>
          </w:p>
          <w:p w14:paraId="6C8E806A" w14:textId="77777777" w:rsidR="00E132B3" w:rsidRPr="00DF43E6" w:rsidRDefault="00E132B3">
            <w:pPr>
              <w:rPr>
                <w:sz w:val="20"/>
                <w:szCs w:val="20"/>
              </w:rPr>
            </w:pPr>
          </w:p>
          <w:p w14:paraId="31E16256" w14:textId="77777777" w:rsidR="00E132B3" w:rsidRPr="00021A6C" w:rsidRDefault="00E132B3">
            <w:pPr>
              <w:rPr>
                <w:sz w:val="20"/>
                <w:szCs w:val="20"/>
              </w:rPr>
            </w:pPr>
            <w:r>
              <w:rPr>
                <w:sz w:val="20"/>
              </w:rPr>
              <w:t>É realizada uma reação química ou um processamento biotecnológico (1) [Seção III Notas Interpretativas]; ou</w:t>
            </w:r>
          </w:p>
          <w:p w14:paraId="2E865296" w14:textId="77777777" w:rsidR="00E132B3" w:rsidRPr="00DF43E6" w:rsidRDefault="00E132B3">
            <w:pPr>
              <w:rPr>
                <w:sz w:val="20"/>
                <w:szCs w:val="20"/>
              </w:rPr>
            </w:pPr>
          </w:p>
          <w:p w14:paraId="721B1A0F" w14:textId="67184E22" w:rsidR="00E132B3" w:rsidRPr="00021A6C" w:rsidRDefault="00637A09">
            <w:pPr>
              <w:rPr>
                <w:sz w:val="20"/>
                <w:szCs w:val="20"/>
              </w:rPr>
            </w:pPr>
            <w:r>
              <w:rPr>
                <w:sz w:val="20"/>
              </w:rPr>
              <w:t>MaxMNO</w:t>
            </w:r>
            <w:r w:rsidR="00E132B3">
              <w:rPr>
                <w:sz w:val="20"/>
              </w:rPr>
              <w:t xml:space="preserve"> 50% (EXW).</w:t>
            </w:r>
          </w:p>
          <w:p w14:paraId="14C39BED" w14:textId="77777777" w:rsidR="00E132B3" w:rsidRPr="00DF43E6" w:rsidRDefault="00E132B3">
            <w:pPr>
              <w:rPr>
                <w:sz w:val="20"/>
                <w:szCs w:val="20"/>
              </w:rPr>
            </w:pPr>
          </w:p>
          <w:p w14:paraId="2F418AEC" w14:textId="2A7A4ABD" w:rsidR="00E132B3" w:rsidRPr="00021A6C" w:rsidRDefault="00FF2F61">
            <w:pPr>
              <w:rPr>
                <w:sz w:val="20"/>
                <w:szCs w:val="20"/>
              </w:rPr>
            </w:pPr>
            <w:r>
              <w:rPr>
                <w:sz w:val="20"/>
              </w:rPr>
              <w:t>MP</w:t>
            </w:r>
            <w:r w:rsidR="00E132B3">
              <w:rPr>
                <w:sz w:val="20"/>
              </w:rPr>
              <w:t>, exceto a partir de materiais não originários da subposição 2905.44.</w:t>
            </w:r>
          </w:p>
          <w:p w14:paraId="007B3F94" w14:textId="77777777" w:rsidR="00E132B3" w:rsidRPr="00DF43E6" w:rsidRDefault="00E132B3">
            <w:pPr>
              <w:rPr>
                <w:sz w:val="20"/>
                <w:szCs w:val="20"/>
              </w:rPr>
            </w:pPr>
          </w:p>
          <w:p w14:paraId="1342BAF4" w14:textId="30920D14" w:rsidR="00E132B3" w:rsidRPr="00021A6C" w:rsidRDefault="00FF2F61">
            <w:pPr>
              <w:rPr>
                <w:sz w:val="20"/>
                <w:szCs w:val="20"/>
              </w:rPr>
            </w:pPr>
            <w:r>
              <w:rPr>
                <w:sz w:val="20"/>
              </w:rPr>
              <w:t>MSP</w:t>
            </w:r>
            <w:r w:rsidR="00E132B3">
              <w:rPr>
                <w:sz w:val="20"/>
              </w:rPr>
              <w:t>; ou</w:t>
            </w:r>
          </w:p>
          <w:p w14:paraId="020AE03D" w14:textId="77777777" w:rsidR="00E132B3" w:rsidRPr="00DF43E6" w:rsidRDefault="00E132B3">
            <w:pPr>
              <w:rPr>
                <w:sz w:val="20"/>
                <w:szCs w:val="20"/>
              </w:rPr>
            </w:pPr>
          </w:p>
          <w:p w14:paraId="7649289C" w14:textId="77777777" w:rsidR="00E132B3" w:rsidRPr="00021A6C" w:rsidRDefault="00E132B3">
            <w:pPr>
              <w:rPr>
                <w:sz w:val="20"/>
                <w:szCs w:val="20"/>
              </w:rPr>
            </w:pPr>
            <w:r>
              <w:rPr>
                <w:sz w:val="20"/>
              </w:rPr>
              <w:t>É realizada uma reação química ou um processamento biotecnológico (1) [Seção III Notas Interpretativas]; ou</w:t>
            </w:r>
          </w:p>
          <w:p w14:paraId="6FA7E3D1" w14:textId="77777777" w:rsidR="00E132B3" w:rsidRPr="00DF43E6" w:rsidRDefault="00E132B3">
            <w:pPr>
              <w:rPr>
                <w:sz w:val="20"/>
                <w:szCs w:val="20"/>
              </w:rPr>
            </w:pPr>
          </w:p>
          <w:p w14:paraId="16DBBAE5" w14:textId="6E0C78A0" w:rsidR="00E132B3" w:rsidRPr="00021A6C" w:rsidRDefault="00637A09">
            <w:pPr>
              <w:rPr>
                <w:sz w:val="20"/>
                <w:szCs w:val="20"/>
              </w:rPr>
            </w:pPr>
            <w:r>
              <w:rPr>
                <w:sz w:val="20"/>
              </w:rPr>
              <w:t>MaxMNO</w:t>
            </w:r>
            <w:r w:rsidR="00E132B3">
              <w:rPr>
                <w:sz w:val="20"/>
              </w:rPr>
              <w:t xml:space="preserve"> 50% (EXW).</w:t>
            </w:r>
          </w:p>
          <w:p w14:paraId="069DA150" w14:textId="77777777" w:rsidR="00E132B3" w:rsidRPr="00DF43E6" w:rsidRDefault="00E132B3">
            <w:pPr>
              <w:rPr>
                <w:sz w:val="20"/>
                <w:szCs w:val="20"/>
              </w:rPr>
            </w:pPr>
          </w:p>
          <w:p w14:paraId="68421D6D" w14:textId="77777777" w:rsidR="00E132B3" w:rsidRPr="00021A6C" w:rsidRDefault="00E132B3">
            <w:pPr>
              <w:rPr>
                <w:sz w:val="20"/>
                <w:szCs w:val="20"/>
              </w:rPr>
            </w:pPr>
            <w:r>
              <w:rPr>
                <w:sz w:val="20"/>
              </w:rPr>
              <w:t>Fabricação na qual o biodiesel é obtido por transesterificação e/ou esterificação ou por hidrotratamento.</w:t>
            </w:r>
          </w:p>
          <w:p w14:paraId="7F50D231" w14:textId="77777777" w:rsidR="00E132B3" w:rsidRPr="00DF43E6" w:rsidRDefault="00E132B3">
            <w:pPr>
              <w:jc w:val="both"/>
              <w:rPr>
                <w:sz w:val="20"/>
                <w:szCs w:val="20"/>
              </w:rPr>
            </w:pPr>
          </w:p>
          <w:p w14:paraId="0A1AE760" w14:textId="6F7C9373" w:rsidR="00470E21" w:rsidRDefault="00FF2F61" w:rsidP="00470E21">
            <w:pPr>
              <w:rPr>
                <w:sz w:val="20"/>
                <w:szCs w:val="20"/>
              </w:rPr>
            </w:pPr>
            <w:r>
              <w:rPr>
                <w:sz w:val="20"/>
              </w:rPr>
              <w:t>MSP</w:t>
            </w:r>
            <w:r w:rsidR="00470E21">
              <w:rPr>
                <w:sz w:val="20"/>
              </w:rPr>
              <w:t>; ou</w:t>
            </w:r>
          </w:p>
          <w:p w14:paraId="2BD63570" w14:textId="77777777" w:rsidR="00925C13" w:rsidRPr="00DF43E6" w:rsidRDefault="00925C13" w:rsidP="00470E21">
            <w:pPr>
              <w:rPr>
                <w:sz w:val="20"/>
                <w:szCs w:val="20"/>
              </w:rPr>
            </w:pPr>
          </w:p>
          <w:p w14:paraId="1F161D67" w14:textId="77777777" w:rsidR="00470E21" w:rsidRDefault="00470E21" w:rsidP="00470E21">
            <w:pPr>
              <w:rPr>
                <w:sz w:val="20"/>
                <w:szCs w:val="20"/>
              </w:rPr>
            </w:pPr>
            <w:r>
              <w:rPr>
                <w:sz w:val="20"/>
              </w:rPr>
              <w:t>É realizada uma reação química ou um processamento biotecnológico (1) [Seção III Notas Interpretativas]; ou</w:t>
            </w:r>
          </w:p>
          <w:p w14:paraId="2D373364" w14:textId="77777777" w:rsidR="00B61E60" w:rsidRPr="00DF43E6" w:rsidRDefault="00B61E60" w:rsidP="00470E21">
            <w:pPr>
              <w:rPr>
                <w:sz w:val="20"/>
                <w:szCs w:val="20"/>
              </w:rPr>
            </w:pPr>
          </w:p>
          <w:p w14:paraId="02726843" w14:textId="19319066" w:rsidR="00470E21" w:rsidRPr="00021A6C" w:rsidRDefault="00637A09" w:rsidP="00470E21">
            <w:pPr>
              <w:rPr>
                <w:sz w:val="20"/>
                <w:szCs w:val="20"/>
              </w:rPr>
            </w:pPr>
            <w:r>
              <w:rPr>
                <w:sz w:val="20"/>
              </w:rPr>
              <w:t>MaxMNO</w:t>
            </w:r>
            <w:r w:rsidR="00470E21">
              <w:rPr>
                <w:sz w:val="20"/>
              </w:rPr>
              <w:t xml:space="preserve"> 50% (EXW).</w:t>
            </w:r>
          </w:p>
          <w:p w14:paraId="4B6FD49C" w14:textId="77777777" w:rsidR="00AA3287" w:rsidRPr="00021A6C" w:rsidRDefault="00AA3287">
            <w:pPr>
              <w:jc w:val="both"/>
              <w:rPr>
                <w:sz w:val="20"/>
                <w:szCs w:val="20"/>
                <w:lang w:val="en-GB"/>
              </w:rPr>
            </w:pPr>
          </w:p>
        </w:tc>
      </w:tr>
      <w:tr w:rsidR="00E132B3" w:rsidRPr="00021A6C" w14:paraId="6B0AD9AE" w14:textId="77777777" w:rsidTr="00925C13">
        <w:tc>
          <w:tcPr>
            <w:tcW w:w="1110" w:type="pct"/>
            <w:tcBorders>
              <w:top w:val="single" w:sz="4" w:space="0" w:color="auto"/>
              <w:bottom w:val="single" w:sz="4" w:space="0" w:color="auto"/>
            </w:tcBorders>
          </w:tcPr>
          <w:p w14:paraId="4EB293B3" w14:textId="77777777" w:rsidR="00E132B3" w:rsidRPr="00021A6C" w:rsidRDefault="00E132B3">
            <w:pPr>
              <w:jc w:val="both"/>
              <w:rPr>
                <w:sz w:val="20"/>
                <w:szCs w:val="20"/>
              </w:rPr>
            </w:pPr>
            <w:r>
              <w:rPr>
                <w:b/>
                <w:sz w:val="20"/>
              </w:rPr>
              <w:lastRenderedPageBreak/>
              <w:t>SEÇÃO VII</w:t>
            </w:r>
          </w:p>
        </w:tc>
        <w:tc>
          <w:tcPr>
            <w:tcW w:w="3890" w:type="pct"/>
            <w:tcBorders>
              <w:top w:val="single" w:sz="4" w:space="0" w:color="auto"/>
              <w:bottom w:val="single" w:sz="4" w:space="0" w:color="auto"/>
            </w:tcBorders>
          </w:tcPr>
          <w:p w14:paraId="33D92207" w14:textId="1D7D6901" w:rsidR="00E132B3" w:rsidRPr="00021A6C" w:rsidRDefault="00352B7D">
            <w:pPr>
              <w:jc w:val="both"/>
              <w:rPr>
                <w:b/>
                <w:sz w:val="20"/>
                <w:szCs w:val="20"/>
              </w:rPr>
            </w:pPr>
            <w:r w:rsidRPr="00352B7D">
              <w:rPr>
                <w:b/>
                <w:sz w:val="20"/>
              </w:rPr>
              <w:t>PLÁSTICO E SUAS OBRAS; BORRACHA E SUAS OBRAS</w:t>
            </w:r>
          </w:p>
          <w:p w14:paraId="2BFB44E1" w14:textId="77777777" w:rsidR="00E132B3" w:rsidRPr="00DF43E6" w:rsidRDefault="00E132B3">
            <w:pPr>
              <w:jc w:val="both"/>
              <w:rPr>
                <w:b/>
                <w:sz w:val="20"/>
                <w:szCs w:val="20"/>
              </w:rPr>
            </w:pPr>
          </w:p>
          <w:p w14:paraId="4DC2300F" w14:textId="6F321DEF" w:rsidR="00E132B3" w:rsidRDefault="00E132B3" w:rsidP="004A1FBE">
            <w:pPr>
              <w:jc w:val="both"/>
              <w:rPr>
                <w:i/>
                <w:sz w:val="20"/>
                <w:szCs w:val="20"/>
              </w:rPr>
            </w:pPr>
            <w:r>
              <w:rPr>
                <w:b/>
                <w:sz w:val="20"/>
              </w:rPr>
              <w:t xml:space="preserve">Nota da Seção: </w:t>
            </w:r>
            <w:r>
              <w:rPr>
                <w:i/>
                <w:sz w:val="20"/>
              </w:rPr>
              <w:t xml:space="preserve">Para definições das regras de processamento horizontal nesta </w:t>
            </w:r>
            <w:r w:rsidR="00CA271D">
              <w:rPr>
                <w:i/>
                <w:sz w:val="20"/>
              </w:rPr>
              <w:t>Seção</w:t>
            </w:r>
            <w:r>
              <w:rPr>
                <w:i/>
                <w:sz w:val="20"/>
              </w:rPr>
              <w:t>, consulte a Nota 8 do Anexo I (Notas introdutórias).</w:t>
            </w:r>
          </w:p>
          <w:p w14:paraId="28414543" w14:textId="2352DAA5" w:rsidR="00925C13" w:rsidRPr="00DF43E6" w:rsidRDefault="00925C13" w:rsidP="004A1FBE">
            <w:pPr>
              <w:jc w:val="both"/>
              <w:rPr>
                <w:sz w:val="20"/>
                <w:szCs w:val="20"/>
              </w:rPr>
            </w:pPr>
          </w:p>
        </w:tc>
      </w:tr>
      <w:tr w:rsidR="00E132B3" w:rsidRPr="00021A6C" w14:paraId="5ECD1A82" w14:textId="77777777" w:rsidTr="00CA440F">
        <w:tc>
          <w:tcPr>
            <w:tcW w:w="1110" w:type="pct"/>
            <w:tcBorders>
              <w:bottom w:val="single" w:sz="4" w:space="0" w:color="auto"/>
            </w:tcBorders>
          </w:tcPr>
          <w:p w14:paraId="1A4DC6D9" w14:textId="1D19D20B" w:rsidR="00E132B3" w:rsidRPr="00021A6C" w:rsidRDefault="00E132B3">
            <w:pPr>
              <w:jc w:val="both"/>
              <w:rPr>
                <w:b/>
                <w:sz w:val="20"/>
                <w:szCs w:val="20"/>
              </w:rPr>
            </w:pPr>
            <w:r>
              <w:rPr>
                <w:b/>
                <w:sz w:val="20"/>
              </w:rPr>
              <w:t xml:space="preserve">Capítulo 39 </w:t>
            </w:r>
          </w:p>
          <w:p w14:paraId="34D23632" w14:textId="77777777" w:rsidR="00E132B3" w:rsidRPr="00021A6C" w:rsidRDefault="00E132B3">
            <w:pPr>
              <w:jc w:val="both"/>
              <w:rPr>
                <w:b/>
                <w:sz w:val="20"/>
                <w:szCs w:val="20"/>
                <w:lang w:val="en-GB"/>
              </w:rPr>
            </w:pPr>
          </w:p>
          <w:p w14:paraId="7F75DAF3" w14:textId="77777777" w:rsidR="00E132B3" w:rsidRPr="00021A6C" w:rsidRDefault="00E132B3">
            <w:pPr>
              <w:jc w:val="both"/>
              <w:rPr>
                <w:sz w:val="20"/>
                <w:szCs w:val="20"/>
              </w:rPr>
            </w:pPr>
            <w:r>
              <w:rPr>
                <w:sz w:val="20"/>
              </w:rPr>
              <w:t>39.01 – 39.06</w:t>
            </w:r>
          </w:p>
          <w:p w14:paraId="675DA4B8" w14:textId="77777777" w:rsidR="00E132B3" w:rsidRPr="00021A6C" w:rsidRDefault="00E132B3">
            <w:pPr>
              <w:jc w:val="both"/>
              <w:rPr>
                <w:sz w:val="20"/>
                <w:szCs w:val="20"/>
                <w:lang w:val="en-GB"/>
              </w:rPr>
            </w:pPr>
          </w:p>
          <w:p w14:paraId="0E851E35" w14:textId="77777777" w:rsidR="00E132B3" w:rsidRPr="00021A6C" w:rsidRDefault="00E132B3">
            <w:pPr>
              <w:jc w:val="both"/>
              <w:rPr>
                <w:sz w:val="20"/>
                <w:szCs w:val="20"/>
                <w:lang w:val="en-GB"/>
              </w:rPr>
            </w:pPr>
          </w:p>
          <w:p w14:paraId="23E4984B" w14:textId="77777777" w:rsidR="00E132B3" w:rsidRPr="00021A6C" w:rsidRDefault="00E132B3">
            <w:pPr>
              <w:jc w:val="both"/>
              <w:rPr>
                <w:b/>
                <w:sz w:val="20"/>
                <w:szCs w:val="20"/>
                <w:lang w:val="en-GB"/>
              </w:rPr>
            </w:pPr>
          </w:p>
          <w:p w14:paraId="13B34233" w14:textId="77777777" w:rsidR="00E132B3" w:rsidRPr="00021A6C" w:rsidRDefault="00E132B3">
            <w:pPr>
              <w:jc w:val="both"/>
              <w:rPr>
                <w:b/>
                <w:sz w:val="20"/>
                <w:szCs w:val="20"/>
                <w:lang w:val="en-GB"/>
              </w:rPr>
            </w:pPr>
          </w:p>
          <w:p w14:paraId="5EFF66E8" w14:textId="77777777" w:rsidR="00E132B3" w:rsidRPr="00021A6C" w:rsidRDefault="00E132B3">
            <w:pPr>
              <w:jc w:val="both"/>
              <w:rPr>
                <w:sz w:val="20"/>
                <w:szCs w:val="20"/>
                <w:lang w:val="en-GB"/>
              </w:rPr>
            </w:pPr>
          </w:p>
          <w:p w14:paraId="071BBDF5" w14:textId="77777777" w:rsidR="00E132B3" w:rsidRPr="00021A6C" w:rsidRDefault="00E132B3">
            <w:pPr>
              <w:jc w:val="both"/>
              <w:rPr>
                <w:sz w:val="20"/>
                <w:szCs w:val="20"/>
                <w:lang w:val="en-GB"/>
              </w:rPr>
            </w:pPr>
          </w:p>
          <w:p w14:paraId="4E531427" w14:textId="77777777" w:rsidR="00E132B3" w:rsidRPr="00021A6C" w:rsidRDefault="00E132B3">
            <w:pPr>
              <w:jc w:val="both"/>
              <w:rPr>
                <w:sz w:val="20"/>
                <w:szCs w:val="20"/>
              </w:rPr>
            </w:pPr>
            <w:r>
              <w:rPr>
                <w:sz w:val="20"/>
              </w:rPr>
              <w:t>3907.10</w:t>
            </w:r>
          </w:p>
          <w:p w14:paraId="64390631" w14:textId="77777777" w:rsidR="00E132B3" w:rsidRPr="00021A6C" w:rsidRDefault="00E132B3">
            <w:pPr>
              <w:jc w:val="both"/>
              <w:rPr>
                <w:sz w:val="20"/>
                <w:szCs w:val="20"/>
                <w:lang w:val="en-GB"/>
              </w:rPr>
            </w:pPr>
          </w:p>
          <w:p w14:paraId="7AAF6076" w14:textId="77777777" w:rsidR="00E132B3" w:rsidRPr="00021A6C" w:rsidRDefault="00E132B3">
            <w:pPr>
              <w:jc w:val="both"/>
              <w:rPr>
                <w:sz w:val="20"/>
                <w:szCs w:val="20"/>
                <w:lang w:val="en-GB"/>
              </w:rPr>
            </w:pPr>
          </w:p>
          <w:p w14:paraId="351486D4" w14:textId="77777777" w:rsidR="00E132B3" w:rsidRPr="00021A6C" w:rsidRDefault="00E132B3">
            <w:pPr>
              <w:jc w:val="both"/>
              <w:rPr>
                <w:sz w:val="20"/>
                <w:szCs w:val="20"/>
                <w:lang w:val="en-GB"/>
              </w:rPr>
            </w:pPr>
          </w:p>
          <w:p w14:paraId="6F854582" w14:textId="5DB568E4" w:rsidR="00E132B3" w:rsidRPr="00021A6C" w:rsidRDefault="00E132B3">
            <w:pPr>
              <w:jc w:val="both"/>
              <w:rPr>
                <w:sz w:val="20"/>
                <w:szCs w:val="20"/>
              </w:rPr>
            </w:pPr>
            <w:r>
              <w:rPr>
                <w:sz w:val="20"/>
              </w:rPr>
              <w:t xml:space="preserve">3907.21 – 3907.30 </w:t>
            </w:r>
          </w:p>
          <w:p w14:paraId="66C88BE7" w14:textId="77777777" w:rsidR="00E132B3" w:rsidRPr="00021A6C" w:rsidRDefault="00E132B3">
            <w:pPr>
              <w:jc w:val="both"/>
              <w:rPr>
                <w:sz w:val="20"/>
                <w:szCs w:val="20"/>
                <w:lang w:val="en-GB"/>
              </w:rPr>
            </w:pPr>
          </w:p>
          <w:p w14:paraId="36AC0A8A" w14:textId="77777777" w:rsidR="00E132B3" w:rsidRPr="00021A6C" w:rsidRDefault="00E132B3">
            <w:pPr>
              <w:jc w:val="both"/>
              <w:rPr>
                <w:sz w:val="20"/>
                <w:szCs w:val="20"/>
                <w:lang w:val="en-GB"/>
              </w:rPr>
            </w:pPr>
          </w:p>
          <w:p w14:paraId="0FF11D42" w14:textId="77777777" w:rsidR="00B61E60" w:rsidRDefault="00B61E60">
            <w:pPr>
              <w:jc w:val="both"/>
              <w:rPr>
                <w:sz w:val="20"/>
                <w:szCs w:val="20"/>
                <w:lang w:val="en-GB"/>
              </w:rPr>
            </w:pPr>
          </w:p>
          <w:p w14:paraId="5561B854" w14:textId="7DE3318E" w:rsidR="00E132B3" w:rsidRPr="00021A6C" w:rsidRDefault="00E132B3">
            <w:pPr>
              <w:jc w:val="both"/>
              <w:rPr>
                <w:sz w:val="20"/>
                <w:szCs w:val="20"/>
              </w:rPr>
            </w:pPr>
            <w:r>
              <w:rPr>
                <w:sz w:val="20"/>
              </w:rPr>
              <w:t>3907.40 – 3907.50</w:t>
            </w:r>
          </w:p>
          <w:p w14:paraId="20E952EC" w14:textId="77777777" w:rsidR="00E132B3" w:rsidRPr="00021A6C" w:rsidRDefault="00E132B3">
            <w:pPr>
              <w:jc w:val="both"/>
              <w:rPr>
                <w:sz w:val="20"/>
                <w:szCs w:val="20"/>
                <w:lang w:val="en-GB"/>
              </w:rPr>
            </w:pPr>
          </w:p>
          <w:p w14:paraId="321EF5F6" w14:textId="77777777" w:rsidR="00E132B3" w:rsidRPr="00021A6C" w:rsidRDefault="00E132B3">
            <w:pPr>
              <w:jc w:val="both"/>
              <w:rPr>
                <w:sz w:val="20"/>
                <w:szCs w:val="20"/>
                <w:lang w:val="en-GB"/>
              </w:rPr>
            </w:pPr>
          </w:p>
          <w:p w14:paraId="68CEAA1E" w14:textId="77777777" w:rsidR="00E132B3" w:rsidRPr="00021A6C" w:rsidRDefault="00E132B3">
            <w:pPr>
              <w:jc w:val="both"/>
              <w:rPr>
                <w:sz w:val="20"/>
                <w:szCs w:val="20"/>
                <w:lang w:val="en-GB"/>
              </w:rPr>
            </w:pPr>
          </w:p>
          <w:p w14:paraId="5B61333D" w14:textId="77777777" w:rsidR="00E132B3" w:rsidRPr="00021A6C" w:rsidRDefault="00E132B3">
            <w:pPr>
              <w:jc w:val="both"/>
              <w:rPr>
                <w:sz w:val="20"/>
                <w:szCs w:val="20"/>
              </w:rPr>
            </w:pPr>
            <w:r>
              <w:rPr>
                <w:sz w:val="20"/>
              </w:rPr>
              <w:t>3907.61 -3907.69</w:t>
            </w:r>
          </w:p>
          <w:p w14:paraId="3AF78C0B" w14:textId="77777777" w:rsidR="00E132B3" w:rsidRPr="00021A6C" w:rsidRDefault="00E132B3">
            <w:pPr>
              <w:jc w:val="both"/>
              <w:rPr>
                <w:sz w:val="20"/>
                <w:szCs w:val="20"/>
                <w:lang w:val="en-GB"/>
              </w:rPr>
            </w:pPr>
          </w:p>
          <w:p w14:paraId="45C45684" w14:textId="77777777" w:rsidR="00E132B3" w:rsidRPr="00021A6C" w:rsidRDefault="00E132B3">
            <w:pPr>
              <w:jc w:val="both"/>
              <w:rPr>
                <w:sz w:val="20"/>
                <w:szCs w:val="20"/>
                <w:lang w:val="en-GB"/>
              </w:rPr>
            </w:pPr>
          </w:p>
          <w:p w14:paraId="1837DB99" w14:textId="77777777" w:rsidR="00E132B3" w:rsidRPr="00021A6C" w:rsidRDefault="00E132B3">
            <w:pPr>
              <w:jc w:val="both"/>
              <w:rPr>
                <w:sz w:val="20"/>
                <w:szCs w:val="20"/>
                <w:lang w:val="en-GB"/>
              </w:rPr>
            </w:pPr>
          </w:p>
          <w:p w14:paraId="31F047A9" w14:textId="77777777" w:rsidR="00E132B3" w:rsidRPr="00021A6C" w:rsidRDefault="00E132B3">
            <w:pPr>
              <w:jc w:val="both"/>
              <w:rPr>
                <w:sz w:val="20"/>
                <w:szCs w:val="20"/>
              </w:rPr>
            </w:pPr>
            <w:r>
              <w:rPr>
                <w:sz w:val="20"/>
              </w:rPr>
              <w:t>3907.70</w:t>
            </w:r>
          </w:p>
          <w:p w14:paraId="69F9F862" w14:textId="77777777" w:rsidR="00E132B3" w:rsidRPr="00021A6C" w:rsidRDefault="00E132B3">
            <w:pPr>
              <w:jc w:val="both"/>
              <w:rPr>
                <w:sz w:val="20"/>
                <w:szCs w:val="20"/>
                <w:lang w:val="en-GB"/>
              </w:rPr>
            </w:pPr>
          </w:p>
          <w:p w14:paraId="35BAA736" w14:textId="77777777" w:rsidR="00E132B3" w:rsidRPr="00021A6C" w:rsidRDefault="00E132B3">
            <w:pPr>
              <w:jc w:val="both"/>
              <w:rPr>
                <w:sz w:val="20"/>
                <w:szCs w:val="20"/>
                <w:lang w:val="en-GB"/>
              </w:rPr>
            </w:pPr>
          </w:p>
          <w:p w14:paraId="54AD93C3" w14:textId="77777777" w:rsidR="00E132B3" w:rsidRPr="00021A6C" w:rsidRDefault="00E132B3">
            <w:pPr>
              <w:jc w:val="both"/>
              <w:rPr>
                <w:sz w:val="20"/>
                <w:szCs w:val="20"/>
                <w:lang w:val="en-GB"/>
              </w:rPr>
            </w:pPr>
          </w:p>
          <w:p w14:paraId="220A952E" w14:textId="77777777" w:rsidR="00E132B3" w:rsidRPr="00021A6C" w:rsidRDefault="00E132B3">
            <w:pPr>
              <w:jc w:val="both"/>
              <w:rPr>
                <w:sz w:val="20"/>
                <w:szCs w:val="20"/>
              </w:rPr>
            </w:pPr>
            <w:r>
              <w:rPr>
                <w:sz w:val="20"/>
              </w:rPr>
              <w:t xml:space="preserve">3907.91 </w:t>
            </w:r>
          </w:p>
          <w:p w14:paraId="0B09CA6C" w14:textId="77777777" w:rsidR="00E132B3" w:rsidRPr="00021A6C" w:rsidRDefault="00E132B3">
            <w:pPr>
              <w:jc w:val="both"/>
              <w:rPr>
                <w:sz w:val="20"/>
                <w:szCs w:val="20"/>
                <w:lang w:val="en-GB"/>
              </w:rPr>
            </w:pPr>
          </w:p>
          <w:p w14:paraId="11A75A5E" w14:textId="77777777" w:rsidR="00E132B3" w:rsidRPr="00021A6C" w:rsidRDefault="00E132B3">
            <w:pPr>
              <w:jc w:val="both"/>
              <w:rPr>
                <w:sz w:val="20"/>
                <w:szCs w:val="20"/>
                <w:lang w:val="en-GB"/>
              </w:rPr>
            </w:pPr>
          </w:p>
          <w:p w14:paraId="5C42866A" w14:textId="77777777" w:rsidR="00E132B3" w:rsidRPr="00021A6C" w:rsidRDefault="00E132B3">
            <w:pPr>
              <w:jc w:val="both"/>
              <w:rPr>
                <w:sz w:val="20"/>
                <w:szCs w:val="20"/>
                <w:lang w:val="en-GB"/>
              </w:rPr>
            </w:pPr>
          </w:p>
          <w:p w14:paraId="7F2B682C" w14:textId="77777777" w:rsidR="00E132B3" w:rsidRPr="00021A6C" w:rsidRDefault="00E132B3">
            <w:pPr>
              <w:jc w:val="both"/>
              <w:rPr>
                <w:sz w:val="20"/>
                <w:szCs w:val="20"/>
              </w:rPr>
            </w:pPr>
            <w:r>
              <w:rPr>
                <w:sz w:val="20"/>
              </w:rPr>
              <w:t>3907.99 – 3908.90</w:t>
            </w:r>
          </w:p>
          <w:p w14:paraId="3F484DC1" w14:textId="77777777" w:rsidR="00E132B3" w:rsidRPr="00021A6C" w:rsidRDefault="00E132B3">
            <w:pPr>
              <w:jc w:val="both"/>
              <w:rPr>
                <w:sz w:val="20"/>
                <w:szCs w:val="20"/>
                <w:lang w:val="en-GB"/>
              </w:rPr>
            </w:pPr>
          </w:p>
          <w:p w14:paraId="53DBC2FF" w14:textId="77777777" w:rsidR="00E132B3" w:rsidRPr="00021A6C" w:rsidRDefault="00E132B3">
            <w:pPr>
              <w:jc w:val="both"/>
              <w:rPr>
                <w:sz w:val="20"/>
                <w:szCs w:val="20"/>
                <w:lang w:val="en-GB"/>
              </w:rPr>
            </w:pPr>
          </w:p>
          <w:p w14:paraId="30D4A155" w14:textId="77777777" w:rsidR="00E132B3" w:rsidRPr="00021A6C" w:rsidRDefault="00E132B3">
            <w:pPr>
              <w:jc w:val="both"/>
              <w:rPr>
                <w:sz w:val="20"/>
                <w:szCs w:val="20"/>
                <w:lang w:val="en-GB"/>
              </w:rPr>
            </w:pPr>
          </w:p>
          <w:p w14:paraId="683DF48C" w14:textId="77777777" w:rsidR="00E132B3" w:rsidRPr="00021A6C" w:rsidRDefault="00E132B3">
            <w:pPr>
              <w:jc w:val="both"/>
              <w:rPr>
                <w:sz w:val="20"/>
                <w:szCs w:val="20"/>
              </w:rPr>
            </w:pPr>
            <w:r>
              <w:rPr>
                <w:sz w:val="20"/>
              </w:rPr>
              <w:t>39.09-39.15</w:t>
            </w:r>
          </w:p>
          <w:p w14:paraId="2BDB8151" w14:textId="77777777" w:rsidR="00E132B3" w:rsidRPr="00021A6C" w:rsidRDefault="00E132B3">
            <w:pPr>
              <w:jc w:val="both"/>
              <w:rPr>
                <w:sz w:val="20"/>
                <w:szCs w:val="20"/>
                <w:lang w:val="en-GB"/>
              </w:rPr>
            </w:pPr>
          </w:p>
          <w:p w14:paraId="1EFCCDD4" w14:textId="77777777" w:rsidR="00E132B3" w:rsidRPr="00021A6C" w:rsidRDefault="00E132B3">
            <w:pPr>
              <w:jc w:val="both"/>
              <w:rPr>
                <w:sz w:val="20"/>
                <w:szCs w:val="20"/>
                <w:lang w:val="en-GB"/>
              </w:rPr>
            </w:pPr>
          </w:p>
          <w:p w14:paraId="637109D7" w14:textId="77777777" w:rsidR="00E132B3" w:rsidRPr="00021A6C" w:rsidRDefault="00E132B3">
            <w:pPr>
              <w:jc w:val="both"/>
              <w:rPr>
                <w:sz w:val="20"/>
                <w:szCs w:val="20"/>
                <w:lang w:val="en-GB"/>
              </w:rPr>
            </w:pPr>
          </w:p>
          <w:p w14:paraId="0293766B" w14:textId="77777777" w:rsidR="00E132B3" w:rsidRPr="00021A6C" w:rsidRDefault="00E132B3">
            <w:pPr>
              <w:jc w:val="both"/>
              <w:rPr>
                <w:sz w:val="20"/>
                <w:szCs w:val="20"/>
                <w:lang w:val="en-GB"/>
              </w:rPr>
            </w:pPr>
          </w:p>
          <w:p w14:paraId="6E329D44" w14:textId="77777777" w:rsidR="00E132B3" w:rsidRPr="00021A6C" w:rsidRDefault="00E132B3">
            <w:pPr>
              <w:jc w:val="both"/>
              <w:rPr>
                <w:sz w:val="20"/>
                <w:szCs w:val="20"/>
                <w:lang w:val="en-GB"/>
              </w:rPr>
            </w:pPr>
          </w:p>
          <w:p w14:paraId="26C834F7" w14:textId="77777777" w:rsidR="00E132B3" w:rsidRPr="00021A6C" w:rsidRDefault="00E132B3">
            <w:pPr>
              <w:jc w:val="both"/>
              <w:rPr>
                <w:sz w:val="20"/>
                <w:szCs w:val="20"/>
                <w:lang w:val="en-GB"/>
              </w:rPr>
            </w:pPr>
          </w:p>
          <w:p w14:paraId="69A4AA7D" w14:textId="77777777" w:rsidR="00E132B3" w:rsidRPr="00021A6C" w:rsidRDefault="00E132B3">
            <w:pPr>
              <w:jc w:val="both"/>
              <w:rPr>
                <w:sz w:val="20"/>
                <w:szCs w:val="20"/>
              </w:rPr>
            </w:pPr>
            <w:r>
              <w:rPr>
                <w:sz w:val="20"/>
              </w:rPr>
              <w:t>3916.10 – 3923.29</w:t>
            </w:r>
          </w:p>
          <w:p w14:paraId="6D2D778A" w14:textId="77777777" w:rsidR="00E132B3" w:rsidRPr="00021A6C" w:rsidRDefault="00E132B3">
            <w:pPr>
              <w:jc w:val="both"/>
              <w:rPr>
                <w:sz w:val="20"/>
                <w:szCs w:val="20"/>
                <w:lang w:val="en-GB"/>
              </w:rPr>
            </w:pPr>
          </w:p>
          <w:p w14:paraId="044FEC30" w14:textId="77777777" w:rsidR="00E132B3" w:rsidRPr="00021A6C" w:rsidRDefault="00E132B3">
            <w:pPr>
              <w:jc w:val="both"/>
              <w:rPr>
                <w:sz w:val="20"/>
                <w:szCs w:val="20"/>
                <w:lang w:val="en-GB"/>
              </w:rPr>
            </w:pPr>
          </w:p>
          <w:p w14:paraId="09249514" w14:textId="77777777" w:rsidR="00E132B3" w:rsidRPr="00021A6C" w:rsidRDefault="00E132B3">
            <w:pPr>
              <w:jc w:val="both"/>
              <w:rPr>
                <w:sz w:val="20"/>
                <w:szCs w:val="20"/>
                <w:lang w:val="en-GB"/>
              </w:rPr>
            </w:pPr>
          </w:p>
          <w:p w14:paraId="5B77D71D" w14:textId="77777777" w:rsidR="00E132B3" w:rsidRPr="00021A6C" w:rsidRDefault="00E132B3">
            <w:pPr>
              <w:jc w:val="both"/>
              <w:rPr>
                <w:sz w:val="20"/>
                <w:szCs w:val="20"/>
              </w:rPr>
            </w:pPr>
            <w:r>
              <w:rPr>
                <w:sz w:val="20"/>
              </w:rPr>
              <w:t>3923,30</w:t>
            </w:r>
          </w:p>
          <w:p w14:paraId="1F844BE1" w14:textId="77777777" w:rsidR="00E132B3" w:rsidRPr="00021A6C" w:rsidRDefault="00E132B3">
            <w:pPr>
              <w:jc w:val="both"/>
              <w:rPr>
                <w:sz w:val="20"/>
                <w:szCs w:val="20"/>
                <w:lang w:val="en-GB"/>
              </w:rPr>
            </w:pPr>
          </w:p>
          <w:p w14:paraId="315FB022" w14:textId="77777777" w:rsidR="00E132B3" w:rsidRPr="00021A6C" w:rsidRDefault="00E132B3">
            <w:pPr>
              <w:jc w:val="both"/>
              <w:rPr>
                <w:sz w:val="20"/>
                <w:szCs w:val="20"/>
                <w:lang w:val="en-GB"/>
              </w:rPr>
            </w:pPr>
          </w:p>
          <w:p w14:paraId="3EF4E770" w14:textId="77777777" w:rsidR="00E132B3" w:rsidRPr="00021A6C" w:rsidRDefault="00E132B3">
            <w:pPr>
              <w:jc w:val="both"/>
              <w:rPr>
                <w:sz w:val="20"/>
                <w:szCs w:val="20"/>
                <w:lang w:val="en-GB"/>
              </w:rPr>
            </w:pPr>
          </w:p>
          <w:p w14:paraId="545F7A6B" w14:textId="77777777" w:rsidR="00E132B3" w:rsidRPr="00021A6C" w:rsidRDefault="00E132B3">
            <w:pPr>
              <w:jc w:val="both"/>
              <w:rPr>
                <w:sz w:val="20"/>
                <w:szCs w:val="20"/>
              </w:rPr>
            </w:pPr>
            <w:r>
              <w:rPr>
                <w:sz w:val="20"/>
              </w:rPr>
              <w:t>3923.40 – 3926.90</w:t>
            </w:r>
          </w:p>
          <w:p w14:paraId="6DE846B1" w14:textId="77777777" w:rsidR="00E132B3" w:rsidRPr="00021A6C" w:rsidRDefault="00E132B3">
            <w:pPr>
              <w:jc w:val="both"/>
              <w:rPr>
                <w:b/>
                <w:sz w:val="20"/>
                <w:szCs w:val="20"/>
                <w:lang w:val="en-GB"/>
              </w:rPr>
            </w:pPr>
          </w:p>
        </w:tc>
        <w:tc>
          <w:tcPr>
            <w:tcW w:w="3890" w:type="pct"/>
            <w:tcBorders>
              <w:bottom w:val="single" w:sz="4" w:space="0" w:color="auto"/>
            </w:tcBorders>
          </w:tcPr>
          <w:p w14:paraId="02ECDCC1" w14:textId="70B33A1B" w:rsidR="00E132B3" w:rsidRPr="00021A6C" w:rsidRDefault="00E132B3">
            <w:pPr>
              <w:jc w:val="both"/>
              <w:rPr>
                <w:b/>
                <w:sz w:val="20"/>
                <w:szCs w:val="20"/>
              </w:rPr>
            </w:pPr>
            <w:r>
              <w:rPr>
                <w:b/>
                <w:sz w:val="20"/>
              </w:rPr>
              <w:lastRenderedPageBreak/>
              <w:t xml:space="preserve">Plásticos e </w:t>
            </w:r>
            <w:r w:rsidR="00CB63B2">
              <w:rPr>
                <w:b/>
                <w:sz w:val="20"/>
              </w:rPr>
              <w:t>suas obras</w:t>
            </w:r>
          </w:p>
          <w:p w14:paraId="53DD93AE" w14:textId="77777777" w:rsidR="00E132B3" w:rsidRPr="00DF43E6" w:rsidRDefault="00E132B3">
            <w:pPr>
              <w:jc w:val="both"/>
              <w:rPr>
                <w:b/>
                <w:sz w:val="20"/>
                <w:szCs w:val="20"/>
              </w:rPr>
            </w:pPr>
          </w:p>
          <w:p w14:paraId="7677638F" w14:textId="26C90762" w:rsidR="00E132B3" w:rsidRPr="00021A6C" w:rsidRDefault="00FF2F61">
            <w:pPr>
              <w:rPr>
                <w:sz w:val="20"/>
                <w:szCs w:val="20"/>
              </w:rPr>
            </w:pPr>
            <w:r>
              <w:rPr>
                <w:sz w:val="20"/>
              </w:rPr>
              <w:t>MP</w:t>
            </w:r>
            <w:r w:rsidR="00E132B3">
              <w:rPr>
                <w:sz w:val="20"/>
              </w:rPr>
              <w:t>; ou</w:t>
            </w:r>
          </w:p>
          <w:p w14:paraId="5D3364A0" w14:textId="77777777" w:rsidR="00E132B3" w:rsidRPr="00DF43E6" w:rsidRDefault="00E132B3">
            <w:pPr>
              <w:rPr>
                <w:sz w:val="20"/>
                <w:szCs w:val="20"/>
              </w:rPr>
            </w:pPr>
          </w:p>
          <w:p w14:paraId="17A83BBF" w14:textId="77777777" w:rsidR="00E132B3" w:rsidRPr="00021A6C" w:rsidRDefault="00E132B3">
            <w:pPr>
              <w:rPr>
                <w:sz w:val="20"/>
                <w:szCs w:val="20"/>
              </w:rPr>
            </w:pPr>
            <w:r>
              <w:rPr>
                <w:sz w:val="20"/>
              </w:rPr>
              <w:lastRenderedPageBreak/>
              <w:t>É realizada uma reação química ou um processamento biotecnológico (1) [Seção III Notas Interpretativas]; ou</w:t>
            </w:r>
          </w:p>
          <w:p w14:paraId="2C08DE43" w14:textId="77777777" w:rsidR="00E132B3" w:rsidRPr="00DF43E6" w:rsidRDefault="00E132B3">
            <w:pPr>
              <w:rPr>
                <w:sz w:val="20"/>
                <w:szCs w:val="20"/>
              </w:rPr>
            </w:pPr>
          </w:p>
          <w:p w14:paraId="6B437BF1" w14:textId="092D11E6" w:rsidR="00E132B3" w:rsidRPr="00021A6C" w:rsidRDefault="00637A09">
            <w:pPr>
              <w:rPr>
                <w:sz w:val="20"/>
                <w:szCs w:val="20"/>
              </w:rPr>
            </w:pPr>
            <w:r>
              <w:rPr>
                <w:sz w:val="20"/>
              </w:rPr>
              <w:t>MaxMNO</w:t>
            </w:r>
            <w:r w:rsidR="00E132B3">
              <w:rPr>
                <w:sz w:val="20"/>
              </w:rPr>
              <w:t xml:space="preserve"> 50% (EXW).</w:t>
            </w:r>
          </w:p>
          <w:p w14:paraId="16F6B0F5" w14:textId="77777777" w:rsidR="00E132B3" w:rsidRPr="00DF43E6" w:rsidRDefault="00E132B3">
            <w:pPr>
              <w:rPr>
                <w:sz w:val="20"/>
                <w:szCs w:val="20"/>
              </w:rPr>
            </w:pPr>
          </w:p>
          <w:p w14:paraId="10EF69C5" w14:textId="2114491F" w:rsidR="00E132B3" w:rsidRPr="00021A6C" w:rsidRDefault="00FF2F61">
            <w:pPr>
              <w:rPr>
                <w:sz w:val="20"/>
                <w:szCs w:val="20"/>
              </w:rPr>
            </w:pPr>
            <w:r>
              <w:rPr>
                <w:sz w:val="20"/>
              </w:rPr>
              <w:t>MP</w:t>
            </w:r>
            <w:r w:rsidR="00E132B3">
              <w:rPr>
                <w:sz w:val="20"/>
              </w:rPr>
              <w:t>; ou</w:t>
            </w:r>
          </w:p>
          <w:p w14:paraId="4BB957F9" w14:textId="77777777" w:rsidR="00E132B3" w:rsidRPr="00DF43E6" w:rsidRDefault="00E132B3">
            <w:pPr>
              <w:rPr>
                <w:sz w:val="20"/>
                <w:szCs w:val="20"/>
              </w:rPr>
            </w:pPr>
          </w:p>
          <w:p w14:paraId="2070C825" w14:textId="2245F651" w:rsidR="00E132B3" w:rsidRPr="00021A6C" w:rsidRDefault="00637A09">
            <w:pPr>
              <w:rPr>
                <w:sz w:val="20"/>
                <w:szCs w:val="20"/>
              </w:rPr>
            </w:pPr>
            <w:r>
              <w:rPr>
                <w:sz w:val="20"/>
              </w:rPr>
              <w:t>MaxMNO</w:t>
            </w:r>
            <w:r w:rsidR="00E132B3">
              <w:rPr>
                <w:sz w:val="20"/>
              </w:rPr>
              <w:t xml:space="preserve"> 50% (EXW).</w:t>
            </w:r>
          </w:p>
          <w:p w14:paraId="21BB015E" w14:textId="77777777" w:rsidR="00E132B3" w:rsidRPr="00DF43E6" w:rsidRDefault="00E132B3">
            <w:pPr>
              <w:rPr>
                <w:sz w:val="20"/>
                <w:szCs w:val="20"/>
              </w:rPr>
            </w:pPr>
          </w:p>
          <w:p w14:paraId="1E304965" w14:textId="710742E9" w:rsidR="00E132B3" w:rsidRPr="00021A6C" w:rsidRDefault="00B7385A">
            <w:pPr>
              <w:rPr>
                <w:sz w:val="20"/>
                <w:szCs w:val="20"/>
              </w:rPr>
            </w:pPr>
            <w:r>
              <w:rPr>
                <w:sz w:val="20"/>
              </w:rPr>
              <w:t>M</w:t>
            </w:r>
            <w:r w:rsidR="00E132B3">
              <w:rPr>
                <w:sz w:val="20"/>
              </w:rPr>
              <w:t>C; ou</w:t>
            </w:r>
          </w:p>
          <w:p w14:paraId="3D7C5DCA" w14:textId="77777777" w:rsidR="00E132B3" w:rsidRPr="00DF43E6" w:rsidRDefault="00E132B3">
            <w:pPr>
              <w:rPr>
                <w:sz w:val="20"/>
                <w:szCs w:val="20"/>
              </w:rPr>
            </w:pPr>
          </w:p>
          <w:p w14:paraId="6726EDC4" w14:textId="3E9EDB68" w:rsidR="00E132B3" w:rsidRDefault="00637A09">
            <w:pPr>
              <w:rPr>
                <w:sz w:val="20"/>
                <w:szCs w:val="20"/>
              </w:rPr>
            </w:pPr>
            <w:r>
              <w:rPr>
                <w:sz w:val="20"/>
              </w:rPr>
              <w:t>MaxMNO</w:t>
            </w:r>
            <w:r w:rsidR="00E132B3">
              <w:rPr>
                <w:sz w:val="20"/>
              </w:rPr>
              <w:t xml:space="preserve"> 50% (EXW).</w:t>
            </w:r>
          </w:p>
          <w:p w14:paraId="5FF2BA55" w14:textId="77777777" w:rsidR="00B61E60" w:rsidRPr="00DF43E6" w:rsidRDefault="00B61E60">
            <w:pPr>
              <w:rPr>
                <w:sz w:val="20"/>
                <w:szCs w:val="20"/>
              </w:rPr>
            </w:pPr>
          </w:p>
          <w:p w14:paraId="4CB49289" w14:textId="6F53FADF" w:rsidR="00E132B3" w:rsidRPr="00021A6C" w:rsidRDefault="00FF2F61">
            <w:pPr>
              <w:rPr>
                <w:sz w:val="20"/>
                <w:szCs w:val="20"/>
              </w:rPr>
            </w:pPr>
            <w:r>
              <w:rPr>
                <w:sz w:val="20"/>
              </w:rPr>
              <w:t>MP</w:t>
            </w:r>
            <w:r w:rsidR="00E132B3">
              <w:rPr>
                <w:sz w:val="20"/>
              </w:rPr>
              <w:t>; ou</w:t>
            </w:r>
          </w:p>
          <w:p w14:paraId="46667BB8" w14:textId="77777777" w:rsidR="00E132B3" w:rsidRPr="00DF43E6" w:rsidRDefault="00E132B3">
            <w:pPr>
              <w:rPr>
                <w:sz w:val="20"/>
                <w:szCs w:val="20"/>
              </w:rPr>
            </w:pPr>
          </w:p>
          <w:p w14:paraId="64A51589" w14:textId="03CC31E7" w:rsidR="00E132B3" w:rsidRPr="00021A6C" w:rsidRDefault="00637A09">
            <w:pPr>
              <w:rPr>
                <w:sz w:val="20"/>
                <w:szCs w:val="20"/>
              </w:rPr>
            </w:pPr>
            <w:r>
              <w:rPr>
                <w:sz w:val="20"/>
              </w:rPr>
              <w:t>MaxMNO</w:t>
            </w:r>
            <w:r w:rsidR="00E132B3">
              <w:rPr>
                <w:sz w:val="20"/>
              </w:rPr>
              <w:t xml:space="preserve"> 50% (EXW).</w:t>
            </w:r>
          </w:p>
          <w:p w14:paraId="2C3824DA" w14:textId="77777777" w:rsidR="00E132B3" w:rsidRPr="00DF43E6" w:rsidRDefault="00E132B3">
            <w:pPr>
              <w:rPr>
                <w:sz w:val="20"/>
                <w:szCs w:val="20"/>
              </w:rPr>
            </w:pPr>
          </w:p>
          <w:p w14:paraId="00EA913F" w14:textId="4BA32C2E" w:rsidR="00E132B3" w:rsidRPr="00021A6C" w:rsidRDefault="00B7385A">
            <w:pPr>
              <w:rPr>
                <w:sz w:val="20"/>
                <w:szCs w:val="20"/>
              </w:rPr>
            </w:pPr>
            <w:r>
              <w:rPr>
                <w:sz w:val="20"/>
              </w:rPr>
              <w:t>MC</w:t>
            </w:r>
            <w:r w:rsidR="00E132B3">
              <w:rPr>
                <w:sz w:val="20"/>
              </w:rPr>
              <w:t xml:space="preserve">; ou </w:t>
            </w:r>
          </w:p>
          <w:p w14:paraId="41D2CD64" w14:textId="77777777" w:rsidR="00E132B3" w:rsidRPr="00DF43E6" w:rsidRDefault="00E132B3">
            <w:pPr>
              <w:rPr>
                <w:sz w:val="20"/>
                <w:szCs w:val="20"/>
              </w:rPr>
            </w:pPr>
          </w:p>
          <w:p w14:paraId="4F1E5550" w14:textId="4DE2C291" w:rsidR="00E132B3" w:rsidRPr="00021A6C" w:rsidRDefault="00637A09">
            <w:pPr>
              <w:rPr>
                <w:sz w:val="20"/>
                <w:szCs w:val="20"/>
              </w:rPr>
            </w:pPr>
            <w:r>
              <w:rPr>
                <w:sz w:val="20"/>
              </w:rPr>
              <w:t>MaxMNO</w:t>
            </w:r>
            <w:r w:rsidR="00E132B3">
              <w:rPr>
                <w:sz w:val="20"/>
              </w:rPr>
              <w:t xml:space="preserve"> 50% (EXW).</w:t>
            </w:r>
          </w:p>
          <w:p w14:paraId="59BBB727" w14:textId="77777777" w:rsidR="00E132B3" w:rsidRPr="00DF43E6" w:rsidRDefault="00E132B3">
            <w:pPr>
              <w:rPr>
                <w:sz w:val="20"/>
                <w:szCs w:val="20"/>
              </w:rPr>
            </w:pPr>
          </w:p>
          <w:p w14:paraId="116E2BE3" w14:textId="0F4F170F" w:rsidR="00E132B3" w:rsidRPr="00021A6C" w:rsidRDefault="00FF2F61">
            <w:pPr>
              <w:rPr>
                <w:sz w:val="20"/>
                <w:szCs w:val="20"/>
              </w:rPr>
            </w:pPr>
            <w:r>
              <w:rPr>
                <w:sz w:val="20"/>
              </w:rPr>
              <w:t>MP</w:t>
            </w:r>
            <w:r w:rsidR="00E132B3">
              <w:rPr>
                <w:sz w:val="20"/>
              </w:rPr>
              <w:t>; ou</w:t>
            </w:r>
          </w:p>
          <w:p w14:paraId="4A965957" w14:textId="77777777" w:rsidR="00E132B3" w:rsidRPr="00DF43E6" w:rsidRDefault="00E132B3">
            <w:pPr>
              <w:rPr>
                <w:sz w:val="20"/>
                <w:szCs w:val="20"/>
              </w:rPr>
            </w:pPr>
          </w:p>
          <w:p w14:paraId="04EE2917" w14:textId="683460E1" w:rsidR="00E132B3" w:rsidRPr="00021A6C" w:rsidRDefault="00637A09">
            <w:pPr>
              <w:rPr>
                <w:sz w:val="20"/>
                <w:szCs w:val="20"/>
              </w:rPr>
            </w:pPr>
            <w:r>
              <w:rPr>
                <w:sz w:val="20"/>
              </w:rPr>
              <w:t>MaxMNO</w:t>
            </w:r>
            <w:r w:rsidR="00E132B3">
              <w:rPr>
                <w:sz w:val="20"/>
              </w:rPr>
              <w:t xml:space="preserve"> 50% (EXW).</w:t>
            </w:r>
          </w:p>
          <w:p w14:paraId="3FAAF999" w14:textId="77777777" w:rsidR="00E132B3" w:rsidRPr="00DF43E6" w:rsidRDefault="00E132B3">
            <w:pPr>
              <w:jc w:val="both"/>
              <w:rPr>
                <w:b/>
                <w:sz w:val="20"/>
                <w:szCs w:val="20"/>
              </w:rPr>
            </w:pPr>
          </w:p>
          <w:p w14:paraId="1D363CCC" w14:textId="3C758E0D" w:rsidR="00E132B3" w:rsidRPr="00021A6C" w:rsidRDefault="00B7385A">
            <w:pPr>
              <w:rPr>
                <w:sz w:val="20"/>
                <w:szCs w:val="20"/>
              </w:rPr>
            </w:pPr>
            <w:r>
              <w:rPr>
                <w:sz w:val="20"/>
              </w:rPr>
              <w:t>MC</w:t>
            </w:r>
            <w:r w:rsidR="00E132B3">
              <w:rPr>
                <w:sz w:val="20"/>
              </w:rPr>
              <w:t>; ou</w:t>
            </w:r>
          </w:p>
          <w:p w14:paraId="44C72C42" w14:textId="77777777" w:rsidR="00E132B3" w:rsidRPr="00DF43E6" w:rsidRDefault="00E132B3">
            <w:pPr>
              <w:rPr>
                <w:sz w:val="20"/>
                <w:szCs w:val="20"/>
              </w:rPr>
            </w:pPr>
          </w:p>
          <w:p w14:paraId="27F9CB20" w14:textId="04D75B4C" w:rsidR="00E132B3" w:rsidRPr="00021A6C" w:rsidRDefault="00637A09">
            <w:pPr>
              <w:rPr>
                <w:sz w:val="20"/>
                <w:szCs w:val="20"/>
              </w:rPr>
            </w:pPr>
            <w:r>
              <w:rPr>
                <w:sz w:val="20"/>
              </w:rPr>
              <w:t>MaxMNO</w:t>
            </w:r>
            <w:r w:rsidR="00E132B3">
              <w:rPr>
                <w:sz w:val="20"/>
              </w:rPr>
              <w:t xml:space="preserve"> 50% (EXW).</w:t>
            </w:r>
          </w:p>
          <w:p w14:paraId="34F25AB9" w14:textId="77777777" w:rsidR="00E132B3" w:rsidRPr="00DF43E6" w:rsidRDefault="00E132B3">
            <w:pPr>
              <w:rPr>
                <w:sz w:val="20"/>
                <w:szCs w:val="20"/>
              </w:rPr>
            </w:pPr>
          </w:p>
          <w:p w14:paraId="508F4BB7" w14:textId="54D62C87" w:rsidR="00E132B3" w:rsidRPr="00021A6C" w:rsidRDefault="00FF2F61">
            <w:pPr>
              <w:rPr>
                <w:sz w:val="20"/>
                <w:szCs w:val="20"/>
              </w:rPr>
            </w:pPr>
            <w:r>
              <w:rPr>
                <w:sz w:val="20"/>
              </w:rPr>
              <w:t>MP</w:t>
            </w:r>
            <w:r w:rsidR="00E132B3">
              <w:rPr>
                <w:sz w:val="20"/>
              </w:rPr>
              <w:t>; ou</w:t>
            </w:r>
          </w:p>
          <w:p w14:paraId="24588386" w14:textId="77777777" w:rsidR="00E132B3" w:rsidRPr="00DF43E6" w:rsidRDefault="00E132B3">
            <w:pPr>
              <w:rPr>
                <w:sz w:val="20"/>
                <w:szCs w:val="20"/>
              </w:rPr>
            </w:pPr>
          </w:p>
          <w:p w14:paraId="72BA6F90" w14:textId="3777208B" w:rsidR="00E132B3" w:rsidRPr="00021A6C" w:rsidRDefault="00637A09">
            <w:pPr>
              <w:rPr>
                <w:sz w:val="20"/>
                <w:szCs w:val="20"/>
              </w:rPr>
            </w:pPr>
            <w:r>
              <w:rPr>
                <w:sz w:val="20"/>
              </w:rPr>
              <w:t>MaxMNO</w:t>
            </w:r>
            <w:r w:rsidR="00E132B3">
              <w:rPr>
                <w:sz w:val="20"/>
              </w:rPr>
              <w:t xml:space="preserve"> 50% (EXW).</w:t>
            </w:r>
          </w:p>
          <w:p w14:paraId="7556D6E1" w14:textId="77777777" w:rsidR="00E132B3" w:rsidRPr="00DF43E6" w:rsidRDefault="00E132B3">
            <w:pPr>
              <w:rPr>
                <w:sz w:val="20"/>
                <w:szCs w:val="20"/>
              </w:rPr>
            </w:pPr>
          </w:p>
          <w:p w14:paraId="1F7E616A" w14:textId="702844BE" w:rsidR="00E132B3" w:rsidRPr="00021A6C" w:rsidRDefault="00FF2F61">
            <w:pPr>
              <w:rPr>
                <w:sz w:val="20"/>
                <w:szCs w:val="20"/>
              </w:rPr>
            </w:pPr>
            <w:r>
              <w:rPr>
                <w:sz w:val="20"/>
              </w:rPr>
              <w:t>MP</w:t>
            </w:r>
            <w:r w:rsidR="00E132B3">
              <w:rPr>
                <w:sz w:val="20"/>
              </w:rPr>
              <w:t>; ou</w:t>
            </w:r>
          </w:p>
          <w:p w14:paraId="4E6BD3BB" w14:textId="77777777" w:rsidR="00E132B3" w:rsidRPr="00DF43E6" w:rsidRDefault="00E132B3">
            <w:pPr>
              <w:rPr>
                <w:sz w:val="20"/>
                <w:szCs w:val="20"/>
              </w:rPr>
            </w:pPr>
          </w:p>
          <w:p w14:paraId="19A69DEE" w14:textId="77777777" w:rsidR="00E132B3" w:rsidRPr="00021A6C" w:rsidRDefault="00E132B3">
            <w:pPr>
              <w:rPr>
                <w:sz w:val="20"/>
                <w:szCs w:val="20"/>
              </w:rPr>
            </w:pPr>
            <w:r>
              <w:rPr>
                <w:sz w:val="20"/>
              </w:rPr>
              <w:t>É realizada uma reação química ou um processamento biotecnológico (1) [Seção III Notas Interpretativas]; ou</w:t>
            </w:r>
          </w:p>
          <w:p w14:paraId="280563A4" w14:textId="77777777" w:rsidR="00E132B3" w:rsidRPr="00DF43E6" w:rsidRDefault="00E132B3">
            <w:pPr>
              <w:rPr>
                <w:sz w:val="20"/>
                <w:szCs w:val="20"/>
              </w:rPr>
            </w:pPr>
          </w:p>
          <w:p w14:paraId="71CC5C8C" w14:textId="53E21B78" w:rsidR="00E132B3" w:rsidRPr="00021A6C" w:rsidRDefault="00637A09">
            <w:pPr>
              <w:rPr>
                <w:sz w:val="20"/>
                <w:szCs w:val="20"/>
              </w:rPr>
            </w:pPr>
            <w:r>
              <w:rPr>
                <w:sz w:val="20"/>
              </w:rPr>
              <w:t>MaxMNO</w:t>
            </w:r>
            <w:r w:rsidR="00E132B3">
              <w:rPr>
                <w:sz w:val="20"/>
              </w:rPr>
              <w:t xml:space="preserve"> 50% (EXW).</w:t>
            </w:r>
          </w:p>
          <w:p w14:paraId="48075C1F" w14:textId="77777777" w:rsidR="00E132B3" w:rsidRPr="00DF43E6" w:rsidRDefault="00E132B3">
            <w:pPr>
              <w:jc w:val="both"/>
              <w:rPr>
                <w:b/>
                <w:sz w:val="20"/>
                <w:szCs w:val="20"/>
              </w:rPr>
            </w:pPr>
          </w:p>
          <w:p w14:paraId="5D65F570" w14:textId="24449A8B" w:rsidR="00E132B3" w:rsidRPr="00021A6C" w:rsidRDefault="00FF2F61">
            <w:pPr>
              <w:rPr>
                <w:sz w:val="20"/>
                <w:szCs w:val="20"/>
              </w:rPr>
            </w:pPr>
            <w:r>
              <w:rPr>
                <w:sz w:val="20"/>
              </w:rPr>
              <w:t>MP</w:t>
            </w:r>
            <w:r w:rsidR="00E132B3">
              <w:rPr>
                <w:sz w:val="20"/>
              </w:rPr>
              <w:t>; ou</w:t>
            </w:r>
          </w:p>
          <w:p w14:paraId="2B85C446" w14:textId="77777777" w:rsidR="00E132B3" w:rsidRPr="00DF43E6" w:rsidRDefault="00E132B3">
            <w:pPr>
              <w:rPr>
                <w:sz w:val="20"/>
                <w:szCs w:val="20"/>
              </w:rPr>
            </w:pPr>
          </w:p>
          <w:p w14:paraId="45C76B33" w14:textId="76E99910" w:rsidR="00E132B3" w:rsidRPr="00021A6C" w:rsidRDefault="00637A09">
            <w:pPr>
              <w:rPr>
                <w:sz w:val="20"/>
                <w:szCs w:val="20"/>
              </w:rPr>
            </w:pPr>
            <w:r>
              <w:rPr>
                <w:sz w:val="20"/>
              </w:rPr>
              <w:t>MaxMNO</w:t>
            </w:r>
            <w:r w:rsidR="00E132B3">
              <w:rPr>
                <w:sz w:val="20"/>
              </w:rPr>
              <w:t xml:space="preserve"> 50% (EXW).</w:t>
            </w:r>
          </w:p>
          <w:p w14:paraId="0E685F18" w14:textId="77777777" w:rsidR="00E132B3" w:rsidRPr="00DF43E6" w:rsidRDefault="00E132B3">
            <w:pPr>
              <w:rPr>
                <w:b/>
                <w:sz w:val="20"/>
                <w:szCs w:val="20"/>
              </w:rPr>
            </w:pPr>
          </w:p>
          <w:p w14:paraId="5514CDD8" w14:textId="7AA20175" w:rsidR="00E132B3" w:rsidRPr="00021A6C" w:rsidRDefault="00B7385A">
            <w:pPr>
              <w:rPr>
                <w:sz w:val="20"/>
                <w:szCs w:val="20"/>
              </w:rPr>
            </w:pPr>
            <w:r>
              <w:rPr>
                <w:sz w:val="20"/>
              </w:rPr>
              <w:t>M</w:t>
            </w:r>
            <w:r w:rsidR="00E132B3">
              <w:rPr>
                <w:sz w:val="20"/>
              </w:rPr>
              <w:t>C; ou</w:t>
            </w:r>
          </w:p>
          <w:p w14:paraId="1A29C52B" w14:textId="77777777" w:rsidR="00E132B3" w:rsidRPr="00DF43E6" w:rsidRDefault="00E132B3">
            <w:pPr>
              <w:rPr>
                <w:sz w:val="20"/>
                <w:szCs w:val="20"/>
              </w:rPr>
            </w:pPr>
          </w:p>
          <w:p w14:paraId="4F7DB319" w14:textId="341ECF14" w:rsidR="00E132B3" w:rsidRPr="00021A6C" w:rsidRDefault="00637A09">
            <w:pPr>
              <w:rPr>
                <w:sz w:val="20"/>
                <w:szCs w:val="20"/>
              </w:rPr>
            </w:pPr>
            <w:r>
              <w:rPr>
                <w:sz w:val="20"/>
              </w:rPr>
              <w:t>MaxMNO</w:t>
            </w:r>
            <w:r w:rsidR="00E132B3">
              <w:rPr>
                <w:sz w:val="20"/>
              </w:rPr>
              <w:t xml:space="preserve"> 50% (EXW).</w:t>
            </w:r>
          </w:p>
          <w:p w14:paraId="244CB3EE" w14:textId="77777777" w:rsidR="00E132B3" w:rsidRPr="00DF43E6" w:rsidRDefault="00E132B3">
            <w:pPr>
              <w:rPr>
                <w:sz w:val="20"/>
                <w:szCs w:val="20"/>
              </w:rPr>
            </w:pPr>
          </w:p>
          <w:p w14:paraId="2D9F6FE1" w14:textId="1CFB098F" w:rsidR="00E132B3" w:rsidRPr="00021A6C" w:rsidRDefault="00FF2F61">
            <w:pPr>
              <w:rPr>
                <w:sz w:val="20"/>
                <w:szCs w:val="20"/>
              </w:rPr>
            </w:pPr>
            <w:r>
              <w:rPr>
                <w:sz w:val="20"/>
              </w:rPr>
              <w:t>MP</w:t>
            </w:r>
            <w:r w:rsidR="00E132B3">
              <w:rPr>
                <w:sz w:val="20"/>
              </w:rPr>
              <w:t>; ou</w:t>
            </w:r>
          </w:p>
          <w:p w14:paraId="5893C9FA" w14:textId="77777777" w:rsidR="00E132B3" w:rsidRPr="00DF43E6" w:rsidRDefault="00E132B3">
            <w:pPr>
              <w:rPr>
                <w:sz w:val="20"/>
                <w:szCs w:val="20"/>
              </w:rPr>
            </w:pPr>
          </w:p>
          <w:p w14:paraId="38B86159" w14:textId="65AA7DE0" w:rsidR="00E132B3" w:rsidRPr="00021A6C" w:rsidRDefault="00637A09">
            <w:pPr>
              <w:rPr>
                <w:sz w:val="20"/>
                <w:szCs w:val="20"/>
              </w:rPr>
            </w:pPr>
            <w:r>
              <w:rPr>
                <w:sz w:val="20"/>
              </w:rPr>
              <w:t>MaxMNO</w:t>
            </w:r>
            <w:r w:rsidR="00E132B3">
              <w:rPr>
                <w:sz w:val="20"/>
              </w:rPr>
              <w:t xml:space="preserve"> 50% (EXW).</w:t>
            </w:r>
          </w:p>
          <w:p w14:paraId="147B71E5" w14:textId="77777777" w:rsidR="00E132B3" w:rsidRPr="00DF43E6" w:rsidRDefault="00E132B3">
            <w:pPr>
              <w:rPr>
                <w:b/>
                <w:sz w:val="20"/>
                <w:szCs w:val="20"/>
              </w:rPr>
            </w:pPr>
          </w:p>
        </w:tc>
      </w:tr>
      <w:tr w:rsidR="00E132B3" w:rsidRPr="00021A6C" w14:paraId="146BD193" w14:textId="77777777" w:rsidTr="00CA440F">
        <w:tc>
          <w:tcPr>
            <w:tcW w:w="1110" w:type="pct"/>
            <w:tcBorders>
              <w:top w:val="single" w:sz="4" w:space="0" w:color="auto"/>
            </w:tcBorders>
          </w:tcPr>
          <w:p w14:paraId="7D7ECF87" w14:textId="07387CD6" w:rsidR="00E132B3" w:rsidRPr="00021A6C" w:rsidRDefault="00E132B3">
            <w:pPr>
              <w:jc w:val="both"/>
              <w:rPr>
                <w:b/>
                <w:sz w:val="20"/>
                <w:szCs w:val="20"/>
              </w:rPr>
            </w:pPr>
            <w:r>
              <w:rPr>
                <w:b/>
                <w:sz w:val="20"/>
              </w:rPr>
              <w:lastRenderedPageBreak/>
              <w:t>Capítulo 40</w:t>
            </w:r>
          </w:p>
          <w:p w14:paraId="04EC7A3D" w14:textId="77777777" w:rsidR="00E132B3" w:rsidRPr="00021A6C" w:rsidRDefault="00E132B3">
            <w:pPr>
              <w:jc w:val="both"/>
              <w:rPr>
                <w:b/>
                <w:sz w:val="20"/>
                <w:szCs w:val="20"/>
                <w:lang w:val="en-GB"/>
              </w:rPr>
            </w:pPr>
          </w:p>
          <w:p w14:paraId="7F1A23F0" w14:textId="77777777" w:rsidR="00E132B3" w:rsidRPr="00021A6C" w:rsidRDefault="00E132B3">
            <w:pPr>
              <w:jc w:val="both"/>
              <w:rPr>
                <w:sz w:val="20"/>
                <w:szCs w:val="20"/>
              </w:rPr>
            </w:pPr>
            <w:r>
              <w:rPr>
                <w:sz w:val="20"/>
              </w:rPr>
              <w:t xml:space="preserve">40.01 – 40.04 </w:t>
            </w:r>
          </w:p>
          <w:p w14:paraId="28E1ADB8" w14:textId="77777777" w:rsidR="00E132B3" w:rsidRPr="00021A6C" w:rsidRDefault="00E132B3">
            <w:pPr>
              <w:jc w:val="both"/>
              <w:rPr>
                <w:sz w:val="20"/>
                <w:szCs w:val="20"/>
                <w:lang w:val="en-GB"/>
              </w:rPr>
            </w:pPr>
          </w:p>
          <w:p w14:paraId="74D22550" w14:textId="77777777" w:rsidR="00E132B3" w:rsidRPr="00021A6C" w:rsidRDefault="00E132B3">
            <w:pPr>
              <w:jc w:val="both"/>
              <w:rPr>
                <w:sz w:val="20"/>
                <w:szCs w:val="20"/>
                <w:lang w:val="en-GB"/>
              </w:rPr>
            </w:pPr>
          </w:p>
          <w:p w14:paraId="3CEE541E" w14:textId="77777777" w:rsidR="00E132B3" w:rsidRPr="00021A6C" w:rsidRDefault="00E132B3">
            <w:pPr>
              <w:jc w:val="both"/>
              <w:rPr>
                <w:sz w:val="20"/>
                <w:szCs w:val="20"/>
                <w:lang w:val="en-GB"/>
              </w:rPr>
            </w:pPr>
          </w:p>
          <w:p w14:paraId="1E1DC5A9" w14:textId="4EF50407" w:rsidR="00E132B3" w:rsidRPr="00021A6C" w:rsidRDefault="00E132B3">
            <w:pPr>
              <w:jc w:val="both"/>
              <w:rPr>
                <w:sz w:val="20"/>
                <w:szCs w:val="20"/>
              </w:rPr>
            </w:pPr>
            <w:r>
              <w:rPr>
                <w:sz w:val="20"/>
              </w:rPr>
              <w:t>40</w:t>
            </w:r>
            <w:r w:rsidR="00A4590A">
              <w:rPr>
                <w:sz w:val="20"/>
              </w:rPr>
              <w:t>.</w:t>
            </w:r>
            <w:r>
              <w:rPr>
                <w:sz w:val="20"/>
              </w:rPr>
              <w:t>05</w:t>
            </w:r>
          </w:p>
          <w:p w14:paraId="7734B829" w14:textId="77777777" w:rsidR="00E132B3" w:rsidRPr="00021A6C" w:rsidRDefault="00E132B3">
            <w:pPr>
              <w:jc w:val="both"/>
              <w:rPr>
                <w:sz w:val="20"/>
                <w:szCs w:val="20"/>
                <w:lang w:val="en-GB"/>
              </w:rPr>
            </w:pPr>
          </w:p>
          <w:p w14:paraId="3C89FFF2" w14:textId="77777777" w:rsidR="00E132B3" w:rsidRPr="00021A6C" w:rsidRDefault="00E132B3">
            <w:pPr>
              <w:jc w:val="both"/>
              <w:rPr>
                <w:sz w:val="20"/>
                <w:szCs w:val="20"/>
                <w:lang w:val="en-GB"/>
              </w:rPr>
            </w:pPr>
          </w:p>
          <w:p w14:paraId="152CB4EB" w14:textId="77777777" w:rsidR="00E132B3" w:rsidRPr="00021A6C" w:rsidRDefault="00E132B3">
            <w:pPr>
              <w:jc w:val="both"/>
              <w:rPr>
                <w:sz w:val="20"/>
                <w:szCs w:val="20"/>
              </w:rPr>
            </w:pPr>
            <w:r>
              <w:rPr>
                <w:sz w:val="20"/>
              </w:rPr>
              <w:t>40.06 – 40.11</w:t>
            </w:r>
          </w:p>
          <w:p w14:paraId="6F255237" w14:textId="77777777" w:rsidR="00E132B3" w:rsidRPr="00021A6C" w:rsidRDefault="00E132B3">
            <w:pPr>
              <w:jc w:val="both"/>
              <w:rPr>
                <w:sz w:val="20"/>
                <w:szCs w:val="20"/>
                <w:lang w:val="en-GB"/>
              </w:rPr>
            </w:pPr>
          </w:p>
          <w:p w14:paraId="05D006B0" w14:textId="77777777" w:rsidR="00E132B3" w:rsidRPr="00021A6C" w:rsidRDefault="00E132B3">
            <w:pPr>
              <w:jc w:val="both"/>
              <w:rPr>
                <w:sz w:val="20"/>
                <w:szCs w:val="20"/>
                <w:lang w:val="en-GB"/>
              </w:rPr>
            </w:pPr>
          </w:p>
          <w:p w14:paraId="189D4769" w14:textId="77777777" w:rsidR="00E132B3" w:rsidRPr="00021A6C" w:rsidRDefault="00E132B3">
            <w:pPr>
              <w:jc w:val="both"/>
              <w:rPr>
                <w:sz w:val="20"/>
                <w:szCs w:val="20"/>
                <w:lang w:val="en-GB"/>
              </w:rPr>
            </w:pPr>
          </w:p>
          <w:p w14:paraId="64C946D5" w14:textId="77777777" w:rsidR="00E132B3" w:rsidRPr="00021A6C" w:rsidRDefault="00E132B3">
            <w:pPr>
              <w:jc w:val="both"/>
              <w:rPr>
                <w:sz w:val="20"/>
                <w:szCs w:val="20"/>
              </w:rPr>
            </w:pPr>
            <w:r>
              <w:rPr>
                <w:sz w:val="20"/>
              </w:rPr>
              <w:t>4012.11 – 4012.20</w:t>
            </w:r>
          </w:p>
          <w:p w14:paraId="18AF425B" w14:textId="77777777" w:rsidR="00E132B3" w:rsidRPr="00021A6C" w:rsidRDefault="00E132B3">
            <w:pPr>
              <w:jc w:val="both"/>
              <w:rPr>
                <w:sz w:val="20"/>
                <w:szCs w:val="20"/>
                <w:lang w:val="en-GB"/>
              </w:rPr>
            </w:pPr>
          </w:p>
          <w:p w14:paraId="7E7B8ADC" w14:textId="77777777" w:rsidR="00E90FCC" w:rsidRPr="00021A6C" w:rsidRDefault="00E90FCC">
            <w:pPr>
              <w:jc w:val="both"/>
              <w:rPr>
                <w:sz w:val="20"/>
                <w:szCs w:val="20"/>
                <w:lang w:val="en-GB"/>
              </w:rPr>
            </w:pPr>
          </w:p>
          <w:p w14:paraId="169162E5" w14:textId="77777777" w:rsidR="00E132B3" w:rsidRPr="00021A6C" w:rsidRDefault="00E132B3">
            <w:pPr>
              <w:jc w:val="both"/>
              <w:rPr>
                <w:b/>
                <w:sz w:val="20"/>
                <w:szCs w:val="20"/>
              </w:rPr>
            </w:pPr>
            <w:r>
              <w:rPr>
                <w:sz w:val="20"/>
              </w:rPr>
              <w:t>4012.90 - 4017.00</w:t>
            </w:r>
          </w:p>
        </w:tc>
        <w:tc>
          <w:tcPr>
            <w:tcW w:w="3890" w:type="pct"/>
            <w:tcBorders>
              <w:top w:val="single" w:sz="4" w:space="0" w:color="auto"/>
            </w:tcBorders>
          </w:tcPr>
          <w:p w14:paraId="628BA9C1" w14:textId="58ABECCA" w:rsidR="00E132B3" w:rsidRPr="00021A6C" w:rsidRDefault="00E132B3">
            <w:pPr>
              <w:jc w:val="both"/>
              <w:rPr>
                <w:b/>
                <w:sz w:val="20"/>
                <w:szCs w:val="20"/>
              </w:rPr>
            </w:pPr>
            <w:r>
              <w:rPr>
                <w:b/>
                <w:sz w:val="20"/>
              </w:rPr>
              <w:t xml:space="preserve">Borrachas e </w:t>
            </w:r>
            <w:r w:rsidR="00CB63B2">
              <w:rPr>
                <w:b/>
                <w:sz w:val="20"/>
              </w:rPr>
              <w:t>suas obras</w:t>
            </w:r>
          </w:p>
          <w:p w14:paraId="22FC44A8" w14:textId="77777777" w:rsidR="00E132B3" w:rsidRPr="00DF43E6" w:rsidRDefault="00E132B3">
            <w:pPr>
              <w:jc w:val="both"/>
              <w:rPr>
                <w:b/>
                <w:sz w:val="20"/>
                <w:szCs w:val="20"/>
              </w:rPr>
            </w:pPr>
          </w:p>
          <w:p w14:paraId="42E297F4" w14:textId="56A7E93B" w:rsidR="00E132B3" w:rsidRPr="00021A6C" w:rsidRDefault="00FF2F61">
            <w:pPr>
              <w:jc w:val="both"/>
              <w:rPr>
                <w:sz w:val="20"/>
                <w:szCs w:val="20"/>
              </w:rPr>
            </w:pPr>
            <w:r>
              <w:rPr>
                <w:sz w:val="20"/>
              </w:rPr>
              <w:t>MP</w:t>
            </w:r>
            <w:r w:rsidR="00E132B3">
              <w:rPr>
                <w:sz w:val="20"/>
              </w:rPr>
              <w:t>; ou</w:t>
            </w:r>
          </w:p>
          <w:p w14:paraId="09EC4AF4" w14:textId="77777777" w:rsidR="00E132B3" w:rsidRPr="00DF43E6" w:rsidRDefault="00E132B3">
            <w:pPr>
              <w:jc w:val="both"/>
              <w:rPr>
                <w:sz w:val="20"/>
                <w:szCs w:val="20"/>
              </w:rPr>
            </w:pPr>
          </w:p>
          <w:p w14:paraId="490427EA" w14:textId="02AB7333" w:rsidR="00E132B3" w:rsidRPr="00021A6C" w:rsidRDefault="00637A09">
            <w:pPr>
              <w:jc w:val="both"/>
              <w:rPr>
                <w:sz w:val="20"/>
                <w:szCs w:val="20"/>
              </w:rPr>
            </w:pPr>
            <w:r>
              <w:rPr>
                <w:sz w:val="20"/>
              </w:rPr>
              <w:t>MaxMNO</w:t>
            </w:r>
            <w:r w:rsidR="00E132B3">
              <w:rPr>
                <w:sz w:val="20"/>
              </w:rPr>
              <w:t xml:space="preserve"> 50% (EXW).</w:t>
            </w:r>
          </w:p>
          <w:p w14:paraId="3F7C1B78" w14:textId="77777777" w:rsidR="00E132B3" w:rsidRPr="00DF43E6" w:rsidRDefault="00E132B3">
            <w:pPr>
              <w:jc w:val="both"/>
              <w:rPr>
                <w:b/>
                <w:sz w:val="20"/>
                <w:szCs w:val="20"/>
              </w:rPr>
            </w:pPr>
          </w:p>
          <w:p w14:paraId="17368DCF" w14:textId="3BA2C0A4" w:rsidR="00E132B3" w:rsidRPr="00021A6C" w:rsidRDefault="00E132B3">
            <w:pPr>
              <w:jc w:val="both"/>
              <w:rPr>
                <w:sz w:val="20"/>
                <w:szCs w:val="20"/>
              </w:rPr>
            </w:pPr>
            <w:r>
              <w:rPr>
                <w:sz w:val="20"/>
              </w:rPr>
              <w:t>Fabricação na qual o valor de tod</w:t>
            </w:r>
            <w:r w:rsidR="005427A4">
              <w:rPr>
                <w:sz w:val="20"/>
              </w:rPr>
              <w:t>os os materiais</w:t>
            </w:r>
            <w:r>
              <w:rPr>
                <w:sz w:val="20"/>
              </w:rPr>
              <w:t xml:space="preserve"> não </w:t>
            </w:r>
            <w:r w:rsidR="008F3836">
              <w:rPr>
                <w:sz w:val="20"/>
              </w:rPr>
              <w:t>originários</w:t>
            </w:r>
            <w:r>
              <w:rPr>
                <w:sz w:val="20"/>
              </w:rPr>
              <w:t xml:space="preserve"> </w:t>
            </w:r>
            <w:r w:rsidR="005427A4">
              <w:rPr>
                <w:sz w:val="20"/>
              </w:rPr>
              <w:t>utilizados</w:t>
            </w:r>
            <w:r>
              <w:rPr>
                <w:sz w:val="20"/>
              </w:rPr>
              <w:t xml:space="preserve">, exceto a borracha natural, não excede 50% do preço </w:t>
            </w:r>
            <w:r w:rsidR="00230CF2" w:rsidRPr="00230CF2">
              <w:rPr>
                <w:i/>
                <w:sz w:val="20"/>
              </w:rPr>
              <w:t>ex-works</w:t>
            </w:r>
            <w:r>
              <w:rPr>
                <w:sz w:val="20"/>
              </w:rPr>
              <w:t xml:space="preserve"> do produto.</w:t>
            </w:r>
          </w:p>
          <w:p w14:paraId="22EAEF0E" w14:textId="77777777" w:rsidR="00E132B3" w:rsidRPr="00DF43E6" w:rsidRDefault="00E132B3">
            <w:pPr>
              <w:jc w:val="both"/>
              <w:rPr>
                <w:sz w:val="20"/>
                <w:szCs w:val="20"/>
              </w:rPr>
            </w:pPr>
          </w:p>
          <w:p w14:paraId="29E1B00C" w14:textId="6DC518CF" w:rsidR="00E132B3" w:rsidRPr="00021A6C" w:rsidRDefault="00FF2F61">
            <w:pPr>
              <w:jc w:val="both"/>
              <w:rPr>
                <w:sz w:val="20"/>
                <w:szCs w:val="20"/>
              </w:rPr>
            </w:pPr>
            <w:r>
              <w:rPr>
                <w:sz w:val="20"/>
              </w:rPr>
              <w:t>MP</w:t>
            </w:r>
            <w:r w:rsidR="00E132B3">
              <w:rPr>
                <w:sz w:val="20"/>
              </w:rPr>
              <w:t>; ou</w:t>
            </w:r>
          </w:p>
          <w:p w14:paraId="522B8C88" w14:textId="77777777" w:rsidR="00E132B3" w:rsidRPr="00DF43E6" w:rsidRDefault="00E132B3">
            <w:pPr>
              <w:jc w:val="both"/>
              <w:rPr>
                <w:sz w:val="20"/>
                <w:szCs w:val="20"/>
              </w:rPr>
            </w:pPr>
          </w:p>
          <w:p w14:paraId="6BBB24E1" w14:textId="3D55B71C" w:rsidR="00E132B3" w:rsidRPr="00021A6C" w:rsidRDefault="00637A09">
            <w:pPr>
              <w:jc w:val="both"/>
              <w:rPr>
                <w:sz w:val="20"/>
                <w:szCs w:val="20"/>
              </w:rPr>
            </w:pPr>
            <w:r>
              <w:rPr>
                <w:sz w:val="20"/>
              </w:rPr>
              <w:t>MaxMNO</w:t>
            </w:r>
            <w:r w:rsidR="00E132B3">
              <w:rPr>
                <w:sz w:val="20"/>
              </w:rPr>
              <w:t xml:space="preserve"> 50% (EXW).</w:t>
            </w:r>
          </w:p>
          <w:p w14:paraId="0582C606" w14:textId="77777777" w:rsidR="00E132B3" w:rsidRPr="00DF43E6" w:rsidRDefault="00E132B3">
            <w:pPr>
              <w:jc w:val="both"/>
              <w:rPr>
                <w:sz w:val="20"/>
                <w:szCs w:val="20"/>
              </w:rPr>
            </w:pPr>
          </w:p>
          <w:p w14:paraId="04F39871" w14:textId="452DFD89" w:rsidR="00E132B3" w:rsidRPr="00021A6C" w:rsidRDefault="00E132B3">
            <w:pPr>
              <w:jc w:val="both"/>
              <w:rPr>
                <w:sz w:val="20"/>
                <w:szCs w:val="20"/>
              </w:rPr>
            </w:pPr>
            <w:r>
              <w:rPr>
                <w:sz w:val="20"/>
              </w:rPr>
              <w:t>Fabricação a partir de materiais não originários de qualquer posição, exceto a do produto e da posição 40.11.</w:t>
            </w:r>
          </w:p>
          <w:p w14:paraId="102BECBD" w14:textId="77777777" w:rsidR="00E132B3" w:rsidRPr="00DF43E6" w:rsidRDefault="00E132B3">
            <w:pPr>
              <w:jc w:val="both"/>
              <w:rPr>
                <w:sz w:val="20"/>
                <w:szCs w:val="20"/>
              </w:rPr>
            </w:pPr>
          </w:p>
          <w:p w14:paraId="0025BF4B" w14:textId="1C5E7508" w:rsidR="00E132B3" w:rsidRPr="00021A6C" w:rsidRDefault="00FF2F61">
            <w:pPr>
              <w:jc w:val="both"/>
              <w:rPr>
                <w:sz w:val="20"/>
                <w:szCs w:val="20"/>
              </w:rPr>
            </w:pPr>
            <w:r>
              <w:rPr>
                <w:sz w:val="20"/>
              </w:rPr>
              <w:t>MP</w:t>
            </w:r>
            <w:r w:rsidR="00E132B3">
              <w:rPr>
                <w:sz w:val="20"/>
              </w:rPr>
              <w:t>; ou</w:t>
            </w:r>
          </w:p>
          <w:p w14:paraId="4079C6A2" w14:textId="77777777" w:rsidR="00964538" w:rsidRPr="00DF43E6" w:rsidRDefault="00964538">
            <w:pPr>
              <w:jc w:val="both"/>
              <w:rPr>
                <w:sz w:val="20"/>
                <w:szCs w:val="20"/>
              </w:rPr>
            </w:pPr>
          </w:p>
          <w:p w14:paraId="7C771982" w14:textId="6EBC6ECC" w:rsidR="00E132B3" w:rsidRPr="00021A6C" w:rsidRDefault="00637A09">
            <w:pPr>
              <w:jc w:val="both"/>
              <w:rPr>
                <w:sz w:val="20"/>
                <w:szCs w:val="20"/>
              </w:rPr>
            </w:pPr>
            <w:r>
              <w:rPr>
                <w:sz w:val="20"/>
              </w:rPr>
              <w:t>MaxMNO</w:t>
            </w:r>
            <w:r w:rsidR="00E132B3">
              <w:rPr>
                <w:sz w:val="20"/>
              </w:rPr>
              <w:t xml:space="preserve"> 50% (EXW).</w:t>
            </w:r>
          </w:p>
          <w:p w14:paraId="001A84F8" w14:textId="77777777" w:rsidR="00E132B3" w:rsidRPr="00DF43E6" w:rsidRDefault="00E132B3">
            <w:pPr>
              <w:rPr>
                <w:b/>
                <w:sz w:val="20"/>
                <w:szCs w:val="20"/>
              </w:rPr>
            </w:pPr>
          </w:p>
        </w:tc>
      </w:tr>
      <w:tr w:rsidR="00E132B3" w:rsidRPr="00021A6C" w14:paraId="0D7F92A8" w14:textId="77777777">
        <w:tc>
          <w:tcPr>
            <w:tcW w:w="1110" w:type="pct"/>
          </w:tcPr>
          <w:p w14:paraId="07539FB7" w14:textId="77777777" w:rsidR="00E132B3" w:rsidRPr="00021A6C" w:rsidRDefault="00E132B3">
            <w:pPr>
              <w:jc w:val="both"/>
              <w:rPr>
                <w:sz w:val="20"/>
                <w:szCs w:val="20"/>
              </w:rPr>
            </w:pPr>
            <w:r>
              <w:rPr>
                <w:b/>
                <w:sz w:val="20"/>
              </w:rPr>
              <w:t>SEÇÃO VIII</w:t>
            </w:r>
          </w:p>
        </w:tc>
        <w:tc>
          <w:tcPr>
            <w:tcW w:w="3890" w:type="pct"/>
          </w:tcPr>
          <w:p w14:paraId="7841BF1E" w14:textId="116E0613" w:rsidR="00E132B3" w:rsidRDefault="00CB63B2">
            <w:pPr>
              <w:rPr>
                <w:b/>
                <w:sz w:val="20"/>
                <w:szCs w:val="20"/>
              </w:rPr>
            </w:pPr>
            <w:r w:rsidRPr="00CB63B2">
              <w:rPr>
                <w:b/>
                <w:sz w:val="20"/>
              </w:rPr>
              <w:t>PELES, COUROS, PELES COM PELO E OBRAS DESTAS MATÉRIAS; ARTIGOS DE CORREEIRO OU DE SELEIRO; ARTIGOS DE VIAGEM, BOLSAS E ARTIGOS SEMELHANTES; OBRAS DE TRIPA</w:t>
            </w:r>
            <w:r w:rsidR="00080076">
              <w:rPr>
                <w:b/>
                <w:sz w:val="20"/>
              </w:rPr>
              <w:t xml:space="preserve"> (EXCETO DE TRIPA DE BICHO DA SEDA)</w:t>
            </w:r>
          </w:p>
          <w:p w14:paraId="2E22F0E0" w14:textId="77777777" w:rsidR="00B61E60" w:rsidRPr="00DF43E6" w:rsidRDefault="00B61E60">
            <w:pPr>
              <w:rPr>
                <w:sz w:val="20"/>
                <w:szCs w:val="20"/>
                <w:highlight w:val="yellow"/>
              </w:rPr>
            </w:pPr>
          </w:p>
        </w:tc>
      </w:tr>
      <w:tr w:rsidR="00E132B3" w:rsidRPr="00021A6C" w14:paraId="070FAFB3" w14:textId="77777777">
        <w:tc>
          <w:tcPr>
            <w:tcW w:w="1110" w:type="pct"/>
            <w:tcBorders>
              <w:bottom w:val="nil"/>
            </w:tcBorders>
          </w:tcPr>
          <w:p w14:paraId="4EB9FC04" w14:textId="1BE20179" w:rsidR="00E132B3" w:rsidRPr="00021A6C" w:rsidRDefault="00E132B3">
            <w:pPr>
              <w:jc w:val="both"/>
              <w:rPr>
                <w:b/>
                <w:sz w:val="20"/>
                <w:szCs w:val="20"/>
              </w:rPr>
            </w:pPr>
            <w:r>
              <w:rPr>
                <w:b/>
                <w:sz w:val="20"/>
              </w:rPr>
              <w:t>Capítulo 41</w:t>
            </w:r>
          </w:p>
          <w:p w14:paraId="50060AFB" w14:textId="77777777" w:rsidR="00E132B3" w:rsidRPr="00021A6C" w:rsidRDefault="00E132B3">
            <w:pPr>
              <w:jc w:val="both"/>
              <w:rPr>
                <w:b/>
                <w:sz w:val="20"/>
                <w:szCs w:val="20"/>
                <w:lang w:val="en-GB"/>
              </w:rPr>
            </w:pPr>
          </w:p>
        </w:tc>
        <w:tc>
          <w:tcPr>
            <w:tcW w:w="3890" w:type="pct"/>
            <w:tcBorders>
              <w:bottom w:val="nil"/>
            </w:tcBorders>
          </w:tcPr>
          <w:p w14:paraId="3AE1E4B4" w14:textId="6727D2AB" w:rsidR="00E132B3" w:rsidRPr="00021A6C" w:rsidRDefault="00CB63B2" w:rsidP="00AF4C82">
            <w:pPr>
              <w:jc w:val="both"/>
              <w:rPr>
                <w:b/>
                <w:sz w:val="20"/>
                <w:szCs w:val="20"/>
              </w:rPr>
            </w:pPr>
            <w:r w:rsidRPr="00CB63B2">
              <w:rPr>
                <w:b/>
                <w:sz w:val="20"/>
              </w:rPr>
              <w:t>Peles, exceto as peles com pelo, e couros</w:t>
            </w:r>
          </w:p>
        </w:tc>
      </w:tr>
      <w:tr w:rsidR="00E132B3" w:rsidRPr="00021A6C" w14:paraId="02811D4C" w14:textId="77777777">
        <w:tc>
          <w:tcPr>
            <w:tcW w:w="1110" w:type="pct"/>
            <w:tcBorders>
              <w:top w:val="nil"/>
              <w:bottom w:val="nil"/>
            </w:tcBorders>
          </w:tcPr>
          <w:p w14:paraId="7FD4257D" w14:textId="77777777" w:rsidR="00E132B3" w:rsidRPr="00021A6C" w:rsidRDefault="00E132B3">
            <w:pPr>
              <w:jc w:val="both"/>
              <w:rPr>
                <w:sz w:val="20"/>
                <w:szCs w:val="20"/>
              </w:rPr>
            </w:pPr>
            <w:r>
              <w:rPr>
                <w:sz w:val="20"/>
              </w:rPr>
              <w:t>41.01 - 41.03</w:t>
            </w:r>
          </w:p>
          <w:p w14:paraId="08AF26D9" w14:textId="77777777" w:rsidR="00E132B3" w:rsidRPr="00021A6C" w:rsidRDefault="00E132B3">
            <w:pPr>
              <w:jc w:val="both"/>
              <w:rPr>
                <w:sz w:val="20"/>
                <w:szCs w:val="20"/>
                <w:lang w:val="en-GB"/>
              </w:rPr>
            </w:pPr>
          </w:p>
          <w:p w14:paraId="4271FED1" w14:textId="77777777" w:rsidR="00E132B3" w:rsidRPr="00021A6C" w:rsidRDefault="00E132B3">
            <w:pPr>
              <w:jc w:val="both"/>
              <w:rPr>
                <w:sz w:val="20"/>
                <w:szCs w:val="20"/>
              </w:rPr>
            </w:pPr>
            <w:r>
              <w:rPr>
                <w:sz w:val="20"/>
              </w:rPr>
              <w:t>41.04 - 41.15</w:t>
            </w:r>
          </w:p>
        </w:tc>
        <w:tc>
          <w:tcPr>
            <w:tcW w:w="3890" w:type="pct"/>
            <w:tcBorders>
              <w:top w:val="nil"/>
              <w:bottom w:val="nil"/>
            </w:tcBorders>
          </w:tcPr>
          <w:p w14:paraId="2A49634E" w14:textId="7DC9E779" w:rsidR="00E132B3" w:rsidRPr="00021A6C" w:rsidRDefault="00FF2F61">
            <w:pPr>
              <w:rPr>
                <w:sz w:val="20"/>
                <w:szCs w:val="20"/>
              </w:rPr>
            </w:pPr>
            <w:r>
              <w:rPr>
                <w:sz w:val="20"/>
              </w:rPr>
              <w:t>MSP</w:t>
            </w:r>
          </w:p>
          <w:p w14:paraId="5C7376D5" w14:textId="77777777" w:rsidR="00E132B3" w:rsidRPr="00021A6C" w:rsidRDefault="00E132B3">
            <w:pPr>
              <w:rPr>
                <w:sz w:val="20"/>
                <w:szCs w:val="20"/>
                <w:lang w:val="en-GB"/>
              </w:rPr>
            </w:pPr>
          </w:p>
          <w:p w14:paraId="54A2BEDE" w14:textId="45C208BD" w:rsidR="00E132B3" w:rsidRPr="00021A6C" w:rsidRDefault="00FF2F61">
            <w:pPr>
              <w:rPr>
                <w:b/>
                <w:sz w:val="20"/>
                <w:szCs w:val="20"/>
              </w:rPr>
            </w:pPr>
            <w:r>
              <w:rPr>
                <w:sz w:val="20"/>
              </w:rPr>
              <w:t>MP</w:t>
            </w:r>
          </w:p>
        </w:tc>
      </w:tr>
      <w:tr w:rsidR="00E132B3" w:rsidRPr="00021A6C" w14:paraId="799D9D93" w14:textId="77777777">
        <w:tc>
          <w:tcPr>
            <w:tcW w:w="1110" w:type="pct"/>
            <w:tcBorders>
              <w:top w:val="nil"/>
            </w:tcBorders>
          </w:tcPr>
          <w:p w14:paraId="2E4DAD80" w14:textId="77777777" w:rsidR="00E132B3" w:rsidRPr="00021A6C" w:rsidRDefault="00E132B3">
            <w:pPr>
              <w:jc w:val="both"/>
              <w:rPr>
                <w:b/>
                <w:sz w:val="20"/>
                <w:szCs w:val="20"/>
                <w:lang w:val="en-GB"/>
              </w:rPr>
            </w:pPr>
          </w:p>
        </w:tc>
        <w:tc>
          <w:tcPr>
            <w:tcW w:w="3890" w:type="pct"/>
            <w:tcBorders>
              <w:top w:val="nil"/>
            </w:tcBorders>
          </w:tcPr>
          <w:p w14:paraId="7505C684" w14:textId="77777777" w:rsidR="00E132B3" w:rsidRPr="00021A6C" w:rsidRDefault="00E132B3">
            <w:pPr>
              <w:jc w:val="both"/>
              <w:rPr>
                <w:sz w:val="20"/>
                <w:szCs w:val="20"/>
                <w:highlight w:val="yellow"/>
                <w:lang w:val="en-GB"/>
              </w:rPr>
            </w:pPr>
          </w:p>
        </w:tc>
      </w:tr>
      <w:tr w:rsidR="00E132B3" w:rsidRPr="00021A6C" w14:paraId="240B91A3" w14:textId="77777777">
        <w:tc>
          <w:tcPr>
            <w:tcW w:w="1110" w:type="pct"/>
            <w:tcBorders>
              <w:bottom w:val="nil"/>
            </w:tcBorders>
          </w:tcPr>
          <w:p w14:paraId="2EB318B3" w14:textId="485F331B" w:rsidR="00E132B3" w:rsidRPr="00021A6C" w:rsidRDefault="00E132B3">
            <w:pPr>
              <w:jc w:val="both"/>
              <w:rPr>
                <w:b/>
                <w:sz w:val="20"/>
                <w:szCs w:val="20"/>
              </w:rPr>
            </w:pPr>
            <w:r>
              <w:rPr>
                <w:b/>
                <w:sz w:val="20"/>
              </w:rPr>
              <w:t>Capítulo 42</w:t>
            </w:r>
          </w:p>
        </w:tc>
        <w:tc>
          <w:tcPr>
            <w:tcW w:w="3890" w:type="pct"/>
            <w:tcBorders>
              <w:bottom w:val="nil"/>
            </w:tcBorders>
          </w:tcPr>
          <w:p w14:paraId="27C74E17" w14:textId="1344BF85" w:rsidR="00E132B3" w:rsidRPr="00021A6C" w:rsidRDefault="00CB63B2" w:rsidP="00AF4C82">
            <w:pPr>
              <w:jc w:val="both"/>
              <w:rPr>
                <w:b/>
                <w:sz w:val="20"/>
                <w:szCs w:val="20"/>
              </w:rPr>
            </w:pPr>
            <w:r w:rsidRPr="00CB63B2">
              <w:rPr>
                <w:b/>
                <w:sz w:val="20"/>
              </w:rPr>
              <w:t>Obras de couro; artigos de correeiro ou de seleiro; artigos de viagem, bolsas e artigos semelhantes; obras de tripa</w:t>
            </w:r>
            <w:r w:rsidR="00080076">
              <w:rPr>
                <w:b/>
                <w:sz w:val="20"/>
              </w:rPr>
              <w:t xml:space="preserve"> </w:t>
            </w:r>
            <w:r w:rsidR="00080076" w:rsidRPr="00080076">
              <w:rPr>
                <w:b/>
                <w:sz w:val="20"/>
              </w:rPr>
              <w:t>(exceto de tripas de bicho da seda)</w:t>
            </w:r>
            <w:r w:rsidR="00080076">
              <w:rPr>
                <w:b/>
                <w:sz w:val="20"/>
              </w:rPr>
              <w:t xml:space="preserve"> </w:t>
            </w:r>
          </w:p>
        </w:tc>
      </w:tr>
      <w:tr w:rsidR="00E132B3" w:rsidRPr="00021A6C" w14:paraId="4F7339C4" w14:textId="77777777">
        <w:tc>
          <w:tcPr>
            <w:tcW w:w="1110" w:type="pct"/>
            <w:tcBorders>
              <w:top w:val="nil"/>
              <w:bottom w:val="nil"/>
            </w:tcBorders>
          </w:tcPr>
          <w:p w14:paraId="6ADEE66A" w14:textId="77777777" w:rsidR="00E132B3" w:rsidRPr="00DF43E6" w:rsidRDefault="00E132B3">
            <w:pPr>
              <w:jc w:val="both"/>
              <w:rPr>
                <w:b/>
                <w:sz w:val="20"/>
                <w:szCs w:val="20"/>
              </w:rPr>
            </w:pPr>
          </w:p>
        </w:tc>
        <w:tc>
          <w:tcPr>
            <w:tcW w:w="3890" w:type="pct"/>
            <w:tcBorders>
              <w:top w:val="nil"/>
              <w:bottom w:val="nil"/>
            </w:tcBorders>
          </w:tcPr>
          <w:p w14:paraId="043A664D" w14:textId="77777777" w:rsidR="00E132B3" w:rsidRPr="00DF43E6" w:rsidRDefault="00E132B3">
            <w:pPr>
              <w:jc w:val="both"/>
              <w:rPr>
                <w:b/>
                <w:sz w:val="20"/>
                <w:szCs w:val="20"/>
              </w:rPr>
            </w:pPr>
          </w:p>
        </w:tc>
      </w:tr>
      <w:tr w:rsidR="00E132B3" w:rsidRPr="00021A6C" w14:paraId="7FCE9CFD" w14:textId="77777777">
        <w:tc>
          <w:tcPr>
            <w:tcW w:w="1110" w:type="pct"/>
            <w:tcBorders>
              <w:top w:val="nil"/>
              <w:bottom w:val="nil"/>
            </w:tcBorders>
          </w:tcPr>
          <w:p w14:paraId="127BEAF9" w14:textId="77777777" w:rsidR="00E132B3" w:rsidRPr="00021A6C" w:rsidRDefault="00E132B3">
            <w:pPr>
              <w:jc w:val="both"/>
              <w:rPr>
                <w:sz w:val="20"/>
                <w:szCs w:val="20"/>
              </w:rPr>
            </w:pPr>
            <w:r>
              <w:rPr>
                <w:sz w:val="20"/>
              </w:rPr>
              <w:t>42.01 – 42.06</w:t>
            </w:r>
          </w:p>
        </w:tc>
        <w:tc>
          <w:tcPr>
            <w:tcW w:w="3890" w:type="pct"/>
            <w:tcBorders>
              <w:top w:val="nil"/>
              <w:bottom w:val="nil"/>
            </w:tcBorders>
          </w:tcPr>
          <w:p w14:paraId="36F212F9" w14:textId="4F740970" w:rsidR="00E132B3" w:rsidRPr="00021A6C" w:rsidRDefault="00FF2F61">
            <w:pPr>
              <w:jc w:val="both"/>
              <w:rPr>
                <w:sz w:val="20"/>
                <w:szCs w:val="20"/>
              </w:rPr>
            </w:pPr>
            <w:r>
              <w:rPr>
                <w:sz w:val="20"/>
              </w:rPr>
              <w:t>MP</w:t>
            </w:r>
          </w:p>
        </w:tc>
      </w:tr>
      <w:tr w:rsidR="00E132B3" w:rsidRPr="00021A6C" w14:paraId="7B0391E4" w14:textId="77777777">
        <w:tc>
          <w:tcPr>
            <w:tcW w:w="1110" w:type="pct"/>
            <w:tcBorders>
              <w:top w:val="nil"/>
            </w:tcBorders>
          </w:tcPr>
          <w:p w14:paraId="3469A181" w14:textId="77777777" w:rsidR="00E132B3" w:rsidRPr="00021A6C" w:rsidRDefault="00E132B3">
            <w:pPr>
              <w:jc w:val="both"/>
              <w:rPr>
                <w:sz w:val="20"/>
                <w:szCs w:val="20"/>
                <w:lang w:val="en-GB"/>
              </w:rPr>
            </w:pPr>
          </w:p>
        </w:tc>
        <w:tc>
          <w:tcPr>
            <w:tcW w:w="3890" w:type="pct"/>
            <w:tcBorders>
              <w:top w:val="nil"/>
            </w:tcBorders>
          </w:tcPr>
          <w:p w14:paraId="536594A0" w14:textId="77777777" w:rsidR="00E132B3" w:rsidRPr="00021A6C" w:rsidRDefault="00E132B3">
            <w:pPr>
              <w:jc w:val="both"/>
              <w:rPr>
                <w:sz w:val="20"/>
                <w:szCs w:val="20"/>
                <w:lang w:val="en-GB"/>
              </w:rPr>
            </w:pPr>
          </w:p>
        </w:tc>
      </w:tr>
      <w:tr w:rsidR="00E132B3" w:rsidRPr="00021A6C" w14:paraId="556AAADF" w14:textId="77777777">
        <w:tc>
          <w:tcPr>
            <w:tcW w:w="1110" w:type="pct"/>
            <w:tcBorders>
              <w:bottom w:val="nil"/>
            </w:tcBorders>
          </w:tcPr>
          <w:p w14:paraId="5300DAE0" w14:textId="1F287C57" w:rsidR="00E132B3" w:rsidRPr="00021A6C" w:rsidRDefault="00E132B3">
            <w:pPr>
              <w:jc w:val="both"/>
              <w:rPr>
                <w:b/>
                <w:sz w:val="20"/>
                <w:szCs w:val="20"/>
              </w:rPr>
            </w:pPr>
            <w:r>
              <w:rPr>
                <w:b/>
                <w:sz w:val="20"/>
              </w:rPr>
              <w:t>Capítulo 43</w:t>
            </w:r>
          </w:p>
        </w:tc>
        <w:tc>
          <w:tcPr>
            <w:tcW w:w="3890" w:type="pct"/>
            <w:tcBorders>
              <w:bottom w:val="nil"/>
            </w:tcBorders>
          </w:tcPr>
          <w:p w14:paraId="62D9B7BD" w14:textId="4AFC5823" w:rsidR="00E132B3" w:rsidRPr="00021A6C" w:rsidRDefault="00CB63B2" w:rsidP="00AF4C82">
            <w:pPr>
              <w:jc w:val="both"/>
              <w:rPr>
                <w:b/>
                <w:sz w:val="20"/>
                <w:szCs w:val="20"/>
              </w:rPr>
            </w:pPr>
            <w:r w:rsidRPr="00CB63B2">
              <w:rPr>
                <w:b/>
                <w:sz w:val="20"/>
              </w:rPr>
              <w:t>Peles com pelo e suas obras; peles com pelo artificiais</w:t>
            </w:r>
          </w:p>
        </w:tc>
      </w:tr>
      <w:tr w:rsidR="00E132B3" w:rsidRPr="00021A6C" w14:paraId="77089A5F" w14:textId="77777777">
        <w:tc>
          <w:tcPr>
            <w:tcW w:w="1110" w:type="pct"/>
            <w:tcBorders>
              <w:top w:val="nil"/>
              <w:bottom w:val="nil"/>
            </w:tcBorders>
          </w:tcPr>
          <w:p w14:paraId="782A0559" w14:textId="77777777" w:rsidR="00E132B3" w:rsidRPr="00DF43E6" w:rsidRDefault="00E132B3">
            <w:pPr>
              <w:jc w:val="both"/>
              <w:rPr>
                <w:sz w:val="20"/>
                <w:szCs w:val="20"/>
              </w:rPr>
            </w:pPr>
          </w:p>
        </w:tc>
        <w:tc>
          <w:tcPr>
            <w:tcW w:w="3890" w:type="pct"/>
            <w:tcBorders>
              <w:top w:val="nil"/>
              <w:bottom w:val="nil"/>
            </w:tcBorders>
          </w:tcPr>
          <w:p w14:paraId="7F1C2D73" w14:textId="77777777" w:rsidR="00E132B3" w:rsidRPr="00DF43E6" w:rsidRDefault="00E132B3">
            <w:pPr>
              <w:jc w:val="both"/>
              <w:rPr>
                <w:sz w:val="20"/>
                <w:szCs w:val="20"/>
              </w:rPr>
            </w:pPr>
          </w:p>
        </w:tc>
      </w:tr>
      <w:tr w:rsidR="00E132B3" w:rsidRPr="00021A6C" w14:paraId="485D14DD" w14:textId="77777777">
        <w:tc>
          <w:tcPr>
            <w:tcW w:w="1110" w:type="pct"/>
            <w:tcBorders>
              <w:top w:val="nil"/>
              <w:bottom w:val="nil"/>
            </w:tcBorders>
          </w:tcPr>
          <w:p w14:paraId="2017299F" w14:textId="77777777" w:rsidR="00E132B3" w:rsidRPr="00021A6C" w:rsidRDefault="00E132B3">
            <w:pPr>
              <w:jc w:val="both"/>
              <w:rPr>
                <w:sz w:val="20"/>
                <w:szCs w:val="20"/>
              </w:rPr>
            </w:pPr>
            <w:r>
              <w:rPr>
                <w:sz w:val="20"/>
              </w:rPr>
              <w:t>43.01 – 43.04</w:t>
            </w:r>
          </w:p>
        </w:tc>
        <w:tc>
          <w:tcPr>
            <w:tcW w:w="3890" w:type="pct"/>
            <w:tcBorders>
              <w:top w:val="nil"/>
              <w:bottom w:val="nil"/>
            </w:tcBorders>
          </w:tcPr>
          <w:p w14:paraId="33A47D06" w14:textId="4DCE0E4E" w:rsidR="00E132B3" w:rsidRPr="00021A6C" w:rsidRDefault="00FF2F61">
            <w:pPr>
              <w:jc w:val="both"/>
              <w:rPr>
                <w:sz w:val="20"/>
                <w:szCs w:val="20"/>
              </w:rPr>
            </w:pPr>
            <w:r>
              <w:rPr>
                <w:sz w:val="20"/>
              </w:rPr>
              <w:t>MP</w:t>
            </w:r>
            <w:r w:rsidR="00E132B3">
              <w:rPr>
                <w:sz w:val="20"/>
              </w:rPr>
              <w:t>; ou</w:t>
            </w:r>
          </w:p>
        </w:tc>
      </w:tr>
      <w:tr w:rsidR="00E132B3" w:rsidRPr="00021A6C" w14:paraId="1BF9AA28" w14:textId="77777777">
        <w:tc>
          <w:tcPr>
            <w:tcW w:w="1110" w:type="pct"/>
            <w:tcBorders>
              <w:top w:val="nil"/>
              <w:bottom w:val="nil"/>
            </w:tcBorders>
          </w:tcPr>
          <w:p w14:paraId="35F63947" w14:textId="77777777" w:rsidR="00E132B3" w:rsidRPr="00021A6C" w:rsidRDefault="00E132B3">
            <w:pPr>
              <w:jc w:val="both"/>
              <w:rPr>
                <w:sz w:val="20"/>
                <w:szCs w:val="20"/>
                <w:lang w:val="en-GB"/>
              </w:rPr>
            </w:pPr>
          </w:p>
        </w:tc>
        <w:tc>
          <w:tcPr>
            <w:tcW w:w="3890" w:type="pct"/>
            <w:tcBorders>
              <w:top w:val="nil"/>
              <w:bottom w:val="nil"/>
            </w:tcBorders>
          </w:tcPr>
          <w:p w14:paraId="42002E36" w14:textId="77777777" w:rsidR="00E132B3" w:rsidRPr="00021A6C" w:rsidRDefault="00E132B3">
            <w:pPr>
              <w:jc w:val="both"/>
              <w:rPr>
                <w:sz w:val="20"/>
                <w:szCs w:val="20"/>
                <w:lang w:val="en-GB"/>
              </w:rPr>
            </w:pPr>
          </w:p>
        </w:tc>
      </w:tr>
      <w:tr w:rsidR="00E132B3" w:rsidRPr="00021A6C" w14:paraId="650B302F" w14:textId="77777777">
        <w:tc>
          <w:tcPr>
            <w:tcW w:w="1110" w:type="pct"/>
            <w:tcBorders>
              <w:top w:val="nil"/>
              <w:bottom w:val="nil"/>
            </w:tcBorders>
          </w:tcPr>
          <w:p w14:paraId="54018085" w14:textId="77777777" w:rsidR="00E132B3" w:rsidRPr="00021A6C" w:rsidRDefault="00E132B3">
            <w:pPr>
              <w:jc w:val="both"/>
              <w:rPr>
                <w:b/>
                <w:sz w:val="20"/>
                <w:szCs w:val="20"/>
                <w:lang w:val="en-GB"/>
              </w:rPr>
            </w:pPr>
          </w:p>
        </w:tc>
        <w:tc>
          <w:tcPr>
            <w:tcW w:w="3890" w:type="pct"/>
            <w:tcBorders>
              <w:top w:val="nil"/>
              <w:bottom w:val="nil"/>
            </w:tcBorders>
          </w:tcPr>
          <w:p w14:paraId="58AC4CCD" w14:textId="7507AD22" w:rsidR="00E132B3" w:rsidRPr="00021A6C" w:rsidRDefault="00637A09">
            <w:pPr>
              <w:jc w:val="both"/>
              <w:rPr>
                <w:b/>
                <w:sz w:val="20"/>
                <w:szCs w:val="20"/>
              </w:rPr>
            </w:pPr>
            <w:r>
              <w:rPr>
                <w:sz w:val="20"/>
              </w:rPr>
              <w:t>MaxMNO</w:t>
            </w:r>
            <w:r w:rsidR="00E132B3">
              <w:rPr>
                <w:sz w:val="20"/>
              </w:rPr>
              <w:t xml:space="preserve"> 50% (EXW).</w:t>
            </w:r>
          </w:p>
        </w:tc>
      </w:tr>
      <w:tr w:rsidR="00E132B3" w:rsidRPr="00021A6C" w14:paraId="49F77862" w14:textId="77777777">
        <w:tc>
          <w:tcPr>
            <w:tcW w:w="1110" w:type="pct"/>
            <w:tcBorders>
              <w:top w:val="nil"/>
            </w:tcBorders>
          </w:tcPr>
          <w:p w14:paraId="7944617F" w14:textId="77777777" w:rsidR="00E132B3" w:rsidRPr="00021A6C" w:rsidRDefault="00E132B3">
            <w:pPr>
              <w:jc w:val="both"/>
              <w:rPr>
                <w:sz w:val="20"/>
                <w:szCs w:val="20"/>
                <w:lang w:val="en-GB"/>
              </w:rPr>
            </w:pPr>
          </w:p>
        </w:tc>
        <w:tc>
          <w:tcPr>
            <w:tcW w:w="3890" w:type="pct"/>
            <w:tcBorders>
              <w:top w:val="nil"/>
            </w:tcBorders>
          </w:tcPr>
          <w:p w14:paraId="4F5D50F4" w14:textId="77777777" w:rsidR="00E132B3" w:rsidRPr="00021A6C" w:rsidRDefault="00E132B3">
            <w:pPr>
              <w:jc w:val="both"/>
              <w:rPr>
                <w:sz w:val="20"/>
                <w:szCs w:val="20"/>
                <w:lang w:val="en-GB"/>
              </w:rPr>
            </w:pPr>
          </w:p>
        </w:tc>
      </w:tr>
      <w:tr w:rsidR="00E132B3" w:rsidRPr="00021A6C" w14:paraId="7ABAF252" w14:textId="77777777">
        <w:trPr>
          <w:trHeight w:val="267"/>
        </w:trPr>
        <w:tc>
          <w:tcPr>
            <w:tcW w:w="1110" w:type="pct"/>
            <w:tcBorders>
              <w:bottom w:val="nil"/>
            </w:tcBorders>
          </w:tcPr>
          <w:p w14:paraId="35D215FA" w14:textId="77777777" w:rsidR="00E132B3" w:rsidRPr="00021A6C" w:rsidRDefault="00E132B3">
            <w:pPr>
              <w:jc w:val="both"/>
              <w:rPr>
                <w:sz w:val="20"/>
                <w:szCs w:val="20"/>
              </w:rPr>
            </w:pPr>
            <w:r>
              <w:rPr>
                <w:b/>
                <w:sz w:val="20"/>
              </w:rPr>
              <w:t>SEÇÃO IX</w:t>
            </w:r>
          </w:p>
        </w:tc>
        <w:tc>
          <w:tcPr>
            <w:tcW w:w="3890" w:type="pct"/>
            <w:tcBorders>
              <w:bottom w:val="nil"/>
            </w:tcBorders>
          </w:tcPr>
          <w:p w14:paraId="57A1F182" w14:textId="4289F9A5" w:rsidR="00E132B3" w:rsidRPr="00021A6C" w:rsidRDefault="00CB63B2" w:rsidP="00AF4C82">
            <w:pPr>
              <w:jc w:val="both"/>
              <w:rPr>
                <w:sz w:val="20"/>
                <w:szCs w:val="20"/>
              </w:rPr>
            </w:pPr>
            <w:r w:rsidRPr="00CB63B2">
              <w:rPr>
                <w:b/>
                <w:sz w:val="20"/>
              </w:rPr>
              <w:t>MADEIRA, CARVÃO VEGETAL E OBRAS DE MADEIRA; CORTIÇA E SUAS OBRAS; OBRAS DE ESPARTARIA OU DE CESTARIA</w:t>
            </w:r>
          </w:p>
        </w:tc>
      </w:tr>
      <w:tr w:rsidR="00E132B3" w:rsidRPr="00021A6C" w14:paraId="2826C9E1" w14:textId="77777777">
        <w:tc>
          <w:tcPr>
            <w:tcW w:w="1110" w:type="pct"/>
            <w:tcBorders>
              <w:top w:val="nil"/>
              <w:bottom w:val="single" w:sz="4" w:space="0" w:color="auto"/>
            </w:tcBorders>
          </w:tcPr>
          <w:p w14:paraId="70EF3BC8" w14:textId="77777777" w:rsidR="00E132B3" w:rsidRPr="00DF43E6" w:rsidRDefault="00E132B3">
            <w:pPr>
              <w:jc w:val="both"/>
              <w:rPr>
                <w:sz w:val="20"/>
                <w:szCs w:val="20"/>
              </w:rPr>
            </w:pPr>
          </w:p>
        </w:tc>
        <w:tc>
          <w:tcPr>
            <w:tcW w:w="3890" w:type="pct"/>
            <w:tcBorders>
              <w:top w:val="nil"/>
              <w:bottom w:val="single" w:sz="4" w:space="0" w:color="auto"/>
            </w:tcBorders>
          </w:tcPr>
          <w:p w14:paraId="24D55B93" w14:textId="77777777" w:rsidR="00E132B3" w:rsidRPr="00DF43E6" w:rsidRDefault="00E132B3">
            <w:pPr>
              <w:jc w:val="both"/>
              <w:rPr>
                <w:sz w:val="20"/>
                <w:szCs w:val="20"/>
              </w:rPr>
            </w:pPr>
          </w:p>
        </w:tc>
      </w:tr>
      <w:tr w:rsidR="00E132B3" w:rsidRPr="00021A6C" w14:paraId="5D19F511" w14:textId="77777777">
        <w:tc>
          <w:tcPr>
            <w:tcW w:w="1110" w:type="pct"/>
            <w:tcBorders>
              <w:top w:val="single" w:sz="4" w:space="0" w:color="auto"/>
              <w:bottom w:val="nil"/>
            </w:tcBorders>
          </w:tcPr>
          <w:p w14:paraId="731B8E68" w14:textId="6F36DD89" w:rsidR="00E132B3" w:rsidRPr="00021A6C" w:rsidRDefault="00E132B3">
            <w:pPr>
              <w:jc w:val="both"/>
              <w:rPr>
                <w:sz w:val="20"/>
                <w:szCs w:val="20"/>
              </w:rPr>
            </w:pPr>
            <w:r>
              <w:rPr>
                <w:b/>
                <w:sz w:val="20"/>
              </w:rPr>
              <w:t>Capítulo 44</w:t>
            </w:r>
          </w:p>
        </w:tc>
        <w:tc>
          <w:tcPr>
            <w:tcW w:w="3890" w:type="pct"/>
            <w:tcBorders>
              <w:top w:val="single" w:sz="4" w:space="0" w:color="auto"/>
              <w:bottom w:val="nil"/>
            </w:tcBorders>
          </w:tcPr>
          <w:p w14:paraId="03332B8A" w14:textId="423B185E" w:rsidR="00E132B3" w:rsidRPr="00021A6C" w:rsidRDefault="00CB63B2" w:rsidP="00AF4C82">
            <w:pPr>
              <w:jc w:val="both"/>
              <w:rPr>
                <w:sz w:val="20"/>
                <w:szCs w:val="20"/>
              </w:rPr>
            </w:pPr>
            <w:r w:rsidRPr="00CB63B2">
              <w:rPr>
                <w:b/>
                <w:sz w:val="20"/>
              </w:rPr>
              <w:t>Madeira, carvão vegetal e obras de madeira</w:t>
            </w:r>
          </w:p>
        </w:tc>
      </w:tr>
      <w:tr w:rsidR="00E132B3" w:rsidRPr="00021A6C" w14:paraId="504757B8" w14:textId="77777777">
        <w:tc>
          <w:tcPr>
            <w:tcW w:w="1110" w:type="pct"/>
            <w:tcBorders>
              <w:top w:val="nil"/>
              <w:bottom w:val="nil"/>
            </w:tcBorders>
          </w:tcPr>
          <w:p w14:paraId="47DB8643" w14:textId="77777777" w:rsidR="00E132B3" w:rsidRPr="00DF43E6" w:rsidRDefault="00E132B3">
            <w:pPr>
              <w:jc w:val="both"/>
              <w:rPr>
                <w:sz w:val="20"/>
                <w:szCs w:val="20"/>
              </w:rPr>
            </w:pPr>
          </w:p>
        </w:tc>
        <w:tc>
          <w:tcPr>
            <w:tcW w:w="3890" w:type="pct"/>
            <w:tcBorders>
              <w:top w:val="nil"/>
              <w:bottom w:val="nil"/>
            </w:tcBorders>
          </w:tcPr>
          <w:p w14:paraId="4BBA9733" w14:textId="77777777" w:rsidR="00E132B3" w:rsidRPr="00DF43E6" w:rsidRDefault="00E132B3">
            <w:pPr>
              <w:jc w:val="both"/>
              <w:rPr>
                <w:sz w:val="20"/>
                <w:szCs w:val="20"/>
              </w:rPr>
            </w:pPr>
          </w:p>
        </w:tc>
      </w:tr>
      <w:tr w:rsidR="00E132B3" w:rsidRPr="00021A6C" w14:paraId="78769452" w14:textId="77777777">
        <w:tc>
          <w:tcPr>
            <w:tcW w:w="1110" w:type="pct"/>
            <w:tcBorders>
              <w:top w:val="nil"/>
            </w:tcBorders>
          </w:tcPr>
          <w:p w14:paraId="5BFCFFAA" w14:textId="77777777" w:rsidR="00E132B3" w:rsidRPr="00021A6C" w:rsidRDefault="00E132B3">
            <w:pPr>
              <w:jc w:val="both"/>
              <w:rPr>
                <w:b/>
                <w:sz w:val="20"/>
                <w:szCs w:val="20"/>
              </w:rPr>
            </w:pPr>
            <w:r>
              <w:rPr>
                <w:sz w:val="20"/>
              </w:rPr>
              <w:t>44.01 – 44.21</w:t>
            </w:r>
          </w:p>
        </w:tc>
        <w:tc>
          <w:tcPr>
            <w:tcW w:w="3890" w:type="pct"/>
            <w:tcBorders>
              <w:top w:val="nil"/>
            </w:tcBorders>
          </w:tcPr>
          <w:p w14:paraId="13E90416" w14:textId="7022976D" w:rsidR="00E132B3" w:rsidRPr="00021A6C" w:rsidRDefault="00FF2F61">
            <w:pPr>
              <w:jc w:val="both"/>
              <w:rPr>
                <w:sz w:val="20"/>
                <w:szCs w:val="20"/>
              </w:rPr>
            </w:pPr>
            <w:r>
              <w:rPr>
                <w:sz w:val="20"/>
              </w:rPr>
              <w:t>MP</w:t>
            </w:r>
          </w:p>
          <w:p w14:paraId="6D4E85F9" w14:textId="77777777" w:rsidR="00E132B3" w:rsidRPr="00021A6C" w:rsidRDefault="00E132B3">
            <w:pPr>
              <w:jc w:val="both"/>
              <w:rPr>
                <w:b/>
                <w:sz w:val="20"/>
                <w:szCs w:val="20"/>
                <w:lang w:val="en-GB"/>
              </w:rPr>
            </w:pPr>
          </w:p>
        </w:tc>
      </w:tr>
      <w:tr w:rsidR="00E132B3" w:rsidRPr="00021A6C" w14:paraId="2C4EF1A5" w14:textId="77777777">
        <w:tc>
          <w:tcPr>
            <w:tcW w:w="1110" w:type="pct"/>
            <w:tcBorders>
              <w:top w:val="nil"/>
              <w:bottom w:val="nil"/>
            </w:tcBorders>
          </w:tcPr>
          <w:p w14:paraId="7824F929" w14:textId="26DDB8FF" w:rsidR="00E132B3" w:rsidRPr="00021A6C" w:rsidRDefault="00E132B3">
            <w:pPr>
              <w:jc w:val="both"/>
              <w:rPr>
                <w:sz w:val="20"/>
                <w:szCs w:val="20"/>
              </w:rPr>
            </w:pPr>
            <w:r>
              <w:rPr>
                <w:b/>
                <w:sz w:val="20"/>
              </w:rPr>
              <w:t>Capítulo 45</w:t>
            </w:r>
          </w:p>
        </w:tc>
        <w:tc>
          <w:tcPr>
            <w:tcW w:w="3890" w:type="pct"/>
            <w:tcBorders>
              <w:top w:val="nil"/>
              <w:bottom w:val="nil"/>
            </w:tcBorders>
          </w:tcPr>
          <w:p w14:paraId="3D777EF9" w14:textId="7A182329" w:rsidR="00E132B3" w:rsidRPr="00021A6C" w:rsidRDefault="00E132B3" w:rsidP="00AF4C82">
            <w:pPr>
              <w:jc w:val="both"/>
              <w:rPr>
                <w:sz w:val="20"/>
                <w:szCs w:val="20"/>
              </w:rPr>
            </w:pPr>
            <w:r>
              <w:rPr>
                <w:b/>
                <w:sz w:val="20"/>
              </w:rPr>
              <w:t xml:space="preserve">Cortiça e </w:t>
            </w:r>
            <w:r w:rsidR="00CB63B2">
              <w:rPr>
                <w:b/>
                <w:sz w:val="20"/>
              </w:rPr>
              <w:t>suas obras</w:t>
            </w:r>
          </w:p>
        </w:tc>
      </w:tr>
      <w:tr w:rsidR="00E132B3" w:rsidRPr="00021A6C" w14:paraId="3974F0CF" w14:textId="77777777">
        <w:tc>
          <w:tcPr>
            <w:tcW w:w="1110" w:type="pct"/>
            <w:tcBorders>
              <w:top w:val="nil"/>
              <w:bottom w:val="nil"/>
            </w:tcBorders>
          </w:tcPr>
          <w:p w14:paraId="6B9922F3" w14:textId="77777777" w:rsidR="00E132B3" w:rsidRPr="00DF43E6" w:rsidRDefault="00E132B3">
            <w:pPr>
              <w:jc w:val="both"/>
              <w:rPr>
                <w:b/>
                <w:sz w:val="20"/>
                <w:szCs w:val="20"/>
              </w:rPr>
            </w:pPr>
          </w:p>
        </w:tc>
        <w:tc>
          <w:tcPr>
            <w:tcW w:w="3890" w:type="pct"/>
            <w:tcBorders>
              <w:top w:val="nil"/>
              <w:bottom w:val="nil"/>
            </w:tcBorders>
          </w:tcPr>
          <w:p w14:paraId="6CDEC693" w14:textId="77777777" w:rsidR="00E132B3" w:rsidRPr="00DF43E6" w:rsidRDefault="00E132B3">
            <w:pPr>
              <w:jc w:val="both"/>
              <w:rPr>
                <w:b/>
                <w:sz w:val="20"/>
                <w:szCs w:val="20"/>
              </w:rPr>
            </w:pPr>
          </w:p>
        </w:tc>
      </w:tr>
      <w:tr w:rsidR="00E132B3" w:rsidRPr="00021A6C" w14:paraId="2A6B547F" w14:textId="77777777">
        <w:trPr>
          <w:trHeight w:val="253"/>
        </w:trPr>
        <w:tc>
          <w:tcPr>
            <w:tcW w:w="1110" w:type="pct"/>
            <w:tcBorders>
              <w:top w:val="nil"/>
              <w:bottom w:val="nil"/>
            </w:tcBorders>
          </w:tcPr>
          <w:p w14:paraId="56471555" w14:textId="77777777" w:rsidR="00E132B3" w:rsidRPr="00021A6C" w:rsidRDefault="00E132B3">
            <w:pPr>
              <w:jc w:val="both"/>
              <w:rPr>
                <w:sz w:val="20"/>
                <w:szCs w:val="20"/>
              </w:rPr>
            </w:pPr>
            <w:r>
              <w:rPr>
                <w:sz w:val="20"/>
              </w:rPr>
              <w:t>45.01 – 45.04</w:t>
            </w:r>
          </w:p>
        </w:tc>
        <w:tc>
          <w:tcPr>
            <w:tcW w:w="3890" w:type="pct"/>
            <w:tcBorders>
              <w:top w:val="nil"/>
              <w:bottom w:val="nil"/>
            </w:tcBorders>
          </w:tcPr>
          <w:p w14:paraId="000A3972" w14:textId="0B09D1C3" w:rsidR="00E132B3" w:rsidRPr="00021A6C" w:rsidRDefault="00FF2F61">
            <w:pPr>
              <w:jc w:val="both"/>
              <w:rPr>
                <w:sz w:val="20"/>
                <w:szCs w:val="20"/>
              </w:rPr>
            </w:pPr>
            <w:r>
              <w:rPr>
                <w:sz w:val="20"/>
              </w:rPr>
              <w:t>MP</w:t>
            </w:r>
            <w:r w:rsidR="00E132B3">
              <w:rPr>
                <w:sz w:val="20"/>
              </w:rPr>
              <w:t>; ou</w:t>
            </w:r>
          </w:p>
          <w:p w14:paraId="234A7C8B" w14:textId="77777777" w:rsidR="00E132B3" w:rsidRPr="00DF43E6" w:rsidRDefault="00E132B3">
            <w:pPr>
              <w:jc w:val="both"/>
              <w:rPr>
                <w:sz w:val="20"/>
                <w:szCs w:val="20"/>
              </w:rPr>
            </w:pPr>
          </w:p>
          <w:p w14:paraId="7B98A7D3" w14:textId="12C0CEAE" w:rsidR="00E132B3" w:rsidRPr="00021A6C" w:rsidRDefault="00637A09">
            <w:pPr>
              <w:jc w:val="both"/>
              <w:rPr>
                <w:sz w:val="20"/>
                <w:szCs w:val="20"/>
              </w:rPr>
            </w:pPr>
            <w:r>
              <w:rPr>
                <w:sz w:val="20"/>
              </w:rPr>
              <w:t>MaxMNO</w:t>
            </w:r>
            <w:r w:rsidR="00E132B3">
              <w:rPr>
                <w:sz w:val="20"/>
              </w:rPr>
              <w:t xml:space="preserve"> 50% (EXW).</w:t>
            </w:r>
          </w:p>
        </w:tc>
      </w:tr>
      <w:tr w:rsidR="00E132B3" w:rsidRPr="00021A6C" w14:paraId="6214AB8F" w14:textId="77777777">
        <w:tc>
          <w:tcPr>
            <w:tcW w:w="1110" w:type="pct"/>
            <w:tcBorders>
              <w:top w:val="nil"/>
            </w:tcBorders>
          </w:tcPr>
          <w:p w14:paraId="729555F0" w14:textId="77777777" w:rsidR="00E132B3" w:rsidRPr="00DF43E6" w:rsidRDefault="00E132B3">
            <w:pPr>
              <w:jc w:val="both"/>
              <w:rPr>
                <w:sz w:val="20"/>
                <w:szCs w:val="20"/>
              </w:rPr>
            </w:pPr>
          </w:p>
        </w:tc>
        <w:tc>
          <w:tcPr>
            <w:tcW w:w="3890" w:type="pct"/>
            <w:tcBorders>
              <w:top w:val="nil"/>
            </w:tcBorders>
          </w:tcPr>
          <w:p w14:paraId="660ED52A" w14:textId="77777777" w:rsidR="00E132B3" w:rsidRPr="00DF43E6" w:rsidRDefault="00E132B3">
            <w:pPr>
              <w:jc w:val="both"/>
              <w:rPr>
                <w:sz w:val="20"/>
                <w:szCs w:val="20"/>
              </w:rPr>
            </w:pPr>
          </w:p>
        </w:tc>
      </w:tr>
      <w:tr w:rsidR="00E132B3" w:rsidRPr="00021A6C" w14:paraId="6CFF0778" w14:textId="77777777">
        <w:tc>
          <w:tcPr>
            <w:tcW w:w="1110" w:type="pct"/>
            <w:tcBorders>
              <w:bottom w:val="nil"/>
            </w:tcBorders>
          </w:tcPr>
          <w:p w14:paraId="4E067E17" w14:textId="230EDB97" w:rsidR="00E132B3" w:rsidRPr="00021A6C" w:rsidRDefault="00E132B3">
            <w:pPr>
              <w:jc w:val="both"/>
              <w:rPr>
                <w:b/>
                <w:sz w:val="20"/>
                <w:szCs w:val="20"/>
              </w:rPr>
            </w:pPr>
            <w:r>
              <w:rPr>
                <w:b/>
                <w:sz w:val="20"/>
              </w:rPr>
              <w:t>Capítulo 46</w:t>
            </w:r>
          </w:p>
        </w:tc>
        <w:tc>
          <w:tcPr>
            <w:tcW w:w="3890" w:type="pct"/>
            <w:tcBorders>
              <w:bottom w:val="nil"/>
            </w:tcBorders>
          </w:tcPr>
          <w:p w14:paraId="6A201CD5" w14:textId="09C59C77" w:rsidR="00E132B3" w:rsidRPr="00021A6C" w:rsidRDefault="00CB63B2">
            <w:pPr>
              <w:jc w:val="both"/>
              <w:rPr>
                <w:b/>
                <w:sz w:val="20"/>
                <w:szCs w:val="20"/>
              </w:rPr>
            </w:pPr>
            <w:r w:rsidRPr="00CB63B2">
              <w:rPr>
                <w:b/>
                <w:sz w:val="20"/>
              </w:rPr>
              <w:t>Obras de espartaria ou de cestaria.</w:t>
            </w:r>
          </w:p>
        </w:tc>
      </w:tr>
      <w:tr w:rsidR="00E132B3" w:rsidRPr="00021A6C" w14:paraId="684F9DC9" w14:textId="77777777">
        <w:tc>
          <w:tcPr>
            <w:tcW w:w="1110" w:type="pct"/>
            <w:tcBorders>
              <w:top w:val="nil"/>
              <w:bottom w:val="nil"/>
            </w:tcBorders>
          </w:tcPr>
          <w:p w14:paraId="0ECE7C9C" w14:textId="77777777" w:rsidR="00E132B3" w:rsidRPr="00DF43E6" w:rsidRDefault="00E132B3">
            <w:pPr>
              <w:jc w:val="both"/>
              <w:rPr>
                <w:sz w:val="20"/>
                <w:szCs w:val="20"/>
              </w:rPr>
            </w:pPr>
          </w:p>
        </w:tc>
        <w:tc>
          <w:tcPr>
            <w:tcW w:w="3890" w:type="pct"/>
            <w:tcBorders>
              <w:top w:val="nil"/>
              <w:bottom w:val="nil"/>
            </w:tcBorders>
          </w:tcPr>
          <w:p w14:paraId="228F2372" w14:textId="77777777" w:rsidR="00E132B3" w:rsidRPr="00DF43E6" w:rsidRDefault="00E132B3">
            <w:pPr>
              <w:jc w:val="both"/>
              <w:rPr>
                <w:sz w:val="20"/>
                <w:szCs w:val="20"/>
              </w:rPr>
            </w:pPr>
          </w:p>
        </w:tc>
      </w:tr>
      <w:tr w:rsidR="00E132B3" w:rsidRPr="00021A6C" w14:paraId="68E02011" w14:textId="77777777">
        <w:tc>
          <w:tcPr>
            <w:tcW w:w="1110" w:type="pct"/>
            <w:tcBorders>
              <w:top w:val="nil"/>
              <w:bottom w:val="single" w:sz="4" w:space="0" w:color="auto"/>
            </w:tcBorders>
          </w:tcPr>
          <w:p w14:paraId="51650BE6" w14:textId="77777777" w:rsidR="00E132B3" w:rsidRPr="00021A6C" w:rsidRDefault="00E132B3">
            <w:pPr>
              <w:jc w:val="both"/>
              <w:rPr>
                <w:sz w:val="20"/>
                <w:szCs w:val="20"/>
              </w:rPr>
            </w:pPr>
            <w:r>
              <w:rPr>
                <w:sz w:val="20"/>
              </w:rPr>
              <w:t>46.01 – 46.02</w:t>
            </w:r>
          </w:p>
        </w:tc>
        <w:tc>
          <w:tcPr>
            <w:tcW w:w="3890" w:type="pct"/>
            <w:tcBorders>
              <w:top w:val="nil"/>
              <w:bottom w:val="single" w:sz="4" w:space="0" w:color="auto"/>
            </w:tcBorders>
          </w:tcPr>
          <w:p w14:paraId="2C865544" w14:textId="7D103DFE" w:rsidR="00E132B3" w:rsidRPr="00021A6C" w:rsidRDefault="00FF2F61">
            <w:pPr>
              <w:jc w:val="both"/>
              <w:rPr>
                <w:sz w:val="20"/>
                <w:szCs w:val="20"/>
              </w:rPr>
            </w:pPr>
            <w:r>
              <w:rPr>
                <w:sz w:val="20"/>
              </w:rPr>
              <w:t>MP</w:t>
            </w:r>
          </w:p>
          <w:p w14:paraId="3881DBF5" w14:textId="77777777" w:rsidR="00E132B3" w:rsidRPr="00021A6C" w:rsidRDefault="00E132B3">
            <w:pPr>
              <w:jc w:val="both"/>
              <w:rPr>
                <w:sz w:val="20"/>
                <w:szCs w:val="20"/>
                <w:lang w:val="en-GB"/>
              </w:rPr>
            </w:pPr>
          </w:p>
        </w:tc>
      </w:tr>
      <w:tr w:rsidR="00E132B3" w:rsidRPr="00021A6C" w14:paraId="645B8B6D" w14:textId="77777777">
        <w:tc>
          <w:tcPr>
            <w:tcW w:w="1110" w:type="pct"/>
            <w:tcBorders>
              <w:bottom w:val="nil"/>
            </w:tcBorders>
          </w:tcPr>
          <w:p w14:paraId="793B12C0" w14:textId="77777777" w:rsidR="00E132B3" w:rsidRPr="00021A6C" w:rsidRDefault="00E132B3">
            <w:pPr>
              <w:jc w:val="both"/>
              <w:rPr>
                <w:sz w:val="20"/>
                <w:szCs w:val="20"/>
              </w:rPr>
            </w:pPr>
            <w:r>
              <w:rPr>
                <w:b/>
                <w:sz w:val="20"/>
              </w:rPr>
              <w:t>SEÇÃO X</w:t>
            </w:r>
          </w:p>
        </w:tc>
        <w:tc>
          <w:tcPr>
            <w:tcW w:w="3890" w:type="pct"/>
            <w:tcBorders>
              <w:bottom w:val="nil"/>
            </w:tcBorders>
          </w:tcPr>
          <w:p w14:paraId="6A4B4323" w14:textId="73274563" w:rsidR="00E132B3" w:rsidRPr="00021A6C" w:rsidRDefault="00CB63B2">
            <w:pPr>
              <w:jc w:val="both"/>
              <w:rPr>
                <w:sz w:val="20"/>
                <w:szCs w:val="20"/>
              </w:rPr>
            </w:pPr>
            <w:r w:rsidRPr="00CB63B2">
              <w:rPr>
                <w:b/>
                <w:sz w:val="20"/>
              </w:rPr>
              <w:t xml:space="preserve">PASTAS DE MADEIRA OU DE OUTRAS MATÉRIAS FIBROSAS CELULÓSICAS; PAPEL OU </w:t>
            </w:r>
            <w:r w:rsidR="00080076">
              <w:rPr>
                <w:b/>
                <w:sz w:val="20"/>
              </w:rPr>
              <w:t xml:space="preserve">PAPEL </w:t>
            </w:r>
            <w:r w:rsidRPr="00CB63B2">
              <w:rPr>
                <w:b/>
                <w:sz w:val="20"/>
              </w:rPr>
              <w:t xml:space="preserve">CARTÃO PARA RECICLAR (DESPERDÍCIOS E RESÍDUOS); PAPEL OU </w:t>
            </w:r>
            <w:r w:rsidR="00080076">
              <w:rPr>
                <w:b/>
                <w:sz w:val="20"/>
              </w:rPr>
              <w:t xml:space="preserve">PAPEL </w:t>
            </w:r>
            <w:r w:rsidRPr="00CB63B2">
              <w:rPr>
                <w:b/>
                <w:sz w:val="20"/>
              </w:rPr>
              <w:t>CARTÃO E SUAS OBRAS</w:t>
            </w:r>
          </w:p>
        </w:tc>
      </w:tr>
      <w:tr w:rsidR="00E132B3" w:rsidRPr="00021A6C" w14:paraId="200BE4CE" w14:textId="77777777">
        <w:tc>
          <w:tcPr>
            <w:tcW w:w="1110" w:type="pct"/>
            <w:tcBorders>
              <w:top w:val="nil"/>
            </w:tcBorders>
          </w:tcPr>
          <w:p w14:paraId="2700BC27" w14:textId="77777777" w:rsidR="00E132B3" w:rsidRPr="00DF43E6" w:rsidRDefault="00E132B3">
            <w:pPr>
              <w:jc w:val="both"/>
              <w:rPr>
                <w:b/>
                <w:sz w:val="20"/>
                <w:szCs w:val="20"/>
              </w:rPr>
            </w:pPr>
          </w:p>
        </w:tc>
        <w:tc>
          <w:tcPr>
            <w:tcW w:w="3890" w:type="pct"/>
            <w:tcBorders>
              <w:top w:val="nil"/>
            </w:tcBorders>
          </w:tcPr>
          <w:p w14:paraId="623ED8B1" w14:textId="77777777" w:rsidR="00E132B3" w:rsidRPr="00DF43E6" w:rsidRDefault="00E132B3">
            <w:pPr>
              <w:jc w:val="both"/>
              <w:rPr>
                <w:b/>
                <w:sz w:val="20"/>
                <w:szCs w:val="20"/>
              </w:rPr>
            </w:pPr>
          </w:p>
        </w:tc>
      </w:tr>
      <w:tr w:rsidR="00E132B3" w:rsidRPr="00021A6C" w14:paraId="3A518692" w14:textId="77777777">
        <w:tc>
          <w:tcPr>
            <w:tcW w:w="1110" w:type="pct"/>
            <w:tcBorders>
              <w:bottom w:val="nil"/>
            </w:tcBorders>
          </w:tcPr>
          <w:p w14:paraId="035578E6" w14:textId="0C0AF83D" w:rsidR="00E132B3" w:rsidRPr="00021A6C" w:rsidRDefault="00E132B3">
            <w:pPr>
              <w:jc w:val="both"/>
              <w:rPr>
                <w:sz w:val="20"/>
                <w:szCs w:val="20"/>
              </w:rPr>
            </w:pPr>
            <w:r>
              <w:rPr>
                <w:b/>
                <w:sz w:val="20"/>
              </w:rPr>
              <w:t>Capítulo 47</w:t>
            </w:r>
          </w:p>
        </w:tc>
        <w:tc>
          <w:tcPr>
            <w:tcW w:w="3890" w:type="pct"/>
            <w:tcBorders>
              <w:bottom w:val="nil"/>
            </w:tcBorders>
          </w:tcPr>
          <w:p w14:paraId="010BBCAA" w14:textId="3B5C2EE0" w:rsidR="00E132B3" w:rsidRPr="00021A6C" w:rsidRDefault="00CB63B2" w:rsidP="00AF4C82">
            <w:pPr>
              <w:jc w:val="both"/>
              <w:rPr>
                <w:sz w:val="20"/>
                <w:szCs w:val="20"/>
              </w:rPr>
            </w:pPr>
            <w:r w:rsidRPr="00CB63B2">
              <w:rPr>
                <w:b/>
                <w:sz w:val="20"/>
              </w:rPr>
              <w:t>Pastas de madeira ou de outras matérias fibrosas celulósicas; papel ou</w:t>
            </w:r>
            <w:r w:rsidR="00080076">
              <w:rPr>
                <w:b/>
                <w:sz w:val="20"/>
              </w:rPr>
              <w:t xml:space="preserve"> papel</w:t>
            </w:r>
            <w:r w:rsidRPr="00CB63B2">
              <w:rPr>
                <w:b/>
                <w:sz w:val="20"/>
              </w:rPr>
              <w:t xml:space="preserve"> cartão para reciclar (desperdícios e resíduos)</w:t>
            </w:r>
          </w:p>
        </w:tc>
      </w:tr>
      <w:tr w:rsidR="00E132B3" w:rsidRPr="00021A6C" w14:paraId="29B70A14" w14:textId="77777777">
        <w:tc>
          <w:tcPr>
            <w:tcW w:w="1110" w:type="pct"/>
            <w:tcBorders>
              <w:top w:val="nil"/>
              <w:bottom w:val="nil"/>
            </w:tcBorders>
          </w:tcPr>
          <w:p w14:paraId="64A46D73" w14:textId="77777777" w:rsidR="00E132B3" w:rsidRPr="00DF43E6" w:rsidRDefault="00E132B3">
            <w:pPr>
              <w:jc w:val="both"/>
              <w:rPr>
                <w:sz w:val="20"/>
                <w:szCs w:val="20"/>
              </w:rPr>
            </w:pPr>
          </w:p>
        </w:tc>
        <w:tc>
          <w:tcPr>
            <w:tcW w:w="3890" w:type="pct"/>
            <w:tcBorders>
              <w:top w:val="nil"/>
              <w:bottom w:val="nil"/>
            </w:tcBorders>
          </w:tcPr>
          <w:p w14:paraId="1307B4FD" w14:textId="77777777" w:rsidR="00E132B3" w:rsidRPr="00DF43E6" w:rsidRDefault="00E132B3">
            <w:pPr>
              <w:jc w:val="both"/>
              <w:rPr>
                <w:sz w:val="20"/>
                <w:szCs w:val="20"/>
              </w:rPr>
            </w:pPr>
          </w:p>
        </w:tc>
      </w:tr>
      <w:tr w:rsidR="00E132B3" w:rsidRPr="00021A6C" w14:paraId="6702F221" w14:textId="77777777">
        <w:tc>
          <w:tcPr>
            <w:tcW w:w="1110" w:type="pct"/>
            <w:tcBorders>
              <w:top w:val="nil"/>
              <w:bottom w:val="nil"/>
            </w:tcBorders>
          </w:tcPr>
          <w:p w14:paraId="6E0A75A2" w14:textId="77777777" w:rsidR="00E132B3" w:rsidRPr="00021A6C" w:rsidRDefault="00E132B3">
            <w:pPr>
              <w:jc w:val="both"/>
              <w:rPr>
                <w:b/>
                <w:sz w:val="20"/>
                <w:szCs w:val="20"/>
              </w:rPr>
            </w:pPr>
            <w:r>
              <w:rPr>
                <w:sz w:val="20"/>
              </w:rPr>
              <w:t>47.01 – 47.07</w:t>
            </w:r>
          </w:p>
        </w:tc>
        <w:tc>
          <w:tcPr>
            <w:tcW w:w="3890" w:type="pct"/>
            <w:tcBorders>
              <w:top w:val="nil"/>
              <w:bottom w:val="nil"/>
            </w:tcBorders>
          </w:tcPr>
          <w:p w14:paraId="224FB5EC" w14:textId="5A7F1F6A" w:rsidR="00E132B3" w:rsidRPr="00021A6C" w:rsidRDefault="00FF2F61">
            <w:pPr>
              <w:jc w:val="both"/>
              <w:rPr>
                <w:b/>
                <w:sz w:val="20"/>
                <w:szCs w:val="20"/>
              </w:rPr>
            </w:pPr>
            <w:r>
              <w:rPr>
                <w:sz w:val="20"/>
              </w:rPr>
              <w:t>MP</w:t>
            </w:r>
          </w:p>
        </w:tc>
      </w:tr>
      <w:tr w:rsidR="00E132B3" w:rsidRPr="00021A6C" w14:paraId="54F4FD1B" w14:textId="77777777">
        <w:tc>
          <w:tcPr>
            <w:tcW w:w="1110" w:type="pct"/>
            <w:tcBorders>
              <w:top w:val="nil"/>
            </w:tcBorders>
          </w:tcPr>
          <w:p w14:paraId="770FBC31" w14:textId="77777777" w:rsidR="00E132B3" w:rsidRPr="00021A6C" w:rsidRDefault="00E132B3">
            <w:pPr>
              <w:jc w:val="both"/>
              <w:rPr>
                <w:sz w:val="20"/>
                <w:szCs w:val="20"/>
                <w:lang w:val="en-GB"/>
              </w:rPr>
            </w:pPr>
          </w:p>
        </w:tc>
        <w:tc>
          <w:tcPr>
            <w:tcW w:w="3890" w:type="pct"/>
            <w:tcBorders>
              <w:top w:val="nil"/>
            </w:tcBorders>
          </w:tcPr>
          <w:p w14:paraId="31B3ACB2" w14:textId="77777777" w:rsidR="00E132B3" w:rsidRPr="00021A6C" w:rsidRDefault="00E132B3">
            <w:pPr>
              <w:jc w:val="both"/>
              <w:rPr>
                <w:sz w:val="20"/>
                <w:szCs w:val="20"/>
                <w:lang w:val="en-GB"/>
              </w:rPr>
            </w:pPr>
          </w:p>
        </w:tc>
      </w:tr>
      <w:tr w:rsidR="00E132B3" w:rsidRPr="00021A6C" w14:paraId="17C78186" w14:textId="77777777">
        <w:tc>
          <w:tcPr>
            <w:tcW w:w="1110" w:type="pct"/>
            <w:tcBorders>
              <w:bottom w:val="nil"/>
            </w:tcBorders>
          </w:tcPr>
          <w:p w14:paraId="559EE9D8" w14:textId="40EEAB25" w:rsidR="00E132B3" w:rsidRPr="00021A6C" w:rsidRDefault="00E132B3">
            <w:pPr>
              <w:jc w:val="both"/>
              <w:rPr>
                <w:b/>
                <w:sz w:val="20"/>
                <w:szCs w:val="20"/>
              </w:rPr>
            </w:pPr>
            <w:r>
              <w:rPr>
                <w:b/>
                <w:sz w:val="20"/>
              </w:rPr>
              <w:t>Capítulo 48</w:t>
            </w:r>
          </w:p>
        </w:tc>
        <w:tc>
          <w:tcPr>
            <w:tcW w:w="3890" w:type="pct"/>
            <w:tcBorders>
              <w:bottom w:val="nil"/>
            </w:tcBorders>
          </w:tcPr>
          <w:p w14:paraId="4C7DF908" w14:textId="59E50FC1" w:rsidR="00E132B3" w:rsidRPr="00021A6C" w:rsidRDefault="00CB63B2" w:rsidP="00AF4C82">
            <w:pPr>
              <w:jc w:val="both"/>
              <w:rPr>
                <w:b/>
                <w:sz w:val="20"/>
                <w:szCs w:val="20"/>
              </w:rPr>
            </w:pPr>
            <w:r w:rsidRPr="00CB63B2">
              <w:rPr>
                <w:b/>
                <w:sz w:val="20"/>
              </w:rPr>
              <w:t xml:space="preserve">Papel e </w:t>
            </w:r>
            <w:r w:rsidR="00080076">
              <w:rPr>
                <w:b/>
                <w:sz w:val="20"/>
              </w:rPr>
              <w:t xml:space="preserve">papel </w:t>
            </w:r>
            <w:r w:rsidRPr="00CB63B2">
              <w:rPr>
                <w:b/>
                <w:sz w:val="20"/>
              </w:rPr>
              <w:t xml:space="preserve">cartão; obras de pasta de celulose, papel ou de </w:t>
            </w:r>
            <w:r w:rsidR="00080076">
              <w:rPr>
                <w:b/>
                <w:sz w:val="20"/>
              </w:rPr>
              <w:t xml:space="preserve">papel </w:t>
            </w:r>
            <w:r w:rsidRPr="00CB63B2">
              <w:rPr>
                <w:b/>
                <w:sz w:val="20"/>
              </w:rPr>
              <w:t>cartão</w:t>
            </w:r>
          </w:p>
        </w:tc>
      </w:tr>
      <w:tr w:rsidR="00E132B3" w:rsidRPr="00021A6C" w14:paraId="1E8F289E" w14:textId="77777777">
        <w:trPr>
          <w:trHeight w:val="285"/>
        </w:trPr>
        <w:tc>
          <w:tcPr>
            <w:tcW w:w="1110" w:type="pct"/>
            <w:tcBorders>
              <w:top w:val="nil"/>
              <w:bottom w:val="nil"/>
            </w:tcBorders>
          </w:tcPr>
          <w:p w14:paraId="5BC0AE72" w14:textId="77777777" w:rsidR="00E132B3" w:rsidRPr="00DF43E6" w:rsidRDefault="00E132B3">
            <w:pPr>
              <w:jc w:val="both"/>
              <w:rPr>
                <w:sz w:val="20"/>
                <w:szCs w:val="20"/>
              </w:rPr>
            </w:pPr>
          </w:p>
          <w:p w14:paraId="09F1312C" w14:textId="77777777" w:rsidR="00E132B3" w:rsidRPr="00021A6C" w:rsidRDefault="00E132B3">
            <w:pPr>
              <w:jc w:val="both"/>
              <w:rPr>
                <w:sz w:val="20"/>
                <w:szCs w:val="20"/>
              </w:rPr>
            </w:pPr>
            <w:r>
              <w:rPr>
                <w:sz w:val="20"/>
              </w:rPr>
              <w:t>48.01 – 48.07</w:t>
            </w:r>
          </w:p>
          <w:p w14:paraId="04F80BBA" w14:textId="77777777" w:rsidR="00E132B3" w:rsidRPr="00021A6C" w:rsidRDefault="00E132B3">
            <w:pPr>
              <w:jc w:val="both"/>
              <w:rPr>
                <w:sz w:val="20"/>
                <w:szCs w:val="20"/>
                <w:lang w:val="en-GB"/>
              </w:rPr>
            </w:pPr>
          </w:p>
          <w:p w14:paraId="3AE68E86" w14:textId="77777777" w:rsidR="00E132B3" w:rsidRPr="00021A6C" w:rsidRDefault="00E132B3">
            <w:pPr>
              <w:jc w:val="both"/>
              <w:rPr>
                <w:sz w:val="20"/>
                <w:szCs w:val="20"/>
                <w:lang w:val="en-GB"/>
              </w:rPr>
            </w:pPr>
          </w:p>
          <w:p w14:paraId="39F68E1C" w14:textId="77777777" w:rsidR="00E132B3" w:rsidRPr="00021A6C" w:rsidRDefault="00E132B3">
            <w:pPr>
              <w:jc w:val="both"/>
              <w:rPr>
                <w:sz w:val="20"/>
                <w:szCs w:val="20"/>
                <w:lang w:val="en-GB"/>
              </w:rPr>
            </w:pPr>
          </w:p>
          <w:p w14:paraId="42B6A36F" w14:textId="77777777" w:rsidR="00E132B3" w:rsidRPr="00021A6C" w:rsidRDefault="00E132B3">
            <w:pPr>
              <w:jc w:val="both"/>
              <w:rPr>
                <w:sz w:val="20"/>
                <w:szCs w:val="20"/>
              </w:rPr>
            </w:pPr>
            <w:r>
              <w:rPr>
                <w:sz w:val="20"/>
              </w:rPr>
              <w:t>4808.10</w:t>
            </w:r>
          </w:p>
          <w:p w14:paraId="73A8BC4D" w14:textId="77777777" w:rsidR="00E132B3" w:rsidRPr="00021A6C" w:rsidRDefault="00E132B3">
            <w:pPr>
              <w:jc w:val="both"/>
              <w:rPr>
                <w:sz w:val="20"/>
                <w:szCs w:val="20"/>
                <w:lang w:val="en-GB"/>
              </w:rPr>
            </w:pPr>
          </w:p>
          <w:p w14:paraId="2B4CD427" w14:textId="2AAB1615" w:rsidR="00E132B3" w:rsidRPr="00021A6C" w:rsidRDefault="00E132B3">
            <w:pPr>
              <w:jc w:val="both"/>
              <w:rPr>
                <w:sz w:val="20"/>
                <w:szCs w:val="20"/>
              </w:rPr>
            </w:pPr>
            <w:r>
              <w:rPr>
                <w:sz w:val="20"/>
              </w:rPr>
              <w:t>4808.40 – 4811.49</w:t>
            </w:r>
          </w:p>
          <w:p w14:paraId="3D73B183" w14:textId="77777777" w:rsidR="00E132B3" w:rsidRPr="00021A6C" w:rsidRDefault="00E132B3">
            <w:pPr>
              <w:jc w:val="both"/>
              <w:rPr>
                <w:sz w:val="20"/>
                <w:szCs w:val="20"/>
                <w:lang w:val="en-GB"/>
              </w:rPr>
            </w:pPr>
          </w:p>
          <w:p w14:paraId="1A6DC429" w14:textId="77777777" w:rsidR="00E132B3" w:rsidRPr="00021A6C" w:rsidRDefault="00E132B3">
            <w:pPr>
              <w:jc w:val="both"/>
              <w:rPr>
                <w:sz w:val="20"/>
                <w:szCs w:val="20"/>
                <w:lang w:val="en-GB"/>
              </w:rPr>
            </w:pPr>
          </w:p>
          <w:p w14:paraId="000B1D02" w14:textId="77777777" w:rsidR="00E132B3" w:rsidRPr="00021A6C" w:rsidRDefault="00E132B3">
            <w:pPr>
              <w:jc w:val="both"/>
              <w:rPr>
                <w:sz w:val="20"/>
                <w:szCs w:val="20"/>
                <w:lang w:val="en-GB"/>
              </w:rPr>
            </w:pPr>
          </w:p>
          <w:p w14:paraId="45648D79" w14:textId="77777777" w:rsidR="00E132B3" w:rsidRPr="00021A6C" w:rsidRDefault="00E132B3">
            <w:pPr>
              <w:jc w:val="both"/>
              <w:rPr>
                <w:sz w:val="20"/>
                <w:szCs w:val="20"/>
              </w:rPr>
            </w:pPr>
            <w:r>
              <w:rPr>
                <w:sz w:val="20"/>
              </w:rPr>
              <w:t>4811.51</w:t>
            </w:r>
          </w:p>
        </w:tc>
        <w:tc>
          <w:tcPr>
            <w:tcW w:w="3890" w:type="pct"/>
            <w:tcBorders>
              <w:top w:val="nil"/>
              <w:bottom w:val="nil"/>
            </w:tcBorders>
          </w:tcPr>
          <w:p w14:paraId="3D943A31" w14:textId="77777777" w:rsidR="00E132B3" w:rsidRPr="00DF43E6" w:rsidRDefault="00E132B3">
            <w:pPr>
              <w:jc w:val="both"/>
              <w:rPr>
                <w:sz w:val="20"/>
                <w:szCs w:val="20"/>
                <w:highlight w:val="yellow"/>
              </w:rPr>
            </w:pPr>
          </w:p>
          <w:p w14:paraId="7A894C1A" w14:textId="439A4EAE" w:rsidR="00E132B3" w:rsidRPr="00021A6C" w:rsidRDefault="00FF2F61">
            <w:pPr>
              <w:jc w:val="both"/>
              <w:rPr>
                <w:sz w:val="20"/>
                <w:szCs w:val="20"/>
              </w:rPr>
            </w:pPr>
            <w:r>
              <w:rPr>
                <w:sz w:val="20"/>
              </w:rPr>
              <w:t>MP</w:t>
            </w:r>
            <w:r w:rsidR="00E132B3">
              <w:rPr>
                <w:sz w:val="20"/>
              </w:rPr>
              <w:t>; ou</w:t>
            </w:r>
          </w:p>
          <w:p w14:paraId="00398DA4" w14:textId="77777777" w:rsidR="00E132B3" w:rsidRPr="00DF43E6" w:rsidRDefault="00E132B3">
            <w:pPr>
              <w:jc w:val="both"/>
              <w:rPr>
                <w:sz w:val="20"/>
                <w:szCs w:val="20"/>
              </w:rPr>
            </w:pPr>
          </w:p>
          <w:p w14:paraId="3AFB7A5C" w14:textId="11C954D0" w:rsidR="00E132B3" w:rsidRPr="00021A6C" w:rsidRDefault="00637A09">
            <w:pPr>
              <w:jc w:val="both"/>
              <w:rPr>
                <w:sz w:val="20"/>
                <w:szCs w:val="20"/>
                <w:highlight w:val="yellow"/>
              </w:rPr>
            </w:pPr>
            <w:r>
              <w:rPr>
                <w:sz w:val="20"/>
              </w:rPr>
              <w:t>MaxMNO</w:t>
            </w:r>
            <w:r w:rsidR="00E132B3">
              <w:rPr>
                <w:sz w:val="20"/>
              </w:rPr>
              <w:t xml:space="preserve"> 50% (EXW).</w:t>
            </w:r>
          </w:p>
          <w:p w14:paraId="5C91F496" w14:textId="77777777" w:rsidR="00E132B3" w:rsidRPr="00DF43E6" w:rsidRDefault="00E132B3">
            <w:pPr>
              <w:jc w:val="both"/>
              <w:rPr>
                <w:sz w:val="20"/>
                <w:szCs w:val="20"/>
              </w:rPr>
            </w:pPr>
          </w:p>
          <w:p w14:paraId="66610C8F" w14:textId="423DD32B" w:rsidR="00E132B3" w:rsidRPr="00021A6C" w:rsidRDefault="00FF2F61">
            <w:pPr>
              <w:jc w:val="both"/>
              <w:rPr>
                <w:sz w:val="20"/>
                <w:szCs w:val="20"/>
                <w:highlight w:val="yellow"/>
              </w:rPr>
            </w:pPr>
            <w:r>
              <w:rPr>
                <w:sz w:val="20"/>
              </w:rPr>
              <w:t>MP</w:t>
            </w:r>
            <w:r w:rsidR="00E132B3">
              <w:rPr>
                <w:sz w:val="20"/>
              </w:rPr>
              <w:t xml:space="preserve"> e </w:t>
            </w:r>
            <w:r w:rsidR="00CB63B2">
              <w:rPr>
                <w:sz w:val="20"/>
              </w:rPr>
              <w:t>MaxMNO</w:t>
            </w:r>
            <w:r w:rsidR="00E132B3">
              <w:rPr>
                <w:sz w:val="20"/>
              </w:rPr>
              <w:t xml:space="preserve"> 50% (EXW).</w:t>
            </w:r>
          </w:p>
          <w:p w14:paraId="342BC3A2" w14:textId="77777777" w:rsidR="00E132B3" w:rsidRPr="00DF43E6" w:rsidRDefault="00E132B3">
            <w:pPr>
              <w:jc w:val="both"/>
              <w:rPr>
                <w:sz w:val="20"/>
                <w:szCs w:val="20"/>
              </w:rPr>
            </w:pPr>
          </w:p>
          <w:p w14:paraId="0DFCF718" w14:textId="58DAF30F" w:rsidR="00E132B3" w:rsidRPr="00021A6C" w:rsidRDefault="00FF2F61">
            <w:pPr>
              <w:jc w:val="both"/>
              <w:rPr>
                <w:sz w:val="20"/>
                <w:szCs w:val="20"/>
              </w:rPr>
            </w:pPr>
            <w:r>
              <w:rPr>
                <w:sz w:val="20"/>
              </w:rPr>
              <w:t>MP</w:t>
            </w:r>
            <w:r w:rsidR="00E132B3">
              <w:rPr>
                <w:sz w:val="20"/>
              </w:rPr>
              <w:t>; ou</w:t>
            </w:r>
          </w:p>
          <w:p w14:paraId="3CA01402" w14:textId="77777777" w:rsidR="00E132B3" w:rsidRPr="00DF43E6" w:rsidRDefault="00E132B3">
            <w:pPr>
              <w:jc w:val="both"/>
              <w:rPr>
                <w:sz w:val="20"/>
                <w:szCs w:val="20"/>
              </w:rPr>
            </w:pPr>
          </w:p>
          <w:p w14:paraId="642C64B8" w14:textId="62AB6981" w:rsidR="00E132B3" w:rsidRPr="00021A6C" w:rsidRDefault="00637A09">
            <w:pPr>
              <w:jc w:val="both"/>
              <w:rPr>
                <w:sz w:val="20"/>
                <w:szCs w:val="20"/>
              </w:rPr>
            </w:pPr>
            <w:r>
              <w:rPr>
                <w:sz w:val="20"/>
              </w:rPr>
              <w:t>MaxMNO</w:t>
            </w:r>
            <w:r w:rsidR="00E132B3">
              <w:rPr>
                <w:sz w:val="20"/>
              </w:rPr>
              <w:t xml:space="preserve"> 50% (EXW).</w:t>
            </w:r>
          </w:p>
          <w:p w14:paraId="1620D870" w14:textId="77777777" w:rsidR="00E132B3" w:rsidRPr="00A526F5" w:rsidRDefault="00E132B3">
            <w:pPr>
              <w:jc w:val="both"/>
              <w:rPr>
                <w:sz w:val="20"/>
                <w:szCs w:val="20"/>
              </w:rPr>
            </w:pPr>
          </w:p>
          <w:p w14:paraId="051C0241" w14:textId="64FB58A5" w:rsidR="00E132B3" w:rsidRPr="00021A6C" w:rsidRDefault="00FF2F61">
            <w:pPr>
              <w:jc w:val="both"/>
              <w:rPr>
                <w:sz w:val="20"/>
                <w:szCs w:val="20"/>
              </w:rPr>
            </w:pPr>
            <w:r>
              <w:rPr>
                <w:sz w:val="20"/>
              </w:rPr>
              <w:t>MP</w:t>
            </w:r>
          </w:p>
        </w:tc>
      </w:tr>
      <w:tr w:rsidR="00E132B3" w:rsidRPr="00021A6C" w14:paraId="73C1B45B" w14:textId="77777777">
        <w:tc>
          <w:tcPr>
            <w:tcW w:w="1110" w:type="pct"/>
            <w:tcBorders>
              <w:top w:val="nil"/>
              <w:bottom w:val="nil"/>
            </w:tcBorders>
          </w:tcPr>
          <w:p w14:paraId="7516074B" w14:textId="77777777" w:rsidR="00E132B3" w:rsidRPr="00A526F5" w:rsidRDefault="00E132B3">
            <w:pPr>
              <w:jc w:val="both"/>
              <w:rPr>
                <w:sz w:val="20"/>
                <w:szCs w:val="20"/>
              </w:rPr>
            </w:pPr>
          </w:p>
        </w:tc>
        <w:tc>
          <w:tcPr>
            <w:tcW w:w="3890" w:type="pct"/>
            <w:tcBorders>
              <w:top w:val="nil"/>
              <w:bottom w:val="nil"/>
            </w:tcBorders>
          </w:tcPr>
          <w:p w14:paraId="6922B68A" w14:textId="77777777" w:rsidR="00E132B3" w:rsidRPr="00A526F5" w:rsidRDefault="00E132B3">
            <w:pPr>
              <w:jc w:val="both"/>
              <w:rPr>
                <w:sz w:val="20"/>
                <w:szCs w:val="20"/>
              </w:rPr>
            </w:pPr>
          </w:p>
        </w:tc>
      </w:tr>
      <w:tr w:rsidR="00E132B3" w:rsidRPr="00021A6C" w14:paraId="0A705135" w14:textId="77777777">
        <w:tc>
          <w:tcPr>
            <w:tcW w:w="1110" w:type="pct"/>
            <w:tcBorders>
              <w:top w:val="nil"/>
              <w:bottom w:val="nil"/>
            </w:tcBorders>
          </w:tcPr>
          <w:p w14:paraId="6930FA4C" w14:textId="77777777" w:rsidR="00E132B3" w:rsidRPr="00021A6C" w:rsidRDefault="00E132B3">
            <w:pPr>
              <w:jc w:val="both"/>
              <w:rPr>
                <w:sz w:val="20"/>
                <w:szCs w:val="20"/>
              </w:rPr>
            </w:pPr>
            <w:r>
              <w:rPr>
                <w:sz w:val="20"/>
              </w:rPr>
              <w:t>4811.59 – 4816.90</w:t>
            </w:r>
          </w:p>
          <w:p w14:paraId="16FF1D8A" w14:textId="77777777" w:rsidR="00E132B3" w:rsidRPr="00021A6C" w:rsidRDefault="00E132B3">
            <w:pPr>
              <w:jc w:val="both"/>
              <w:rPr>
                <w:sz w:val="20"/>
                <w:szCs w:val="20"/>
                <w:lang w:val="en-GB"/>
              </w:rPr>
            </w:pPr>
          </w:p>
          <w:p w14:paraId="541CE823" w14:textId="77777777" w:rsidR="00E132B3" w:rsidRPr="00021A6C" w:rsidRDefault="00E132B3">
            <w:pPr>
              <w:jc w:val="both"/>
              <w:rPr>
                <w:sz w:val="20"/>
                <w:szCs w:val="20"/>
                <w:lang w:val="en-GB"/>
              </w:rPr>
            </w:pPr>
          </w:p>
          <w:p w14:paraId="7402589C" w14:textId="77777777" w:rsidR="00E132B3" w:rsidRPr="00021A6C" w:rsidRDefault="00E132B3">
            <w:pPr>
              <w:jc w:val="both"/>
              <w:rPr>
                <w:sz w:val="20"/>
                <w:szCs w:val="20"/>
                <w:lang w:val="en-GB"/>
              </w:rPr>
            </w:pPr>
          </w:p>
          <w:p w14:paraId="190E46F8" w14:textId="77777777" w:rsidR="00E132B3" w:rsidRPr="00021A6C" w:rsidRDefault="00E132B3">
            <w:pPr>
              <w:jc w:val="both"/>
              <w:rPr>
                <w:sz w:val="20"/>
                <w:szCs w:val="20"/>
              </w:rPr>
            </w:pPr>
            <w:r>
              <w:rPr>
                <w:sz w:val="20"/>
              </w:rPr>
              <w:t>48.17</w:t>
            </w:r>
          </w:p>
        </w:tc>
        <w:tc>
          <w:tcPr>
            <w:tcW w:w="3890" w:type="pct"/>
            <w:tcBorders>
              <w:top w:val="nil"/>
              <w:bottom w:val="nil"/>
            </w:tcBorders>
          </w:tcPr>
          <w:p w14:paraId="53C559F4" w14:textId="1984A988" w:rsidR="00E132B3" w:rsidRPr="00021A6C" w:rsidRDefault="00FF2F61">
            <w:pPr>
              <w:jc w:val="both"/>
              <w:rPr>
                <w:sz w:val="20"/>
                <w:szCs w:val="20"/>
              </w:rPr>
            </w:pPr>
            <w:r>
              <w:rPr>
                <w:sz w:val="20"/>
              </w:rPr>
              <w:t>MP</w:t>
            </w:r>
            <w:r w:rsidR="00E132B3">
              <w:rPr>
                <w:sz w:val="20"/>
              </w:rPr>
              <w:t>; ou</w:t>
            </w:r>
          </w:p>
          <w:p w14:paraId="5518D8E1" w14:textId="77777777" w:rsidR="00E132B3" w:rsidRPr="00DF43E6" w:rsidRDefault="00E132B3">
            <w:pPr>
              <w:jc w:val="both"/>
              <w:rPr>
                <w:sz w:val="20"/>
                <w:szCs w:val="20"/>
              </w:rPr>
            </w:pPr>
          </w:p>
          <w:p w14:paraId="35451784" w14:textId="116875FD" w:rsidR="00E132B3" w:rsidRPr="00021A6C" w:rsidRDefault="00637A09">
            <w:pPr>
              <w:jc w:val="both"/>
              <w:rPr>
                <w:sz w:val="20"/>
                <w:szCs w:val="20"/>
              </w:rPr>
            </w:pPr>
            <w:r>
              <w:rPr>
                <w:sz w:val="20"/>
              </w:rPr>
              <w:t>MaxMNO</w:t>
            </w:r>
            <w:r w:rsidR="00E132B3">
              <w:rPr>
                <w:sz w:val="20"/>
              </w:rPr>
              <w:t xml:space="preserve"> 50% (EXW).</w:t>
            </w:r>
          </w:p>
          <w:p w14:paraId="36A3EC62" w14:textId="77777777" w:rsidR="00E132B3" w:rsidRPr="00DF43E6" w:rsidRDefault="00E132B3">
            <w:pPr>
              <w:jc w:val="both"/>
              <w:rPr>
                <w:sz w:val="20"/>
                <w:szCs w:val="20"/>
              </w:rPr>
            </w:pPr>
          </w:p>
          <w:p w14:paraId="49B045BD" w14:textId="16289702" w:rsidR="00E132B3" w:rsidRPr="00021A6C" w:rsidRDefault="00FF2F61">
            <w:pPr>
              <w:jc w:val="both"/>
              <w:rPr>
                <w:sz w:val="20"/>
                <w:szCs w:val="20"/>
              </w:rPr>
            </w:pPr>
            <w:r>
              <w:rPr>
                <w:sz w:val="20"/>
              </w:rPr>
              <w:t>MP</w:t>
            </w:r>
            <w:r w:rsidR="00E132B3">
              <w:rPr>
                <w:sz w:val="20"/>
              </w:rPr>
              <w:t xml:space="preserve"> e </w:t>
            </w:r>
            <w:r w:rsidR="00CB63B2">
              <w:rPr>
                <w:sz w:val="20"/>
              </w:rPr>
              <w:t>MaxMNO</w:t>
            </w:r>
            <w:r w:rsidR="00E132B3">
              <w:rPr>
                <w:sz w:val="20"/>
              </w:rPr>
              <w:t xml:space="preserve"> 50% (EXW).</w:t>
            </w:r>
          </w:p>
        </w:tc>
      </w:tr>
      <w:tr w:rsidR="00E132B3" w:rsidRPr="00021A6C" w14:paraId="4E50D46D" w14:textId="77777777">
        <w:tc>
          <w:tcPr>
            <w:tcW w:w="1110" w:type="pct"/>
            <w:tcBorders>
              <w:top w:val="nil"/>
              <w:bottom w:val="nil"/>
            </w:tcBorders>
          </w:tcPr>
          <w:p w14:paraId="11E8272A" w14:textId="77777777" w:rsidR="00E132B3" w:rsidRPr="00A526F5" w:rsidRDefault="00E132B3">
            <w:pPr>
              <w:jc w:val="both"/>
              <w:rPr>
                <w:b/>
                <w:sz w:val="20"/>
                <w:szCs w:val="20"/>
              </w:rPr>
            </w:pPr>
          </w:p>
        </w:tc>
        <w:tc>
          <w:tcPr>
            <w:tcW w:w="3890" w:type="pct"/>
            <w:tcBorders>
              <w:top w:val="nil"/>
              <w:bottom w:val="nil"/>
            </w:tcBorders>
          </w:tcPr>
          <w:p w14:paraId="12331F9F" w14:textId="77777777" w:rsidR="00E132B3" w:rsidRPr="00A526F5" w:rsidRDefault="00E132B3">
            <w:pPr>
              <w:jc w:val="both"/>
              <w:rPr>
                <w:b/>
                <w:sz w:val="20"/>
                <w:szCs w:val="20"/>
              </w:rPr>
            </w:pPr>
          </w:p>
        </w:tc>
      </w:tr>
      <w:tr w:rsidR="00E132B3" w:rsidRPr="00021A6C" w14:paraId="7B6E5737" w14:textId="77777777">
        <w:tc>
          <w:tcPr>
            <w:tcW w:w="1110" w:type="pct"/>
            <w:tcBorders>
              <w:top w:val="nil"/>
              <w:bottom w:val="nil"/>
            </w:tcBorders>
          </w:tcPr>
          <w:p w14:paraId="0DF2463F" w14:textId="77777777" w:rsidR="00E132B3" w:rsidRPr="00021A6C" w:rsidRDefault="00E132B3">
            <w:pPr>
              <w:jc w:val="both"/>
              <w:rPr>
                <w:sz w:val="20"/>
                <w:szCs w:val="20"/>
              </w:rPr>
            </w:pPr>
            <w:r>
              <w:rPr>
                <w:sz w:val="20"/>
              </w:rPr>
              <w:t>4818.10 - 4818.20</w:t>
            </w:r>
          </w:p>
          <w:p w14:paraId="227DA0E7" w14:textId="77777777" w:rsidR="00E132B3" w:rsidRPr="00021A6C" w:rsidRDefault="00E132B3">
            <w:pPr>
              <w:rPr>
                <w:sz w:val="20"/>
                <w:szCs w:val="20"/>
                <w:lang w:val="en-GB"/>
              </w:rPr>
            </w:pPr>
          </w:p>
          <w:p w14:paraId="4892725E" w14:textId="77777777" w:rsidR="00E132B3" w:rsidRPr="00021A6C" w:rsidRDefault="00E132B3">
            <w:pPr>
              <w:rPr>
                <w:sz w:val="20"/>
                <w:szCs w:val="20"/>
                <w:lang w:val="en-GB"/>
              </w:rPr>
            </w:pPr>
          </w:p>
          <w:p w14:paraId="353A5FAF" w14:textId="77777777" w:rsidR="00E132B3" w:rsidRPr="00021A6C" w:rsidRDefault="00E132B3">
            <w:pPr>
              <w:rPr>
                <w:sz w:val="20"/>
                <w:szCs w:val="20"/>
                <w:lang w:val="en-GB"/>
              </w:rPr>
            </w:pPr>
          </w:p>
          <w:p w14:paraId="1B7586C1" w14:textId="77777777" w:rsidR="00E132B3" w:rsidRPr="00021A6C" w:rsidRDefault="00E132B3">
            <w:pPr>
              <w:rPr>
                <w:sz w:val="20"/>
                <w:szCs w:val="20"/>
              </w:rPr>
            </w:pPr>
            <w:r>
              <w:rPr>
                <w:sz w:val="20"/>
              </w:rPr>
              <w:t>4818.30</w:t>
            </w:r>
          </w:p>
          <w:p w14:paraId="06BF6D36" w14:textId="77777777" w:rsidR="00E132B3" w:rsidRPr="00021A6C" w:rsidRDefault="00E132B3">
            <w:pPr>
              <w:rPr>
                <w:sz w:val="20"/>
                <w:szCs w:val="20"/>
                <w:lang w:val="en-GB"/>
              </w:rPr>
            </w:pPr>
          </w:p>
          <w:p w14:paraId="78CD74F3" w14:textId="77777777" w:rsidR="00E132B3" w:rsidRPr="00021A6C" w:rsidRDefault="00E132B3">
            <w:pPr>
              <w:rPr>
                <w:sz w:val="20"/>
                <w:szCs w:val="20"/>
              </w:rPr>
            </w:pPr>
            <w:r>
              <w:rPr>
                <w:sz w:val="20"/>
              </w:rPr>
              <w:t>4818.50 – 4818.90</w:t>
            </w:r>
          </w:p>
          <w:p w14:paraId="7D0C814A" w14:textId="77777777" w:rsidR="00E132B3" w:rsidRPr="00021A6C" w:rsidRDefault="00E132B3">
            <w:pPr>
              <w:rPr>
                <w:sz w:val="20"/>
                <w:szCs w:val="20"/>
                <w:lang w:val="en-GB"/>
              </w:rPr>
            </w:pPr>
          </w:p>
          <w:p w14:paraId="63C8ED31" w14:textId="77777777" w:rsidR="00E132B3" w:rsidRPr="00021A6C" w:rsidRDefault="00E132B3">
            <w:pPr>
              <w:rPr>
                <w:sz w:val="20"/>
                <w:szCs w:val="20"/>
                <w:lang w:val="en-GB"/>
              </w:rPr>
            </w:pPr>
          </w:p>
          <w:p w14:paraId="2E404DA3" w14:textId="77777777" w:rsidR="00E132B3" w:rsidRPr="00021A6C" w:rsidRDefault="00E132B3">
            <w:pPr>
              <w:rPr>
                <w:sz w:val="20"/>
                <w:szCs w:val="20"/>
                <w:lang w:val="en-GB"/>
              </w:rPr>
            </w:pPr>
          </w:p>
          <w:p w14:paraId="73EF4213" w14:textId="77777777" w:rsidR="00E132B3" w:rsidRPr="00021A6C" w:rsidRDefault="00E132B3">
            <w:pPr>
              <w:rPr>
                <w:sz w:val="20"/>
                <w:szCs w:val="20"/>
              </w:rPr>
            </w:pPr>
            <w:r>
              <w:rPr>
                <w:sz w:val="20"/>
              </w:rPr>
              <w:t>48.19 – 48.21</w:t>
            </w:r>
          </w:p>
          <w:p w14:paraId="3CC6C744" w14:textId="77777777" w:rsidR="00E132B3" w:rsidRPr="00021A6C" w:rsidRDefault="00E132B3">
            <w:pPr>
              <w:rPr>
                <w:sz w:val="20"/>
                <w:szCs w:val="20"/>
                <w:lang w:val="en-GB"/>
              </w:rPr>
            </w:pPr>
          </w:p>
          <w:p w14:paraId="30D758FD" w14:textId="77777777" w:rsidR="00E132B3" w:rsidRPr="00021A6C" w:rsidRDefault="00E132B3">
            <w:pPr>
              <w:rPr>
                <w:sz w:val="20"/>
                <w:szCs w:val="20"/>
              </w:rPr>
            </w:pPr>
            <w:r>
              <w:rPr>
                <w:sz w:val="20"/>
              </w:rPr>
              <w:lastRenderedPageBreak/>
              <w:t>4822.10 – 4823.20</w:t>
            </w:r>
          </w:p>
          <w:p w14:paraId="507DC138" w14:textId="77777777" w:rsidR="00E132B3" w:rsidRPr="00021A6C" w:rsidRDefault="00E132B3">
            <w:pPr>
              <w:rPr>
                <w:sz w:val="20"/>
                <w:szCs w:val="20"/>
                <w:lang w:val="en-GB"/>
              </w:rPr>
            </w:pPr>
          </w:p>
          <w:p w14:paraId="036A5CFC" w14:textId="77777777" w:rsidR="00E132B3" w:rsidRPr="00021A6C" w:rsidRDefault="00E132B3">
            <w:pPr>
              <w:rPr>
                <w:sz w:val="20"/>
                <w:szCs w:val="20"/>
                <w:lang w:val="en-GB"/>
              </w:rPr>
            </w:pPr>
          </w:p>
          <w:p w14:paraId="227DE8A5" w14:textId="77777777" w:rsidR="00E132B3" w:rsidRPr="00021A6C" w:rsidRDefault="00E132B3">
            <w:pPr>
              <w:rPr>
                <w:sz w:val="20"/>
                <w:szCs w:val="20"/>
                <w:lang w:val="en-GB"/>
              </w:rPr>
            </w:pPr>
          </w:p>
          <w:p w14:paraId="5352C527" w14:textId="69C8C30D" w:rsidR="00E132B3" w:rsidRPr="00021A6C" w:rsidRDefault="00E132B3">
            <w:pPr>
              <w:rPr>
                <w:sz w:val="20"/>
                <w:szCs w:val="20"/>
              </w:rPr>
            </w:pPr>
            <w:r>
              <w:rPr>
                <w:sz w:val="20"/>
              </w:rPr>
              <w:t>4823</w:t>
            </w:r>
            <w:r w:rsidR="00A4590A">
              <w:rPr>
                <w:sz w:val="20"/>
              </w:rPr>
              <w:t>.</w:t>
            </w:r>
            <w:r>
              <w:rPr>
                <w:sz w:val="20"/>
              </w:rPr>
              <w:t>40</w:t>
            </w:r>
          </w:p>
          <w:p w14:paraId="29624063" w14:textId="77777777" w:rsidR="00E132B3" w:rsidRPr="00021A6C" w:rsidRDefault="00E132B3">
            <w:pPr>
              <w:rPr>
                <w:sz w:val="20"/>
                <w:szCs w:val="20"/>
                <w:lang w:val="en-GB"/>
              </w:rPr>
            </w:pPr>
          </w:p>
          <w:p w14:paraId="394CD9ED" w14:textId="77777777" w:rsidR="00E132B3" w:rsidRPr="00021A6C" w:rsidRDefault="00E132B3">
            <w:pPr>
              <w:rPr>
                <w:sz w:val="20"/>
                <w:szCs w:val="20"/>
              </w:rPr>
            </w:pPr>
            <w:r>
              <w:rPr>
                <w:sz w:val="20"/>
              </w:rPr>
              <w:t>4823.61 – 4823.70</w:t>
            </w:r>
          </w:p>
          <w:p w14:paraId="54512945" w14:textId="77777777" w:rsidR="00E132B3" w:rsidRPr="00021A6C" w:rsidRDefault="00E132B3">
            <w:pPr>
              <w:rPr>
                <w:sz w:val="20"/>
                <w:szCs w:val="20"/>
                <w:lang w:val="en-GB"/>
              </w:rPr>
            </w:pPr>
          </w:p>
          <w:p w14:paraId="48A9238B" w14:textId="77777777" w:rsidR="00E132B3" w:rsidRPr="00021A6C" w:rsidRDefault="00E132B3">
            <w:pPr>
              <w:rPr>
                <w:sz w:val="20"/>
                <w:szCs w:val="20"/>
                <w:lang w:val="en-GB"/>
              </w:rPr>
            </w:pPr>
          </w:p>
          <w:p w14:paraId="1BC55F6B" w14:textId="77777777" w:rsidR="00E132B3" w:rsidRPr="00021A6C" w:rsidRDefault="00E132B3">
            <w:pPr>
              <w:rPr>
                <w:sz w:val="20"/>
                <w:szCs w:val="20"/>
                <w:lang w:val="en-GB"/>
              </w:rPr>
            </w:pPr>
          </w:p>
          <w:p w14:paraId="7DEA5021" w14:textId="77777777" w:rsidR="00E132B3" w:rsidRPr="00021A6C" w:rsidRDefault="00E132B3">
            <w:pPr>
              <w:rPr>
                <w:sz w:val="20"/>
                <w:szCs w:val="20"/>
              </w:rPr>
            </w:pPr>
            <w:r>
              <w:rPr>
                <w:sz w:val="20"/>
              </w:rPr>
              <w:t>4823.90</w:t>
            </w:r>
          </w:p>
          <w:p w14:paraId="2110EE09" w14:textId="77777777" w:rsidR="00E132B3" w:rsidRPr="00021A6C" w:rsidRDefault="00E132B3">
            <w:pPr>
              <w:jc w:val="both"/>
              <w:rPr>
                <w:sz w:val="20"/>
                <w:szCs w:val="20"/>
                <w:lang w:val="en-GB"/>
              </w:rPr>
            </w:pPr>
          </w:p>
        </w:tc>
        <w:tc>
          <w:tcPr>
            <w:tcW w:w="3890" w:type="pct"/>
            <w:tcBorders>
              <w:top w:val="nil"/>
              <w:bottom w:val="nil"/>
            </w:tcBorders>
          </w:tcPr>
          <w:p w14:paraId="2188A66A" w14:textId="2E35E28C" w:rsidR="00E132B3" w:rsidRPr="00021A6C" w:rsidRDefault="00FF2F61">
            <w:pPr>
              <w:jc w:val="both"/>
              <w:rPr>
                <w:sz w:val="20"/>
                <w:szCs w:val="20"/>
              </w:rPr>
            </w:pPr>
            <w:r>
              <w:rPr>
                <w:sz w:val="20"/>
              </w:rPr>
              <w:lastRenderedPageBreak/>
              <w:t>MP</w:t>
            </w:r>
            <w:r w:rsidR="00E132B3">
              <w:rPr>
                <w:sz w:val="20"/>
              </w:rPr>
              <w:t xml:space="preserve">; ou </w:t>
            </w:r>
          </w:p>
          <w:p w14:paraId="1264ED81" w14:textId="77777777" w:rsidR="00E132B3" w:rsidRPr="00DF43E6" w:rsidRDefault="00E132B3">
            <w:pPr>
              <w:jc w:val="both"/>
              <w:rPr>
                <w:sz w:val="20"/>
                <w:szCs w:val="20"/>
              </w:rPr>
            </w:pPr>
          </w:p>
          <w:p w14:paraId="44F81BCB" w14:textId="6440DEE3" w:rsidR="00E132B3" w:rsidRPr="00021A6C" w:rsidRDefault="00637A09">
            <w:pPr>
              <w:jc w:val="both"/>
              <w:rPr>
                <w:sz w:val="20"/>
                <w:szCs w:val="20"/>
              </w:rPr>
            </w:pPr>
            <w:r>
              <w:rPr>
                <w:sz w:val="20"/>
              </w:rPr>
              <w:t>MaxMNO</w:t>
            </w:r>
            <w:r w:rsidR="00E132B3">
              <w:rPr>
                <w:sz w:val="20"/>
              </w:rPr>
              <w:t xml:space="preserve"> 50% (EXW).</w:t>
            </w:r>
          </w:p>
          <w:p w14:paraId="7D4F21D8" w14:textId="77777777" w:rsidR="00E132B3" w:rsidRPr="00DF43E6" w:rsidRDefault="00E132B3">
            <w:pPr>
              <w:jc w:val="both"/>
              <w:rPr>
                <w:sz w:val="20"/>
                <w:szCs w:val="20"/>
              </w:rPr>
            </w:pPr>
          </w:p>
          <w:p w14:paraId="5FD25946" w14:textId="2F8DD77D" w:rsidR="00E132B3" w:rsidRPr="00021A6C" w:rsidRDefault="00FF2F61">
            <w:pPr>
              <w:jc w:val="both"/>
              <w:rPr>
                <w:sz w:val="20"/>
                <w:szCs w:val="20"/>
              </w:rPr>
            </w:pPr>
            <w:r>
              <w:rPr>
                <w:sz w:val="20"/>
              </w:rPr>
              <w:t>MP</w:t>
            </w:r>
            <w:r w:rsidR="00E132B3">
              <w:rPr>
                <w:sz w:val="20"/>
              </w:rPr>
              <w:t xml:space="preserve"> e </w:t>
            </w:r>
            <w:r w:rsidR="00CB63B2">
              <w:rPr>
                <w:sz w:val="20"/>
              </w:rPr>
              <w:t>MaxMNO</w:t>
            </w:r>
            <w:r w:rsidR="00E132B3">
              <w:rPr>
                <w:sz w:val="20"/>
              </w:rPr>
              <w:t xml:space="preserve"> 50% (EXW).</w:t>
            </w:r>
          </w:p>
          <w:p w14:paraId="23B7AB5F" w14:textId="77777777" w:rsidR="00E132B3" w:rsidRPr="00DF43E6" w:rsidRDefault="00E132B3">
            <w:pPr>
              <w:jc w:val="both"/>
              <w:rPr>
                <w:sz w:val="20"/>
                <w:szCs w:val="20"/>
              </w:rPr>
            </w:pPr>
          </w:p>
          <w:p w14:paraId="5836264A" w14:textId="6F90A24F" w:rsidR="00E132B3" w:rsidRPr="00021A6C" w:rsidRDefault="00FF2F61">
            <w:pPr>
              <w:jc w:val="both"/>
              <w:rPr>
                <w:sz w:val="20"/>
                <w:szCs w:val="20"/>
              </w:rPr>
            </w:pPr>
            <w:r>
              <w:rPr>
                <w:sz w:val="20"/>
              </w:rPr>
              <w:t>MP</w:t>
            </w:r>
            <w:r w:rsidR="00E132B3">
              <w:rPr>
                <w:sz w:val="20"/>
              </w:rPr>
              <w:t xml:space="preserve">; ou </w:t>
            </w:r>
          </w:p>
          <w:p w14:paraId="3067C95D" w14:textId="77777777" w:rsidR="00E132B3" w:rsidRPr="00DF43E6" w:rsidRDefault="00E132B3">
            <w:pPr>
              <w:jc w:val="both"/>
              <w:rPr>
                <w:sz w:val="20"/>
                <w:szCs w:val="20"/>
              </w:rPr>
            </w:pPr>
          </w:p>
          <w:p w14:paraId="18A4BE84" w14:textId="1AAFB0FB" w:rsidR="00E132B3" w:rsidRPr="00021A6C" w:rsidRDefault="00637A09">
            <w:pPr>
              <w:jc w:val="both"/>
              <w:rPr>
                <w:sz w:val="20"/>
                <w:szCs w:val="20"/>
              </w:rPr>
            </w:pPr>
            <w:r>
              <w:rPr>
                <w:sz w:val="20"/>
              </w:rPr>
              <w:t>MaxMNO</w:t>
            </w:r>
            <w:r w:rsidR="00E132B3">
              <w:rPr>
                <w:sz w:val="20"/>
              </w:rPr>
              <w:t xml:space="preserve"> 50% (EXW).</w:t>
            </w:r>
          </w:p>
          <w:p w14:paraId="032D9D9B" w14:textId="77777777" w:rsidR="00E132B3" w:rsidRPr="00DF43E6" w:rsidRDefault="00E132B3">
            <w:pPr>
              <w:jc w:val="both"/>
              <w:rPr>
                <w:sz w:val="20"/>
                <w:szCs w:val="20"/>
              </w:rPr>
            </w:pPr>
          </w:p>
          <w:p w14:paraId="0803FA03" w14:textId="6D006722" w:rsidR="00E132B3" w:rsidRPr="00021A6C" w:rsidRDefault="00FF2F61">
            <w:pPr>
              <w:jc w:val="both"/>
              <w:rPr>
                <w:sz w:val="20"/>
                <w:szCs w:val="20"/>
              </w:rPr>
            </w:pPr>
            <w:r>
              <w:rPr>
                <w:sz w:val="20"/>
              </w:rPr>
              <w:t>MP</w:t>
            </w:r>
            <w:r w:rsidR="00E132B3">
              <w:rPr>
                <w:sz w:val="20"/>
              </w:rPr>
              <w:t xml:space="preserve"> e </w:t>
            </w:r>
            <w:r w:rsidR="00CB63B2">
              <w:rPr>
                <w:sz w:val="20"/>
              </w:rPr>
              <w:t>MaxMNO</w:t>
            </w:r>
            <w:r w:rsidR="00E132B3">
              <w:rPr>
                <w:sz w:val="20"/>
              </w:rPr>
              <w:t xml:space="preserve"> 50% (EXW).</w:t>
            </w:r>
          </w:p>
          <w:p w14:paraId="1B9AE923" w14:textId="77777777" w:rsidR="00E132B3" w:rsidRPr="00DF43E6" w:rsidRDefault="00E132B3">
            <w:pPr>
              <w:jc w:val="both"/>
              <w:rPr>
                <w:sz w:val="20"/>
                <w:szCs w:val="20"/>
              </w:rPr>
            </w:pPr>
          </w:p>
          <w:p w14:paraId="20EE95FC" w14:textId="43817851" w:rsidR="00E132B3" w:rsidRPr="00021A6C" w:rsidRDefault="00FF2F61">
            <w:pPr>
              <w:jc w:val="both"/>
              <w:rPr>
                <w:sz w:val="20"/>
                <w:szCs w:val="20"/>
              </w:rPr>
            </w:pPr>
            <w:r>
              <w:rPr>
                <w:sz w:val="20"/>
              </w:rPr>
              <w:lastRenderedPageBreak/>
              <w:t>MP</w:t>
            </w:r>
            <w:r w:rsidR="00E132B3">
              <w:rPr>
                <w:sz w:val="20"/>
              </w:rPr>
              <w:t xml:space="preserve">; ou </w:t>
            </w:r>
          </w:p>
          <w:p w14:paraId="7BFCAA90" w14:textId="77777777" w:rsidR="00E132B3" w:rsidRPr="00DF43E6" w:rsidRDefault="00E132B3">
            <w:pPr>
              <w:jc w:val="both"/>
              <w:rPr>
                <w:sz w:val="20"/>
                <w:szCs w:val="20"/>
              </w:rPr>
            </w:pPr>
          </w:p>
          <w:p w14:paraId="27285FD8" w14:textId="58F183BB" w:rsidR="00E132B3" w:rsidRPr="00021A6C" w:rsidRDefault="00637A09">
            <w:pPr>
              <w:jc w:val="both"/>
              <w:rPr>
                <w:sz w:val="20"/>
                <w:szCs w:val="20"/>
              </w:rPr>
            </w:pPr>
            <w:r>
              <w:rPr>
                <w:sz w:val="20"/>
              </w:rPr>
              <w:t>MaxMNO</w:t>
            </w:r>
            <w:r w:rsidR="00E132B3">
              <w:rPr>
                <w:sz w:val="20"/>
              </w:rPr>
              <w:t xml:space="preserve"> 50% (EXW).</w:t>
            </w:r>
          </w:p>
          <w:p w14:paraId="52F1B78F" w14:textId="77777777" w:rsidR="00E132B3" w:rsidRPr="00DF43E6" w:rsidRDefault="00E132B3">
            <w:pPr>
              <w:jc w:val="both"/>
              <w:rPr>
                <w:sz w:val="20"/>
                <w:szCs w:val="20"/>
              </w:rPr>
            </w:pPr>
          </w:p>
          <w:p w14:paraId="1E1BDDD7" w14:textId="6C1528D9" w:rsidR="00E132B3" w:rsidRPr="00021A6C" w:rsidRDefault="00FF2F61">
            <w:pPr>
              <w:jc w:val="both"/>
              <w:rPr>
                <w:sz w:val="20"/>
                <w:szCs w:val="20"/>
              </w:rPr>
            </w:pPr>
            <w:r>
              <w:rPr>
                <w:sz w:val="20"/>
              </w:rPr>
              <w:t>MP</w:t>
            </w:r>
            <w:r w:rsidR="00E132B3">
              <w:rPr>
                <w:sz w:val="20"/>
              </w:rPr>
              <w:t xml:space="preserve"> e </w:t>
            </w:r>
            <w:r w:rsidR="00CB63B2">
              <w:rPr>
                <w:sz w:val="20"/>
              </w:rPr>
              <w:t>MaxMNO</w:t>
            </w:r>
            <w:r w:rsidR="00E132B3">
              <w:rPr>
                <w:sz w:val="20"/>
              </w:rPr>
              <w:t xml:space="preserve"> 50% (EXW).</w:t>
            </w:r>
          </w:p>
          <w:p w14:paraId="2E1A425F" w14:textId="77777777" w:rsidR="00E132B3" w:rsidRPr="00DF43E6" w:rsidRDefault="00E132B3">
            <w:pPr>
              <w:jc w:val="both"/>
              <w:rPr>
                <w:sz w:val="20"/>
                <w:szCs w:val="20"/>
              </w:rPr>
            </w:pPr>
          </w:p>
          <w:p w14:paraId="4070F201" w14:textId="02CCF67C" w:rsidR="00E132B3" w:rsidRPr="00021A6C" w:rsidRDefault="00FF2F61">
            <w:pPr>
              <w:jc w:val="both"/>
              <w:rPr>
                <w:sz w:val="20"/>
                <w:szCs w:val="20"/>
              </w:rPr>
            </w:pPr>
            <w:r>
              <w:rPr>
                <w:sz w:val="20"/>
              </w:rPr>
              <w:t>MP</w:t>
            </w:r>
            <w:r w:rsidR="00E132B3">
              <w:rPr>
                <w:sz w:val="20"/>
              </w:rPr>
              <w:t xml:space="preserve">; ou </w:t>
            </w:r>
          </w:p>
          <w:p w14:paraId="4800F2BE" w14:textId="77777777" w:rsidR="00E132B3" w:rsidRPr="00DF43E6" w:rsidRDefault="00E132B3">
            <w:pPr>
              <w:jc w:val="both"/>
              <w:rPr>
                <w:sz w:val="20"/>
                <w:szCs w:val="20"/>
              </w:rPr>
            </w:pPr>
          </w:p>
          <w:p w14:paraId="676D4FD1" w14:textId="0C18AB06" w:rsidR="00E132B3" w:rsidRPr="00021A6C" w:rsidRDefault="00637A09">
            <w:pPr>
              <w:jc w:val="both"/>
              <w:rPr>
                <w:sz w:val="20"/>
                <w:szCs w:val="20"/>
              </w:rPr>
            </w:pPr>
            <w:r>
              <w:rPr>
                <w:sz w:val="20"/>
              </w:rPr>
              <w:t>MaxMNO</w:t>
            </w:r>
            <w:r w:rsidR="00E132B3">
              <w:rPr>
                <w:sz w:val="20"/>
              </w:rPr>
              <w:t xml:space="preserve"> 50% (EXW).</w:t>
            </w:r>
          </w:p>
          <w:p w14:paraId="679BFB3C" w14:textId="77777777" w:rsidR="00E132B3" w:rsidRPr="00DF43E6" w:rsidRDefault="00E132B3">
            <w:pPr>
              <w:jc w:val="both"/>
              <w:rPr>
                <w:sz w:val="20"/>
                <w:szCs w:val="20"/>
              </w:rPr>
            </w:pPr>
          </w:p>
          <w:p w14:paraId="660225BB" w14:textId="3C9B2285" w:rsidR="00E132B3" w:rsidRPr="00021A6C" w:rsidRDefault="00FF2F61">
            <w:pPr>
              <w:jc w:val="both"/>
              <w:rPr>
                <w:sz w:val="20"/>
                <w:szCs w:val="20"/>
              </w:rPr>
            </w:pPr>
            <w:r>
              <w:rPr>
                <w:sz w:val="20"/>
              </w:rPr>
              <w:t>MP</w:t>
            </w:r>
            <w:r w:rsidR="00E132B3">
              <w:rPr>
                <w:sz w:val="20"/>
              </w:rPr>
              <w:t xml:space="preserve"> e </w:t>
            </w:r>
            <w:r w:rsidR="00CB63B2">
              <w:rPr>
                <w:sz w:val="20"/>
              </w:rPr>
              <w:t>MaxMNO</w:t>
            </w:r>
            <w:r w:rsidR="00E132B3">
              <w:rPr>
                <w:sz w:val="20"/>
              </w:rPr>
              <w:t xml:space="preserve"> 50% (EXW).</w:t>
            </w:r>
          </w:p>
        </w:tc>
      </w:tr>
      <w:tr w:rsidR="00E132B3" w:rsidRPr="00021A6C" w14:paraId="654470E7" w14:textId="77777777">
        <w:tc>
          <w:tcPr>
            <w:tcW w:w="1110" w:type="pct"/>
            <w:tcBorders>
              <w:bottom w:val="nil"/>
            </w:tcBorders>
          </w:tcPr>
          <w:p w14:paraId="5314C27B" w14:textId="6C8A64F5" w:rsidR="00E132B3" w:rsidRPr="00021A6C" w:rsidRDefault="00E132B3">
            <w:pPr>
              <w:jc w:val="both"/>
              <w:rPr>
                <w:sz w:val="20"/>
                <w:szCs w:val="20"/>
              </w:rPr>
            </w:pPr>
            <w:r>
              <w:rPr>
                <w:b/>
                <w:sz w:val="20"/>
              </w:rPr>
              <w:lastRenderedPageBreak/>
              <w:t>Capítulo 49</w:t>
            </w:r>
          </w:p>
        </w:tc>
        <w:tc>
          <w:tcPr>
            <w:tcW w:w="3890" w:type="pct"/>
            <w:tcBorders>
              <w:bottom w:val="nil"/>
            </w:tcBorders>
          </w:tcPr>
          <w:p w14:paraId="5E75B8EE" w14:textId="4D8F3161" w:rsidR="00E132B3" w:rsidRPr="00021A6C" w:rsidRDefault="00CB63B2" w:rsidP="00AF4C82">
            <w:pPr>
              <w:jc w:val="both"/>
              <w:rPr>
                <w:sz w:val="20"/>
                <w:szCs w:val="20"/>
              </w:rPr>
            </w:pPr>
            <w:r w:rsidRPr="00CB63B2">
              <w:rPr>
                <w:b/>
                <w:sz w:val="20"/>
              </w:rPr>
              <w:t>Livros, jornais, gravuras e outros produtos das indústrias gráficas; textos manuscritos ou datilografados, planos e plantas</w:t>
            </w:r>
          </w:p>
        </w:tc>
      </w:tr>
      <w:tr w:rsidR="00E132B3" w:rsidRPr="00021A6C" w14:paraId="731058DD" w14:textId="77777777">
        <w:tc>
          <w:tcPr>
            <w:tcW w:w="1110" w:type="pct"/>
            <w:tcBorders>
              <w:top w:val="nil"/>
              <w:bottom w:val="nil"/>
            </w:tcBorders>
          </w:tcPr>
          <w:p w14:paraId="0DAC4415" w14:textId="77777777" w:rsidR="00E132B3" w:rsidRPr="00DF43E6" w:rsidRDefault="00E132B3">
            <w:pPr>
              <w:jc w:val="both"/>
              <w:rPr>
                <w:sz w:val="20"/>
                <w:szCs w:val="20"/>
              </w:rPr>
            </w:pPr>
          </w:p>
        </w:tc>
        <w:tc>
          <w:tcPr>
            <w:tcW w:w="3890" w:type="pct"/>
            <w:tcBorders>
              <w:top w:val="nil"/>
              <w:bottom w:val="nil"/>
            </w:tcBorders>
          </w:tcPr>
          <w:p w14:paraId="24BC9E44" w14:textId="77777777" w:rsidR="00E132B3" w:rsidRPr="00DF43E6" w:rsidRDefault="00E132B3">
            <w:pPr>
              <w:jc w:val="both"/>
              <w:rPr>
                <w:sz w:val="20"/>
                <w:szCs w:val="20"/>
              </w:rPr>
            </w:pPr>
          </w:p>
        </w:tc>
      </w:tr>
      <w:tr w:rsidR="00E132B3" w:rsidRPr="00021A6C" w14:paraId="21CFC5FC" w14:textId="77777777">
        <w:tc>
          <w:tcPr>
            <w:tcW w:w="1110" w:type="pct"/>
            <w:tcBorders>
              <w:top w:val="nil"/>
              <w:bottom w:val="nil"/>
            </w:tcBorders>
          </w:tcPr>
          <w:p w14:paraId="552DFF09" w14:textId="77777777" w:rsidR="00E132B3" w:rsidRPr="00021A6C" w:rsidRDefault="00E132B3">
            <w:pPr>
              <w:jc w:val="both"/>
              <w:rPr>
                <w:sz w:val="20"/>
                <w:szCs w:val="20"/>
              </w:rPr>
            </w:pPr>
            <w:r>
              <w:rPr>
                <w:sz w:val="20"/>
              </w:rPr>
              <w:t>49.01 – 49.11</w:t>
            </w:r>
          </w:p>
        </w:tc>
        <w:tc>
          <w:tcPr>
            <w:tcW w:w="3890" w:type="pct"/>
            <w:tcBorders>
              <w:top w:val="nil"/>
              <w:bottom w:val="nil"/>
            </w:tcBorders>
          </w:tcPr>
          <w:p w14:paraId="609DD3B6" w14:textId="096636F9" w:rsidR="00E132B3" w:rsidRPr="00021A6C" w:rsidRDefault="00FF2F61">
            <w:pPr>
              <w:jc w:val="both"/>
              <w:rPr>
                <w:sz w:val="20"/>
                <w:szCs w:val="20"/>
              </w:rPr>
            </w:pPr>
            <w:r>
              <w:rPr>
                <w:sz w:val="20"/>
              </w:rPr>
              <w:t>MP</w:t>
            </w:r>
          </w:p>
        </w:tc>
      </w:tr>
      <w:tr w:rsidR="00E132B3" w:rsidRPr="00021A6C" w14:paraId="1FBA73C0" w14:textId="77777777">
        <w:tc>
          <w:tcPr>
            <w:tcW w:w="1110" w:type="pct"/>
            <w:tcBorders>
              <w:top w:val="nil"/>
            </w:tcBorders>
          </w:tcPr>
          <w:p w14:paraId="3AEB185C" w14:textId="77777777" w:rsidR="00E132B3" w:rsidRPr="00021A6C" w:rsidRDefault="00E132B3">
            <w:pPr>
              <w:jc w:val="both"/>
              <w:rPr>
                <w:sz w:val="20"/>
                <w:szCs w:val="20"/>
                <w:lang w:val="en-GB"/>
              </w:rPr>
            </w:pPr>
          </w:p>
        </w:tc>
        <w:tc>
          <w:tcPr>
            <w:tcW w:w="3890" w:type="pct"/>
            <w:tcBorders>
              <w:top w:val="nil"/>
            </w:tcBorders>
          </w:tcPr>
          <w:p w14:paraId="681243A8" w14:textId="77777777" w:rsidR="00E132B3" w:rsidRPr="00021A6C" w:rsidRDefault="00E132B3">
            <w:pPr>
              <w:jc w:val="both"/>
              <w:rPr>
                <w:sz w:val="20"/>
                <w:szCs w:val="20"/>
                <w:lang w:val="en-GB"/>
              </w:rPr>
            </w:pPr>
          </w:p>
        </w:tc>
      </w:tr>
      <w:tr w:rsidR="00E132B3" w:rsidRPr="00021A6C" w14:paraId="1B0B0824" w14:textId="77777777">
        <w:tc>
          <w:tcPr>
            <w:tcW w:w="1110" w:type="pct"/>
            <w:tcBorders>
              <w:bottom w:val="nil"/>
            </w:tcBorders>
          </w:tcPr>
          <w:p w14:paraId="4EF75FEB" w14:textId="77777777" w:rsidR="00E132B3" w:rsidRPr="00021A6C" w:rsidRDefault="00E132B3">
            <w:pPr>
              <w:jc w:val="both"/>
              <w:rPr>
                <w:b/>
                <w:sz w:val="20"/>
                <w:szCs w:val="20"/>
              </w:rPr>
            </w:pPr>
            <w:r>
              <w:rPr>
                <w:b/>
                <w:sz w:val="20"/>
              </w:rPr>
              <w:t>SEÇÃO XI</w:t>
            </w:r>
          </w:p>
        </w:tc>
        <w:tc>
          <w:tcPr>
            <w:tcW w:w="3890" w:type="pct"/>
            <w:tcBorders>
              <w:bottom w:val="nil"/>
            </w:tcBorders>
          </w:tcPr>
          <w:p w14:paraId="0327AC0B" w14:textId="3157B50A" w:rsidR="00E132B3" w:rsidRPr="00021A6C" w:rsidRDefault="00CB63B2">
            <w:pPr>
              <w:jc w:val="both"/>
              <w:rPr>
                <w:b/>
                <w:sz w:val="20"/>
                <w:szCs w:val="20"/>
              </w:rPr>
            </w:pPr>
            <w:r w:rsidRPr="00CB63B2">
              <w:rPr>
                <w:b/>
                <w:sz w:val="20"/>
              </w:rPr>
              <w:t>MATÉRIAS TÊXTEIS E SUAS OBRAS</w:t>
            </w:r>
          </w:p>
          <w:p w14:paraId="23FFC42A" w14:textId="77777777" w:rsidR="00E132B3" w:rsidRPr="00DF43E6" w:rsidRDefault="00E132B3">
            <w:pPr>
              <w:jc w:val="both"/>
              <w:rPr>
                <w:b/>
                <w:sz w:val="20"/>
                <w:szCs w:val="20"/>
              </w:rPr>
            </w:pPr>
          </w:p>
          <w:p w14:paraId="26155282" w14:textId="43B70869" w:rsidR="00E132B3" w:rsidRPr="00021A6C" w:rsidRDefault="00E132B3" w:rsidP="00DD1C7B">
            <w:pPr>
              <w:jc w:val="both"/>
              <w:rPr>
                <w:b/>
                <w:sz w:val="20"/>
                <w:szCs w:val="20"/>
              </w:rPr>
            </w:pPr>
            <w:r>
              <w:rPr>
                <w:b/>
                <w:sz w:val="20"/>
              </w:rPr>
              <w:t xml:space="preserve">Nota da Seção: </w:t>
            </w:r>
            <w:r>
              <w:rPr>
                <w:i/>
                <w:sz w:val="20"/>
              </w:rPr>
              <w:t xml:space="preserve">Para a aplicação das tolerâncias previstas nesta </w:t>
            </w:r>
            <w:r w:rsidR="00123DA7">
              <w:rPr>
                <w:i/>
                <w:sz w:val="20"/>
              </w:rPr>
              <w:t>Seção</w:t>
            </w:r>
            <w:r>
              <w:rPr>
                <w:i/>
                <w:sz w:val="20"/>
              </w:rPr>
              <w:t xml:space="preserve">, ver as </w:t>
            </w:r>
            <w:r w:rsidR="00DD1C7B">
              <w:rPr>
                <w:i/>
                <w:sz w:val="20"/>
              </w:rPr>
              <w:t xml:space="preserve">Notas </w:t>
            </w:r>
            <w:r>
              <w:rPr>
                <w:i/>
                <w:sz w:val="20"/>
              </w:rPr>
              <w:t xml:space="preserve">6 e 7 do </w:t>
            </w:r>
            <w:r w:rsidR="00DD1C7B">
              <w:rPr>
                <w:i/>
                <w:sz w:val="20"/>
              </w:rPr>
              <w:t xml:space="preserve">Anexo </w:t>
            </w:r>
            <w:r>
              <w:rPr>
                <w:i/>
                <w:sz w:val="20"/>
              </w:rPr>
              <w:t>I (</w:t>
            </w:r>
            <w:r w:rsidR="00DD1C7B">
              <w:rPr>
                <w:i/>
                <w:sz w:val="20"/>
              </w:rPr>
              <w:t>N</w:t>
            </w:r>
            <w:r>
              <w:rPr>
                <w:i/>
                <w:sz w:val="20"/>
              </w:rPr>
              <w:t xml:space="preserve">otas </w:t>
            </w:r>
            <w:r w:rsidR="00DD1C7B">
              <w:rPr>
                <w:i/>
                <w:sz w:val="20"/>
              </w:rPr>
              <w:t>Introdutórias</w:t>
            </w:r>
            <w:r>
              <w:rPr>
                <w:i/>
                <w:sz w:val="20"/>
              </w:rPr>
              <w:t>).</w:t>
            </w:r>
          </w:p>
        </w:tc>
      </w:tr>
      <w:tr w:rsidR="00E132B3" w:rsidRPr="00021A6C" w14:paraId="037540E4" w14:textId="77777777">
        <w:tc>
          <w:tcPr>
            <w:tcW w:w="1110" w:type="pct"/>
            <w:tcBorders>
              <w:top w:val="nil"/>
            </w:tcBorders>
          </w:tcPr>
          <w:p w14:paraId="1144086D" w14:textId="77777777" w:rsidR="00E132B3" w:rsidRPr="00DF43E6" w:rsidRDefault="00E132B3">
            <w:pPr>
              <w:jc w:val="both"/>
              <w:rPr>
                <w:sz w:val="20"/>
                <w:szCs w:val="20"/>
              </w:rPr>
            </w:pPr>
          </w:p>
        </w:tc>
        <w:tc>
          <w:tcPr>
            <w:tcW w:w="3890" w:type="pct"/>
            <w:tcBorders>
              <w:top w:val="nil"/>
            </w:tcBorders>
          </w:tcPr>
          <w:p w14:paraId="7A03EBAD" w14:textId="77777777" w:rsidR="00E132B3" w:rsidRPr="00DF43E6" w:rsidRDefault="00E132B3">
            <w:pPr>
              <w:jc w:val="both"/>
              <w:rPr>
                <w:sz w:val="20"/>
                <w:szCs w:val="20"/>
              </w:rPr>
            </w:pPr>
          </w:p>
        </w:tc>
      </w:tr>
      <w:tr w:rsidR="00E132B3" w:rsidRPr="00021A6C" w14:paraId="46BB056C" w14:textId="77777777">
        <w:tc>
          <w:tcPr>
            <w:tcW w:w="1110" w:type="pct"/>
            <w:tcBorders>
              <w:bottom w:val="nil"/>
            </w:tcBorders>
          </w:tcPr>
          <w:p w14:paraId="444713D0" w14:textId="5BD97873" w:rsidR="00E132B3" w:rsidRPr="00021A6C" w:rsidRDefault="00E132B3">
            <w:pPr>
              <w:jc w:val="both"/>
              <w:rPr>
                <w:sz w:val="20"/>
                <w:szCs w:val="20"/>
              </w:rPr>
            </w:pPr>
            <w:r>
              <w:rPr>
                <w:b/>
                <w:sz w:val="20"/>
              </w:rPr>
              <w:t>Capítulo 50</w:t>
            </w:r>
          </w:p>
        </w:tc>
        <w:tc>
          <w:tcPr>
            <w:tcW w:w="3890" w:type="pct"/>
            <w:tcBorders>
              <w:bottom w:val="nil"/>
            </w:tcBorders>
          </w:tcPr>
          <w:p w14:paraId="75CFFA1C" w14:textId="77777777" w:rsidR="00E132B3" w:rsidRPr="00021A6C" w:rsidRDefault="00E132B3">
            <w:pPr>
              <w:jc w:val="both"/>
              <w:rPr>
                <w:sz w:val="20"/>
                <w:szCs w:val="20"/>
              </w:rPr>
            </w:pPr>
            <w:r>
              <w:rPr>
                <w:b/>
                <w:sz w:val="20"/>
              </w:rPr>
              <w:t>Seda</w:t>
            </w:r>
          </w:p>
        </w:tc>
      </w:tr>
      <w:tr w:rsidR="00E132B3" w:rsidRPr="00021A6C" w14:paraId="0AD21E35" w14:textId="77777777">
        <w:tc>
          <w:tcPr>
            <w:tcW w:w="1110" w:type="pct"/>
            <w:tcBorders>
              <w:top w:val="nil"/>
              <w:bottom w:val="nil"/>
            </w:tcBorders>
          </w:tcPr>
          <w:p w14:paraId="0FCBE6D1" w14:textId="77777777" w:rsidR="00E132B3" w:rsidRPr="00021A6C" w:rsidRDefault="00E132B3">
            <w:pPr>
              <w:jc w:val="both"/>
              <w:rPr>
                <w:sz w:val="20"/>
                <w:szCs w:val="20"/>
                <w:lang w:val="en-GB"/>
              </w:rPr>
            </w:pPr>
          </w:p>
        </w:tc>
        <w:tc>
          <w:tcPr>
            <w:tcW w:w="3890" w:type="pct"/>
            <w:tcBorders>
              <w:top w:val="nil"/>
              <w:bottom w:val="nil"/>
            </w:tcBorders>
          </w:tcPr>
          <w:p w14:paraId="1C628697" w14:textId="77777777" w:rsidR="00E132B3" w:rsidRPr="00021A6C" w:rsidRDefault="00E132B3">
            <w:pPr>
              <w:jc w:val="both"/>
              <w:rPr>
                <w:sz w:val="20"/>
                <w:szCs w:val="20"/>
                <w:lang w:val="en-GB"/>
              </w:rPr>
            </w:pPr>
          </w:p>
        </w:tc>
      </w:tr>
      <w:tr w:rsidR="00E132B3" w:rsidRPr="00021A6C" w14:paraId="510D3AB0" w14:textId="77777777">
        <w:tc>
          <w:tcPr>
            <w:tcW w:w="1110" w:type="pct"/>
            <w:tcBorders>
              <w:top w:val="nil"/>
              <w:bottom w:val="nil"/>
            </w:tcBorders>
          </w:tcPr>
          <w:p w14:paraId="39DD9871" w14:textId="77777777" w:rsidR="00E132B3" w:rsidRPr="00021A6C" w:rsidRDefault="00E132B3">
            <w:pPr>
              <w:jc w:val="both"/>
              <w:rPr>
                <w:b/>
                <w:sz w:val="20"/>
                <w:szCs w:val="20"/>
              </w:rPr>
            </w:pPr>
            <w:r>
              <w:rPr>
                <w:sz w:val="20"/>
              </w:rPr>
              <w:t>50.01 – 50.02</w:t>
            </w:r>
          </w:p>
        </w:tc>
        <w:tc>
          <w:tcPr>
            <w:tcW w:w="3890" w:type="pct"/>
            <w:tcBorders>
              <w:top w:val="nil"/>
              <w:bottom w:val="nil"/>
            </w:tcBorders>
          </w:tcPr>
          <w:p w14:paraId="052E01F1" w14:textId="5FCA6FF8" w:rsidR="00E132B3" w:rsidRPr="00021A6C" w:rsidRDefault="00FF2F61">
            <w:pPr>
              <w:jc w:val="both"/>
              <w:rPr>
                <w:b/>
                <w:sz w:val="20"/>
                <w:szCs w:val="20"/>
              </w:rPr>
            </w:pPr>
            <w:r>
              <w:rPr>
                <w:sz w:val="20"/>
              </w:rPr>
              <w:t>MP</w:t>
            </w:r>
          </w:p>
        </w:tc>
      </w:tr>
      <w:tr w:rsidR="00E132B3" w:rsidRPr="00021A6C" w14:paraId="288A8C02" w14:textId="77777777">
        <w:tc>
          <w:tcPr>
            <w:tcW w:w="1110" w:type="pct"/>
            <w:tcBorders>
              <w:top w:val="nil"/>
              <w:bottom w:val="nil"/>
            </w:tcBorders>
          </w:tcPr>
          <w:p w14:paraId="03915E5D" w14:textId="77777777" w:rsidR="00E132B3" w:rsidRPr="00021A6C" w:rsidRDefault="00E132B3">
            <w:pPr>
              <w:jc w:val="both"/>
              <w:rPr>
                <w:sz w:val="20"/>
                <w:szCs w:val="20"/>
                <w:lang w:val="en-GB"/>
              </w:rPr>
            </w:pPr>
          </w:p>
        </w:tc>
        <w:tc>
          <w:tcPr>
            <w:tcW w:w="3890" w:type="pct"/>
            <w:tcBorders>
              <w:top w:val="nil"/>
              <w:bottom w:val="nil"/>
            </w:tcBorders>
          </w:tcPr>
          <w:p w14:paraId="7ADDC2E4" w14:textId="77777777" w:rsidR="00E132B3" w:rsidRPr="00021A6C" w:rsidRDefault="00E132B3">
            <w:pPr>
              <w:jc w:val="both"/>
              <w:rPr>
                <w:sz w:val="20"/>
                <w:szCs w:val="20"/>
                <w:lang w:val="en-GB"/>
              </w:rPr>
            </w:pPr>
          </w:p>
        </w:tc>
      </w:tr>
      <w:tr w:rsidR="00E132B3" w:rsidRPr="00021A6C" w14:paraId="3C89A25D" w14:textId="77777777">
        <w:tc>
          <w:tcPr>
            <w:tcW w:w="1110" w:type="pct"/>
            <w:tcBorders>
              <w:top w:val="nil"/>
              <w:bottom w:val="nil"/>
            </w:tcBorders>
          </w:tcPr>
          <w:p w14:paraId="6629E0D9" w14:textId="77777777" w:rsidR="00E132B3" w:rsidRPr="00021A6C" w:rsidRDefault="00E132B3">
            <w:pPr>
              <w:jc w:val="both"/>
              <w:rPr>
                <w:sz w:val="20"/>
                <w:szCs w:val="20"/>
              </w:rPr>
            </w:pPr>
            <w:r>
              <w:rPr>
                <w:sz w:val="20"/>
              </w:rPr>
              <w:t>50.03</w:t>
            </w:r>
          </w:p>
          <w:p w14:paraId="6FA3C08B" w14:textId="77777777" w:rsidR="00E132B3" w:rsidRPr="00021A6C" w:rsidRDefault="00E132B3">
            <w:pPr>
              <w:jc w:val="both"/>
              <w:rPr>
                <w:sz w:val="20"/>
                <w:szCs w:val="20"/>
                <w:lang w:val="en-GB"/>
              </w:rPr>
            </w:pPr>
          </w:p>
          <w:p w14:paraId="781E7AEC" w14:textId="6E2E44E5" w:rsidR="00E132B3" w:rsidRPr="00021A6C" w:rsidRDefault="00E132B3">
            <w:pPr>
              <w:jc w:val="both"/>
              <w:rPr>
                <w:i/>
                <w:sz w:val="20"/>
                <w:szCs w:val="20"/>
              </w:rPr>
            </w:pPr>
            <w:r>
              <w:rPr>
                <w:i/>
                <w:sz w:val="20"/>
              </w:rPr>
              <w:t>- Cardado</w:t>
            </w:r>
            <w:r w:rsidR="00BB1767">
              <w:rPr>
                <w:i/>
                <w:sz w:val="20"/>
              </w:rPr>
              <w:t>s</w:t>
            </w:r>
            <w:r>
              <w:rPr>
                <w:i/>
                <w:sz w:val="20"/>
              </w:rPr>
              <w:t xml:space="preserve"> ou penteado</w:t>
            </w:r>
            <w:r w:rsidR="00BB1767">
              <w:rPr>
                <w:i/>
                <w:sz w:val="20"/>
              </w:rPr>
              <w:t>s</w:t>
            </w:r>
          </w:p>
          <w:p w14:paraId="445E9543" w14:textId="77777777" w:rsidR="00E132B3" w:rsidRPr="00021A6C" w:rsidRDefault="00E132B3">
            <w:pPr>
              <w:jc w:val="both"/>
              <w:rPr>
                <w:i/>
                <w:sz w:val="20"/>
                <w:szCs w:val="20"/>
                <w:lang w:val="en-GB"/>
              </w:rPr>
            </w:pPr>
          </w:p>
          <w:p w14:paraId="7B9109F9" w14:textId="77777777" w:rsidR="00E132B3" w:rsidRPr="00021A6C" w:rsidRDefault="00E132B3">
            <w:pPr>
              <w:jc w:val="both"/>
              <w:rPr>
                <w:b/>
                <w:sz w:val="20"/>
                <w:szCs w:val="20"/>
              </w:rPr>
            </w:pPr>
            <w:r>
              <w:rPr>
                <w:i/>
                <w:sz w:val="20"/>
              </w:rPr>
              <w:t>- Outros</w:t>
            </w:r>
          </w:p>
        </w:tc>
        <w:tc>
          <w:tcPr>
            <w:tcW w:w="3890" w:type="pct"/>
            <w:tcBorders>
              <w:top w:val="nil"/>
              <w:bottom w:val="nil"/>
            </w:tcBorders>
          </w:tcPr>
          <w:p w14:paraId="06387F1C" w14:textId="77777777" w:rsidR="00E132B3" w:rsidRPr="00DF43E6" w:rsidRDefault="00E132B3">
            <w:pPr>
              <w:jc w:val="both"/>
              <w:rPr>
                <w:sz w:val="20"/>
                <w:szCs w:val="20"/>
              </w:rPr>
            </w:pPr>
          </w:p>
          <w:p w14:paraId="40710D25" w14:textId="77777777" w:rsidR="00E132B3" w:rsidRPr="00DF43E6" w:rsidRDefault="00E132B3">
            <w:pPr>
              <w:jc w:val="both"/>
              <w:rPr>
                <w:sz w:val="20"/>
                <w:szCs w:val="20"/>
              </w:rPr>
            </w:pPr>
          </w:p>
          <w:p w14:paraId="4C121237" w14:textId="74367666" w:rsidR="00E132B3" w:rsidRPr="00021A6C" w:rsidRDefault="00E132B3">
            <w:pPr>
              <w:jc w:val="both"/>
              <w:rPr>
                <w:sz w:val="20"/>
                <w:szCs w:val="20"/>
              </w:rPr>
            </w:pPr>
            <w:r>
              <w:rPr>
                <w:sz w:val="20"/>
              </w:rPr>
              <w:t xml:space="preserve">Cardagem ou penteação de </w:t>
            </w:r>
            <w:r w:rsidR="007A731A">
              <w:rPr>
                <w:sz w:val="20"/>
              </w:rPr>
              <w:t xml:space="preserve">desperdícios </w:t>
            </w:r>
            <w:r>
              <w:rPr>
                <w:sz w:val="20"/>
              </w:rPr>
              <w:t>de seda.</w:t>
            </w:r>
          </w:p>
          <w:p w14:paraId="6C51B6A6" w14:textId="77777777" w:rsidR="00E132B3" w:rsidRPr="00DF43E6" w:rsidRDefault="00E132B3">
            <w:pPr>
              <w:jc w:val="both"/>
              <w:rPr>
                <w:sz w:val="20"/>
                <w:szCs w:val="20"/>
              </w:rPr>
            </w:pPr>
          </w:p>
          <w:p w14:paraId="15D8E303" w14:textId="68692A2D" w:rsidR="00E132B3" w:rsidRPr="00021A6C" w:rsidRDefault="00FF2F61">
            <w:pPr>
              <w:jc w:val="both"/>
              <w:rPr>
                <w:b/>
                <w:sz w:val="20"/>
                <w:szCs w:val="20"/>
              </w:rPr>
            </w:pPr>
            <w:r>
              <w:rPr>
                <w:sz w:val="20"/>
              </w:rPr>
              <w:t>MP</w:t>
            </w:r>
          </w:p>
        </w:tc>
      </w:tr>
      <w:tr w:rsidR="00E132B3" w:rsidRPr="00021A6C" w14:paraId="058DA46A" w14:textId="77777777">
        <w:tc>
          <w:tcPr>
            <w:tcW w:w="1110" w:type="pct"/>
            <w:tcBorders>
              <w:top w:val="nil"/>
              <w:bottom w:val="nil"/>
            </w:tcBorders>
          </w:tcPr>
          <w:p w14:paraId="07268D13" w14:textId="77777777" w:rsidR="00E132B3" w:rsidRPr="00021A6C" w:rsidRDefault="00E132B3">
            <w:pPr>
              <w:jc w:val="both"/>
              <w:rPr>
                <w:sz w:val="20"/>
                <w:szCs w:val="20"/>
                <w:lang w:val="en-GB"/>
              </w:rPr>
            </w:pPr>
          </w:p>
        </w:tc>
        <w:tc>
          <w:tcPr>
            <w:tcW w:w="3890" w:type="pct"/>
            <w:tcBorders>
              <w:top w:val="nil"/>
              <w:bottom w:val="nil"/>
            </w:tcBorders>
          </w:tcPr>
          <w:p w14:paraId="6CFEC9B9" w14:textId="77777777" w:rsidR="00E132B3" w:rsidRPr="00021A6C" w:rsidRDefault="00E132B3">
            <w:pPr>
              <w:jc w:val="both"/>
              <w:rPr>
                <w:sz w:val="20"/>
                <w:szCs w:val="20"/>
                <w:lang w:val="en-GB"/>
              </w:rPr>
            </w:pPr>
          </w:p>
        </w:tc>
      </w:tr>
      <w:tr w:rsidR="00E132B3" w:rsidRPr="00021A6C" w14:paraId="255729EE" w14:textId="77777777">
        <w:tc>
          <w:tcPr>
            <w:tcW w:w="1110" w:type="pct"/>
            <w:tcBorders>
              <w:top w:val="nil"/>
              <w:bottom w:val="nil"/>
            </w:tcBorders>
          </w:tcPr>
          <w:p w14:paraId="25E920B2" w14:textId="77777777" w:rsidR="00E132B3" w:rsidRPr="00021A6C" w:rsidRDefault="00E132B3">
            <w:pPr>
              <w:jc w:val="both"/>
              <w:rPr>
                <w:sz w:val="20"/>
                <w:szCs w:val="20"/>
              </w:rPr>
            </w:pPr>
            <w:r>
              <w:rPr>
                <w:sz w:val="20"/>
              </w:rPr>
              <w:t>50.04 – 50.05</w:t>
            </w:r>
          </w:p>
        </w:tc>
        <w:tc>
          <w:tcPr>
            <w:tcW w:w="3890" w:type="pct"/>
            <w:tcBorders>
              <w:top w:val="nil"/>
              <w:bottom w:val="nil"/>
            </w:tcBorders>
          </w:tcPr>
          <w:p w14:paraId="7B980A40" w14:textId="77777777" w:rsidR="00E132B3" w:rsidRPr="00021A6C" w:rsidRDefault="00E132B3">
            <w:pPr>
              <w:jc w:val="both"/>
              <w:rPr>
                <w:sz w:val="20"/>
                <w:szCs w:val="20"/>
              </w:rPr>
            </w:pPr>
            <w:r>
              <w:rPr>
                <w:sz w:val="20"/>
              </w:rPr>
              <w:t>Fiação de fibras naturais; ou</w:t>
            </w:r>
          </w:p>
          <w:p w14:paraId="12CE454B" w14:textId="77777777" w:rsidR="00E132B3" w:rsidRPr="00DF43E6" w:rsidRDefault="00E132B3">
            <w:pPr>
              <w:jc w:val="both"/>
              <w:rPr>
                <w:sz w:val="20"/>
                <w:szCs w:val="20"/>
              </w:rPr>
            </w:pPr>
          </w:p>
          <w:p w14:paraId="0E451475" w14:textId="2583FBC2" w:rsidR="00E132B3" w:rsidRPr="00021A6C" w:rsidRDefault="00E132B3">
            <w:pPr>
              <w:jc w:val="both"/>
              <w:rPr>
                <w:sz w:val="20"/>
                <w:szCs w:val="20"/>
              </w:rPr>
            </w:pPr>
            <w:r>
              <w:rPr>
                <w:sz w:val="20"/>
              </w:rPr>
              <w:t xml:space="preserve">Extrusão de filamentos sintéticos </w:t>
            </w:r>
            <w:r w:rsidR="007A731A">
              <w:rPr>
                <w:sz w:val="20"/>
              </w:rPr>
              <w:t xml:space="preserve">ou artificiais contínuos, </w:t>
            </w:r>
            <w:r>
              <w:rPr>
                <w:sz w:val="20"/>
              </w:rPr>
              <w:t>combinada com fiação; ou</w:t>
            </w:r>
          </w:p>
          <w:p w14:paraId="0B2E878D" w14:textId="77777777" w:rsidR="00E132B3" w:rsidRPr="00DF43E6" w:rsidRDefault="00E132B3">
            <w:pPr>
              <w:jc w:val="both"/>
              <w:rPr>
                <w:sz w:val="20"/>
                <w:szCs w:val="20"/>
              </w:rPr>
            </w:pPr>
          </w:p>
          <w:p w14:paraId="1312E4CC" w14:textId="535DFB2C" w:rsidR="00E132B3" w:rsidRPr="00021A6C" w:rsidRDefault="00E132B3">
            <w:pPr>
              <w:jc w:val="both"/>
              <w:rPr>
                <w:sz w:val="20"/>
                <w:szCs w:val="20"/>
              </w:rPr>
            </w:pPr>
            <w:r>
              <w:rPr>
                <w:sz w:val="20"/>
              </w:rPr>
              <w:t xml:space="preserve">Extrusão de filamentos </w:t>
            </w:r>
            <w:r w:rsidR="007A731A">
              <w:rPr>
                <w:sz w:val="20"/>
              </w:rPr>
              <w:t>sintéticos ou artificiais contínuos,</w:t>
            </w:r>
            <w:r>
              <w:rPr>
                <w:sz w:val="20"/>
              </w:rPr>
              <w:t xml:space="preserve"> combinada com torção; ou</w:t>
            </w:r>
          </w:p>
          <w:p w14:paraId="56E01EE7" w14:textId="77777777" w:rsidR="00E132B3" w:rsidRPr="00DF43E6" w:rsidRDefault="00E132B3">
            <w:pPr>
              <w:jc w:val="both"/>
              <w:rPr>
                <w:sz w:val="20"/>
                <w:szCs w:val="20"/>
              </w:rPr>
            </w:pPr>
          </w:p>
          <w:p w14:paraId="6F0E77FB" w14:textId="77777777" w:rsidR="00E132B3" w:rsidRPr="00021A6C" w:rsidRDefault="00E132B3">
            <w:pPr>
              <w:jc w:val="both"/>
              <w:rPr>
                <w:sz w:val="20"/>
                <w:szCs w:val="20"/>
              </w:rPr>
            </w:pPr>
            <w:r>
              <w:rPr>
                <w:sz w:val="20"/>
              </w:rPr>
              <w:t>Torção combinada com qualquer operação mecânica.</w:t>
            </w:r>
          </w:p>
          <w:p w14:paraId="191DBFE3" w14:textId="77777777" w:rsidR="00E132B3" w:rsidRPr="00DF43E6" w:rsidRDefault="00E132B3">
            <w:pPr>
              <w:jc w:val="both"/>
              <w:rPr>
                <w:sz w:val="20"/>
                <w:szCs w:val="20"/>
              </w:rPr>
            </w:pPr>
          </w:p>
        </w:tc>
      </w:tr>
      <w:tr w:rsidR="00E132B3" w:rsidRPr="00021A6C" w14:paraId="0F1FB28C" w14:textId="77777777">
        <w:tc>
          <w:tcPr>
            <w:tcW w:w="1110" w:type="pct"/>
            <w:tcBorders>
              <w:top w:val="nil"/>
              <w:bottom w:val="nil"/>
            </w:tcBorders>
          </w:tcPr>
          <w:p w14:paraId="1BF0475C" w14:textId="77777777" w:rsidR="00E132B3" w:rsidRPr="00021A6C" w:rsidRDefault="00E132B3">
            <w:pPr>
              <w:jc w:val="both"/>
              <w:rPr>
                <w:sz w:val="20"/>
                <w:szCs w:val="20"/>
              </w:rPr>
            </w:pPr>
            <w:r>
              <w:rPr>
                <w:sz w:val="20"/>
              </w:rPr>
              <w:t>50.06</w:t>
            </w:r>
          </w:p>
          <w:p w14:paraId="6BEE5B3A" w14:textId="77777777" w:rsidR="00E132B3" w:rsidRPr="00DF43E6" w:rsidRDefault="00E132B3">
            <w:pPr>
              <w:jc w:val="both"/>
              <w:rPr>
                <w:sz w:val="20"/>
                <w:szCs w:val="20"/>
              </w:rPr>
            </w:pPr>
          </w:p>
          <w:p w14:paraId="322EB2DD" w14:textId="57799B94" w:rsidR="00E132B3" w:rsidRPr="00021A6C" w:rsidRDefault="00E132B3">
            <w:pPr>
              <w:jc w:val="both"/>
              <w:rPr>
                <w:i/>
                <w:sz w:val="20"/>
                <w:szCs w:val="20"/>
              </w:rPr>
            </w:pPr>
            <w:r>
              <w:rPr>
                <w:i/>
                <w:sz w:val="20"/>
              </w:rPr>
              <w:t xml:space="preserve">- Fios de seda </w:t>
            </w:r>
            <w:r w:rsidR="00BB1767">
              <w:rPr>
                <w:i/>
                <w:sz w:val="20"/>
              </w:rPr>
              <w:t>ou de desperdícios</w:t>
            </w:r>
            <w:r>
              <w:rPr>
                <w:i/>
                <w:sz w:val="20"/>
              </w:rPr>
              <w:t xml:space="preserve"> de seda</w:t>
            </w:r>
          </w:p>
          <w:p w14:paraId="44908640" w14:textId="77777777" w:rsidR="00E132B3" w:rsidRPr="00DF43E6" w:rsidRDefault="00E132B3">
            <w:pPr>
              <w:jc w:val="both"/>
              <w:rPr>
                <w:i/>
                <w:sz w:val="20"/>
                <w:szCs w:val="20"/>
              </w:rPr>
            </w:pPr>
          </w:p>
          <w:p w14:paraId="777B2767" w14:textId="77777777" w:rsidR="00E132B3" w:rsidRPr="00DF43E6" w:rsidRDefault="00E132B3">
            <w:pPr>
              <w:jc w:val="both"/>
              <w:rPr>
                <w:i/>
                <w:sz w:val="20"/>
                <w:szCs w:val="20"/>
              </w:rPr>
            </w:pPr>
          </w:p>
          <w:p w14:paraId="4AA398AC" w14:textId="77777777" w:rsidR="00E132B3" w:rsidRDefault="00E132B3">
            <w:pPr>
              <w:jc w:val="both"/>
              <w:rPr>
                <w:i/>
                <w:sz w:val="20"/>
                <w:szCs w:val="20"/>
              </w:rPr>
            </w:pPr>
          </w:p>
          <w:p w14:paraId="6ADD148C" w14:textId="77777777" w:rsidR="00BB1767" w:rsidRPr="00DF43E6" w:rsidRDefault="00BB1767">
            <w:pPr>
              <w:jc w:val="both"/>
              <w:rPr>
                <w:i/>
                <w:sz w:val="20"/>
                <w:szCs w:val="20"/>
              </w:rPr>
            </w:pPr>
          </w:p>
          <w:p w14:paraId="29FD769E" w14:textId="77777777" w:rsidR="007A731A" w:rsidRDefault="007A731A">
            <w:pPr>
              <w:jc w:val="both"/>
              <w:rPr>
                <w:i/>
                <w:sz w:val="20"/>
                <w:szCs w:val="20"/>
              </w:rPr>
            </w:pPr>
          </w:p>
          <w:p w14:paraId="7BBC5E6A" w14:textId="77777777" w:rsidR="007A731A" w:rsidRPr="00DF43E6" w:rsidRDefault="007A731A">
            <w:pPr>
              <w:jc w:val="both"/>
              <w:rPr>
                <w:i/>
                <w:sz w:val="20"/>
                <w:szCs w:val="20"/>
              </w:rPr>
            </w:pPr>
          </w:p>
          <w:p w14:paraId="7DED756C" w14:textId="77777777" w:rsidR="00E132B3" w:rsidRPr="00DF43E6" w:rsidRDefault="00E132B3">
            <w:pPr>
              <w:jc w:val="both"/>
              <w:rPr>
                <w:i/>
                <w:sz w:val="20"/>
                <w:szCs w:val="20"/>
              </w:rPr>
            </w:pPr>
          </w:p>
          <w:p w14:paraId="19BEBD54" w14:textId="77777777" w:rsidR="00E132B3" w:rsidRPr="00DF43E6" w:rsidRDefault="00E132B3">
            <w:pPr>
              <w:jc w:val="both"/>
              <w:rPr>
                <w:i/>
                <w:sz w:val="20"/>
                <w:szCs w:val="20"/>
              </w:rPr>
            </w:pPr>
          </w:p>
          <w:p w14:paraId="1775831E" w14:textId="77777777" w:rsidR="00BB1767" w:rsidRDefault="00E132B3" w:rsidP="00AF4C82">
            <w:pPr>
              <w:jc w:val="both"/>
              <w:rPr>
                <w:i/>
                <w:sz w:val="20"/>
              </w:rPr>
            </w:pPr>
            <w:r>
              <w:rPr>
                <w:i/>
                <w:sz w:val="20"/>
              </w:rPr>
              <w:t xml:space="preserve">- </w:t>
            </w:r>
            <w:r w:rsidR="00BB1767" w:rsidRPr="00BB1767">
              <w:rPr>
                <w:i/>
                <w:sz w:val="20"/>
              </w:rPr>
              <w:t>pelo de Messina (crina de</w:t>
            </w:r>
            <w:r w:rsidR="00BB1767">
              <w:rPr>
                <w:i/>
                <w:sz w:val="20"/>
              </w:rPr>
              <w:t xml:space="preserve"> </w:t>
            </w:r>
            <w:r w:rsidR="00BB1767" w:rsidRPr="00BB1767">
              <w:rPr>
                <w:i/>
                <w:sz w:val="20"/>
              </w:rPr>
              <w:t>Florença)</w:t>
            </w:r>
          </w:p>
          <w:p w14:paraId="4571FFBB" w14:textId="6F525960" w:rsidR="00E132B3" w:rsidRPr="00021A6C" w:rsidRDefault="00E132B3">
            <w:pPr>
              <w:jc w:val="both"/>
              <w:rPr>
                <w:sz w:val="20"/>
                <w:szCs w:val="20"/>
              </w:rPr>
            </w:pPr>
          </w:p>
        </w:tc>
        <w:tc>
          <w:tcPr>
            <w:tcW w:w="3890" w:type="pct"/>
            <w:tcBorders>
              <w:top w:val="nil"/>
              <w:bottom w:val="nil"/>
            </w:tcBorders>
          </w:tcPr>
          <w:p w14:paraId="416C75F6" w14:textId="77777777" w:rsidR="00E132B3" w:rsidRPr="00DF43E6" w:rsidRDefault="00E132B3">
            <w:pPr>
              <w:jc w:val="both"/>
              <w:rPr>
                <w:sz w:val="20"/>
                <w:szCs w:val="20"/>
              </w:rPr>
            </w:pPr>
          </w:p>
          <w:p w14:paraId="78F62DB7" w14:textId="77777777" w:rsidR="00E132B3" w:rsidRPr="00DF43E6" w:rsidRDefault="00E132B3">
            <w:pPr>
              <w:jc w:val="both"/>
              <w:rPr>
                <w:sz w:val="20"/>
                <w:szCs w:val="20"/>
              </w:rPr>
            </w:pPr>
          </w:p>
          <w:p w14:paraId="1744AD09" w14:textId="77777777" w:rsidR="00E132B3" w:rsidRPr="00021A6C" w:rsidRDefault="00E132B3">
            <w:pPr>
              <w:jc w:val="both"/>
              <w:rPr>
                <w:sz w:val="20"/>
                <w:szCs w:val="20"/>
              </w:rPr>
            </w:pPr>
            <w:r>
              <w:rPr>
                <w:sz w:val="20"/>
              </w:rPr>
              <w:t>Fiação de fibras naturais; ou</w:t>
            </w:r>
          </w:p>
          <w:p w14:paraId="40AEE6F2" w14:textId="77777777" w:rsidR="00E132B3" w:rsidRPr="00DF43E6" w:rsidRDefault="00E132B3">
            <w:pPr>
              <w:jc w:val="both"/>
              <w:rPr>
                <w:sz w:val="20"/>
                <w:szCs w:val="20"/>
              </w:rPr>
            </w:pPr>
          </w:p>
          <w:p w14:paraId="10DE9FFE" w14:textId="453BA532" w:rsidR="00E132B3" w:rsidRPr="00021A6C" w:rsidRDefault="00E132B3">
            <w:pPr>
              <w:jc w:val="both"/>
              <w:rPr>
                <w:sz w:val="20"/>
                <w:szCs w:val="20"/>
              </w:rPr>
            </w:pPr>
            <w:r>
              <w:rPr>
                <w:sz w:val="20"/>
              </w:rPr>
              <w:t xml:space="preserve">Extrusão de filamentos </w:t>
            </w:r>
            <w:r w:rsidR="007A731A" w:rsidRPr="007A731A">
              <w:rPr>
                <w:sz w:val="20"/>
              </w:rPr>
              <w:t xml:space="preserve">sintéticos ou artificiais contínuos, </w:t>
            </w:r>
            <w:r>
              <w:rPr>
                <w:sz w:val="20"/>
              </w:rPr>
              <w:t>combinada com fiação; ou</w:t>
            </w:r>
          </w:p>
          <w:p w14:paraId="47AC9117" w14:textId="77777777" w:rsidR="00E132B3" w:rsidRPr="00DF43E6" w:rsidRDefault="00E132B3">
            <w:pPr>
              <w:jc w:val="both"/>
              <w:rPr>
                <w:sz w:val="20"/>
                <w:szCs w:val="20"/>
              </w:rPr>
            </w:pPr>
          </w:p>
          <w:p w14:paraId="4246F393" w14:textId="1C3D499B" w:rsidR="00E132B3" w:rsidRPr="00021A6C" w:rsidRDefault="00E132B3">
            <w:pPr>
              <w:jc w:val="both"/>
              <w:rPr>
                <w:sz w:val="20"/>
                <w:szCs w:val="20"/>
              </w:rPr>
            </w:pPr>
            <w:r>
              <w:rPr>
                <w:sz w:val="20"/>
              </w:rPr>
              <w:lastRenderedPageBreak/>
              <w:t xml:space="preserve">Extrusão de filamentos </w:t>
            </w:r>
            <w:r w:rsidR="007A731A" w:rsidRPr="007A731A">
              <w:rPr>
                <w:sz w:val="20"/>
              </w:rPr>
              <w:t xml:space="preserve">sintéticos ou artificiais contínuos, </w:t>
            </w:r>
            <w:r>
              <w:rPr>
                <w:sz w:val="20"/>
              </w:rPr>
              <w:t>combinada com torção; ou</w:t>
            </w:r>
          </w:p>
          <w:p w14:paraId="36FB2E89" w14:textId="77777777" w:rsidR="00E132B3" w:rsidRPr="00DF43E6" w:rsidRDefault="00E132B3">
            <w:pPr>
              <w:jc w:val="both"/>
              <w:rPr>
                <w:sz w:val="20"/>
                <w:szCs w:val="20"/>
              </w:rPr>
            </w:pPr>
          </w:p>
          <w:p w14:paraId="5D351955" w14:textId="77777777" w:rsidR="00E132B3" w:rsidRPr="00021A6C" w:rsidRDefault="00E132B3">
            <w:pPr>
              <w:jc w:val="both"/>
              <w:rPr>
                <w:sz w:val="20"/>
                <w:szCs w:val="20"/>
              </w:rPr>
            </w:pPr>
            <w:r>
              <w:rPr>
                <w:sz w:val="20"/>
              </w:rPr>
              <w:t>Torção combinada com qualquer operação mecânica.</w:t>
            </w:r>
          </w:p>
          <w:p w14:paraId="5919AA5E" w14:textId="77777777" w:rsidR="00E132B3" w:rsidRPr="00DF43E6" w:rsidRDefault="00E132B3">
            <w:pPr>
              <w:jc w:val="both"/>
              <w:rPr>
                <w:sz w:val="20"/>
                <w:szCs w:val="20"/>
              </w:rPr>
            </w:pPr>
          </w:p>
          <w:p w14:paraId="48A9C5D8" w14:textId="763D7BFF" w:rsidR="00E132B3" w:rsidRPr="00021A6C" w:rsidRDefault="00FF2F61">
            <w:pPr>
              <w:jc w:val="both"/>
              <w:rPr>
                <w:sz w:val="20"/>
                <w:szCs w:val="20"/>
              </w:rPr>
            </w:pPr>
            <w:r>
              <w:rPr>
                <w:sz w:val="20"/>
              </w:rPr>
              <w:t>MP</w:t>
            </w:r>
          </w:p>
          <w:p w14:paraId="3417C650" w14:textId="77777777" w:rsidR="00E132B3" w:rsidRPr="00021A6C" w:rsidRDefault="00E132B3">
            <w:pPr>
              <w:jc w:val="both"/>
              <w:rPr>
                <w:sz w:val="20"/>
                <w:szCs w:val="20"/>
                <w:lang w:val="en-GB"/>
              </w:rPr>
            </w:pPr>
          </w:p>
        </w:tc>
      </w:tr>
      <w:tr w:rsidR="00E132B3" w:rsidRPr="00021A6C" w14:paraId="60933F62" w14:textId="77777777">
        <w:tc>
          <w:tcPr>
            <w:tcW w:w="1110" w:type="pct"/>
            <w:tcBorders>
              <w:top w:val="nil"/>
              <w:bottom w:val="nil"/>
            </w:tcBorders>
          </w:tcPr>
          <w:p w14:paraId="4E116346" w14:textId="77777777" w:rsidR="00E132B3" w:rsidRPr="00021A6C" w:rsidRDefault="00E132B3">
            <w:pPr>
              <w:jc w:val="both"/>
              <w:rPr>
                <w:sz w:val="20"/>
                <w:szCs w:val="20"/>
              </w:rPr>
            </w:pPr>
            <w:r>
              <w:rPr>
                <w:sz w:val="20"/>
              </w:rPr>
              <w:lastRenderedPageBreak/>
              <w:t>50.07</w:t>
            </w:r>
          </w:p>
        </w:tc>
        <w:tc>
          <w:tcPr>
            <w:tcW w:w="3890" w:type="pct"/>
            <w:tcBorders>
              <w:top w:val="nil"/>
              <w:bottom w:val="nil"/>
            </w:tcBorders>
          </w:tcPr>
          <w:p w14:paraId="0C1A5A09" w14:textId="4465EA56" w:rsidR="00E132B3" w:rsidRPr="00021A6C" w:rsidRDefault="00E132B3">
            <w:pPr>
              <w:jc w:val="both"/>
              <w:rPr>
                <w:sz w:val="20"/>
                <w:szCs w:val="20"/>
              </w:rPr>
            </w:pPr>
            <w:r>
              <w:rPr>
                <w:sz w:val="20"/>
              </w:rPr>
              <w:t xml:space="preserve">Fiação de fibras naturais </w:t>
            </w:r>
            <w:r w:rsidR="0007280E">
              <w:rPr>
                <w:sz w:val="20"/>
              </w:rPr>
              <w:t>e/</w:t>
            </w:r>
            <w:r w:rsidR="009C2F0E" w:rsidRPr="009C2F0E">
              <w:rPr>
                <w:sz w:val="20"/>
              </w:rPr>
              <w:t>ou de fibras sintéticas</w:t>
            </w:r>
            <w:r w:rsidR="007A731A">
              <w:rPr>
                <w:sz w:val="20"/>
              </w:rPr>
              <w:t xml:space="preserve"> ou </w:t>
            </w:r>
            <w:r>
              <w:rPr>
                <w:sz w:val="20"/>
              </w:rPr>
              <w:t xml:space="preserve">artificiais </w:t>
            </w:r>
            <w:r w:rsidR="007A731A">
              <w:rPr>
                <w:sz w:val="20"/>
              </w:rPr>
              <w:t xml:space="preserve">descontínuas, </w:t>
            </w:r>
            <w:r>
              <w:rPr>
                <w:sz w:val="20"/>
              </w:rPr>
              <w:t>combinada com tecelagem; ou</w:t>
            </w:r>
          </w:p>
          <w:p w14:paraId="69FCCA6F" w14:textId="77777777" w:rsidR="00E132B3" w:rsidRPr="00DF43E6" w:rsidRDefault="00E132B3">
            <w:pPr>
              <w:jc w:val="both"/>
              <w:rPr>
                <w:sz w:val="20"/>
                <w:szCs w:val="20"/>
              </w:rPr>
            </w:pPr>
          </w:p>
          <w:p w14:paraId="21EEE2E3" w14:textId="39827041" w:rsidR="00E132B3" w:rsidRPr="00021A6C" w:rsidRDefault="00E132B3">
            <w:pPr>
              <w:jc w:val="both"/>
              <w:rPr>
                <w:sz w:val="20"/>
                <w:szCs w:val="20"/>
              </w:rPr>
            </w:pPr>
            <w:r>
              <w:rPr>
                <w:sz w:val="20"/>
              </w:rPr>
              <w:t xml:space="preserve">Extrusão de fios de filamentos sintéticos </w:t>
            </w:r>
            <w:r w:rsidR="007A731A">
              <w:rPr>
                <w:sz w:val="20"/>
              </w:rPr>
              <w:t xml:space="preserve">ou artificiais, </w:t>
            </w:r>
            <w:r>
              <w:rPr>
                <w:sz w:val="20"/>
              </w:rPr>
              <w:t>combinada com tecelagem; ou</w:t>
            </w:r>
          </w:p>
          <w:p w14:paraId="6482DAC8" w14:textId="77777777" w:rsidR="00E132B3" w:rsidRPr="00DF43E6" w:rsidRDefault="00E132B3">
            <w:pPr>
              <w:jc w:val="both"/>
              <w:rPr>
                <w:sz w:val="20"/>
                <w:szCs w:val="20"/>
              </w:rPr>
            </w:pPr>
          </w:p>
          <w:p w14:paraId="0B100CF7" w14:textId="77777777" w:rsidR="00E132B3" w:rsidRPr="00021A6C" w:rsidRDefault="00E132B3">
            <w:pPr>
              <w:jc w:val="both"/>
              <w:rPr>
                <w:sz w:val="20"/>
                <w:szCs w:val="20"/>
              </w:rPr>
            </w:pPr>
            <w:r>
              <w:rPr>
                <w:sz w:val="20"/>
              </w:rPr>
              <w:t>Torção ou qualquer operação mecânica combinada com tecelagem; ou</w:t>
            </w:r>
          </w:p>
          <w:p w14:paraId="01CE1F33" w14:textId="77777777" w:rsidR="00E132B3" w:rsidRPr="00DF43E6" w:rsidRDefault="00E132B3">
            <w:pPr>
              <w:jc w:val="both"/>
              <w:rPr>
                <w:sz w:val="20"/>
                <w:szCs w:val="20"/>
              </w:rPr>
            </w:pPr>
          </w:p>
          <w:p w14:paraId="5B8F953B" w14:textId="77777777" w:rsidR="00E132B3" w:rsidRPr="00021A6C" w:rsidRDefault="00E132B3">
            <w:pPr>
              <w:jc w:val="both"/>
              <w:rPr>
                <w:sz w:val="20"/>
                <w:szCs w:val="20"/>
              </w:rPr>
            </w:pPr>
            <w:r>
              <w:rPr>
                <w:sz w:val="20"/>
              </w:rPr>
              <w:t>Tecelagem combinada com tingimento; ou</w:t>
            </w:r>
          </w:p>
          <w:p w14:paraId="2E5CF0FF" w14:textId="77777777" w:rsidR="00E132B3" w:rsidRPr="00DF43E6" w:rsidRDefault="00E132B3">
            <w:pPr>
              <w:jc w:val="both"/>
              <w:rPr>
                <w:sz w:val="20"/>
                <w:szCs w:val="20"/>
              </w:rPr>
            </w:pPr>
          </w:p>
          <w:p w14:paraId="3E963B15" w14:textId="14DBC813" w:rsidR="00E132B3" w:rsidRPr="00021A6C" w:rsidRDefault="005B3537">
            <w:pPr>
              <w:jc w:val="both"/>
              <w:rPr>
                <w:sz w:val="20"/>
                <w:szCs w:val="20"/>
              </w:rPr>
            </w:pPr>
            <w:r w:rsidRPr="005B3537">
              <w:rPr>
                <w:sz w:val="20"/>
              </w:rPr>
              <w:t>Tingimento do fio, combinado com tecelagem</w:t>
            </w:r>
            <w:r w:rsidR="00E132B3">
              <w:rPr>
                <w:sz w:val="20"/>
              </w:rPr>
              <w:t>; ou</w:t>
            </w:r>
          </w:p>
          <w:p w14:paraId="2465634E" w14:textId="77777777" w:rsidR="00E132B3" w:rsidRPr="00DF43E6" w:rsidRDefault="00E132B3">
            <w:pPr>
              <w:jc w:val="both"/>
              <w:rPr>
                <w:sz w:val="20"/>
                <w:szCs w:val="20"/>
              </w:rPr>
            </w:pPr>
          </w:p>
          <w:p w14:paraId="609F7689" w14:textId="77777777" w:rsidR="00E132B3" w:rsidRPr="00021A6C" w:rsidRDefault="00E132B3">
            <w:pPr>
              <w:jc w:val="both"/>
              <w:rPr>
                <w:sz w:val="20"/>
                <w:szCs w:val="20"/>
              </w:rPr>
            </w:pPr>
            <w:r>
              <w:rPr>
                <w:sz w:val="20"/>
              </w:rPr>
              <w:t>Tecelagem combinada com estampagem.</w:t>
            </w:r>
          </w:p>
        </w:tc>
      </w:tr>
      <w:tr w:rsidR="00E132B3" w:rsidRPr="00021A6C" w14:paraId="766E6909" w14:textId="77777777">
        <w:tc>
          <w:tcPr>
            <w:tcW w:w="1110" w:type="pct"/>
            <w:tcBorders>
              <w:top w:val="nil"/>
            </w:tcBorders>
          </w:tcPr>
          <w:p w14:paraId="0BF375BC" w14:textId="77777777" w:rsidR="00E132B3" w:rsidRPr="00021A6C" w:rsidRDefault="00E132B3">
            <w:pPr>
              <w:jc w:val="both"/>
              <w:rPr>
                <w:i/>
                <w:sz w:val="20"/>
                <w:szCs w:val="20"/>
                <w:lang w:val="en-GB"/>
              </w:rPr>
            </w:pPr>
          </w:p>
        </w:tc>
        <w:tc>
          <w:tcPr>
            <w:tcW w:w="3890" w:type="pct"/>
            <w:tcBorders>
              <w:top w:val="nil"/>
            </w:tcBorders>
          </w:tcPr>
          <w:p w14:paraId="15F86CB0" w14:textId="77777777" w:rsidR="00E132B3" w:rsidRPr="00021A6C" w:rsidRDefault="00E132B3">
            <w:pPr>
              <w:jc w:val="both"/>
              <w:rPr>
                <w:sz w:val="20"/>
                <w:szCs w:val="20"/>
                <w:lang w:val="en-GB"/>
              </w:rPr>
            </w:pPr>
          </w:p>
        </w:tc>
      </w:tr>
      <w:tr w:rsidR="00E132B3" w:rsidRPr="00021A6C" w14:paraId="28B0BE05" w14:textId="77777777">
        <w:tc>
          <w:tcPr>
            <w:tcW w:w="1110" w:type="pct"/>
            <w:tcBorders>
              <w:bottom w:val="nil"/>
            </w:tcBorders>
          </w:tcPr>
          <w:p w14:paraId="04C07AF4" w14:textId="34637816" w:rsidR="00E132B3" w:rsidRPr="00021A6C" w:rsidRDefault="00E132B3">
            <w:pPr>
              <w:jc w:val="both"/>
              <w:rPr>
                <w:sz w:val="20"/>
                <w:szCs w:val="20"/>
              </w:rPr>
            </w:pPr>
            <w:r>
              <w:rPr>
                <w:b/>
                <w:sz w:val="20"/>
              </w:rPr>
              <w:t>Capítulo 51</w:t>
            </w:r>
          </w:p>
        </w:tc>
        <w:tc>
          <w:tcPr>
            <w:tcW w:w="3890" w:type="pct"/>
            <w:tcBorders>
              <w:bottom w:val="nil"/>
            </w:tcBorders>
          </w:tcPr>
          <w:p w14:paraId="67399FB5" w14:textId="1221B620" w:rsidR="00E132B3" w:rsidRPr="00021A6C" w:rsidRDefault="00CB63B2" w:rsidP="00AF4C82">
            <w:pPr>
              <w:jc w:val="both"/>
              <w:rPr>
                <w:sz w:val="20"/>
                <w:szCs w:val="20"/>
              </w:rPr>
            </w:pPr>
            <w:r w:rsidRPr="00CB63B2">
              <w:rPr>
                <w:b/>
                <w:sz w:val="20"/>
              </w:rPr>
              <w:t>Lã, pelos finos ou grosseiros; fios e tecidos de crina</w:t>
            </w:r>
          </w:p>
        </w:tc>
      </w:tr>
      <w:tr w:rsidR="00E132B3" w:rsidRPr="00021A6C" w14:paraId="04E99E6D" w14:textId="77777777">
        <w:trPr>
          <w:trHeight w:val="339"/>
        </w:trPr>
        <w:tc>
          <w:tcPr>
            <w:tcW w:w="1110" w:type="pct"/>
            <w:tcBorders>
              <w:top w:val="nil"/>
              <w:bottom w:val="nil"/>
            </w:tcBorders>
          </w:tcPr>
          <w:p w14:paraId="1F768270" w14:textId="77777777" w:rsidR="00E132B3" w:rsidRPr="00DF43E6" w:rsidRDefault="00E132B3">
            <w:pPr>
              <w:jc w:val="both"/>
              <w:rPr>
                <w:i/>
                <w:sz w:val="20"/>
                <w:szCs w:val="20"/>
              </w:rPr>
            </w:pPr>
          </w:p>
        </w:tc>
        <w:tc>
          <w:tcPr>
            <w:tcW w:w="3890" w:type="pct"/>
            <w:tcBorders>
              <w:top w:val="nil"/>
              <w:bottom w:val="nil"/>
            </w:tcBorders>
          </w:tcPr>
          <w:p w14:paraId="2076B424" w14:textId="77777777" w:rsidR="00E132B3" w:rsidRPr="00DF43E6" w:rsidRDefault="00E132B3">
            <w:pPr>
              <w:jc w:val="both"/>
              <w:rPr>
                <w:sz w:val="20"/>
                <w:szCs w:val="20"/>
              </w:rPr>
            </w:pPr>
          </w:p>
        </w:tc>
      </w:tr>
      <w:tr w:rsidR="00E132B3" w:rsidRPr="00021A6C" w14:paraId="7BD33605" w14:textId="77777777">
        <w:tc>
          <w:tcPr>
            <w:tcW w:w="1110" w:type="pct"/>
            <w:tcBorders>
              <w:top w:val="nil"/>
              <w:bottom w:val="nil"/>
            </w:tcBorders>
          </w:tcPr>
          <w:p w14:paraId="116F6ACE" w14:textId="77777777" w:rsidR="00E132B3" w:rsidRPr="00021A6C" w:rsidRDefault="00E132B3">
            <w:pPr>
              <w:jc w:val="both"/>
              <w:rPr>
                <w:sz w:val="20"/>
                <w:szCs w:val="20"/>
              </w:rPr>
            </w:pPr>
            <w:r>
              <w:rPr>
                <w:sz w:val="20"/>
              </w:rPr>
              <w:t>51.01 – 51.05</w:t>
            </w:r>
          </w:p>
        </w:tc>
        <w:tc>
          <w:tcPr>
            <w:tcW w:w="3890" w:type="pct"/>
            <w:tcBorders>
              <w:top w:val="nil"/>
              <w:bottom w:val="nil"/>
            </w:tcBorders>
          </w:tcPr>
          <w:p w14:paraId="7A6124F1" w14:textId="3254A44C" w:rsidR="00E132B3" w:rsidRPr="00021A6C" w:rsidRDefault="00FF2F61">
            <w:pPr>
              <w:jc w:val="both"/>
              <w:rPr>
                <w:sz w:val="20"/>
                <w:szCs w:val="20"/>
              </w:rPr>
            </w:pPr>
            <w:r>
              <w:rPr>
                <w:sz w:val="20"/>
              </w:rPr>
              <w:t>MP</w:t>
            </w:r>
          </w:p>
        </w:tc>
      </w:tr>
      <w:tr w:rsidR="00E132B3" w:rsidRPr="00021A6C" w14:paraId="0A3FB7E0" w14:textId="77777777">
        <w:tc>
          <w:tcPr>
            <w:tcW w:w="1110" w:type="pct"/>
            <w:tcBorders>
              <w:top w:val="nil"/>
              <w:bottom w:val="nil"/>
            </w:tcBorders>
          </w:tcPr>
          <w:p w14:paraId="70CC6369" w14:textId="77777777" w:rsidR="00E132B3" w:rsidRPr="00021A6C" w:rsidRDefault="00E132B3">
            <w:pPr>
              <w:jc w:val="both"/>
              <w:rPr>
                <w:sz w:val="20"/>
                <w:szCs w:val="20"/>
                <w:lang w:val="en-GB"/>
              </w:rPr>
            </w:pPr>
          </w:p>
        </w:tc>
        <w:tc>
          <w:tcPr>
            <w:tcW w:w="3890" w:type="pct"/>
            <w:tcBorders>
              <w:top w:val="nil"/>
              <w:bottom w:val="nil"/>
            </w:tcBorders>
          </w:tcPr>
          <w:p w14:paraId="6C0EAE40" w14:textId="77777777" w:rsidR="00E132B3" w:rsidRPr="00021A6C" w:rsidRDefault="00E132B3">
            <w:pPr>
              <w:jc w:val="both"/>
              <w:rPr>
                <w:sz w:val="20"/>
                <w:szCs w:val="20"/>
                <w:lang w:val="en-GB"/>
              </w:rPr>
            </w:pPr>
          </w:p>
        </w:tc>
      </w:tr>
      <w:tr w:rsidR="00E132B3" w:rsidRPr="00021A6C" w14:paraId="3C5165E4" w14:textId="77777777">
        <w:tc>
          <w:tcPr>
            <w:tcW w:w="1110" w:type="pct"/>
            <w:tcBorders>
              <w:top w:val="nil"/>
              <w:bottom w:val="nil"/>
            </w:tcBorders>
          </w:tcPr>
          <w:p w14:paraId="497DD222" w14:textId="77777777" w:rsidR="00E132B3" w:rsidRPr="00021A6C" w:rsidRDefault="00E132B3">
            <w:pPr>
              <w:jc w:val="both"/>
              <w:rPr>
                <w:b/>
                <w:sz w:val="20"/>
                <w:szCs w:val="20"/>
              </w:rPr>
            </w:pPr>
            <w:r>
              <w:rPr>
                <w:sz w:val="20"/>
              </w:rPr>
              <w:t>51.06 – 51.10</w:t>
            </w:r>
          </w:p>
        </w:tc>
        <w:tc>
          <w:tcPr>
            <w:tcW w:w="3890" w:type="pct"/>
            <w:tcBorders>
              <w:top w:val="nil"/>
              <w:bottom w:val="nil"/>
            </w:tcBorders>
          </w:tcPr>
          <w:p w14:paraId="7AF3404F" w14:textId="77777777" w:rsidR="00E132B3" w:rsidRPr="00021A6C" w:rsidRDefault="00E132B3">
            <w:pPr>
              <w:jc w:val="both"/>
              <w:rPr>
                <w:sz w:val="20"/>
                <w:szCs w:val="20"/>
              </w:rPr>
            </w:pPr>
            <w:r>
              <w:rPr>
                <w:sz w:val="20"/>
              </w:rPr>
              <w:t>Fiação de fibras naturais; ou</w:t>
            </w:r>
          </w:p>
          <w:p w14:paraId="60F70E5C" w14:textId="77777777" w:rsidR="00E132B3" w:rsidRPr="00DF43E6" w:rsidRDefault="00E132B3">
            <w:pPr>
              <w:jc w:val="both"/>
              <w:rPr>
                <w:sz w:val="20"/>
                <w:szCs w:val="20"/>
              </w:rPr>
            </w:pPr>
          </w:p>
          <w:p w14:paraId="00EEBC69" w14:textId="59AF87CB" w:rsidR="00E132B3" w:rsidRPr="00021A6C" w:rsidRDefault="00E132B3">
            <w:pPr>
              <w:jc w:val="both"/>
              <w:rPr>
                <w:sz w:val="20"/>
                <w:szCs w:val="20"/>
              </w:rPr>
            </w:pPr>
            <w:r>
              <w:rPr>
                <w:sz w:val="20"/>
              </w:rPr>
              <w:t>Extrusão de fibras sintéticas</w:t>
            </w:r>
            <w:r w:rsidR="007A731A">
              <w:rPr>
                <w:sz w:val="20"/>
              </w:rPr>
              <w:t xml:space="preserve"> ou artificiais</w:t>
            </w:r>
            <w:r>
              <w:rPr>
                <w:sz w:val="20"/>
              </w:rPr>
              <w:t xml:space="preserve"> combinada com fiação; ou</w:t>
            </w:r>
          </w:p>
          <w:p w14:paraId="61BECB94" w14:textId="77777777" w:rsidR="00E132B3" w:rsidRPr="00DF43E6" w:rsidRDefault="00E132B3">
            <w:pPr>
              <w:jc w:val="both"/>
              <w:rPr>
                <w:sz w:val="20"/>
                <w:szCs w:val="20"/>
              </w:rPr>
            </w:pPr>
          </w:p>
          <w:p w14:paraId="6F94D8E3" w14:textId="77777777" w:rsidR="00E132B3" w:rsidRPr="00021A6C" w:rsidRDefault="00E132B3">
            <w:pPr>
              <w:jc w:val="both"/>
              <w:rPr>
                <w:b/>
                <w:sz w:val="20"/>
                <w:szCs w:val="20"/>
              </w:rPr>
            </w:pPr>
            <w:r>
              <w:rPr>
                <w:sz w:val="20"/>
              </w:rPr>
              <w:t>Torção combinada com qualquer operação mecânica.</w:t>
            </w:r>
          </w:p>
        </w:tc>
      </w:tr>
      <w:tr w:rsidR="00E132B3" w:rsidRPr="00021A6C" w14:paraId="75C26F30" w14:textId="77777777">
        <w:tc>
          <w:tcPr>
            <w:tcW w:w="1110" w:type="pct"/>
            <w:tcBorders>
              <w:top w:val="nil"/>
              <w:bottom w:val="nil"/>
            </w:tcBorders>
          </w:tcPr>
          <w:p w14:paraId="19BEA530" w14:textId="77777777" w:rsidR="00E132B3" w:rsidRPr="00DF43E6" w:rsidRDefault="00E132B3">
            <w:pPr>
              <w:jc w:val="both"/>
              <w:rPr>
                <w:sz w:val="20"/>
                <w:szCs w:val="20"/>
              </w:rPr>
            </w:pPr>
          </w:p>
        </w:tc>
        <w:tc>
          <w:tcPr>
            <w:tcW w:w="3890" w:type="pct"/>
            <w:tcBorders>
              <w:top w:val="nil"/>
              <w:bottom w:val="nil"/>
            </w:tcBorders>
          </w:tcPr>
          <w:p w14:paraId="41D3CF3F" w14:textId="77777777" w:rsidR="00E132B3" w:rsidRPr="00DF43E6" w:rsidRDefault="00E132B3">
            <w:pPr>
              <w:jc w:val="both"/>
              <w:rPr>
                <w:sz w:val="20"/>
                <w:szCs w:val="20"/>
              </w:rPr>
            </w:pPr>
          </w:p>
        </w:tc>
      </w:tr>
      <w:tr w:rsidR="00E132B3" w:rsidRPr="00021A6C" w14:paraId="32637CF2" w14:textId="77777777">
        <w:tc>
          <w:tcPr>
            <w:tcW w:w="1110" w:type="pct"/>
            <w:tcBorders>
              <w:top w:val="nil"/>
              <w:bottom w:val="nil"/>
            </w:tcBorders>
          </w:tcPr>
          <w:p w14:paraId="3F307355" w14:textId="77777777" w:rsidR="00E132B3" w:rsidRPr="00021A6C" w:rsidRDefault="00E132B3">
            <w:pPr>
              <w:jc w:val="both"/>
              <w:rPr>
                <w:sz w:val="20"/>
                <w:szCs w:val="20"/>
              </w:rPr>
            </w:pPr>
            <w:r>
              <w:rPr>
                <w:sz w:val="20"/>
              </w:rPr>
              <w:t>51.11 – 51.13</w:t>
            </w:r>
          </w:p>
        </w:tc>
        <w:tc>
          <w:tcPr>
            <w:tcW w:w="3890" w:type="pct"/>
            <w:tcBorders>
              <w:top w:val="nil"/>
              <w:bottom w:val="nil"/>
            </w:tcBorders>
          </w:tcPr>
          <w:p w14:paraId="40C55720" w14:textId="5D9CB0A6" w:rsidR="00E132B3" w:rsidRPr="00021A6C" w:rsidRDefault="005B3537">
            <w:pPr>
              <w:jc w:val="both"/>
              <w:rPr>
                <w:sz w:val="20"/>
                <w:szCs w:val="20"/>
              </w:rPr>
            </w:pPr>
            <w:r w:rsidRPr="005B3537">
              <w:rPr>
                <w:sz w:val="20"/>
              </w:rPr>
              <w:t>Fiação de fibras naturais e/ou de fibras sintéticas ou artificiais descontínuas, combinada com tecelagem</w:t>
            </w:r>
            <w:r w:rsidR="00E132B3">
              <w:rPr>
                <w:sz w:val="20"/>
              </w:rPr>
              <w:t>; ou</w:t>
            </w:r>
          </w:p>
          <w:p w14:paraId="6DAC38E5" w14:textId="77777777" w:rsidR="00E132B3" w:rsidRPr="00DF43E6" w:rsidRDefault="00E132B3">
            <w:pPr>
              <w:jc w:val="both"/>
              <w:rPr>
                <w:sz w:val="20"/>
                <w:szCs w:val="20"/>
              </w:rPr>
            </w:pPr>
          </w:p>
          <w:p w14:paraId="030F93F8" w14:textId="6FFAEC5E" w:rsidR="00E132B3" w:rsidRPr="00021A6C" w:rsidRDefault="00E132B3">
            <w:pPr>
              <w:jc w:val="both"/>
              <w:rPr>
                <w:sz w:val="20"/>
                <w:szCs w:val="20"/>
              </w:rPr>
            </w:pPr>
            <w:r>
              <w:rPr>
                <w:sz w:val="20"/>
              </w:rPr>
              <w:t xml:space="preserve">Extrusão de fios de filamentos sintéticos </w:t>
            </w:r>
            <w:r w:rsidR="007A731A">
              <w:rPr>
                <w:sz w:val="20"/>
              </w:rPr>
              <w:t xml:space="preserve">ou artificiais, </w:t>
            </w:r>
            <w:r>
              <w:rPr>
                <w:sz w:val="20"/>
              </w:rPr>
              <w:t>combinada com tecelagem; ou</w:t>
            </w:r>
          </w:p>
          <w:p w14:paraId="07AC3E6E" w14:textId="77777777" w:rsidR="00E132B3" w:rsidRPr="00DF43E6" w:rsidRDefault="00E132B3">
            <w:pPr>
              <w:jc w:val="both"/>
              <w:rPr>
                <w:sz w:val="20"/>
                <w:szCs w:val="20"/>
              </w:rPr>
            </w:pPr>
          </w:p>
          <w:p w14:paraId="75E3B151" w14:textId="77777777" w:rsidR="00E132B3" w:rsidRPr="00021A6C" w:rsidRDefault="00E132B3">
            <w:pPr>
              <w:jc w:val="both"/>
              <w:rPr>
                <w:sz w:val="20"/>
                <w:szCs w:val="20"/>
              </w:rPr>
            </w:pPr>
            <w:r>
              <w:rPr>
                <w:sz w:val="20"/>
              </w:rPr>
              <w:t>Torção ou qualquer operação mecânica combinada com tecelagem; ou</w:t>
            </w:r>
          </w:p>
          <w:p w14:paraId="3B165977" w14:textId="77777777" w:rsidR="00E132B3" w:rsidRPr="00DF43E6" w:rsidRDefault="00E132B3">
            <w:pPr>
              <w:jc w:val="both"/>
              <w:rPr>
                <w:sz w:val="20"/>
                <w:szCs w:val="20"/>
              </w:rPr>
            </w:pPr>
          </w:p>
          <w:p w14:paraId="63730E42" w14:textId="77777777" w:rsidR="00E132B3" w:rsidRPr="00021A6C" w:rsidRDefault="00E132B3">
            <w:pPr>
              <w:jc w:val="both"/>
              <w:rPr>
                <w:sz w:val="20"/>
                <w:szCs w:val="20"/>
              </w:rPr>
            </w:pPr>
            <w:r>
              <w:rPr>
                <w:sz w:val="20"/>
              </w:rPr>
              <w:t>Tecelagem combinada com tingimento; ou</w:t>
            </w:r>
          </w:p>
          <w:p w14:paraId="4FF6E69F" w14:textId="77777777" w:rsidR="00E132B3" w:rsidRPr="00DF43E6" w:rsidRDefault="00E132B3">
            <w:pPr>
              <w:jc w:val="both"/>
              <w:rPr>
                <w:sz w:val="20"/>
                <w:szCs w:val="20"/>
              </w:rPr>
            </w:pPr>
          </w:p>
          <w:p w14:paraId="4DFA4A23" w14:textId="5F31AA38" w:rsidR="00E132B3" w:rsidRPr="00021A6C" w:rsidRDefault="005B3537">
            <w:pPr>
              <w:jc w:val="both"/>
              <w:rPr>
                <w:sz w:val="20"/>
                <w:szCs w:val="20"/>
              </w:rPr>
            </w:pPr>
            <w:r w:rsidRPr="005B3537">
              <w:rPr>
                <w:sz w:val="20"/>
              </w:rPr>
              <w:t>Tingimento do fio, combinado com tecelagem</w:t>
            </w:r>
            <w:r w:rsidR="00E132B3">
              <w:rPr>
                <w:sz w:val="20"/>
              </w:rPr>
              <w:t>; ou</w:t>
            </w:r>
          </w:p>
          <w:p w14:paraId="15FAFB88" w14:textId="77777777" w:rsidR="00E132B3" w:rsidRPr="00DF43E6" w:rsidRDefault="00E132B3">
            <w:pPr>
              <w:jc w:val="both"/>
              <w:rPr>
                <w:sz w:val="20"/>
                <w:szCs w:val="20"/>
              </w:rPr>
            </w:pPr>
          </w:p>
          <w:p w14:paraId="24D9C13E" w14:textId="77777777" w:rsidR="00E132B3" w:rsidRDefault="00E132B3">
            <w:pPr>
              <w:jc w:val="both"/>
              <w:rPr>
                <w:sz w:val="20"/>
                <w:szCs w:val="20"/>
              </w:rPr>
            </w:pPr>
            <w:r>
              <w:rPr>
                <w:sz w:val="20"/>
              </w:rPr>
              <w:t>Tecelagem combinada com estampagem.</w:t>
            </w:r>
          </w:p>
          <w:p w14:paraId="58904993" w14:textId="77777777" w:rsidR="000D4FC8" w:rsidRPr="00021A6C" w:rsidRDefault="000D4FC8">
            <w:pPr>
              <w:jc w:val="both"/>
              <w:rPr>
                <w:sz w:val="20"/>
                <w:szCs w:val="20"/>
                <w:lang w:val="en-GB"/>
              </w:rPr>
            </w:pPr>
          </w:p>
        </w:tc>
      </w:tr>
      <w:tr w:rsidR="00E132B3" w:rsidRPr="00021A6C" w14:paraId="0E5FD31B" w14:textId="77777777">
        <w:tc>
          <w:tcPr>
            <w:tcW w:w="1110" w:type="pct"/>
            <w:tcBorders>
              <w:bottom w:val="nil"/>
            </w:tcBorders>
          </w:tcPr>
          <w:p w14:paraId="50BCA21F" w14:textId="2D947BF0" w:rsidR="00E132B3" w:rsidRPr="00021A6C" w:rsidRDefault="00E132B3">
            <w:pPr>
              <w:jc w:val="both"/>
              <w:rPr>
                <w:sz w:val="20"/>
                <w:szCs w:val="20"/>
              </w:rPr>
            </w:pPr>
            <w:r>
              <w:rPr>
                <w:b/>
                <w:sz w:val="20"/>
              </w:rPr>
              <w:t>Capítulo 52</w:t>
            </w:r>
          </w:p>
        </w:tc>
        <w:tc>
          <w:tcPr>
            <w:tcW w:w="3890" w:type="pct"/>
            <w:tcBorders>
              <w:bottom w:val="nil"/>
            </w:tcBorders>
          </w:tcPr>
          <w:p w14:paraId="6FA4550D" w14:textId="77777777" w:rsidR="00E132B3" w:rsidRPr="00021A6C" w:rsidRDefault="00E132B3">
            <w:pPr>
              <w:jc w:val="both"/>
              <w:rPr>
                <w:sz w:val="20"/>
                <w:szCs w:val="20"/>
              </w:rPr>
            </w:pPr>
            <w:r>
              <w:rPr>
                <w:b/>
                <w:sz w:val="20"/>
              </w:rPr>
              <w:t>Algodão</w:t>
            </w:r>
          </w:p>
        </w:tc>
      </w:tr>
      <w:tr w:rsidR="00E132B3" w:rsidRPr="00021A6C" w14:paraId="1FAD1500" w14:textId="77777777">
        <w:tc>
          <w:tcPr>
            <w:tcW w:w="1110" w:type="pct"/>
            <w:tcBorders>
              <w:top w:val="nil"/>
              <w:bottom w:val="nil"/>
            </w:tcBorders>
          </w:tcPr>
          <w:p w14:paraId="0D325E32" w14:textId="77777777" w:rsidR="00E132B3" w:rsidRPr="00021A6C" w:rsidRDefault="00E132B3">
            <w:pPr>
              <w:jc w:val="both"/>
              <w:rPr>
                <w:sz w:val="20"/>
                <w:szCs w:val="20"/>
                <w:lang w:val="en-GB"/>
              </w:rPr>
            </w:pPr>
          </w:p>
        </w:tc>
        <w:tc>
          <w:tcPr>
            <w:tcW w:w="3890" w:type="pct"/>
            <w:tcBorders>
              <w:top w:val="nil"/>
              <w:bottom w:val="nil"/>
            </w:tcBorders>
          </w:tcPr>
          <w:p w14:paraId="60545E28" w14:textId="77777777" w:rsidR="00E132B3" w:rsidRPr="00021A6C" w:rsidRDefault="00E132B3">
            <w:pPr>
              <w:jc w:val="both"/>
              <w:rPr>
                <w:sz w:val="20"/>
                <w:szCs w:val="20"/>
                <w:lang w:val="en-GB"/>
              </w:rPr>
            </w:pPr>
          </w:p>
        </w:tc>
      </w:tr>
      <w:tr w:rsidR="00E132B3" w:rsidRPr="00021A6C" w14:paraId="1B9C08B2" w14:textId="77777777">
        <w:tc>
          <w:tcPr>
            <w:tcW w:w="1110" w:type="pct"/>
            <w:tcBorders>
              <w:top w:val="nil"/>
              <w:bottom w:val="nil"/>
            </w:tcBorders>
          </w:tcPr>
          <w:p w14:paraId="4E0B6D20" w14:textId="77777777" w:rsidR="00E132B3" w:rsidRPr="00021A6C" w:rsidRDefault="00E132B3">
            <w:pPr>
              <w:jc w:val="both"/>
              <w:rPr>
                <w:sz w:val="20"/>
                <w:szCs w:val="20"/>
              </w:rPr>
            </w:pPr>
            <w:r>
              <w:rPr>
                <w:sz w:val="20"/>
              </w:rPr>
              <w:t>52.01 – 52.03</w:t>
            </w:r>
          </w:p>
        </w:tc>
        <w:tc>
          <w:tcPr>
            <w:tcW w:w="3890" w:type="pct"/>
            <w:tcBorders>
              <w:top w:val="nil"/>
              <w:bottom w:val="nil"/>
            </w:tcBorders>
          </w:tcPr>
          <w:p w14:paraId="27665372" w14:textId="0F5BFEFD" w:rsidR="00E132B3" w:rsidRPr="00021A6C" w:rsidRDefault="00FF2F61">
            <w:pPr>
              <w:jc w:val="both"/>
              <w:rPr>
                <w:sz w:val="20"/>
                <w:szCs w:val="20"/>
              </w:rPr>
            </w:pPr>
            <w:r>
              <w:rPr>
                <w:sz w:val="20"/>
              </w:rPr>
              <w:t>MP</w:t>
            </w:r>
          </w:p>
        </w:tc>
      </w:tr>
      <w:tr w:rsidR="00E132B3" w:rsidRPr="00021A6C" w14:paraId="603ABE2B" w14:textId="77777777">
        <w:trPr>
          <w:trHeight w:val="59"/>
        </w:trPr>
        <w:tc>
          <w:tcPr>
            <w:tcW w:w="1110" w:type="pct"/>
            <w:tcBorders>
              <w:top w:val="nil"/>
              <w:bottom w:val="nil"/>
            </w:tcBorders>
          </w:tcPr>
          <w:p w14:paraId="4C0644B1" w14:textId="77777777" w:rsidR="00E132B3" w:rsidRPr="00021A6C" w:rsidRDefault="00E132B3">
            <w:pPr>
              <w:jc w:val="both"/>
              <w:rPr>
                <w:sz w:val="20"/>
                <w:szCs w:val="20"/>
                <w:lang w:val="en-GB"/>
              </w:rPr>
            </w:pPr>
          </w:p>
        </w:tc>
        <w:tc>
          <w:tcPr>
            <w:tcW w:w="3890" w:type="pct"/>
            <w:tcBorders>
              <w:top w:val="nil"/>
              <w:bottom w:val="nil"/>
            </w:tcBorders>
          </w:tcPr>
          <w:p w14:paraId="278624B3" w14:textId="77777777" w:rsidR="00E132B3" w:rsidRPr="00021A6C" w:rsidRDefault="00E132B3">
            <w:pPr>
              <w:jc w:val="both"/>
              <w:rPr>
                <w:sz w:val="20"/>
                <w:szCs w:val="20"/>
                <w:lang w:val="en-GB"/>
              </w:rPr>
            </w:pPr>
          </w:p>
        </w:tc>
      </w:tr>
      <w:tr w:rsidR="00E132B3" w:rsidRPr="00021A6C" w14:paraId="327F1C56" w14:textId="77777777">
        <w:tc>
          <w:tcPr>
            <w:tcW w:w="1110" w:type="pct"/>
            <w:tcBorders>
              <w:top w:val="nil"/>
              <w:bottom w:val="nil"/>
            </w:tcBorders>
          </w:tcPr>
          <w:p w14:paraId="489E5AFA" w14:textId="77777777" w:rsidR="00E132B3" w:rsidRPr="00021A6C" w:rsidRDefault="00E132B3">
            <w:pPr>
              <w:jc w:val="both"/>
              <w:rPr>
                <w:sz w:val="20"/>
                <w:szCs w:val="20"/>
              </w:rPr>
            </w:pPr>
            <w:r>
              <w:rPr>
                <w:sz w:val="20"/>
              </w:rPr>
              <w:t>52.04</w:t>
            </w:r>
          </w:p>
          <w:p w14:paraId="7E14FD1C" w14:textId="77777777" w:rsidR="00E132B3" w:rsidRPr="00021A6C" w:rsidRDefault="00E132B3">
            <w:pPr>
              <w:jc w:val="both"/>
              <w:rPr>
                <w:sz w:val="20"/>
                <w:szCs w:val="20"/>
                <w:lang w:val="en-GB"/>
              </w:rPr>
            </w:pPr>
          </w:p>
          <w:p w14:paraId="063F28A4" w14:textId="77777777" w:rsidR="00E132B3" w:rsidRPr="00021A6C" w:rsidRDefault="00E132B3">
            <w:pPr>
              <w:jc w:val="both"/>
              <w:rPr>
                <w:sz w:val="20"/>
                <w:szCs w:val="20"/>
                <w:lang w:val="en-GB"/>
              </w:rPr>
            </w:pPr>
          </w:p>
          <w:p w14:paraId="4006CCA8" w14:textId="77777777" w:rsidR="00E132B3" w:rsidRPr="00021A6C" w:rsidRDefault="00E132B3">
            <w:pPr>
              <w:jc w:val="both"/>
              <w:rPr>
                <w:sz w:val="20"/>
                <w:szCs w:val="20"/>
                <w:lang w:val="en-GB"/>
              </w:rPr>
            </w:pPr>
          </w:p>
          <w:p w14:paraId="5FE621E5" w14:textId="77777777" w:rsidR="00E132B3" w:rsidRPr="00021A6C" w:rsidRDefault="00E132B3">
            <w:pPr>
              <w:jc w:val="both"/>
              <w:rPr>
                <w:sz w:val="20"/>
                <w:szCs w:val="20"/>
                <w:lang w:val="en-GB"/>
              </w:rPr>
            </w:pPr>
          </w:p>
          <w:p w14:paraId="1AAF385E" w14:textId="77777777" w:rsidR="00E132B3" w:rsidRPr="00021A6C" w:rsidRDefault="00E132B3">
            <w:pPr>
              <w:jc w:val="both"/>
              <w:rPr>
                <w:sz w:val="20"/>
                <w:szCs w:val="20"/>
                <w:lang w:val="en-GB"/>
              </w:rPr>
            </w:pPr>
          </w:p>
          <w:p w14:paraId="4F123062" w14:textId="77777777" w:rsidR="00E132B3" w:rsidRPr="00021A6C" w:rsidRDefault="00E132B3">
            <w:pPr>
              <w:jc w:val="both"/>
              <w:rPr>
                <w:sz w:val="20"/>
                <w:szCs w:val="20"/>
                <w:lang w:val="en-GB"/>
              </w:rPr>
            </w:pPr>
          </w:p>
          <w:p w14:paraId="07D70F53" w14:textId="77777777" w:rsidR="00E132B3" w:rsidRPr="00021A6C" w:rsidRDefault="00E132B3">
            <w:pPr>
              <w:jc w:val="both"/>
              <w:rPr>
                <w:sz w:val="20"/>
                <w:szCs w:val="20"/>
                <w:lang w:val="en-GB"/>
              </w:rPr>
            </w:pPr>
          </w:p>
          <w:p w14:paraId="60738FF5" w14:textId="77777777" w:rsidR="00E132B3" w:rsidRPr="00021A6C" w:rsidRDefault="00E132B3">
            <w:pPr>
              <w:jc w:val="both"/>
              <w:rPr>
                <w:b/>
                <w:sz w:val="20"/>
                <w:szCs w:val="20"/>
              </w:rPr>
            </w:pPr>
            <w:r>
              <w:rPr>
                <w:sz w:val="20"/>
              </w:rPr>
              <w:t>52.05 – 52.07</w:t>
            </w:r>
          </w:p>
        </w:tc>
        <w:tc>
          <w:tcPr>
            <w:tcW w:w="3890" w:type="pct"/>
            <w:tcBorders>
              <w:top w:val="nil"/>
              <w:bottom w:val="nil"/>
            </w:tcBorders>
          </w:tcPr>
          <w:p w14:paraId="4C669BAB" w14:textId="77777777" w:rsidR="00E132B3" w:rsidRPr="00021A6C" w:rsidRDefault="00E132B3">
            <w:pPr>
              <w:jc w:val="both"/>
              <w:rPr>
                <w:sz w:val="20"/>
                <w:szCs w:val="20"/>
              </w:rPr>
            </w:pPr>
            <w:r>
              <w:rPr>
                <w:sz w:val="20"/>
              </w:rPr>
              <w:lastRenderedPageBreak/>
              <w:t>Fiação de fibras naturais; ou</w:t>
            </w:r>
          </w:p>
          <w:p w14:paraId="176EDE05" w14:textId="77777777" w:rsidR="00E132B3" w:rsidRPr="00DF43E6" w:rsidRDefault="00E132B3">
            <w:pPr>
              <w:jc w:val="both"/>
              <w:rPr>
                <w:sz w:val="20"/>
                <w:szCs w:val="20"/>
              </w:rPr>
            </w:pPr>
          </w:p>
          <w:p w14:paraId="134812B4" w14:textId="5751DED0" w:rsidR="00E132B3" w:rsidRPr="00021A6C" w:rsidRDefault="00E132B3">
            <w:pPr>
              <w:jc w:val="both"/>
              <w:rPr>
                <w:sz w:val="20"/>
                <w:szCs w:val="20"/>
              </w:rPr>
            </w:pPr>
            <w:r>
              <w:rPr>
                <w:sz w:val="20"/>
              </w:rPr>
              <w:lastRenderedPageBreak/>
              <w:t xml:space="preserve">Extrusão de fibras </w:t>
            </w:r>
            <w:r w:rsidR="007A731A" w:rsidRPr="007A731A">
              <w:rPr>
                <w:sz w:val="20"/>
              </w:rPr>
              <w:t>sintéticas ou artificiais</w:t>
            </w:r>
            <w:r w:rsidR="00085FAF">
              <w:rPr>
                <w:sz w:val="20"/>
              </w:rPr>
              <w:t xml:space="preserve"> </w:t>
            </w:r>
            <w:r>
              <w:rPr>
                <w:sz w:val="20"/>
              </w:rPr>
              <w:t>combinada com fiação; ou</w:t>
            </w:r>
          </w:p>
          <w:p w14:paraId="4F022F4C" w14:textId="77777777" w:rsidR="00E132B3" w:rsidRPr="00DF43E6" w:rsidRDefault="00E132B3">
            <w:pPr>
              <w:jc w:val="both"/>
              <w:rPr>
                <w:sz w:val="20"/>
                <w:szCs w:val="20"/>
              </w:rPr>
            </w:pPr>
          </w:p>
          <w:p w14:paraId="21DD6162" w14:textId="77777777" w:rsidR="00E132B3" w:rsidRPr="00021A6C" w:rsidRDefault="00E132B3">
            <w:pPr>
              <w:jc w:val="both"/>
              <w:rPr>
                <w:sz w:val="20"/>
                <w:szCs w:val="20"/>
              </w:rPr>
            </w:pPr>
            <w:r>
              <w:rPr>
                <w:sz w:val="20"/>
              </w:rPr>
              <w:t xml:space="preserve">Torção combinada com qualquer operação mecânica; ou </w:t>
            </w:r>
          </w:p>
          <w:p w14:paraId="44EDC039" w14:textId="77777777" w:rsidR="00E132B3" w:rsidRPr="00DF43E6" w:rsidRDefault="00E132B3">
            <w:pPr>
              <w:jc w:val="both"/>
              <w:rPr>
                <w:sz w:val="20"/>
                <w:szCs w:val="20"/>
              </w:rPr>
            </w:pPr>
          </w:p>
          <w:p w14:paraId="6FF41974" w14:textId="77777777" w:rsidR="00E132B3" w:rsidRPr="00021A6C" w:rsidRDefault="00E132B3">
            <w:pPr>
              <w:jc w:val="both"/>
              <w:rPr>
                <w:sz w:val="20"/>
                <w:szCs w:val="20"/>
              </w:rPr>
            </w:pPr>
            <w:r>
              <w:rPr>
                <w:sz w:val="20"/>
              </w:rPr>
              <w:t>Tingimento combinado com qualquer operação mecânica.</w:t>
            </w:r>
          </w:p>
          <w:p w14:paraId="028173AD" w14:textId="77777777" w:rsidR="00E132B3" w:rsidRPr="00DF43E6" w:rsidRDefault="00E132B3">
            <w:pPr>
              <w:jc w:val="both"/>
              <w:rPr>
                <w:sz w:val="20"/>
                <w:szCs w:val="20"/>
              </w:rPr>
            </w:pPr>
          </w:p>
          <w:p w14:paraId="3B3F6321" w14:textId="77777777" w:rsidR="00E132B3" w:rsidRPr="00021A6C" w:rsidRDefault="00E132B3">
            <w:pPr>
              <w:jc w:val="both"/>
              <w:rPr>
                <w:sz w:val="20"/>
                <w:szCs w:val="20"/>
              </w:rPr>
            </w:pPr>
            <w:r>
              <w:rPr>
                <w:sz w:val="20"/>
              </w:rPr>
              <w:t>Fiação de fibras naturais; ou</w:t>
            </w:r>
          </w:p>
          <w:p w14:paraId="09CAB413" w14:textId="77777777" w:rsidR="00E132B3" w:rsidRPr="00DF43E6" w:rsidRDefault="00E132B3">
            <w:pPr>
              <w:jc w:val="both"/>
              <w:rPr>
                <w:sz w:val="20"/>
                <w:szCs w:val="20"/>
              </w:rPr>
            </w:pPr>
          </w:p>
          <w:p w14:paraId="406AE12B" w14:textId="7ADDC686" w:rsidR="00E132B3" w:rsidRPr="00021A6C" w:rsidRDefault="00E132B3">
            <w:pPr>
              <w:jc w:val="both"/>
              <w:rPr>
                <w:sz w:val="20"/>
                <w:szCs w:val="20"/>
              </w:rPr>
            </w:pPr>
            <w:r>
              <w:rPr>
                <w:sz w:val="20"/>
              </w:rPr>
              <w:t xml:space="preserve">Extrusão de fibras </w:t>
            </w:r>
            <w:r w:rsidR="007A731A" w:rsidRPr="007A731A">
              <w:rPr>
                <w:sz w:val="20"/>
              </w:rPr>
              <w:t xml:space="preserve">sintéticas ou artificiais </w:t>
            </w:r>
            <w:r>
              <w:rPr>
                <w:sz w:val="20"/>
              </w:rPr>
              <w:t>combinada com fiação; ou</w:t>
            </w:r>
          </w:p>
          <w:p w14:paraId="5F4D0529" w14:textId="77777777" w:rsidR="00E132B3" w:rsidRPr="00DF43E6" w:rsidRDefault="00E132B3">
            <w:pPr>
              <w:jc w:val="both"/>
              <w:rPr>
                <w:sz w:val="20"/>
                <w:szCs w:val="20"/>
              </w:rPr>
            </w:pPr>
          </w:p>
          <w:p w14:paraId="28CBEE3B" w14:textId="77777777" w:rsidR="00E132B3" w:rsidRPr="00021A6C" w:rsidRDefault="00E132B3">
            <w:pPr>
              <w:jc w:val="both"/>
              <w:rPr>
                <w:b/>
                <w:sz w:val="20"/>
                <w:szCs w:val="20"/>
              </w:rPr>
            </w:pPr>
            <w:r>
              <w:rPr>
                <w:sz w:val="20"/>
              </w:rPr>
              <w:t>Torção combinada com qualquer operação mecânica.</w:t>
            </w:r>
          </w:p>
        </w:tc>
      </w:tr>
      <w:tr w:rsidR="00E132B3" w:rsidRPr="00021A6C" w14:paraId="6E83F25C" w14:textId="77777777">
        <w:tc>
          <w:tcPr>
            <w:tcW w:w="1110" w:type="pct"/>
            <w:tcBorders>
              <w:top w:val="nil"/>
              <w:bottom w:val="nil"/>
            </w:tcBorders>
          </w:tcPr>
          <w:p w14:paraId="516ECCFB" w14:textId="77777777" w:rsidR="00E132B3" w:rsidRPr="00DF43E6" w:rsidRDefault="00E132B3">
            <w:pPr>
              <w:jc w:val="both"/>
              <w:rPr>
                <w:sz w:val="20"/>
                <w:szCs w:val="20"/>
              </w:rPr>
            </w:pPr>
          </w:p>
        </w:tc>
        <w:tc>
          <w:tcPr>
            <w:tcW w:w="3890" w:type="pct"/>
            <w:tcBorders>
              <w:top w:val="nil"/>
              <w:bottom w:val="nil"/>
            </w:tcBorders>
          </w:tcPr>
          <w:p w14:paraId="22BAACCD" w14:textId="77777777" w:rsidR="00E132B3" w:rsidRPr="00DF43E6" w:rsidRDefault="00E132B3">
            <w:pPr>
              <w:jc w:val="both"/>
              <w:rPr>
                <w:sz w:val="20"/>
                <w:szCs w:val="20"/>
              </w:rPr>
            </w:pPr>
          </w:p>
        </w:tc>
      </w:tr>
      <w:tr w:rsidR="00E132B3" w:rsidRPr="00021A6C" w14:paraId="457A9920" w14:textId="77777777">
        <w:tc>
          <w:tcPr>
            <w:tcW w:w="1110" w:type="pct"/>
            <w:tcBorders>
              <w:top w:val="nil"/>
              <w:bottom w:val="nil"/>
            </w:tcBorders>
          </w:tcPr>
          <w:p w14:paraId="56F5B4F9" w14:textId="77777777" w:rsidR="00E132B3" w:rsidRPr="00021A6C" w:rsidRDefault="00E132B3">
            <w:pPr>
              <w:jc w:val="both"/>
              <w:rPr>
                <w:sz w:val="20"/>
                <w:szCs w:val="20"/>
              </w:rPr>
            </w:pPr>
            <w:r>
              <w:rPr>
                <w:sz w:val="20"/>
              </w:rPr>
              <w:t>52.08 – 52.12</w:t>
            </w:r>
          </w:p>
        </w:tc>
        <w:tc>
          <w:tcPr>
            <w:tcW w:w="3890" w:type="pct"/>
            <w:tcBorders>
              <w:top w:val="nil"/>
              <w:bottom w:val="nil"/>
            </w:tcBorders>
          </w:tcPr>
          <w:p w14:paraId="2B2C908C" w14:textId="2E387604" w:rsidR="00E132B3" w:rsidRPr="00021A6C" w:rsidRDefault="005B3537">
            <w:pPr>
              <w:jc w:val="both"/>
              <w:rPr>
                <w:sz w:val="20"/>
                <w:szCs w:val="20"/>
              </w:rPr>
            </w:pPr>
            <w:r w:rsidRPr="005B3537">
              <w:rPr>
                <w:sz w:val="20"/>
              </w:rPr>
              <w:t>Fiação de fibras naturais e/ou de fibras sintéticas ou artificiais descontínuas, combinada com tecelagem</w:t>
            </w:r>
            <w:r w:rsidR="00E132B3">
              <w:rPr>
                <w:sz w:val="20"/>
              </w:rPr>
              <w:t>; ou</w:t>
            </w:r>
          </w:p>
          <w:p w14:paraId="67B20766" w14:textId="77777777" w:rsidR="00E132B3" w:rsidRPr="00DF43E6" w:rsidRDefault="00E132B3">
            <w:pPr>
              <w:jc w:val="both"/>
              <w:rPr>
                <w:sz w:val="20"/>
                <w:szCs w:val="20"/>
              </w:rPr>
            </w:pPr>
          </w:p>
          <w:p w14:paraId="33D2CB44" w14:textId="20BFD462" w:rsidR="00E132B3" w:rsidRPr="00021A6C" w:rsidRDefault="00E132B3">
            <w:pPr>
              <w:jc w:val="both"/>
              <w:rPr>
                <w:sz w:val="20"/>
                <w:szCs w:val="20"/>
              </w:rPr>
            </w:pPr>
            <w:r>
              <w:rPr>
                <w:sz w:val="20"/>
              </w:rPr>
              <w:t>Extrusão de fios de filamentos sintéticos</w:t>
            </w:r>
            <w:r w:rsidR="00085FAF">
              <w:rPr>
                <w:sz w:val="20"/>
              </w:rPr>
              <w:t xml:space="preserve"> ou artificiais</w:t>
            </w:r>
            <w:r>
              <w:rPr>
                <w:sz w:val="20"/>
              </w:rPr>
              <w:t xml:space="preserve"> combinada com tecelagem; ou</w:t>
            </w:r>
          </w:p>
          <w:p w14:paraId="38CCC92B" w14:textId="77777777" w:rsidR="00E132B3" w:rsidRPr="00DF43E6" w:rsidRDefault="00E132B3">
            <w:pPr>
              <w:jc w:val="both"/>
              <w:rPr>
                <w:sz w:val="20"/>
                <w:szCs w:val="20"/>
              </w:rPr>
            </w:pPr>
          </w:p>
          <w:p w14:paraId="234E4BD1" w14:textId="77777777" w:rsidR="00E132B3" w:rsidRPr="00021A6C" w:rsidRDefault="00E132B3">
            <w:pPr>
              <w:jc w:val="both"/>
              <w:rPr>
                <w:sz w:val="20"/>
                <w:szCs w:val="20"/>
              </w:rPr>
            </w:pPr>
            <w:r>
              <w:rPr>
                <w:sz w:val="20"/>
              </w:rPr>
              <w:t>Torção ou qualquer operação mecânica combinada com tecelagem; ou</w:t>
            </w:r>
          </w:p>
          <w:p w14:paraId="0DBF5890" w14:textId="77777777" w:rsidR="00E132B3" w:rsidRPr="00DF43E6" w:rsidRDefault="00E132B3">
            <w:pPr>
              <w:jc w:val="both"/>
              <w:rPr>
                <w:sz w:val="20"/>
                <w:szCs w:val="20"/>
              </w:rPr>
            </w:pPr>
          </w:p>
          <w:p w14:paraId="00B5324E" w14:textId="77777777" w:rsidR="00E132B3" w:rsidRPr="00021A6C" w:rsidRDefault="00E132B3">
            <w:pPr>
              <w:jc w:val="both"/>
              <w:rPr>
                <w:sz w:val="20"/>
                <w:szCs w:val="20"/>
              </w:rPr>
            </w:pPr>
            <w:r>
              <w:rPr>
                <w:sz w:val="20"/>
              </w:rPr>
              <w:t>Tecelagem combinada com tingimento; ou</w:t>
            </w:r>
          </w:p>
          <w:p w14:paraId="42579155" w14:textId="77777777" w:rsidR="00E132B3" w:rsidRPr="00DF43E6" w:rsidRDefault="00E132B3">
            <w:pPr>
              <w:jc w:val="both"/>
              <w:rPr>
                <w:sz w:val="20"/>
                <w:szCs w:val="20"/>
              </w:rPr>
            </w:pPr>
          </w:p>
          <w:p w14:paraId="346F5029" w14:textId="47143A5D" w:rsidR="00E132B3" w:rsidRPr="00021A6C" w:rsidRDefault="005B3537">
            <w:pPr>
              <w:jc w:val="both"/>
              <w:rPr>
                <w:sz w:val="20"/>
                <w:szCs w:val="20"/>
              </w:rPr>
            </w:pPr>
            <w:r w:rsidRPr="005B3537">
              <w:rPr>
                <w:sz w:val="20"/>
              </w:rPr>
              <w:t>Tingimento do fio, combinado com tecelagem</w:t>
            </w:r>
            <w:r w:rsidR="00E132B3">
              <w:rPr>
                <w:sz w:val="20"/>
              </w:rPr>
              <w:t>; ou</w:t>
            </w:r>
          </w:p>
          <w:p w14:paraId="2D62F183" w14:textId="77777777" w:rsidR="00E132B3" w:rsidRPr="00DF43E6" w:rsidRDefault="00E132B3">
            <w:pPr>
              <w:jc w:val="both"/>
              <w:rPr>
                <w:sz w:val="20"/>
                <w:szCs w:val="20"/>
              </w:rPr>
            </w:pPr>
          </w:p>
          <w:p w14:paraId="47D80668" w14:textId="77777777" w:rsidR="00E132B3" w:rsidRPr="00021A6C" w:rsidRDefault="00E132B3">
            <w:pPr>
              <w:jc w:val="both"/>
              <w:rPr>
                <w:sz w:val="20"/>
                <w:szCs w:val="20"/>
              </w:rPr>
            </w:pPr>
            <w:r>
              <w:rPr>
                <w:sz w:val="20"/>
              </w:rPr>
              <w:t>Tecelagem combinada com estampagem.</w:t>
            </w:r>
          </w:p>
        </w:tc>
      </w:tr>
      <w:tr w:rsidR="00E132B3" w:rsidRPr="00021A6C" w14:paraId="14E0BB8B" w14:textId="77777777">
        <w:tc>
          <w:tcPr>
            <w:tcW w:w="1110" w:type="pct"/>
            <w:tcBorders>
              <w:top w:val="nil"/>
            </w:tcBorders>
          </w:tcPr>
          <w:p w14:paraId="0B513632" w14:textId="77777777" w:rsidR="00E132B3" w:rsidRPr="00021A6C" w:rsidRDefault="00E132B3">
            <w:pPr>
              <w:jc w:val="both"/>
              <w:rPr>
                <w:sz w:val="20"/>
                <w:szCs w:val="20"/>
                <w:lang w:val="en-GB"/>
              </w:rPr>
            </w:pPr>
          </w:p>
        </w:tc>
        <w:tc>
          <w:tcPr>
            <w:tcW w:w="3890" w:type="pct"/>
            <w:tcBorders>
              <w:top w:val="nil"/>
            </w:tcBorders>
          </w:tcPr>
          <w:p w14:paraId="4598E046" w14:textId="77777777" w:rsidR="00E132B3" w:rsidRPr="00021A6C" w:rsidRDefault="00E132B3">
            <w:pPr>
              <w:jc w:val="both"/>
              <w:rPr>
                <w:sz w:val="20"/>
                <w:szCs w:val="20"/>
                <w:lang w:val="en-GB"/>
              </w:rPr>
            </w:pPr>
          </w:p>
        </w:tc>
      </w:tr>
      <w:tr w:rsidR="00E132B3" w:rsidRPr="00021A6C" w14:paraId="539B9381" w14:textId="77777777">
        <w:tc>
          <w:tcPr>
            <w:tcW w:w="1110" w:type="pct"/>
            <w:tcBorders>
              <w:bottom w:val="nil"/>
            </w:tcBorders>
          </w:tcPr>
          <w:p w14:paraId="0C877C5F" w14:textId="4F3489BA" w:rsidR="00E132B3" w:rsidRPr="00021A6C" w:rsidRDefault="00E132B3">
            <w:pPr>
              <w:jc w:val="both"/>
              <w:rPr>
                <w:sz w:val="20"/>
                <w:szCs w:val="20"/>
              </w:rPr>
            </w:pPr>
            <w:r>
              <w:rPr>
                <w:b/>
                <w:sz w:val="20"/>
              </w:rPr>
              <w:t>Capítulo 53</w:t>
            </w:r>
          </w:p>
        </w:tc>
        <w:tc>
          <w:tcPr>
            <w:tcW w:w="3890" w:type="pct"/>
            <w:tcBorders>
              <w:bottom w:val="nil"/>
            </w:tcBorders>
          </w:tcPr>
          <w:p w14:paraId="44BAF6D1" w14:textId="77777777" w:rsidR="00E132B3" w:rsidRPr="00021A6C" w:rsidRDefault="00E132B3">
            <w:pPr>
              <w:jc w:val="both"/>
              <w:rPr>
                <w:sz w:val="20"/>
                <w:szCs w:val="20"/>
              </w:rPr>
            </w:pPr>
            <w:r>
              <w:rPr>
                <w:b/>
                <w:sz w:val="20"/>
              </w:rPr>
              <w:t>Outras fibras têxteis vegetais; fios de papel e tecidos de fios de papel</w:t>
            </w:r>
          </w:p>
        </w:tc>
      </w:tr>
      <w:tr w:rsidR="00E132B3" w:rsidRPr="00021A6C" w14:paraId="6524C6C9" w14:textId="77777777">
        <w:tc>
          <w:tcPr>
            <w:tcW w:w="1110" w:type="pct"/>
            <w:tcBorders>
              <w:top w:val="nil"/>
              <w:bottom w:val="nil"/>
            </w:tcBorders>
          </w:tcPr>
          <w:p w14:paraId="1276A511" w14:textId="77777777" w:rsidR="00E132B3" w:rsidRPr="00DF43E6" w:rsidRDefault="00E132B3">
            <w:pPr>
              <w:jc w:val="both"/>
              <w:rPr>
                <w:sz w:val="20"/>
                <w:szCs w:val="20"/>
              </w:rPr>
            </w:pPr>
          </w:p>
        </w:tc>
        <w:tc>
          <w:tcPr>
            <w:tcW w:w="3890" w:type="pct"/>
            <w:tcBorders>
              <w:top w:val="nil"/>
              <w:bottom w:val="nil"/>
            </w:tcBorders>
          </w:tcPr>
          <w:p w14:paraId="6CA7318C" w14:textId="77777777" w:rsidR="00E132B3" w:rsidRPr="00DF43E6" w:rsidRDefault="00E132B3">
            <w:pPr>
              <w:jc w:val="both"/>
              <w:rPr>
                <w:sz w:val="20"/>
                <w:szCs w:val="20"/>
              </w:rPr>
            </w:pPr>
          </w:p>
        </w:tc>
      </w:tr>
      <w:tr w:rsidR="00E132B3" w:rsidRPr="00021A6C" w14:paraId="55DD243F" w14:textId="77777777">
        <w:tc>
          <w:tcPr>
            <w:tcW w:w="1110" w:type="pct"/>
            <w:tcBorders>
              <w:top w:val="nil"/>
              <w:bottom w:val="nil"/>
            </w:tcBorders>
          </w:tcPr>
          <w:p w14:paraId="4EEB01D5" w14:textId="77777777" w:rsidR="00E132B3" w:rsidRPr="00021A6C" w:rsidRDefault="00E132B3">
            <w:pPr>
              <w:jc w:val="both"/>
              <w:rPr>
                <w:sz w:val="20"/>
                <w:szCs w:val="20"/>
              </w:rPr>
            </w:pPr>
            <w:r>
              <w:rPr>
                <w:sz w:val="20"/>
              </w:rPr>
              <w:t>53.01 – 53.05</w:t>
            </w:r>
          </w:p>
        </w:tc>
        <w:tc>
          <w:tcPr>
            <w:tcW w:w="3890" w:type="pct"/>
            <w:tcBorders>
              <w:top w:val="nil"/>
              <w:bottom w:val="nil"/>
            </w:tcBorders>
          </w:tcPr>
          <w:p w14:paraId="28B2290A" w14:textId="6E0FE37D" w:rsidR="00E132B3" w:rsidRPr="00021A6C" w:rsidRDefault="00FF2F61">
            <w:pPr>
              <w:jc w:val="both"/>
              <w:rPr>
                <w:sz w:val="20"/>
                <w:szCs w:val="20"/>
              </w:rPr>
            </w:pPr>
            <w:r>
              <w:rPr>
                <w:sz w:val="20"/>
              </w:rPr>
              <w:t>MP</w:t>
            </w:r>
          </w:p>
        </w:tc>
      </w:tr>
      <w:tr w:rsidR="00E132B3" w:rsidRPr="00021A6C" w14:paraId="03B35500" w14:textId="77777777">
        <w:tc>
          <w:tcPr>
            <w:tcW w:w="1110" w:type="pct"/>
            <w:tcBorders>
              <w:top w:val="nil"/>
              <w:bottom w:val="nil"/>
            </w:tcBorders>
          </w:tcPr>
          <w:p w14:paraId="1FC466E5" w14:textId="77777777" w:rsidR="00E132B3" w:rsidRPr="00021A6C" w:rsidRDefault="00E132B3">
            <w:pPr>
              <w:jc w:val="both"/>
              <w:rPr>
                <w:sz w:val="20"/>
                <w:szCs w:val="20"/>
                <w:lang w:val="en-GB"/>
              </w:rPr>
            </w:pPr>
          </w:p>
        </w:tc>
        <w:tc>
          <w:tcPr>
            <w:tcW w:w="3890" w:type="pct"/>
            <w:tcBorders>
              <w:top w:val="nil"/>
              <w:bottom w:val="nil"/>
            </w:tcBorders>
          </w:tcPr>
          <w:p w14:paraId="4CAC2925" w14:textId="77777777" w:rsidR="00E132B3" w:rsidRPr="00021A6C" w:rsidRDefault="00E132B3">
            <w:pPr>
              <w:jc w:val="both"/>
              <w:rPr>
                <w:sz w:val="20"/>
                <w:szCs w:val="20"/>
                <w:lang w:val="en-GB"/>
              </w:rPr>
            </w:pPr>
          </w:p>
        </w:tc>
      </w:tr>
      <w:tr w:rsidR="00E132B3" w:rsidRPr="00021A6C" w14:paraId="71DFE918" w14:textId="77777777">
        <w:tc>
          <w:tcPr>
            <w:tcW w:w="1110" w:type="pct"/>
            <w:tcBorders>
              <w:top w:val="nil"/>
              <w:bottom w:val="nil"/>
            </w:tcBorders>
          </w:tcPr>
          <w:p w14:paraId="11D08B56" w14:textId="77777777" w:rsidR="00E132B3" w:rsidRPr="00021A6C" w:rsidRDefault="00E132B3">
            <w:pPr>
              <w:jc w:val="both"/>
              <w:rPr>
                <w:b/>
                <w:sz w:val="20"/>
                <w:szCs w:val="20"/>
              </w:rPr>
            </w:pPr>
            <w:r>
              <w:rPr>
                <w:sz w:val="20"/>
              </w:rPr>
              <w:t>53.06 – 53.08</w:t>
            </w:r>
          </w:p>
        </w:tc>
        <w:tc>
          <w:tcPr>
            <w:tcW w:w="3890" w:type="pct"/>
            <w:tcBorders>
              <w:top w:val="nil"/>
              <w:bottom w:val="nil"/>
            </w:tcBorders>
          </w:tcPr>
          <w:p w14:paraId="087E2DC6" w14:textId="77777777" w:rsidR="00E132B3" w:rsidRPr="00021A6C" w:rsidRDefault="00E132B3">
            <w:pPr>
              <w:jc w:val="both"/>
              <w:rPr>
                <w:sz w:val="20"/>
                <w:szCs w:val="20"/>
              </w:rPr>
            </w:pPr>
            <w:r>
              <w:rPr>
                <w:sz w:val="20"/>
              </w:rPr>
              <w:t>Fiação de fibras naturais; ou</w:t>
            </w:r>
          </w:p>
          <w:p w14:paraId="6BAEBC00" w14:textId="77777777" w:rsidR="00E132B3" w:rsidRPr="00DF43E6" w:rsidRDefault="00E132B3">
            <w:pPr>
              <w:jc w:val="both"/>
              <w:rPr>
                <w:sz w:val="20"/>
                <w:szCs w:val="20"/>
              </w:rPr>
            </w:pPr>
          </w:p>
          <w:p w14:paraId="296F393F" w14:textId="72972D37" w:rsidR="00E132B3" w:rsidRPr="00021A6C" w:rsidRDefault="00E132B3">
            <w:pPr>
              <w:jc w:val="both"/>
              <w:rPr>
                <w:sz w:val="20"/>
                <w:szCs w:val="20"/>
              </w:rPr>
            </w:pPr>
            <w:r>
              <w:rPr>
                <w:sz w:val="20"/>
              </w:rPr>
              <w:t xml:space="preserve">Extrusão de fibras </w:t>
            </w:r>
            <w:r w:rsidR="007A731A" w:rsidRPr="007A731A">
              <w:rPr>
                <w:sz w:val="20"/>
              </w:rPr>
              <w:t xml:space="preserve">sintéticas ou artificiais </w:t>
            </w:r>
            <w:r>
              <w:rPr>
                <w:sz w:val="20"/>
              </w:rPr>
              <w:t>combinada com fiação; ou</w:t>
            </w:r>
          </w:p>
          <w:p w14:paraId="2AF3F96F" w14:textId="77777777" w:rsidR="00E132B3" w:rsidRPr="00DF43E6" w:rsidRDefault="00E132B3">
            <w:pPr>
              <w:jc w:val="both"/>
              <w:rPr>
                <w:sz w:val="20"/>
                <w:szCs w:val="20"/>
              </w:rPr>
            </w:pPr>
          </w:p>
          <w:p w14:paraId="6CB4DF1A" w14:textId="77777777" w:rsidR="00E132B3" w:rsidRPr="00021A6C" w:rsidRDefault="00E132B3">
            <w:pPr>
              <w:jc w:val="both"/>
              <w:rPr>
                <w:b/>
                <w:sz w:val="20"/>
                <w:szCs w:val="20"/>
              </w:rPr>
            </w:pPr>
            <w:r>
              <w:rPr>
                <w:sz w:val="20"/>
              </w:rPr>
              <w:t>Torção combinada com qualquer operação mecânica.</w:t>
            </w:r>
          </w:p>
        </w:tc>
      </w:tr>
      <w:tr w:rsidR="00E132B3" w:rsidRPr="00021A6C" w14:paraId="0833A1D3" w14:textId="77777777">
        <w:tc>
          <w:tcPr>
            <w:tcW w:w="1110" w:type="pct"/>
            <w:tcBorders>
              <w:top w:val="nil"/>
              <w:bottom w:val="nil"/>
            </w:tcBorders>
          </w:tcPr>
          <w:p w14:paraId="35FE3947" w14:textId="77777777" w:rsidR="00E132B3" w:rsidRPr="00DF43E6" w:rsidRDefault="00E132B3">
            <w:pPr>
              <w:jc w:val="both"/>
              <w:rPr>
                <w:b/>
                <w:sz w:val="20"/>
                <w:szCs w:val="20"/>
              </w:rPr>
            </w:pPr>
          </w:p>
        </w:tc>
        <w:tc>
          <w:tcPr>
            <w:tcW w:w="3890" w:type="pct"/>
            <w:tcBorders>
              <w:top w:val="nil"/>
              <w:bottom w:val="nil"/>
            </w:tcBorders>
          </w:tcPr>
          <w:p w14:paraId="74E8207F" w14:textId="77777777" w:rsidR="00E132B3" w:rsidRPr="00DF43E6" w:rsidRDefault="00E132B3">
            <w:pPr>
              <w:jc w:val="both"/>
              <w:rPr>
                <w:b/>
                <w:sz w:val="20"/>
                <w:szCs w:val="20"/>
              </w:rPr>
            </w:pPr>
          </w:p>
        </w:tc>
      </w:tr>
      <w:tr w:rsidR="00E132B3" w:rsidRPr="00021A6C" w14:paraId="678B19ED" w14:textId="77777777">
        <w:tc>
          <w:tcPr>
            <w:tcW w:w="1110" w:type="pct"/>
            <w:tcBorders>
              <w:top w:val="nil"/>
              <w:bottom w:val="nil"/>
            </w:tcBorders>
          </w:tcPr>
          <w:p w14:paraId="3FD3CE87" w14:textId="77777777" w:rsidR="00E132B3" w:rsidRPr="00021A6C" w:rsidRDefault="00E132B3">
            <w:pPr>
              <w:jc w:val="both"/>
              <w:rPr>
                <w:sz w:val="20"/>
                <w:szCs w:val="20"/>
              </w:rPr>
            </w:pPr>
            <w:r>
              <w:rPr>
                <w:sz w:val="20"/>
              </w:rPr>
              <w:t>53.09</w:t>
            </w:r>
          </w:p>
          <w:p w14:paraId="3BA6F7B2" w14:textId="77777777" w:rsidR="00E132B3" w:rsidRPr="00021A6C" w:rsidRDefault="00E132B3">
            <w:pPr>
              <w:jc w:val="both"/>
              <w:rPr>
                <w:sz w:val="20"/>
                <w:szCs w:val="20"/>
                <w:lang w:val="en-GB"/>
              </w:rPr>
            </w:pPr>
          </w:p>
          <w:p w14:paraId="0F793BA9" w14:textId="77777777" w:rsidR="00E132B3" w:rsidRPr="00021A6C" w:rsidRDefault="00E132B3">
            <w:pPr>
              <w:jc w:val="both"/>
              <w:rPr>
                <w:sz w:val="20"/>
                <w:szCs w:val="20"/>
                <w:lang w:val="en-GB"/>
              </w:rPr>
            </w:pPr>
          </w:p>
          <w:p w14:paraId="38F28DA0" w14:textId="77777777" w:rsidR="00E132B3" w:rsidRPr="00021A6C" w:rsidRDefault="00E132B3">
            <w:pPr>
              <w:jc w:val="both"/>
              <w:rPr>
                <w:sz w:val="20"/>
                <w:szCs w:val="20"/>
                <w:lang w:val="en-GB"/>
              </w:rPr>
            </w:pPr>
          </w:p>
          <w:p w14:paraId="4C2FF4B0" w14:textId="77777777" w:rsidR="00E132B3" w:rsidRPr="00021A6C" w:rsidRDefault="00E132B3">
            <w:pPr>
              <w:jc w:val="both"/>
              <w:rPr>
                <w:sz w:val="20"/>
                <w:szCs w:val="20"/>
                <w:lang w:val="en-GB"/>
              </w:rPr>
            </w:pPr>
          </w:p>
          <w:p w14:paraId="66CADB4D" w14:textId="77777777" w:rsidR="00E132B3" w:rsidRPr="00021A6C" w:rsidRDefault="00E132B3">
            <w:pPr>
              <w:jc w:val="both"/>
              <w:rPr>
                <w:sz w:val="20"/>
                <w:szCs w:val="20"/>
                <w:lang w:val="en-GB"/>
              </w:rPr>
            </w:pPr>
          </w:p>
          <w:p w14:paraId="0F4C113C" w14:textId="77777777" w:rsidR="00E132B3" w:rsidRPr="00021A6C" w:rsidRDefault="00E132B3">
            <w:pPr>
              <w:jc w:val="both"/>
              <w:rPr>
                <w:sz w:val="20"/>
                <w:szCs w:val="20"/>
                <w:lang w:val="en-GB"/>
              </w:rPr>
            </w:pPr>
          </w:p>
          <w:p w14:paraId="743DF2BA" w14:textId="77777777" w:rsidR="00E132B3" w:rsidRPr="00021A6C" w:rsidRDefault="00E132B3">
            <w:pPr>
              <w:jc w:val="both"/>
              <w:rPr>
                <w:sz w:val="20"/>
                <w:szCs w:val="20"/>
                <w:lang w:val="en-GB"/>
              </w:rPr>
            </w:pPr>
          </w:p>
          <w:p w14:paraId="0795B1CD" w14:textId="77777777" w:rsidR="00E132B3" w:rsidRPr="00021A6C" w:rsidRDefault="00E132B3">
            <w:pPr>
              <w:jc w:val="both"/>
              <w:rPr>
                <w:sz w:val="20"/>
                <w:szCs w:val="20"/>
                <w:lang w:val="en-GB"/>
              </w:rPr>
            </w:pPr>
          </w:p>
          <w:p w14:paraId="14D2AC10" w14:textId="77777777" w:rsidR="00E132B3" w:rsidRPr="00021A6C" w:rsidRDefault="00E132B3">
            <w:pPr>
              <w:jc w:val="both"/>
              <w:rPr>
                <w:sz w:val="20"/>
                <w:szCs w:val="20"/>
                <w:lang w:val="en-GB"/>
              </w:rPr>
            </w:pPr>
          </w:p>
          <w:p w14:paraId="711FAA31" w14:textId="77777777" w:rsidR="00E132B3" w:rsidRDefault="00E132B3">
            <w:pPr>
              <w:jc w:val="both"/>
              <w:rPr>
                <w:sz w:val="20"/>
                <w:szCs w:val="20"/>
                <w:lang w:val="en-GB"/>
              </w:rPr>
            </w:pPr>
          </w:p>
          <w:p w14:paraId="6AC7D7C7" w14:textId="77777777" w:rsidR="00085FAF" w:rsidRDefault="00085FAF">
            <w:pPr>
              <w:jc w:val="both"/>
              <w:rPr>
                <w:sz w:val="20"/>
                <w:szCs w:val="20"/>
                <w:lang w:val="en-GB"/>
              </w:rPr>
            </w:pPr>
          </w:p>
          <w:p w14:paraId="0FADDF56" w14:textId="77777777" w:rsidR="00085FAF" w:rsidRPr="00021A6C" w:rsidRDefault="00085FAF">
            <w:pPr>
              <w:jc w:val="both"/>
              <w:rPr>
                <w:sz w:val="20"/>
                <w:szCs w:val="20"/>
                <w:lang w:val="en-GB"/>
              </w:rPr>
            </w:pPr>
          </w:p>
          <w:p w14:paraId="66D10578" w14:textId="77777777" w:rsidR="00E132B3" w:rsidRPr="00021A6C" w:rsidRDefault="00E132B3">
            <w:pPr>
              <w:jc w:val="both"/>
              <w:rPr>
                <w:sz w:val="20"/>
                <w:szCs w:val="20"/>
                <w:lang w:val="en-GB"/>
              </w:rPr>
            </w:pPr>
          </w:p>
          <w:p w14:paraId="7BCBCD8B" w14:textId="77777777" w:rsidR="00E132B3" w:rsidRPr="00021A6C" w:rsidRDefault="00E132B3">
            <w:pPr>
              <w:jc w:val="both"/>
              <w:rPr>
                <w:sz w:val="20"/>
                <w:szCs w:val="20"/>
              </w:rPr>
            </w:pPr>
            <w:r>
              <w:rPr>
                <w:sz w:val="20"/>
              </w:rPr>
              <w:t>53.10</w:t>
            </w:r>
          </w:p>
          <w:p w14:paraId="54993E7D" w14:textId="77777777" w:rsidR="00E132B3" w:rsidRPr="00021A6C" w:rsidRDefault="00E132B3">
            <w:pPr>
              <w:jc w:val="both"/>
              <w:rPr>
                <w:sz w:val="20"/>
                <w:szCs w:val="20"/>
                <w:lang w:val="en-GB"/>
              </w:rPr>
            </w:pPr>
          </w:p>
          <w:p w14:paraId="15FF17F5" w14:textId="77777777" w:rsidR="00E132B3" w:rsidRPr="00021A6C" w:rsidRDefault="00E132B3">
            <w:pPr>
              <w:jc w:val="both"/>
              <w:rPr>
                <w:sz w:val="20"/>
                <w:szCs w:val="20"/>
                <w:lang w:val="en-GB"/>
              </w:rPr>
            </w:pPr>
          </w:p>
          <w:p w14:paraId="7646BD9C" w14:textId="77777777" w:rsidR="00E132B3" w:rsidRDefault="00E132B3">
            <w:pPr>
              <w:jc w:val="both"/>
              <w:rPr>
                <w:sz w:val="20"/>
                <w:szCs w:val="20"/>
                <w:lang w:val="en-GB"/>
              </w:rPr>
            </w:pPr>
          </w:p>
          <w:p w14:paraId="1C5DAB67" w14:textId="77777777" w:rsidR="00085FAF" w:rsidRDefault="00085FAF">
            <w:pPr>
              <w:jc w:val="both"/>
              <w:rPr>
                <w:sz w:val="20"/>
                <w:szCs w:val="20"/>
                <w:lang w:val="en-GB"/>
              </w:rPr>
            </w:pPr>
          </w:p>
          <w:p w14:paraId="11E3C9F8" w14:textId="77777777" w:rsidR="00085FAF" w:rsidRPr="00021A6C" w:rsidRDefault="00085FAF">
            <w:pPr>
              <w:jc w:val="both"/>
              <w:rPr>
                <w:sz w:val="20"/>
                <w:szCs w:val="20"/>
                <w:lang w:val="en-GB"/>
              </w:rPr>
            </w:pPr>
          </w:p>
          <w:p w14:paraId="12E4FEF0" w14:textId="77777777" w:rsidR="00E132B3" w:rsidRPr="00021A6C" w:rsidRDefault="00E132B3">
            <w:pPr>
              <w:jc w:val="both"/>
              <w:rPr>
                <w:sz w:val="20"/>
                <w:szCs w:val="20"/>
              </w:rPr>
            </w:pPr>
            <w:r>
              <w:rPr>
                <w:sz w:val="20"/>
              </w:rPr>
              <w:t>53.11</w:t>
            </w:r>
          </w:p>
        </w:tc>
        <w:tc>
          <w:tcPr>
            <w:tcW w:w="3890" w:type="pct"/>
            <w:tcBorders>
              <w:top w:val="nil"/>
              <w:bottom w:val="nil"/>
            </w:tcBorders>
          </w:tcPr>
          <w:p w14:paraId="7614FB00" w14:textId="46E59BD4" w:rsidR="00E132B3" w:rsidRPr="00021A6C" w:rsidRDefault="005B3537">
            <w:pPr>
              <w:jc w:val="both"/>
              <w:rPr>
                <w:sz w:val="20"/>
                <w:szCs w:val="20"/>
              </w:rPr>
            </w:pPr>
            <w:r w:rsidRPr="005B3537">
              <w:rPr>
                <w:sz w:val="20"/>
              </w:rPr>
              <w:lastRenderedPageBreak/>
              <w:t>Fiação de fibras naturais e/ou de fibras sintéticas ou artificiais descontínuas, combinada com tecelagem</w:t>
            </w:r>
            <w:r w:rsidR="00E132B3">
              <w:rPr>
                <w:sz w:val="20"/>
              </w:rPr>
              <w:t>; ou</w:t>
            </w:r>
          </w:p>
          <w:p w14:paraId="1DEE2996" w14:textId="77777777" w:rsidR="00E132B3" w:rsidRPr="00DF43E6" w:rsidRDefault="00E132B3">
            <w:pPr>
              <w:jc w:val="both"/>
              <w:rPr>
                <w:sz w:val="20"/>
                <w:szCs w:val="20"/>
              </w:rPr>
            </w:pPr>
          </w:p>
          <w:p w14:paraId="54BE1943" w14:textId="00819487" w:rsidR="00E132B3" w:rsidRPr="00021A6C" w:rsidRDefault="00E132B3">
            <w:pPr>
              <w:jc w:val="both"/>
              <w:rPr>
                <w:sz w:val="20"/>
                <w:szCs w:val="20"/>
              </w:rPr>
            </w:pPr>
            <w:r>
              <w:rPr>
                <w:sz w:val="20"/>
              </w:rPr>
              <w:t xml:space="preserve">Extrusão de fios de filamentos sintéticos </w:t>
            </w:r>
            <w:r w:rsidR="00085FAF">
              <w:rPr>
                <w:sz w:val="20"/>
              </w:rPr>
              <w:t xml:space="preserve">ou artificiais </w:t>
            </w:r>
            <w:r>
              <w:rPr>
                <w:sz w:val="20"/>
              </w:rPr>
              <w:t>combinada com tecelagem; ou</w:t>
            </w:r>
          </w:p>
          <w:p w14:paraId="1BDBFAE8" w14:textId="77777777" w:rsidR="00E132B3" w:rsidRPr="00DF43E6" w:rsidRDefault="00E132B3">
            <w:pPr>
              <w:jc w:val="both"/>
              <w:rPr>
                <w:sz w:val="20"/>
                <w:szCs w:val="20"/>
              </w:rPr>
            </w:pPr>
          </w:p>
          <w:p w14:paraId="61354868" w14:textId="77777777" w:rsidR="00E132B3" w:rsidRPr="00021A6C" w:rsidRDefault="00E132B3">
            <w:pPr>
              <w:jc w:val="both"/>
              <w:rPr>
                <w:sz w:val="20"/>
                <w:szCs w:val="20"/>
              </w:rPr>
            </w:pPr>
            <w:r>
              <w:rPr>
                <w:sz w:val="20"/>
              </w:rPr>
              <w:t>Torção ou qualquer operação mecânica combinada com tecelagem; ou</w:t>
            </w:r>
          </w:p>
          <w:p w14:paraId="5427AB7A" w14:textId="77777777" w:rsidR="00E132B3" w:rsidRPr="00DF43E6" w:rsidRDefault="00E132B3">
            <w:pPr>
              <w:jc w:val="both"/>
              <w:rPr>
                <w:sz w:val="20"/>
                <w:szCs w:val="20"/>
              </w:rPr>
            </w:pPr>
          </w:p>
          <w:p w14:paraId="10EA3E2A" w14:textId="77777777" w:rsidR="00E132B3" w:rsidRPr="00021A6C" w:rsidRDefault="00E132B3">
            <w:pPr>
              <w:jc w:val="both"/>
              <w:rPr>
                <w:sz w:val="20"/>
                <w:szCs w:val="20"/>
              </w:rPr>
            </w:pPr>
            <w:r>
              <w:rPr>
                <w:sz w:val="20"/>
              </w:rPr>
              <w:t>Tecelagem combinada com tingimento; ou</w:t>
            </w:r>
          </w:p>
          <w:p w14:paraId="055F98BE" w14:textId="77777777" w:rsidR="00E132B3" w:rsidRPr="00DF43E6" w:rsidRDefault="00E132B3">
            <w:pPr>
              <w:jc w:val="both"/>
              <w:rPr>
                <w:sz w:val="20"/>
                <w:szCs w:val="20"/>
              </w:rPr>
            </w:pPr>
          </w:p>
          <w:p w14:paraId="3F736F70" w14:textId="6D6172A8" w:rsidR="00E132B3" w:rsidRPr="00021A6C" w:rsidRDefault="005B3537">
            <w:pPr>
              <w:jc w:val="both"/>
              <w:rPr>
                <w:sz w:val="20"/>
                <w:szCs w:val="20"/>
              </w:rPr>
            </w:pPr>
            <w:r w:rsidRPr="005B3537">
              <w:rPr>
                <w:sz w:val="20"/>
              </w:rPr>
              <w:t>Tingimento do fio, combinado com tecelagem</w:t>
            </w:r>
            <w:r w:rsidR="00E132B3">
              <w:rPr>
                <w:sz w:val="20"/>
              </w:rPr>
              <w:t>; ou</w:t>
            </w:r>
          </w:p>
          <w:p w14:paraId="4A87014A" w14:textId="77777777" w:rsidR="00E132B3" w:rsidRPr="00DF43E6" w:rsidRDefault="00E132B3">
            <w:pPr>
              <w:jc w:val="both"/>
              <w:rPr>
                <w:sz w:val="20"/>
                <w:szCs w:val="20"/>
              </w:rPr>
            </w:pPr>
          </w:p>
          <w:p w14:paraId="38495969" w14:textId="77777777" w:rsidR="00E132B3" w:rsidRPr="00021A6C" w:rsidRDefault="00E132B3">
            <w:pPr>
              <w:jc w:val="both"/>
              <w:rPr>
                <w:sz w:val="20"/>
                <w:szCs w:val="20"/>
              </w:rPr>
            </w:pPr>
            <w:r>
              <w:rPr>
                <w:sz w:val="20"/>
              </w:rPr>
              <w:t>Tecelagem combinada com estampagem.</w:t>
            </w:r>
          </w:p>
          <w:p w14:paraId="70F7EFB4" w14:textId="77777777" w:rsidR="00E132B3" w:rsidRPr="00DF43E6" w:rsidRDefault="00E132B3">
            <w:pPr>
              <w:jc w:val="both"/>
              <w:rPr>
                <w:sz w:val="20"/>
                <w:szCs w:val="20"/>
              </w:rPr>
            </w:pPr>
          </w:p>
          <w:p w14:paraId="72B3AF12" w14:textId="3B5FBDB8" w:rsidR="00E132B3" w:rsidRPr="00021A6C" w:rsidRDefault="005B3537">
            <w:pPr>
              <w:jc w:val="both"/>
              <w:rPr>
                <w:sz w:val="20"/>
                <w:szCs w:val="20"/>
              </w:rPr>
            </w:pPr>
            <w:r w:rsidRPr="005B3537">
              <w:rPr>
                <w:sz w:val="20"/>
              </w:rPr>
              <w:lastRenderedPageBreak/>
              <w:t>Fiação de fibras naturais e/ou de fibras sintéticas ou artificiais descontínuas, combinada com tecelagem</w:t>
            </w:r>
            <w:r w:rsidR="00E132B3">
              <w:rPr>
                <w:sz w:val="20"/>
              </w:rPr>
              <w:t>; ou</w:t>
            </w:r>
          </w:p>
          <w:p w14:paraId="725027EB" w14:textId="77777777" w:rsidR="00E132B3" w:rsidRPr="00DF43E6" w:rsidRDefault="00E132B3">
            <w:pPr>
              <w:jc w:val="both"/>
              <w:rPr>
                <w:sz w:val="20"/>
                <w:szCs w:val="20"/>
              </w:rPr>
            </w:pPr>
          </w:p>
          <w:p w14:paraId="08184F3F" w14:textId="6C0D7991" w:rsidR="00E132B3" w:rsidRPr="00021A6C" w:rsidRDefault="00E132B3">
            <w:pPr>
              <w:jc w:val="both"/>
              <w:rPr>
                <w:sz w:val="20"/>
                <w:szCs w:val="20"/>
              </w:rPr>
            </w:pPr>
            <w:r>
              <w:rPr>
                <w:sz w:val="20"/>
              </w:rPr>
              <w:t xml:space="preserve">Extrusão de fios de filamentos sintéticos </w:t>
            </w:r>
            <w:r w:rsidR="00085FAF">
              <w:rPr>
                <w:sz w:val="20"/>
              </w:rPr>
              <w:t xml:space="preserve">ou artificiais </w:t>
            </w:r>
            <w:r>
              <w:rPr>
                <w:sz w:val="20"/>
              </w:rPr>
              <w:t>combinada com tecelagem.</w:t>
            </w:r>
          </w:p>
          <w:p w14:paraId="27A4D484" w14:textId="77777777" w:rsidR="00E132B3" w:rsidRPr="00DF43E6" w:rsidRDefault="00E132B3">
            <w:pPr>
              <w:jc w:val="both"/>
              <w:rPr>
                <w:sz w:val="20"/>
                <w:szCs w:val="20"/>
              </w:rPr>
            </w:pPr>
          </w:p>
          <w:p w14:paraId="7979A15E" w14:textId="12CE5BF3" w:rsidR="00E132B3" w:rsidRPr="00021A6C" w:rsidRDefault="005B3537">
            <w:pPr>
              <w:jc w:val="both"/>
              <w:rPr>
                <w:sz w:val="20"/>
                <w:szCs w:val="20"/>
              </w:rPr>
            </w:pPr>
            <w:r w:rsidRPr="005B3537">
              <w:rPr>
                <w:sz w:val="20"/>
              </w:rPr>
              <w:t>Fiação de fibras naturais e/ou de fibras sintéticas ou artificiais descontínuas, combinada com tecelagem</w:t>
            </w:r>
            <w:r w:rsidR="00E132B3">
              <w:rPr>
                <w:sz w:val="20"/>
              </w:rPr>
              <w:t>; ou</w:t>
            </w:r>
          </w:p>
          <w:p w14:paraId="4A30960C" w14:textId="77777777" w:rsidR="00E132B3" w:rsidRPr="00DF43E6" w:rsidRDefault="00E132B3">
            <w:pPr>
              <w:jc w:val="both"/>
              <w:rPr>
                <w:sz w:val="20"/>
                <w:szCs w:val="20"/>
              </w:rPr>
            </w:pPr>
          </w:p>
          <w:p w14:paraId="44F930C9" w14:textId="5BFDA3E3" w:rsidR="00E132B3" w:rsidRPr="00021A6C" w:rsidRDefault="00E132B3">
            <w:pPr>
              <w:jc w:val="both"/>
              <w:rPr>
                <w:sz w:val="20"/>
                <w:szCs w:val="20"/>
              </w:rPr>
            </w:pPr>
            <w:r>
              <w:rPr>
                <w:sz w:val="20"/>
              </w:rPr>
              <w:t xml:space="preserve">Extrusão de fios de filamentos sintéticos </w:t>
            </w:r>
            <w:r w:rsidR="00085FAF">
              <w:rPr>
                <w:sz w:val="20"/>
              </w:rPr>
              <w:t xml:space="preserve">ou artificiais </w:t>
            </w:r>
            <w:r>
              <w:rPr>
                <w:sz w:val="20"/>
              </w:rPr>
              <w:t>combinada com tecelagem; ou</w:t>
            </w:r>
          </w:p>
          <w:p w14:paraId="26D17479" w14:textId="77777777" w:rsidR="00E132B3" w:rsidRPr="00DF43E6" w:rsidRDefault="00E132B3">
            <w:pPr>
              <w:jc w:val="both"/>
              <w:rPr>
                <w:sz w:val="20"/>
                <w:szCs w:val="20"/>
              </w:rPr>
            </w:pPr>
          </w:p>
          <w:p w14:paraId="4C6E1D8C" w14:textId="77777777" w:rsidR="00E132B3" w:rsidRPr="00021A6C" w:rsidRDefault="00E132B3">
            <w:pPr>
              <w:jc w:val="both"/>
              <w:rPr>
                <w:sz w:val="20"/>
                <w:szCs w:val="20"/>
              </w:rPr>
            </w:pPr>
            <w:r>
              <w:rPr>
                <w:sz w:val="20"/>
              </w:rPr>
              <w:t>Torção ou qualquer operação mecânica combinada com tecelagem; ou</w:t>
            </w:r>
          </w:p>
          <w:p w14:paraId="37706AA9" w14:textId="77777777" w:rsidR="00E132B3" w:rsidRPr="00DF43E6" w:rsidRDefault="00E132B3">
            <w:pPr>
              <w:jc w:val="both"/>
              <w:rPr>
                <w:sz w:val="20"/>
                <w:szCs w:val="20"/>
              </w:rPr>
            </w:pPr>
          </w:p>
          <w:p w14:paraId="6EB8B753" w14:textId="77777777" w:rsidR="00E132B3" w:rsidRPr="00021A6C" w:rsidRDefault="00E132B3">
            <w:pPr>
              <w:jc w:val="both"/>
              <w:rPr>
                <w:sz w:val="20"/>
                <w:szCs w:val="20"/>
              </w:rPr>
            </w:pPr>
            <w:r>
              <w:rPr>
                <w:sz w:val="20"/>
              </w:rPr>
              <w:t>Tecelagem combinada com tingimento; ou</w:t>
            </w:r>
          </w:p>
          <w:p w14:paraId="3F5DD480" w14:textId="77777777" w:rsidR="00E132B3" w:rsidRPr="00DF43E6" w:rsidRDefault="00E132B3">
            <w:pPr>
              <w:jc w:val="both"/>
              <w:rPr>
                <w:sz w:val="20"/>
                <w:szCs w:val="20"/>
              </w:rPr>
            </w:pPr>
          </w:p>
          <w:p w14:paraId="0DAE1B54" w14:textId="11AA220B" w:rsidR="00E132B3" w:rsidRPr="00021A6C" w:rsidRDefault="005B3537">
            <w:pPr>
              <w:jc w:val="both"/>
              <w:rPr>
                <w:sz w:val="20"/>
                <w:szCs w:val="20"/>
              </w:rPr>
            </w:pPr>
            <w:r w:rsidRPr="005B3537">
              <w:rPr>
                <w:sz w:val="20"/>
              </w:rPr>
              <w:t>Tingimento do fio, combinado com tecelagem</w:t>
            </w:r>
            <w:r w:rsidR="00E132B3">
              <w:rPr>
                <w:sz w:val="20"/>
              </w:rPr>
              <w:t>; ou</w:t>
            </w:r>
          </w:p>
          <w:p w14:paraId="6B5B1D69" w14:textId="77777777" w:rsidR="00E132B3" w:rsidRPr="00DF43E6" w:rsidRDefault="00E132B3">
            <w:pPr>
              <w:jc w:val="both"/>
              <w:rPr>
                <w:sz w:val="20"/>
                <w:szCs w:val="20"/>
              </w:rPr>
            </w:pPr>
          </w:p>
          <w:p w14:paraId="21843251" w14:textId="77777777" w:rsidR="00E132B3" w:rsidRPr="00021A6C" w:rsidRDefault="00E132B3">
            <w:pPr>
              <w:jc w:val="both"/>
              <w:rPr>
                <w:sz w:val="20"/>
                <w:szCs w:val="20"/>
              </w:rPr>
            </w:pPr>
            <w:r>
              <w:rPr>
                <w:sz w:val="20"/>
              </w:rPr>
              <w:t>Tecelagem combinada com estampagem.</w:t>
            </w:r>
          </w:p>
        </w:tc>
      </w:tr>
      <w:tr w:rsidR="00E132B3" w:rsidRPr="00021A6C" w14:paraId="548E5BD6" w14:textId="77777777">
        <w:tc>
          <w:tcPr>
            <w:tcW w:w="1110" w:type="pct"/>
            <w:tcBorders>
              <w:top w:val="nil"/>
            </w:tcBorders>
          </w:tcPr>
          <w:p w14:paraId="5E6E8465" w14:textId="77777777" w:rsidR="00E132B3" w:rsidRPr="00021A6C" w:rsidRDefault="00E132B3">
            <w:pPr>
              <w:jc w:val="both"/>
              <w:rPr>
                <w:sz w:val="20"/>
                <w:szCs w:val="20"/>
                <w:lang w:val="en-GB"/>
              </w:rPr>
            </w:pPr>
          </w:p>
        </w:tc>
        <w:tc>
          <w:tcPr>
            <w:tcW w:w="3890" w:type="pct"/>
            <w:tcBorders>
              <w:top w:val="nil"/>
            </w:tcBorders>
          </w:tcPr>
          <w:p w14:paraId="50D9F4BA" w14:textId="77777777" w:rsidR="00E132B3" w:rsidRPr="00021A6C" w:rsidRDefault="00E132B3">
            <w:pPr>
              <w:jc w:val="both"/>
              <w:rPr>
                <w:sz w:val="20"/>
                <w:szCs w:val="20"/>
                <w:lang w:val="en-GB"/>
              </w:rPr>
            </w:pPr>
          </w:p>
        </w:tc>
      </w:tr>
      <w:tr w:rsidR="00E132B3" w:rsidRPr="00021A6C" w14:paraId="5A378264" w14:textId="77777777">
        <w:tc>
          <w:tcPr>
            <w:tcW w:w="1110" w:type="pct"/>
            <w:tcBorders>
              <w:bottom w:val="nil"/>
            </w:tcBorders>
          </w:tcPr>
          <w:p w14:paraId="7465F988" w14:textId="1F0CE563" w:rsidR="00E132B3" w:rsidRPr="00021A6C" w:rsidRDefault="00E132B3">
            <w:pPr>
              <w:jc w:val="both"/>
              <w:rPr>
                <w:sz w:val="20"/>
                <w:szCs w:val="20"/>
              </w:rPr>
            </w:pPr>
            <w:r>
              <w:rPr>
                <w:b/>
                <w:sz w:val="20"/>
              </w:rPr>
              <w:t>Capítulo 54</w:t>
            </w:r>
          </w:p>
        </w:tc>
        <w:tc>
          <w:tcPr>
            <w:tcW w:w="3890" w:type="pct"/>
            <w:tcBorders>
              <w:bottom w:val="nil"/>
            </w:tcBorders>
          </w:tcPr>
          <w:p w14:paraId="0722B99D" w14:textId="46E8AC47" w:rsidR="00E132B3" w:rsidRPr="00021A6C" w:rsidRDefault="00CB63B2">
            <w:pPr>
              <w:jc w:val="both"/>
              <w:rPr>
                <w:sz w:val="20"/>
                <w:szCs w:val="20"/>
              </w:rPr>
            </w:pPr>
            <w:r w:rsidRPr="00CB63B2">
              <w:rPr>
                <w:b/>
                <w:sz w:val="20"/>
              </w:rPr>
              <w:t>Filamentos sintéticos ou artificiais; lâminas e formas semelhantes de matérias têxteis sintéticas ou artificiais.</w:t>
            </w:r>
          </w:p>
        </w:tc>
      </w:tr>
      <w:tr w:rsidR="00E132B3" w:rsidRPr="00021A6C" w14:paraId="3478B442" w14:textId="77777777">
        <w:tc>
          <w:tcPr>
            <w:tcW w:w="1110" w:type="pct"/>
            <w:tcBorders>
              <w:top w:val="nil"/>
              <w:bottom w:val="nil"/>
            </w:tcBorders>
          </w:tcPr>
          <w:p w14:paraId="1E9225AD" w14:textId="77777777" w:rsidR="00E132B3" w:rsidRPr="00DF43E6" w:rsidRDefault="00E132B3">
            <w:pPr>
              <w:jc w:val="both"/>
              <w:rPr>
                <w:sz w:val="20"/>
                <w:szCs w:val="20"/>
              </w:rPr>
            </w:pPr>
          </w:p>
        </w:tc>
        <w:tc>
          <w:tcPr>
            <w:tcW w:w="3890" w:type="pct"/>
            <w:tcBorders>
              <w:top w:val="nil"/>
              <w:bottom w:val="nil"/>
            </w:tcBorders>
          </w:tcPr>
          <w:p w14:paraId="67BC0E2D" w14:textId="77777777" w:rsidR="00E132B3" w:rsidRPr="00DF43E6" w:rsidRDefault="00E132B3">
            <w:pPr>
              <w:jc w:val="both"/>
              <w:rPr>
                <w:sz w:val="20"/>
                <w:szCs w:val="20"/>
              </w:rPr>
            </w:pPr>
          </w:p>
        </w:tc>
      </w:tr>
      <w:tr w:rsidR="00E132B3" w:rsidRPr="00021A6C" w14:paraId="616216D4" w14:textId="77777777">
        <w:tc>
          <w:tcPr>
            <w:tcW w:w="1110" w:type="pct"/>
            <w:tcBorders>
              <w:top w:val="nil"/>
              <w:bottom w:val="nil"/>
            </w:tcBorders>
          </w:tcPr>
          <w:p w14:paraId="15A80EA3" w14:textId="77777777" w:rsidR="00E132B3" w:rsidRPr="00021A6C" w:rsidRDefault="00E132B3">
            <w:pPr>
              <w:jc w:val="both"/>
              <w:rPr>
                <w:sz w:val="20"/>
                <w:szCs w:val="20"/>
              </w:rPr>
            </w:pPr>
            <w:r>
              <w:rPr>
                <w:sz w:val="20"/>
              </w:rPr>
              <w:t>54.01</w:t>
            </w:r>
          </w:p>
        </w:tc>
        <w:tc>
          <w:tcPr>
            <w:tcW w:w="3890" w:type="pct"/>
            <w:tcBorders>
              <w:top w:val="nil"/>
              <w:bottom w:val="nil"/>
            </w:tcBorders>
          </w:tcPr>
          <w:p w14:paraId="6B4641B4" w14:textId="77777777" w:rsidR="00E132B3" w:rsidRPr="00021A6C" w:rsidRDefault="00E132B3">
            <w:pPr>
              <w:jc w:val="both"/>
              <w:rPr>
                <w:sz w:val="20"/>
                <w:szCs w:val="20"/>
              </w:rPr>
            </w:pPr>
            <w:r>
              <w:rPr>
                <w:sz w:val="20"/>
              </w:rPr>
              <w:t>Fiação de fibras naturais; ou</w:t>
            </w:r>
          </w:p>
          <w:p w14:paraId="015382F7" w14:textId="77777777" w:rsidR="00E132B3" w:rsidRPr="00DF43E6" w:rsidRDefault="00E132B3">
            <w:pPr>
              <w:jc w:val="both"/>
              <w:rPr>
                <w:sz w:val="20"/>
                <w:szCs w:val="20"/>
              </w:rPr>
            </w:pPr>
          </w:p>
          <w:p w14:paraId="7BD3F8D8" w14:textId="6726070B" w:rsidR="00E132B3" w:rsidRPr="00021A6C" w:rsidRDefault="00E132B3">
            <w:pPr>
              <w:jc w:val="both"/>
              <w:rPr>
                <w:sz w:val="20"/>
                <w:szCs w:val="20"/>
              </w:rPr>
            </w:pPr>
            <w:r>
              <w:rPr>
                <w:sz w:val="20"/>
              </w:rPr>
              <w:t xml:space="preserve">Extrusão de fibras </w:t>
            </w:r>
            <w:r w:rsidR="007A731A" w:rsidRPr="007A731A">
              <w:rPr>
                <w:sz w:val="20"/>
              </w:rPr>
              <w:t xml:space="preserve">sintéticas ou artificiais </w:t>
            </w:r>
            <w:r>
              <w:rPr>
                <w:sz w:val="20"/>
              </w:rPr>
              <w:t>combinada com fiação; ou</w:t>
            </w:r>
          </w:p>
          <w:p w14:paraId="0DFE82BD" w14:textId="77777777" w:rsidR="00E132B3" w:rsidRPr="00DF43E6" w:rsidRDefault="00E132B3">
            <w:pPr>
              <w:jc w:val="both"/>
              <w:rPr>
                <w:sz w:val="20"/>
                <w:szCs w:val="20"/>
              </w:rPr>
            </w:pPr>
          </w:p>
          <w:p w14:paraId="77EA4CDF" w14:textId="77777777" w:rsidR="00E132B3" w:rsidRPr="00021A6C" w:rsidRDefault="00E132B3">
            <w:pPr>
              <w:jc w:val="both"/>
              <w:rPr>
                <w:sz w:val="20"/>
                <w:szCs w:val="20"/>
              </w:rPr>
            </w:pPr>
            <w:r>
              <w:rPr>
                <w:sz w:val="20"/>
              </w:rPr>
              <w:t xml:space="preserve">Torção combinada com qualquer operação mecânica; ou </w:t>
            </w:r>
          </w:p>
          <w:p w14:paraId="7293FA66" w14:textId="77777777" w:rsidR="00E132B3" w:rsidRPr="00DF43E6" w:rsidRDefault="00E132B3">
            <w:pPr>
              <w:jc w:val="both"/>
              <w:rPr>
                <w:sz w:val="20"/>
                <w:szCs w:val="20"/>
              </w:rPr>
            </w:pPr>
          </w:p>
          <w:p w14:paraId="31FA10C5" w14:textId="77777777" w:rsidR="00E132B3" w:rsidRPr="00021A6C" w:rsidRDefault="00E132B3">
            <w:pPr>
              <w:jc w:val="both"/>
              <w:rPr>
                <w:sz w:val="20"/>
                <w:szCs w:val="20"/>
              </w:rPr>
            </w:pPr>
            <w:r>
              <w:rPr>
                <w:sz w:val="20"/>
              </w:rPr>
              <w:t>Tingimento combinado com qualquer operação mecânica.</w:t>
            </w:r>
          </w:p>
        </w:tc>
      </w:tr>
      <w:tr w:rsidR="00E132B3" w:rsidRPr="00021A6C" w14:paraId="2B12A620" w14:textId="77777777">
        <w:tc>
          <w:tcPr>
            <w:tcW w:w="1110" w:type="pct"/>
            <w:tcBorders>
              <w:top w:val="nil"/>
              <w:bottom w:val="nil"/>
            </w:tcBorders>
          </w:tcPr>
          <w:p w14:paraId="0B12A4E0" w14:textId="77777777" w:rsidR="00E132B3" w:rsidRPr="00DF43E6" w:rsidRDefault="00E132B3">
            <w:pPr>
              <w:jc w:val="both"/>
              <w:rPr>
                <w:sz w:val="20"/>
                <w:szCs w:val="20"/>
              </w:rPr>
            </w:pPr>
          </w:p>
        </w:tc>
        <w:tc>
          <w:tcPr>
            <w:tcW w:w="3890" w:type="pct"/>
            <w:tcBorders>
              <w:top w:val="nil"/>
              <w:bottom w:val="nil"/>
            </w:tcBorders>
          </w:tcPr>
          <w:p w14:paraId="654BE164" w14:textId="77777777" w:rsidR="00E132B3" w:rsidRPr="00DF43E6" w:rsidRDefault="00E132B3">
            <w:pPr>
              <w:jc w:val="both"/>
              <w:rPr>
                <w:sz w:val="20"/>
                <w:szCs w:val="20"/>
              </w:rPr>
            </w:pPr>
          </w:p>
        </w:tc>
      </w:tr>
      <w:tr w:rsidR="00E132B3" w:rsidRPr="00021A6C" w14:paraId="60D30C40" w14:textId="77777777">
        <w:tc>
          <w:tcPr>
            <w:tcW w:w="1110" w:type="pct"/>
            <w:tcBorders>
              <w:top w:val="nil"/>
              <w:bottom w:val="nil"/>
            </w:tcBorders>
          </w:tcPr>
          <w:p w14:paraId="057BE994" w14:textId="77777777" w:rsidR="00E132B3" w:rsidRPr="00021A6C" w:rsidRDefault="00E132B3">
            <w:pPr>
              <w:jc w:val="both"/>
              <w:rPr>
                <w:sz w:val="20"/>
                <w:szCs w:val="20"/>
              </w:rPr>
            </w:pPr>
            <w:r>
              <w:rPr>
                <w:sz w:val="20"/>
              </w:rPr>
              <w:t>54.02 – 54.06</w:t>
            </w:r>
          </w:p>
          <w:p w14:paraId="7DBC7EF8" w14:textId="77777777" w:rsidR="00E132B3" w:rsidRPr="00021A6C" w:rsidRDefault="00E132B3">
            <w:pPr>
              <w:jc w:val="both"/>
              <w:rPr>
                <w:sz w:val="20"/>
                <w:szCs w:val="20"/>
                <w:lang w:val="en-GB"/>
              </w:rPr>
            </w:pPr>
          </w:p>
          <w:p w14:paraId="435FF6BD" w14:textId="77777777" w:rsidR="00E132B3" w:rsidRPr="00021A6C" w:rsidRDefault="00E132B3">
            <w:pPr>
              <w:jc w:val="both"/>
              <w:rPr>
                <w:sz w:val="20"/>
                <w:szCs w:val="20"/>
                <w:lang w:val="en-GB"/>
              </w:rPr>
            </w:pPr>
          </w:p>
          <w:p w14:paraId="53899A3C" w14:textId="77777777" w:rsidR="00E132B3" w:rsidRPr="00021A6C" w:rsidRDefault="00E132B3">
            <w:pPr>
              <w:jc w:val="both"/>
              <w:rPr>
                <w:sz w:val="20"/>
                <w:szCs w:val="20"/>
                <w:lang w:val="en-GB"/>
              </w:rPr>
            </w:pPr>
          </w:p>
          <w:p w14:paraId="60EEC703" w14:textId="77777777" w:rsidR="00E132B3" w:rsidRPr="00021A6C" w:rsidRDefault="00E132B3">
            <w:pPr>
              <w:jc w:val="both"/>
              <w:rPr>
                <w:b/>
                <w:sz w:val="20"/>
                <w:szCs w:val="20"/>
              </w:rPr>
            </w:pPr>
            <w:r>
              <w:rPr>
                <w:sz w:val="20"/>
              </w:rPr>
              <w:t>54.07 – 54.08</w:t>
            </w:r>
          </w:p>
        </w:tc>
        <w:tc>
          <w:tcPr>
            <w:tcW w:w="3890" w:type="pct"/>
            <w:tcBorders>
              <w:top w:val="nil"/>
              <w:bottom w:val="nil"/>
            </w:tcBorders>
          </w:tcPr>
          <w:p w14:paraId="4355A86A" w14:textId="77777777" w:rsidR="00E132B3" w:rsidRPr="00021A6C" w:rsidRDefault="00E132B3">
            <w:pPr>
              <w:jc w:val="both"/>
              <w:rPr>
                <w:sz w:val="20"/>
                <w:szCs w:val="20"/>
              </w:rPr>
            </w:pPr>
            <w:r>
              <w:rPr>
                <w:sz w:val="20"/>
              </w:rPr>
              <w:t>Fiação de fibras naturais; ou</w:t>
            </w:r>
          </w:p>
          <w:p w14:paraId="482ABAAE" w14:textId="77777777" w:rsidR="00E132B3" w:rsidRPr="00DF43E6" w:rsidRDefault="00E132B3">
            <w:pPr>
              <w:jc w:val="both"/>
              <w:rPr>
                <w:sz w:val="20"/>
                <w:szCs w:val="20"/>
              </w:rPr>
            </w:pPr>
          </w:p>
          <w:p w14:paraId="2A488CB0" w14:textId="38E91660" w:rsidR="00E132B3" w:rsidRPr="00021A6C" w:rsidRDefault="00E132B3">
            <w:pPr>
              <w:jc w:val="both"/>
              <w:rPr>
                <w:sz w:val="20"/>
                <w:szCs w:val="20"/>
              </w:rPr>
            </w:pPr>
            <w:r>
              <w:rPr>
                <w:sz w:val="20"/>
              </w:rPr>
              <w:t xml:space="preserve">Extrusão de fibras </w:t>
            </w:r>
            <w:r w:rsidR="007A731A" w:rsidRPr="007A731A">
              <w:rPr>
                <w:sz w:val="20"/>
              </w:rPr>
              <w:t xml:space="preserve">sintéticas ou artificiais </w:t>
            </w:r>
            <w:r>
              <w:rPr>
                <w:sz w:val="20"/>
              </w:rPr>
              <w:t>combinada com fiação.</w:t>
            </w:r>
          </w:p>
          <w:p w14:paraId="3C4A0FDC" w14:textId="77777777" w:rsidR="00E132B3" w:rsidRPr="00DF43E6" w:rsidRDefault="00E132B3">
            <w:pPr>
              <w:jc w:val="both"/>
              <w:rPr>
                <w:sz w:val="20"/>
                <w:szCs w:val="20"/>
              </w:rPr>
            </w:pPr>
          </w:p>
          <w:p w14:paraId="004F2F30" w14:textId="757BE101" w:rsidR="00E132B3" w:rsidRPr="00021A6C" w:rsidRDefault="009C2F0E">
            <w:pPr>
              <w:jc w:val="both"/>
              <w:rPr>
                <w:sz w:val="20"/>
                <w:szCs w:val="20"/>
              </w:rPr>
            </w:pPr>
            <w:r w:rsidRPr="009C2F0E">
              <w:rPr>
                <w:sz w:val="20"/>
              </w:rPr>
              <w:t>Fiação de fibras naturais e/ou de fibras sintéticas ou artificiais descontínuas, combinada com tecelagem</w:t>
            </w:r>
            <w:r w:rsidR="00E132B3">
              <w:rPr>
                <w:sz w:val="20"/>
              </w:rPr>
              <w:t>; ou</w:t>
            </w:r>
          </w:p>
          <w:p w14:paraId="78D1E3C1" w14:textId="77777777" w:rsidR="00E132B3" w:rsidRPr="00DF43E6" w:rsidRDefault="00E132B3">
            <w:pPr>
              <w:jc w:val="both"/>
              <w:rPr>
                <w:sz w:val="20"/>
                <w:szCs w:val="20"/>
              </w:rPr>
            </w:pPr>
          </w:p>
          <w:p w14:paraId="271B6079" w14:textId="2C85312E" w:rsidR="00E132B3" w:rsidRPr="00021A6C" w:rsidRDefault="00E132B3">
            <w:pPr>
              <w:jc w:val="both"/>
              <w:rPr>
                <w:sz w:val="20"/>
                <w:szCs w:val="20"/>
              </w:rPr>
            </w:pPr>
            <w:r>
              <w:rPr>
                <w:sz w:val="20"/>
              </w:rPr>
              <w:t xml:space="preserve">Extrusão de fios de filamentos sintéticos </w:t>
            </w:r>
            <w:r w:rsidR="00085FAF">
              <w:rPr>
                <w:sz w:val="20"/>
              </w:rPr>
              <w:t xml:space="preserve">ou artificiais </w:t>
            </w:r>
            <w:r>
              <w:rPr>
                <w:sz w:val="20"/>
              </w:rPr>
              <w:t>combinada com tecelagem; ou</w:t>
            </w:r>
          </w:p>
          <w:p w14:paraId="6050BF79" w14:textId="77777777" w:rsidR="00E132B3" w:rsidRPr="00DF43E6" w:rsidRDefault="00E132B3">
            <w:pPr>
              <w:jc w:val="both"/>
              <w:rPr>
                <w:sz w:val="20"/>
                <w:szCs w:val="20"/>
              </w:rPr>
            </w:pPr>
          </w:p>
          <w:p w14:paraId="14CE63AB" w14:textId="77777777" w:rsidR="00E132B3" w:rsidRPr="00021A6C" w:rsidRDefault="00E132B3">
            <w:pPr>
              <w:jc w:val="both"/>
              <w:rPr>
                <w:sz w:val="20"/>
                <w:szCs w:val="20"/>
              </w:rPr>
            </w:pPr>
            <w:r>
              <w:rPr>
                <w:sz w:val="20"/>
              </w:rPr>
              <w:t>Torção ou qualquer operação mecânica combinada com tecelagem; ou</w:t>
            </w:r>
          </w:p>
          <w:p w14:paraId="4CD26160" w14:textId="77777777" w:rsidR="00E132B3" w:rsidRPr="00DF43E6" w:rsidRDefault="00E132B3">
            <w:pPr>
              <w:jc w:val="both"/>
              <w:rPr>
                <w:sz w:val="20"/>
                <w:szCs w:val="20"/>
              </w:rPr>
            </w:pPr>
          </w:p>
          <w:p w14:paraId="3DEE79F0" w14:textId="77777777" w:rsidR="00E132B3" w:rsidRPr="00021A6C" w:rsidRDefault="00E132B3">
            <w:pPr>
              <w:jc w:val="both"/>
              <w:rPr>
                <w:sz w:val="20"/>
                <w:szCs w:val="20"/>
              </w:rPr>
            </w:pPr>
            <w:r>
              <w:rPr>
                <w:sz w:val="20"/>
              </w:rPr>
              <w:t>Tecelagem combinada com tingimento; ou</w:t>
            </w:r>
          </w:p>
          <w:p w14:paraId="00C8D2C5" w14:textId="77777777" w:rsidR="00E132B3" w:rsidRPr="00DF43E6" w:rsidRDefault="00E132B3">
            <w:pPr>
              <w:jc w:val="both"/>
              <w:rPr>
                <w:sz w:val="20"/>
                <w:szCs w:val="20"/>
              </w:rPr>
            </w:pPr>
          </w:p>
          <w:p w14:paraId="334A763B" w14:textId="2C73D03C" w:rsidR="00E132B3" w:rsidRPr="00021A6C" w:rsidRDefault="005B3537">
            <w:pPr>
              <w:jc w:val="both"/>
              <w:rPr>
                <w:sz w:val="20"/>
                <w:szCs w:val="20"/>
              </w:rPr>
            </w:pPr>
            <w:r w:rsidRPr="005B3537">
              <w:rPr>
                <w:sz w:val="20"/>
              </w:rPr>
              <w:t>Tingimento do fio, combinado com tecelagem</w:t>
            </w:r>
            <w:r w:rsidR="00E132B3">
              <w:rPr>
                <w:sz w:val="20"/>
              </w:rPr>
              <w:t>; ou</w:t>
            </w:r>
          </w:p>
          <w:p w14:paraId="4AA684C9" w14:textId="77777777" w:rsidR="00E132B3" w:rsidRPr="00DF43E6" w:rsidRDefault="00E132B3">
            <w:pPr>
              <w:jc w:val="both"/>
              <w:rPr>
                <w:sz w:val="20"/>
                <w:szCs w:val="20"/>
              </w:rPr>
            </w:pPr>
          </w:p>
          <w:p w14:paraId="7140DFB5" w14:textId="77777777" w:rsidR="00E132B3" w:rsidRPr="00021A6C" w:rsidRDefault="00E132B3">
            <w:pPr>
              <w:jc w:val="both"/>
              <w:rPr>
                <w:b/>
                <w:sz w:val="20"/>
                <w:szCs w:val="20"/>
              </w:rPr>
            </w:pPr>
            <w:r>
              <w:rPr>
                <w:sz w:val="20"/>
              </w:rPr>
              <w:t>Tecelagem combinada com estampagem.</w:t>
            </w:r>
          </w:p>
        </w:tc>
      </w:tr>
      <w:tr w:rsidR="00E132B3" w:rsidRPr="00021A6C" w14:paraId="123864F3" w14:textId="77777777">
        <w:tc>
          <w:tcPr>
            <w:tcW w:w="1110" w:type="pct"/>
            <w:tcBorders>
              <w:top w:val="nil"/>
            </w:tcBorders>
          </w:tcPr>
          <w:p w14:paraId="1B89E9DD" w14:textId="77777777" w:rsidR="00E132B3" w:rsidRPr="00021A6C" w:rsidRDefault="00E132B3">
            <w:pPr>
              <w:jc w:val="both"/>
              <w:rPr>
                <w:sz w:val="20"/>
                <w:szCs w:val="20"/>
                <w:lang w:val="en-GB"/>
              </w:rPr>
            </w:pPr>
          </w:p>
        </w:tc>
        <w:tc>
          <w:tcPr>
            <w:tcW w:w="3890" w:type="pct"/>
            <w:tcBorders>
              <w:top w:val="nil"/>
            </w:tcBorders>
          </w:tcPr>
          <w:p w14:paraId="14DD8B5E" w14:textId="77777777" w:rsidR="00E132B3" w:rsidRPr="00021A6C" w:rsidRDefault="00E132B3">
            <w:pPr>
              <w:jc w:val="both"/>
              <w:rPr>
                <w:sz w:val="20"/>
                <w:szCs w:val="20"/>
                <w:lang w:val="en-GB"/>
              </w:rPr>
            </w:pPr>
          </w:p>
        </w:tc>
      </w:tr>
      <w:tr w:rsidR="00E132B3" w:rsidRPr="00021A6C" w14:paraId="6492135E" w14:textId="77777777">
        <w:tc>
          <w:tcPr>
            <w:tcW w:w="1110" w:type="pct"/>
            <w:tcBorders>
              <w:bottom w:val="nil"/>
            </w:tcBorders>
          </w:tcPr>
          <w:p w14:paraId="188582EA" w14:textId="4CC8D231" w:rsidR="00E132B3" w:rsidRPr="00021A6C" w:rsidRDefault="00E132B3">
            <w:pPr>
              <w:jc w:val="both"/>
              <w:rPr>
                <w:sz w:val="20"/>
                <w:szCs w:val="20"/>
              </w:rPr>
            </w:pPr>
            <w:r>
              <w:rPr>
                <w:b/>
                <w:sz w:val="20"/>
              </w:rPr>
              <w:t>Capítulo 55</w:t>
            </w:r>
          </w:p>
        </w:tc>
        <w:tc>
          <w:tcPr>
            <w:tcW w:w="3890" w:type="pct"/>
            <w:tcBorders>
              <w:bottom w:val="nil"/>
            </w:tcBorders>
          </w:tcPr>
          <w:p w14:paraId="54FC0D2B" w14:textId="720864C9" w:rsidR="00E132B3" w:rsidRPr="00021A6C" w:rsidRDefault="00CB63B2" w:rsidP="00AF4C82">
            <w:pPr>
              <w:jc w:val="both"/>
              <w:rPr>
                <w:sz w:val="20"/>
                <w:szCs w:val="20"/>
              </w:rPr>
            </w:pPr>
            <w:r w:rsidRPr="00CB63B2">
              <w:rPr>
                <w:b/>
                <w:sz w:val="20"/>
              </w:rPr>
              <w:t>Fibras sintéticas ou artificiais, descontínuas</w:t>
            </w:r>
          </w:p>
        </w:tc>
      </w:tr>
      <w:tr w:rsidR="00E132B3" w:rsidRPr="00021A6C" w14:paraId="2617DA42" w14:textId="77777777">
        <w:tc>
          <w:tcPr>
            <w:tcW w:w="1110" w:type="pct"/>
            <w:tcBorders>
              <w:top w:val="nil"/>
              <w:bottom w:val="nil"/>
            </w:tcBorders>
          </w:tcPr>
          <w:p w14:paraId="52FDFACD" w14:textId="77777777" w:rsidR="00E132B3" w:rsidRPr="00A526F5" w:rsidRDefault="00E132B3">
            <w:pPr>
              <w:jc w:val="both"/>
              <w:rPr>
                <w:sz w:val="20"/>
                <w:szCs w:val="20"/>
              </w:rPr>
            </w:pPr>
          </w:p>
        </w:tc>
        <w:tc>
          <w:tcPr>
            <w:tcW w:w="3890" w:type="pct"/>
            <w:tcBorders>
              <w:top w:val="nil"/>
              <w:bottom w:val="nil"/>
            </w:tcBorders>
          </w:tcPr>
          <w:p w14:paraId="748B7BC3" w14:textId="77777777" w:rsidR="00E132B3" w:rsidRPr="00A526F5" w:rsidRDefault="00E132B3">
            <w:pPr>
              <w:jc w:val="both"/>
              <w:rPr>
                <w:sz w:val="20"/>
                <w:szCs w:val="20"/>
              </w:rPr>
            </w:pPr>
          </w:p>
        </w:tc>
      </w:tr>
      <w:tr w:rsidR="00E132B3" w:rsidRPr="00021A6C" w14:paraId="0003372B" w14:textId="77777777">
        <w:tc>
          <w:tcPr>
            <w:tcW w:w="1110" w:type="pct"/>
            <w:tcBorders>
              <w:top w:val="nil"/>
              <w:bottom w:val="nil"/>
            </w:tcBorders>
          </w:tcPr>
          <w:p w14:paraId="7C1CD789" w14:textId="5B6EA53E" w:rsidR="00E132B3" w:rsidRPr="00021A6C" w:rsidRDefault="00E132B3">
            <w:pPr>
              <w:jc w:val="both"/>
              <w:rPr>
                <w:sz w:val="20"/>
                <w:szCs w:val="20"/>
              </w:rPr>
            </w:pPr>
            <w:r>
              <w:rPr>
                <w:sz w:val="20"/>
              </w:rPr>
              <w:lastRenderedPageBreak/>
              <w:t>5501.11 – 5503.19</w:t>
            </w:r>
          </w:p>
          <w:p w14:paraId="7985A07F" w14:textId="77777777" w:rsidR="00E132B3" w:rsidRPr="00021A6C" w:rsidRDefault="00E132B3">
            <w:pPr>
              <w:jc w:val="both"/>
              <w:rPr>
                <w:sz w:val="20"/>
                <w:szCs w:val="20"/>
                <w:lang w:val="en-GB"/>
              </w:rPr>
            </w:pPr>
          </w:p>
          <w:p w14:paraId="166B208D" w14:textId="77777777" w:rsidR="00E132B3" w:rsidRPr="00021A6C" w:rsidRDefault="00E132B3">
            <w:pPr>
              <w:jc w:val="both"/>
              <w:rPr>
                <w:sz w:val="20"/>
                <w:szCs w:val="20"/>
              </w:rPr>
            </w:pPr>
            <w:r>
              <w:rPr>
                <w:sz w:val="20"/>
              </w:rPr>
              <w:t>5503.20</w:t>
            </w:r>
          </w:p>
          <w:p w14:paraId="26CC70CE" w14:textId="77777777" w:rsidR="00E132B3" w:rsidRPr="00021A6C" w:rsidRDefault="00E132B3">
            <w:pPr>
              <w:jc w:val="both"/>
              <w:rPr>
                <w:sz w:val="20"/>
                <w:szCs w:val="20"/>
                <w:lang w:val="en-GB"/>
              </w:rPr>
            </w:pPr>
          </w:p>
          <w:p w14:paraId="0C104F6D" w14:textId="77777777" w:rsidR="00E132B3" w:rsidRPr="00021A6C" w:rsidRDefault="00E132B3">
            <w:pPr>
              <w:jc w:val="both"/>
              <w:rPr>
                <w:sz w:val="20"/>
                <w:szCs w:val="20"/>
                <w:lang w:val="en-GB"/>
              </w:rPr>
            </w:pPr>
          </w:p>
          <w:p w14:paraId="68C3D21A" w14:textId="77777777" w:rsidR="00E132B3" w:rsidRPr="00021A6C" w:rsidRDefault="00E132B3">
            <w:pPr>
              <w:jc w:val="both"/>
              <w:rPr>
                <w:sz w:val="20"/>
                <w:szCs w:val="20"/>
              </w:rPr>
            </w:pPr>
            <w:r>
              <w:rPr>
                <w:sz w:val="20"/>
              </w:rPr>
              <w:t>5503.30 – 5507.00</w:t>
            </w:r>
          </w:p>
        </w:tc>
        <w:tc>
          <w:tcPr>
            <w:tcW w:w="3890" w:type="pct"/>
            <w:tcBorders>
              <w:top w:val="nil"/>
              <w:bottom w:val="nil"/>
            </w:tcBorders>
          </w:tcPr>
          <w:p w14:paraId="3B60108E" w14:textId="22EB4523" w:rsidR="00E132B3" w:rsidRPr="00021A6C" w:rsidRDefault="00E132B3">
            <w:pPr>
              <w:jc w:val="both"/>
              <w:rPr>
                <w:sz w:val="20"/>
                <w:szCs w:val="20"/>
              </w:rPr>
            </w:pPr>
            <w:r>
              <w:rPr>
                <w:sz w:val="20"/>
              </w:rPr>
              <w:t>Extrusão de fibras sintéticas</w:t>
            </w:r>
            <w:r w:rsidR="00085FAF">
              <w:rPr>
                <w:sz w:val="20"/>
              </w:rPr>
              <w:t xml:space="preserve"> ou artificiais</w:t>
            </w:r>
            <w:r>
              <w:rPr>
                <w:sz w:val="20"/>
              </w:rPr>
              <w:t>.</w:t>
            </w:r>
          </w:p>
          <w:p w14:paraId="6F67DAA5" w14:textId="77777777" w:rsidR="00E132B3" w:rsidRPr="00DF43E6" w:rsidRDefault="00E132B3">
            <w:pPr>
              <w:jc w:val="both"/>
              <w:rPr>
                <w:sz w:val="20"/>
                <w:szCs w:val="20"/>
              </w:rPr>
            </w:pPr>
          </w:p>
          <w:p w14:paraId="7E3BDB95" w14:textId="14C84FB4" w:rsidR="00E132B3" w:rsidRPr="00021A6C" w:rsidRDefault="00E132B3">
            <w:pPr>
              <w:jc w:val="both"/>
              <w:rPr>
                <w:sz w:val="20"/>
                <w:szCs w:val="20"/>
              </w:rPr>
            </w:pPr>
            <w:r>
              <w:rPr>
                <w:sz w:val="20"/>
              </w:rPr>
              <w:t xml:space="preserve">Fabricação </w:t>
            </w:r>
            <w:r w:rsidR="009C2F0E" w:rsidRPr="009C2F0E">
              <w:rPr>
                <w:sz w:val="20"/>
              </w:rPr>
              <w:t>a partir de matérias químicas ou pastas têxteis, exceto de materiais não originários das posições 39.07 a 39.12</w:t>
            </w:r>
            <w:r>
              <w:rPr>
                <w:sz w:val="20"/>
              </w:rPr>
              <w:t>.</w:t>
            </w:r>
          </w:p>
          <w:p w14:paraId="5963D5D8" w14:textId="77777777" w:rsidR="00E132B3" w:rsidRPr="00DF43E6" w:rsidRDefault="00E132B3">
            <w:pPr>
              <w:jc w:val="both"/>
              <w:rPr>
                <w:sz w:val="20"/>
                <w:szCs w:val="20"/>
              </w:rPr>
            </w:pPr>
          </w:p>
          <w:p w14:paraId="660F9CE7" w14:textId="4235BE75" w:rsidR="00E132B3" w:rsidRPr="00021A6C" w:rsidRDefault="00E132B3">
            <w:pPr>
              <w:jc w:val="both"/>
              <w:rPr>
                <w:sz w:val="20"/>
                <w:szCs w:val="20"/>
              </w:rPr>
            </w:pPr>
            <w:r>
              <w:rPr>
                <w:sz w:val="20"/>
              </w:rPr>
              <w:t>Extrusão de fibras sintéticas</w:t>
            </w:r>
            <w:r w:rsidR="00085FAF">
              <w:rPr>
                <w:sz w:val="20"/>
              </w:rPr>
              <w:t xml:space="preserve"> ou artificiais</w:t>
            </w:r>
            <w:r>
              <w:rPr>
                <w:sz w:val="20"/>
              </w:rPr>
              <w:t>.</w:t>
            </w:r>
          </w:p>
        </w:tc>
      </w:tr>
      <w:tr w:rsidR="00E132B3" w:rsidRPr="00021A6C" w14:paraId="3147B0BB" w14:textId="77777777">
        <w:tc>
          <w:tcPr>
            <w:tcW w:w="1110" w:type="pct"/>
            <w:tcBorders>
              <w:top w:val="nil"/>
              <w:bottom w:val="nil"/>
            </w:tcBorders>
          </w:tcPr>
          <w:p w14:paraId="166819A8" w14:textId="77777777" w:rsidR="00E132B3" w:rsidRPr="00A526F5" w:rsidRDefault="00E132B3">
            <w:pPr>
              <w:jc w:val="both"/>
              <w:rPr>
                <w:sz w:val="20"/>
                <w:szCs w:val="20"/>
              </w:rPr>
            </w:pPr>
          </w:p>
        </w:tc>
        <w:tc>
          <w:tcPr>
            <w:tcW w:w="3890" w:type="pct"/>
            <w:tcBorders>
              <w:top w:val="nil"/>
              <w:bottom w:val="nil"/>
            </w:tcBorders>
          </w:tcPr>
          <w:p w14:paraId="32ACFBE1" w14:textId="77777777" w:rsidR="00E132B3" w:rsidRPr="00A526F5" w:rsidRDefault="00E132B3">
            <w:pPr>
              <w:jc w:val="both"/>
              <w:rPr>
                <w:sz w:val="20"/>
                <w:szCs w:val="20"/>
              </w:rPr>
            </w:pPr>
          </w:p>
        </w:tc>
      </w:tr>
      <w:tr w:rsidR="00E132B3" w:rsidRPr="00021A6C" w14:paraId="0E5D32C1" w14:textId="77777777">
        <w:tc>
          <w:tcPr>
            <w:tcW w:w="1110" w:type="pct"/>
            <w:tcBorders>
              <w:top w:val="nil"/>
              <w:bottom w:val="nil"/>
            </w:tcBorders>
          </w:tcPr>
          <w:p w14:paraId="2653CACB" w14:textId="77777777" w:rsidR="00E132B3" w:rsidRPr="00021A6C" w:rsidRDefault="00E132B3">
            <w:pPr>
              <w:jc w:val="both"/>
              <w:rPr>
                <w:b/>
                <w:sz w:val="20"/>
                <w:szCs w:val="20"/>
              </w:rPr>
            </w:pPr>
            <w:r>
              <w:rPr>
                <w:sz w:val="20"/>
              </w:rPr>
              <w:t>55.08</w:t>
            </w:r>
          </w:p>
        </w:tc>
        <w:tc>
          <w:tcPr>
            <w:tcW w:w="3890" w:type="pct"/>
            <w:tcBorders>
              <w:top w:val="nil"/>
              <w:bottom w:val="nil"/>
            </w:tcBorders>
          </w:tcPr>
          <w:p w14:paraId="77978933" w14:textId="77777777" w:rsidR="00E132B3" w:rsidRPr="00021A6C" w:rsidRDefault="00E132B3">
            <w:pPr>
              <w:jc w:val="both"/>
              <w:rPr>
                <w:sz w:val="20"/>
                <w:szCs w:val="20"/>
              </w:rPr>
            </w:pPr>
            <w:r>
              <w:rPr>
                <w:sz w:val="20"/>
              </w:rPr>
              <w:t>Fiação de fibras naturais; ou</w:t>
            </w:r>
          </w:p>
          <w:p w14:paraId="0B775B9C" w14:textId="77777777" w:rsidR="00E132B3" w:rsidRPr="00DF43E6" w:rsidRDefault="00E132B3">
            <w:pPr>
              <w:jc w:val="both"/>
              <w:rPr>
                <w:sz w:val="20"/>
                <w:szCs w:val="20"/>
              </w:rPr>
            </w:pPr>
          </w:p>
          <w:p w14:paraId="7D022518" w14:textId="63A65D9E" w:rsidR="00E132B3" w:rsidRPr="00021A6C" w:rsidRDefault="00E132B3">
            <w:pPr>
              <w:jc w:val="both"/>
              <w:rPr>
                <w:sz w:val="20"/>
                <w:szCs w:val="20"/>
              </w:rPr>
            </w:pPr>
            <w:r>
              <w:rPr>
                <w:sz w:val="20"/>
              </w:rPr>
              <w:t xml:space="preserve">Extrusão de fibras </w:t>
            </w:r>
            <w:r w:rsidR="007A731A" w:rsidRPr="007A731A">
              <w:rPr>
                <w:sz w:val="20"/>
              </w:rPr>
              <w:t xml:space="preserve">sintéticas ou artificiais </w:t>
            </w:r>
            <w:r>
              <w:rPr>
                <w:sz w:val="20"/>
              </w:rPr>
              <w:t>combinada com fiação; ou</w:t>
            </w:r>
          </w:p>
          <w:p w14:paraId="5655F71D" w14:textId="77777777" w:rsidR="00E132B3" w:rsidRPr="00DF43E6" w:rsidRDefault="00E132B3">
            <w:pPr>
              <w:jc w:val="both"/>
              <w:rPr>
                <w:sz w:val="20"/>
                <w:szCs w:val="20"/>
              </w:rPr>
            </w:pPr>
          </w:p>
          <w:p w14:paraId="3AF5F4DE" w14:textId="77777777" w:rsidR="00E132B3" w:rsidRPr="00021A6C" w:rsidRDefault="00E132B3">
            <w:pPr>
              <w:jc w:val="both"/>
              <w:rPr>
                <w:sz w:val="20"/>
                <w:szCs w:val="20"/>
              </w:rPr>
            </w:pPr>
            <w:r>
              <w:rPr>
                <w:sz w:val="20"/>
              </w:rPr>
              <w:t>Torção combinada com qualquer operação mecânica; ou</w:t>
            </w:r>
          </w:p>
          <w:p w14:paraId="08BFC09E" w14:textId="77777777" w:rsidR="00E132B3" w:rsidRPr="00DF43E6" w:rsidRDefault="00E132B3">
            <w:pPr>
              <w:jc w:val="both"/>
              <w:rPr>
                <w:sz w:val="20"/>
                <w:szCs w:val="20"/>
              </w:rPr>
            </w:pPr>
          </w:p>
          <w:p w14:paraId="3F4D2A51" w14:textId="77777777" w:rsidR="00E132B3" w:rsidRPr="00021A6C" w:rsidRDefault="00E132B3">
            <w:pPr>
              <w:jc w:val="both"/>
              <w:rPr>
                <w:b/>
                <w:sz w:val="20"/>
                <w:szCs w:val="20"/>
              </w:rPr>
            </w:pPr>
            <w:r>
              <w:rPr>
                <w:sz w:val="20"/>
              </w:rPr>
              <w:t>Tingimento combinado com qualquer operação mecânica.</w:t>
            </w:r>
          </w:p>
        </w:tc>
      </w:tr>
      <w:tr w:rsidR="00E132B3" w:rsidRPr="00021A6C" w14:paraId="25B04611" w14:textId="77777777">
        <w:tc>
          <w:tcPr>
            <w:tcW w:w="1110" w:type="pct"/>
            <w:tcBorders>
              <w:top w:val="nil"/>
              <w:bottom w:val="nil"/>
            </w:tcBorders>
          </w:tcPr>
          <w:p w14:paraId="2870DAF9" w14:textId="77777777" w:rsidR="00E132B3" w:rsidRPr="00DF43E6" w:rsidRDefault="00E132B3">
            <w:pPr>
              <w:jc w:val="both"/>
              <w:rPr>
                <w:sz w:val="20"/>
                <w:szCs w:val="20"/>
              </w:rPr>
            </w:pPr>
          </w:p>
        </w:tc>
        <w:tc>
          <w:tcPr>
            <w:tcW w:w="3890" w:type="pct"/>
            <w:tcBorders>
              <w:top w:val="nil"/>
              <w:bottom w:val="nil"/>
            </w:tcBorders>
          </w:tcPr>
          <w:p w14:paraId="0C8D5987" w14:textId="77777777" w:rsidR="00E132B3" w:rsidRPr="00DF43E6" w:rsidRDefault="00E132B3">
            <w:pPr>
              <w:jc w:val="both"/>
              <w:rPr>
                <w:sz w:val="20"/>
                <w:szCs w:val="20"/>
              </w:rPr>
            </w:pPr>
          </w:p>
        </w:tc>
      </w:tr>
      <w:tr w:rsidR="00E132B3" w:rsidRPr="00021A6C" w14:paraId="7A806E2E" w14:textId="77777777">
        <w:tc>
          <w:tcPr>
            <w:tcW w:w="1110" w:type="pct"/>
            <w:tcBorders>
              <w:top w:val="nil"/>
              <w:bottom w:val="nil"/>
            </w:tcBorders>
          </w:tcPr>
          <w:p w14:paraId="767CD297" w14:textId="77777777" w:rsidR="00E132B3" w:rsidRPr="00021A6C" w:rsidRDefault="00E132B3">
            <w:pPr>
              <w:jc w:val="both"/>
              <w:rPr>
                <w:sz w:val="20"/>
                <w:szCs w:val="20"/>
              </w:rPr>
            </w:pPr>
            <w:r>
              <w:rPr>
                <w:sz w:val="20"/>
              </w:rPr>
              <w:t>55.09 – 55.11</w:t>
            </w:r>
          </w:p>
          <w:p w14:paraId="2DA7D195" w14:textId="77777777" w:rsidR="00E132B3" w:rsidRPr="00021A6C" w:rsidRDefault="00E132B3">
            <w:pPr>
              <w:jc w:val="both"/>
              <w:rPr>
                <w:sz w:val="20"/>
                <w:szCs w:val="20"/>
                <w:lang w:val="en-GB"/>
              </w:rPr>
            </w:pPr>
          </w:p>
          <w:p w14:paraId="1A201C2B" w14:textId="77777777" w:rsidR="00E132B3" w:rsidRPr="00021A6C" w:rsidRDefault="00E132B3">
            <w:pPr>
              <w:jc w:val="both"/>
              <w:rPr>
                <w:sz w:val="20"/>
                <w:szCs w:val="20"/>
                <w:lang w:val="en-GB"/>
              </w:rPr>
            </w:pPr>
          </w:p>
          <w:p w14:paraId="5CE56BB2" w14:textId="77777777" w:rsidR="00E132B3" w:rsidRPr="00021A6C" w:rsidRDefault="00E132B3">
            <w:pPr>
              <w:jc w:val="both"/>
              <w:rPr>
                <w:sz w:val="20"/>
                <w:szCs w:val="20"/>
                <w:lang w:val="en-GB"/>
              </w:rPr>
            </w:pPr>
          </w:p>
          <w:p w14:paraId="68616FD7" w14:textId="77777777" w:rsidR="00E132B3" w:rsidRPr="00021A6C" w:rsidRDefault="00E132B3">
            <w:pPr>
              <w:jc w:val="both"/>
              <w:rPr>
                <w:sz w:val="20"/>
                <w:szCs w:val="20"/>
                <w:lang w:val="en-GB"/>
              </w:rPr>
            </w:pPr>
          </w:p>
          <w:p w14:paraId="7D0C85AF" w14:textId="77777777" w:rsidR="00E132B3" w:rsidRPr="00021A6C" w:rsidRDefault="00E132B3">
            <w:pPr>
              <w:jc w:val="both"/>
              <w:rPr>
                <w:sz w:val="20"/>
                <w:szCs w:val="20"/>
                <w:lang w:val="en-GB"/>
              </w:rPr>
            </w:pPr>
          </w:p>
          <w:p w14:paraId="64719112" w14:textId="77777777" w:rsidR="00E132B3" w:rsidRPr="00021A6C" w:rsidRDefault="00E132B3">
            <w:pPr>
              <w:jc w:val="both"/>
              <w:rPr>
                <w:sz w:val="20"/>
                <w:szCs w:val="20"/>
              </w:rPr>
            </w:pPr>
            <w:r>
              <w:rPr>
                <w:sz w:val="20"/>
              </w:rPr>
              <w:t>55.12 – 55.16</w:t>
            </w:r>
          </w:p>
        </w:tc>
        <w:tc>
          <w:tcPr>
            <w:tcW w:w="3890" w:type="pct"/>
            <w:tcBorders>
              <w:top w:val="nil"/>
              <w:bottom w:val="nil"/>
            </w:tcBorders>
          </w:tcPr>
          <w:p w14:paraId="73D73B2C" w14:textId="77777777" w:rsidR="00E132B3" w:rsidRPr="00021A6C" w:rsidRDefault="00E132B3">
            <w:pPr>
              <w:jc w:val="both"/>
              <w:rPr>
                <w:sz w:val="20"/>
                <w:szCs w:val="20"/>
              </w:rPr>
            </w:pPr>
            <w:r>
              <w:rPr>
                <w:sz w:val="20"/>
              </w:rPr>
              <w:t>Fiação de fibras naturais; ou</w:t>
            </w:r>
          </w:p>
          <w:p w14:paraId="23060CCF" w14:textId="77777777" w:rsidR="00E132B3" w:rsidRPr="00DF43E6" w:rsidRDefault="00E132B3">
            <w:pPr>
              <w:jc w:val="both"/>
              <w:rPr>
                <w:sz w:val="20"/>
                <w:szCs w:val="20"/>
              </w:rPr>
            </w:pPr>
          </w:p>
          <w:p w14:paraId="3A26248F" w14:textId="00625D34" w:rsidR="00E132B3" w:rsidRPr="00021A6C" w:rsidRDefault="00E132B3">
            <w:pPr>
              <w:jc w:val="both"/>
              <w:rPr>
                <w:sz w:val="20"/>
                <w:szCs w:val="20"/>
              </w:rPr>
            </w:pPr>
            <w:r>
              <w:rPr>
                <w:sz w:val="20"/>
              </w:rPr>
              <w:t xml:space="preserve">Extrusão de fibras </w:t>
            </w:r>
            <w:r w:rsidR="007A731A" w:rsidRPr="007A731A">
              <w:rPr>
                <w:sz w:val="20"/>
              </w:rPr>
              <w:t xml:space="preserve">sintéticas ou artificiais </w:t>
            </w:r>
            <w:r>
              <w:rPr>
                <w:sz w:val="20"/>
              </w:rPr>
              <w:t>combinada com fiação; ou</w:t>
            </w:r>
          </w:p>
          <w:p w14:paraId="6455671A" w14:textId="77777777" w:rsidR="00E132B3" w:rsidRPr="00DF43E6" w:rsidRDefault="00E132B3">
            <w:pPr>
              <w:jc w:val="both"/>
              <w:rPr>
                <w:sz w:val="20"/>
                <w:szCs w:val="20"/>
              </w:rPr>
            </w:pPr>
          </w:p>
          <w:p w14:paraId="3B613287" w14:textId="77777777" w:rsidR="00E132B3" w:rsidRPr="00021A6C" w:rsidRDefault="00E132B3">
            <w:pPr>
              <w:jc w:val="both"/>
              <w:rPr>
                <w:sz w:val="20"/>
                <w:szCs w:val="20"/>
              </w:rPr>
            </w:pPr>
            <w:r>
              <w:rPr>
                <w:sz w:val="20"/>
              </w:rPr>
              <w:t>Torção combinada com qualquer operação mecânica.</w:t>
            </w:r>
          </w:p>
          <w:p w14:paraId="1ADC35F8" w14:textId="77777777" w:rsidR="00E132B3" w:rsidRPr="00DF43E6" w:rsidRDefault="00E132B3">
            <w:pPr>
              <w:jc w:val="both"/>
              <w:rPr>
                <w:sz w:val="20"/>
                <w:szCs w:val="20"/>
              </w:rPr>
            </w:pPr>
          </w:p>
          <w:p w14:paraId="0D0F252B" w14:textId="59D9CD81" w:rsidR="00E132B3" w:rsidRPr="00021A6C" w:rsidRDefault="009C2F0E">
            <w:pPr>
              <w:jc w:val="both"/>
              <w:rPr>
                <w:sz w:val="20"/>
                <w:szCs w:val="20"/>
              </w:rPr>
            </w:pPr>
            <w:r w:rsidRPr="009C2F0E">
              <w:rPr>
                <w:sz w:val="20"/>
              </w:rPr>
              <w:t>Fiação de fibras naturais e/ou de fibras sintéticas ou artificiais descontínuas</w:t>
            </w:r>
            <w:r w:rsidR="00085FAF">
              <w:rPr>
                <w:sz w:val="20"/>
              </w:rPr>
              <w:t xml:space="preserve">, </w:t>
            </w:r>
            <w:r w:rsidR="00E132B3">
              <w:rPr>
                <w:sz w:val="20"/>
              </w:rPr>
              <w:t>combinada com tecelagem; ou</w:t>
            </w:r>
          </w:p>
          <w:p w14:paraId="19118D55" w14:textId="77777777" w:rsidR="00E132B3" w:rsidRPr="00DF43E6" w:rsidRDefault="00E132B3">
            <w:pPr>
              <w:jc w:val="both"/>
              <w:rPr>
                <w:sz w:val="20"/>
                <w:szCs w:val="20"/>
              </w:rPr>
            </w:pPr>
          </w:p>
          <w:p w14:paraId="5167BDE2" w14:textId="7893B45B" w:rsidR="00E132B3" w:rsidRPr="00021A6C" w:rsidRDefault="00E132B3">
            <w:pPr>
              <w:jc w:val="both"/>
              <w:rPr>
                <w:sz w:val="20"/>
                <w:szCs w:val="20"/>
              </w:rPr>
            </w:pPr>
            <w:r>
              <w:rPr>
                <w:sz w:val="20"/>
              </w:rPr>
              <w:t xml:space="preserve">Extrusão de fios de filamentos sintéticos </w:t>
            </w:r>
            <w:r w:rsidR="00085FAF">
              <w:rPr>
                <w:sz w:val="20"/>
              </w:rPr>
              <w:t xml:space="preserve">ou artificiais </w:t>
            </w:r>
            <w:r>
              <w:rPr>
                <w:sz w:val="20"/>
              </w:rPr>
              <w:t>combinada com tecelagem; ou</w:t>
            </w:r>
          </w:p>
          <w:p w14:paraId="13EC764C" w14:textId="77777777" w:rsidR="00E132B3" w:rsidRPr="00DF43E6" w:rsidRDefault="00E132B3">
            <w:pPr>
              <w:jc w:val="both"/>
              <w:rPr>
                <w:sz w:val="20"/>
                <w:szCs w:val="20"/>
              </w:rPr>
            </w:pPr>
          </w:p>
          <w:p w14:paraId="71830A5D" w14:textId="77777777" w:rsidR="00E132B3" w:rsidRPr="00021A6C" w:rsidRDefault="00E132B3">
            <w:pPr>
              <w:jc w:val="both"/>
              <w:rPr>
                <w:sz w:val="20"/>
                <w:szCs w:val="20"/>
              </w:rPr>
            </w:pPr>
            <w:r>
              <w:rPr>
                <w:sz w:val="20"/>
              </w:rPr>
              <w:t>Torção ou qualquer operação mecânica combinada com tecelagem; ou</w:t>
            </w:r>
          </w:p>
          <w:p w14:paraId="4B3179EF" w14:textId="77777777" w:rsidR="00E132B3" w:rsidRPr="00DF43E6" w:rsidRDefault="00E132B3">
            <w:pPr>
              <w:jc w:val="both"/>
              <w:rPr>
                <w:sz w:val="20"/>
                <w:szCs w:val="20"/>
              </w:rPr>
            </w:pPr>
          </w:p>
          <w:p w14:paraId="441FB23F" w14:textId="77777777" w:rsidR="00E132B3" w:rsidRPr="00021A6C" w:rsidRDefault="00E132B3">
            <w:pPr>
              <w:jc w:val="both"/>
              <w:rPr>
                <w:sz w:val="20"/>
                <w:szCs w:val="20"/>
              </w:rPr>
            </w:pPr>
            <w:r>
              <w:rPr>
                <w:sz w:val="20"/>
              </w:rPr>
              <w:t>Tecelagem combinada com tingimento; ou</w:t>
            </w:r>
          </w:p>
          <w:p w14:paraId="0F05EE5C" w14:textId="77777777" w:rsidR="00E132B3" w:rsidRPr="00DF43E6" w:rsidRDefault="00E132B3">
            <w:pPr>
              <w:jc w:val="both"/>
              <w:rPr>
                <w:sz w:val="20"/>
                <w:szCs w:val="20"/>
              </w:rPr>
            </w:pPr>
          </w:p>
          <w:p w14:paraId="7196003B" w14:textId="13ADAB4D" w:rsidR="00E132B3" w:rsidRPr="00021A6C" w:rsidRDefault="005B3537">
            <w:pPr>
              <w:jc w:val="both"/>
              <w:rPr>
                <w:sz w:val="20"/>
                <w:szCs w:val="20"/>
              </w:rPr>
            </w:pPr>
            <w:r w:rsidRPr="005B3537">
              <w:rPr>
                <w:sz w:val="20"/>
              </w:rPr>
              <w:t>Tingimento do fio, combinado com tecelagem</w:t>
            </w:r>
            <w:r w:rsidR="00E132B3">
              <w:rPr>
                <w:sz w:val="20"/>
              </w:rPr>
              <w:t>; ou</w:t>
            </w:r>
          </w:p>
          <w:p w14:paraId="2293DC35" w14:textId="77777777" w:rsidR="00E132B3" w:rsidRPr="00DF43E6" w:rsidRDefault="00E132B3">
            <w:pPr>
              <w:jc w:val="both"/>
              <w:rPr>
                <w:sz w:val="20"/>
                <w:szCs w:val="20"/>
              </w:rPr>
            </w:pPr>
          </w:p>
          <w:p w14:paraId="1D73B200" w14:textId="77777777" w:rsidR="00E132B3" w:rsidRPr="00021A6C" w:rsidRDefault="00E132B3">
            <w:pPr>
              <w:jc w:val="both"/>
              <w:rPr>
                <w:sz w:val="20"/>
                <w:szCs w:val="20"/>
              </w:rPr>
            </w:pPr>
            <w:r>
              <w:rPr>
                <w:sz w:val="20"/>
              </w:rPr>
              <w:t>Tecelagem combinada com estampagem.</w:t>
            </w:r>
          </w:p>
        </w:tc>
      </w:tr>
      <w:tr w:rsidR="00E132B3" w:rsidRPr="00021A6C" w14:paraId="26C11C13" w14:textId="77777777">
        <w:tc>
          <w:tcPr>
            <w:tcW w:w="1110" w:type="pct"/>
            <w:tcBorders>
              <w:top w:val="nil"/>
            </w:tcBorders>
          </w:tcPr>
          <w:p w14:paraId="2C0FE627" w14:textId="77777777" w:rsidR="00E132B3" w:rsidRPr="00021A6C" w:rsidRDefault="00E132B3">
            <w:pPr>
              <w:jc w:val="both"/>
              <w:rPr>
                <w:sz w:val="20"/>
                <w:szCs w:val="20"/>
                <w:lang w:val="en-GB"/>
              </w:rPr>
            </w:pPr>
          </w:p>
        </w:tc>
        <w:tc>
          <w:tcPr>
            <w:tcW w:w="3890" w:type="pct"/>
            <w:tcBorders>
              <w:top w:val="nil"/>
            </w:tcBorders>
          </w:tcPr>
          <w:p w14:paraId="78FD415A" w14:textId="77777777" w:rsidR="00E132B3" w:rsidRPr="00021A6C" w:rsidRDefault="00E132B3">
            <w:pPr>
              <w:jc w:val="both"/>
              <w:rPr>
                <w:sz w:val="20"/>
                <w:szCs w:val="20"/>
                <w:lang w:val="en-GB"/>
              </w:rPr>
            </w:pPr>
          </w:p>
        </w:tc>
      </w:tr>
      <w:tr w:rsidR="00E132B3" w:rsidRPr="00021A6C" w14:paraId="746582F8" w14:textId="77777777">
        <w:tc>
          <w:tcPr>
            <w:tcW w:w="1110" w:type="pct"/>
            <w:tcBorders>
              <w:bottom w:val="nil"/>
            </w:tcBorders>
          </w:tcPr>
          <w:p w14:paraId="595EBA7A" w14:textId="673B664D" w:rsidR="00E132B3" w:rsidRPr="00021A6C" w:rsidRDefault="00E132B3">
            <w:pPr>
              <w:jc w:val="both"/>
              <w:rPr>
                <w:sz w:val="20"/>
                <w:szCs w:val="20"/>
              </w:rPr>
            </w:pPr>
            <w:r>
              <w:rPr>
                <w:b/>
                <w:sz w:val="20"/>
              </w:rPr>
              <w:t>Capítulo 56</w:t>
            </w:r>
          </w:p>
        </w:tc>
        <w:tc>
          <w:tcPr>
            <w:tcW w:w="3890" w:type="pct"/>
            <w:tcBorders>
              <w:bottom w:val="nil"/>
            </w:tcBorders>
          </w:tcPr>
          <w:p w14:paraId="2224AF4B" w14:textId="08916FDC" w:rsidR="00E132B3" w:rsidRPr="00021A6C" w:rsidRDefault="00CB63B2" w:rsidP="00AF4C82">
            <w:pPr>
              <w:jc w:val="both"/>
              <w:rPr>
                <w:sz w:val="20"/>
                <w:szCs w:val="20"/>
              </w:rPr>
            </w:pPr>
            <w:r w:rsidRPr="00CB63B2">
              <w:rPr>
                <w:b/>
                <w:sz w:val="20"/>
              </w:rPr>
              <w:t>Pastas (</w:t>
            </w:r>
            <w:r w:rsidRPr="00A526F5">
              <w:rPr>
                <w:b/>
                <w:i/>
                <w:sz w:val="20"/>
              </w:rPr>
              <w:t>ouates</w:t>
            </w:r>
            <w:r w:rsidRPr="00CB63B2">
              <w:rPr>
                <w:b/>
                <w:sz w:val="20"/>
              </w:rPr>
              <w:t>), feltros e falsos tecidos (tecidos não tecidos); fios especiais; cordéis, cordas e cabos; artigos de cordoaria</w:t>
            </w:r>
          </w:p>
        </w:tc>
      </w:tr>
      <w:tr w:rsidR="00E132B3" w:rsidRPr="00021A6C" w14:paraId="07913444" w14:textId="77777777">
        <w:tc>
          <w:tcPr>
            <w:tcW w:w="1110" w:type="pct"/>
            <w:tcBorders>
              <w:top w:val="nil"/>
              <w:bottom w:val="nil"/>
            </w:tcBorders>
          </w:tcPr>
          <w:p w14:paraId="755E632B" w14:textId="77777777" w:rsidR="00E132B3" w:rsidRPr="00DF43E6" w:rsidRDefault="00E132B3">
            <w:pPr>
              <w:jc w:val="both"/>
              <w:rPr>
                <w:sz w:val="20"/>
                <w:szCs w:val="20"/>
              </w:rPr>
            </w:pPr>
          </w:p>
        </w:tc>
        <w:tc>
          <w:tcPr>
            <w:tcW w:w="3890" w:type="pct"/>
            <w:tcBorders>
              <w:top w:val="nil"/>
              <w:bottom w:val="nil"/>
            </w:tcBorders>
          </w:tcPr>
          <w:p w14:paraId="410F6B39" w14:textId="77777777" w:rsidR="00E132B3" w:rsidRPr="00DF43E6" w:rsidRDefault="00E132B3">
            <w:pPr>
              <w:jc w:val="both"/>
              <w:rPr>
                <w:sz w:val="20"/>
                <w:szCs w:val="20"/>
              </w:rPr>
            </w:pPr>
          </w:p>
        </w:tc>
      </w:tr>
      <w:tr w:rsidR="00E132B3" w:rsidRPr="00021A6C" w14:paraId="4904960E" w14:textId="77777777">
        <w:tc>
          <w:tcPr>
            <w:tcW w:w="1110" w:type="pct"/>
            <w:tcBorders>
              <w:top w:val="nil"/>
              <w:bottom w:val="nil"/>
            </w:tcBorders>
          </w:tcPr>
          <w:p w14:paraId="688EBDE9" w14:textId="77777777" w:rsidR="00E132B3" w:rsidRPr="00021A6C" w:rsidRDefault="00E132B3">
            <w:pPr>
              <w:jc w:val="both"/>
              <w:rPr>
                <w:sz w:val="20"/>
                <w:szCs w:val="20"/>
              </w:rPr>
            </w:pPr>
            <w:r>
              <w:rPr>
                <w:sz w:val="20"/>
              </w:rPr>
              <w:t>56.01</w:t>
            </w:r>
          </w:p>
        </w:tc>
        <w:tc>
          <w:tcPr>
            <w:tcW w:w="3890" w:type="pct"/>
            <w:tcBorders>
              <w:top w:val="nil"/>
              <w:bottom w:val="nil"/>
            </w:tcBorders>
          </w:tcPr>
          <w:p w14:paraId="4718901A" w14:textId="77777777" w:rsidR="00E132B3" w:rsidRPr="00021A6C" w:rsidRDefault="00E132B3">
            <w:pPr>
              <w:jc w:val="both"/>
              <w:rPr>
                <w:sz w:val="20"/>
                <w:szCs w:val="20"/>
              </w:rPr>
            </w:pPr>
            <w:r>
              <w:rPr>
                <w:sz w:val="20"/>
              </w:rPr>
              <w:t>Fiação de fibras naturais; ou</w:t>
            </w:r>
          </w:p>
          <w:p w14:paraId="145D03F9" w14:textId="77777777" w:rsidR="00E132B3" w:rsidRPr="00DF43E6" w:rsidRDefault="00E132B3">
            <w:pPr>
              <w:jc w:val="both"/>
              <w:rPr>
                <w:sz w:val="20"/>
                <w:szCs w:val="20"/>
              </w:rPr>
            </w:pPr>
          </w:p>
          <w:p w14:paraId="4F6E28B8" w14:textId="4E7CF7F4" w:rsidR="00E132B3" w:rsidRPr="00021A6C" w:rsidRDefault="00E132B3">
            <w:pPr>
              <w:jc w:val="both"/>
              <w:rPr>
                <w:sz w:val="20"/>
                <w:szCs w:val="20"/>
              </w:rPr>
            </w:pPr>
            <w:r>
              <w:rPr>
                <w:sz w:val="20"/>
              </w:rPr>
              <w:t xml:space="preserve">Extrusão de fibras </w:t>
            </w:r>
            <w:r w:rsidR="007A731A" w:rsidRPr="007A731A">
              <w:rPr>
                <w:sz w:val="20"/>
              </w:rPr>
              <w:t xml:space="preserve">sintéticas ou artificiais </w:t>
            </w:r>
            <w:r>
              <w:rPr>
                <w:sz w:val="20"/>
              </w:rPr>
              <w:t>combinada com fiação; ou</w:t>
            </w:r>
          </w:p>
          <w:p w14:paraId="501CFCB3" w14:textId="77777777" w:rsidR="00E132B3" w:rsidRPr="00DF43E6" w:rsidRDefault="00E132B3">
            <w:pPr>
              <w:jc w:val="both"/>
              <w:rPr>
                <w:sz w:val="20"/>
                <w:szCs w:val="20"/>
              </w:rPr>
            </w:pPr>
          </w:p>
          <w:p w14:paraId="0317416A" w14:textId="77777777" w:rsidR="00E132B3" w:rsidRPr="00021A6C" w:rsidRDefault="00E132B3">
            <w:pPr>
              <w:jc w:val="both"/>
              <w:rPr>
                <w:sz w:val="20"/>
                <w:szCs w:val="20"/>
              </w:rPr>
            </w:pPr>
            <w:r>
              <w:rPr>
                <w:sz w:val="20"/>
              </w:rPr>
              <w:t>Flocagem combinada com tingimento ou estampagem; ou</w:t>
            </w:r>
          </w:p>
          <w:p w14:paraId="2E351F94" w14:textId="77777777" w:rsidR="00E132B3" w:rsidRPr="00DF43E6" w:rsidRDefault="00E132B3">
            <w:pPr>
              <w:jc w:val="both"/>
              <w:rPr>
                <w:sz w:val="20"/>
                <w:szCs w:val="20"/>
              </w:rPr>
            </w:pPr>
          </w:p>
          <w:p w14:paraId="470940B7" w14:textId="6ACF4EB2" w:rsidR="00E132B3" w:rsidRPr="00021A6C" w:rsidRDefault="009C2F0E" w:rsidP="00EF00BE">
            <w:pPr>
              <w:jc w:val="both"/>
              <w:rPr>
                <w:sz w:val="20"/>
                <w:szCs w:val="20"/>
              </w:rPr>
            </w:pPr>
            <w:r w:rsidRPr="009C2F0E">
              <w:rPr>
                <w:sz w:val="20"/>
              </w:rPr>
              <w:t xml:space="preserve">Revestimento, flocagem, estratificação ou metalização, em combinação com, pelo menos, duas outras operações principais de preparação ou de acabamento (por exemplo, calandragem, operação de resistência ao encolhimento, termofixação ou acabamento permanente), </w:t>
            </w:r>
            <w:r w:rsidR="00E132B3">
              <w:rPr>
                <w:sz w:val="20"/>
              </w:rPr>
              <w:t xml:space="preserve">e </w:t>
            </w:r>
            <w:r w:rsidR="00CB63B2">
              <w:rPr>
                <w:sz w:val="20"/>
              </w:rPr>
              <w:t>MaxMNO</w:t>
            </w:r>
            <w:r w:rsidR="00E132B3">
              <w:rPr>
                <w:sz w:val="20"/>
              </w:rPr>
              <w:t xml:space="preserve"> 50% (EXW).</w:t>
            </w:r>
          </w:p>
        </w:tc>
      </w:tr>
      <w:tr w:rsidR="00E132B3" w:rsidRPr="00021A6C" w14:paraId="0E63B5C9" w14:textId="77777777">
        <w:tc>
          <w:tcPr>
            <w:tcW w:w="1110" w:type="pct"/>
            <w:tcBorders>
              <w:top w:val="nil"/>
              <w:bottom w:val="nil"/>
            </w:tcBorders>
          </w:tcPr>
          <w:p w14:paraId="4FFD6E4D" w14:textId="77777777" w:rsidR="00E132B3" w:rsidRPr="00DF43E6" w:rsidRDefault="00E132B3">
            <w:pPr>
              <w:jc w:val="both"/>
              <w:rPr>
                <w:sz w:val="20"/>
                <w:szCs w:val="20"/>
              </w:rPr>
            </w:pPr>
          </w:p>
        </w:tc>
        <w:tc>
          <w:tcPr>
            <w:tcW w:w="3890" w:type="pct"/>
            <w:tcBorders>
              <w:top w:val="nil"/>
              <w:bottom w:val="nil"/>
            </w:tcBorders>
          </w:tcPr>
          <w:p w14:paraId="487D6A4C" w14:textId="77777777" w:rsidR="00E132B3" w:rsidRPr="00DF43E6" w:rsidRDefault="00E132B3">
            <w:pPr>
              <w:jc w:val="both"/>
              <w:rPr>
                <w:sz w:val="20"/>
                <w:szCs w:val="20"/>
              </w:rPr>
            </w:pPr>
          </w:p>
        </w:tc>
      </w:tr>
      <w:tr w:rsidR="00E132B3" w:rsidRPr="00021A6C" w14:paraId="49AC255F" w14:textId="77777777">
        <w:tc>
          <w:tcPr>
            <w:tcW w:w="1110" w:type="pct"/>
            <w:tcBorders>
              <w:top w:val="nil"/>
              <w:bottom w:val="nil"/>
            </w:tcBorders>
          </w:tcPr>
          <w:p w14:paraId="2241A122" w14:textId="77777777" w:rsidR="00E132B3" w:rsidRPr="00021A6C" w:rsidRDefault="00E132B3">
            <w:pPr>
              <w:jc w:val="both"/>
              <w:rPr>
                <w:sz w:val="20"/>
                <w:szCs w:val="20"/>
              </w:rPr>
            </w:pPr>
            <w:r>
              <w:rPr>
                <w:sz w:val="20"/>
              </w:rPr>
              <w:t>56.02 – 56.03</w:t>
            </w:r>
          </w:p>
          <w:p w14:paraId="4ACF6945" w14:textId="77777777" w:rsidR="00E132B3" w:rsidRPr="00021A6C" w:rsidRDefault="00E132B3">
            <w:pPr>
              <w:jc w:val="both"/>
              <w:rPr>
                <w:sz w:val="20"/>
                <w:szCs w:val="20"/>
                <w:lang w:val="en-GB"/>
              </w:rPr>
            </w:pPr>
          </w:p>
          <w:p w14:paraId="120666B1" w14:textId="77777777" w:rsidR="00E132B3" w:rsidRPr="00021A6C" w:rsidRDefault="00E132B3">
            <w:pPr>
              <w:jc w:val="both"/>
              <w:rPr>
                <w:sz w:val="20"/>
                <w:szCs w:val="20"/>
                <w:lang w:val="en-GB"/>
              </w:rPr>
            </w:pPr>
          </w:p>
          <w:p w14:paraId="1A9E59FD" w14:textId="77777777" w:rsidR="00E132B3" w:rsidRPr="00021A6C" w:rsidRDefault="00E132B3">
            <w:pPr>
              <w:jc w:val="both"/>
              <w:rPr>
                <w:sz w:val="20"/>
                <w:szCs w:val="20"/>
              </w:rPr>
            </w:pPr>
            <w:r>
              <w:rPr>
                <w:sz w:val="20"/>
              </w:rPr>
              <w:t>5604.10</w:t>
            </w:r>
          </w:p>
          <w:p w14:paraId="47EEEF8A" w14:textId="77777777" w:rsidR="00E132B3" w:rsidRDefault="00E132B3">
            <w:pPr>
              <w:jc w:val="both"/>
              <w:rPr>
                <w:sz w:val="20"/>
                <w:szCs w:val="20"/>
                <w:lang w:val="en-GB"/>
              </w:rPr>
            </w:pPr>
          </w:p>
          <w:p w14:paraId="03814EE5" w14:textId="77777777" w:rsidR="00085FAF" w:rsidRPr="00021A6C" w:rsidRDefault="00085FAF">
            <w:pPr>
              <w:jc w:val="both"/>
              <w:rPr>
                <w:sz w:val="20"/>
                <w:szCs w:val="20"/>
                <w:lang w:val="en-GB"/>
              </w:rPr>
            </w:pPr>
          </w:p>
          <w:p w14:paraId="3468568D" w14:textId="77777777" w:rsidR="00E132B3" w:rsidRPr="00021A6C" w:rsidRDefault="00E132B3">
            <w:pPr>
              <w:jc w:val="both"/>
              <w:rPr>
                <w:sz w:val="20"/>
                <w:szCs w:val="20"/>
              </w:rPr>
            </w:pPr>
            <w:r>
              <w:rPr>
                <w:sz w:val="20"/>
              </w:rPr>
              <w:t>5604.90</w:t>
            </w:r>
          </w:p>
          <w:p w14:paraId="21CD3BC3" w14:textId="77777777" w:rsidR="00E132B3" w:rsidRPr="00021A6C" w:rsidRDefault="00E132B3">
            <w:pPr>
              <w:jc w:val="both"/>
              <w:rPr>
                <w:sz w:val="20"/>
                <w:szCs w:val="20"/>
                <w:lang w:val="en-GB"/>
              </w:rPr>
            </w:pPr>
          </w:p>
          <w:p w14:paraId="597A67D4" w14:textId="77777777" w:rsidR="00E132B3" w:rsidRPr="00021A6C" w:rsidRDefault="00E132B3">
            <w:pPr>
              <w:jc w:val="both"/>
              <w:rPr>
                <w:sz w:val="20"/>
                <w:szCs w:val="20"/>
                <w:lang w:val="en-GB"/>
              </w:rPr>
            </w:pPr>
          </w:p>
          <w:p w14:paraId="47EE0E80" w14:textId="77777777" w:rsidR="00E132B3" w:rsidRPr="00021A6C" w:rsidRDefault="00E132B3">
            <w:pPr>
              <w:jc w:val="both"/>
              <w:rPr>
                <w:sz w:val="20"/>
                <w:szCs w:val="20"/>
                <w:lang w:val="en-GB"/>
              </w:rPr>
            </w:pPr>
          </w:p>
          <w:p w14:paraId="12AF2037" w14:textId="77777777" w:rsidR="00E132B3" w:rsidRPr="00021A6C" w:rsidRDefault="00E132B3">
            <w:pPr>
              <w:jc w:val="both"/>
              <w:rPr>
                <w:sz w:val="20"/>
                <w:szCs w:val="20"/>
              </w:rPr>
            </w:pPr>
            <w:r>
              <w:rPr>
                <w:sz w:val="20"/>
              </w:rPr>
              <w:t>56.05</w:t>
            </w:r>
          </w:p>
          <w:p w14:paraId="63739E0B" w14:textId="77777777" w:rsidR="00E132B3" w:rsidRPr="00021A6C" w:rsidRDefault="00E132B3">
            <w:pPr>
              <w:jc w:val="both"/>
              <w:rPr>
                <w:sz w:val="20"/>
                <w:szCs w:val="20"/>
                <w:lang w:val="en-GB"/>
              </w:rPr>
            </w:pPr>
          </w:p>
          <w:p w14:paraId="6582F172" w14:textId="77777777" w:rsidR="00E132B3" w:rsidRPr="00021A6C" w:rsidRDefault="00E132B3">
            <w:pPr>
              <w:jc w:val="both"/>
              <w:rPr>
                <w:sz w:val="20"/>
                <w:szCs w:val="20"/>
                <w:lang w:val="en-GB"/>
              </w:rPr>
            </w:pPr>
          </w:p>
          <w:p w14:paraId="6B75A05E" w14:textId="77777777" w:rsidR="00E132B3" w:rsidRPr="00021A6C" w:rsidRDefault="00E132B3">
            <w:pPr>
              <w:jc w:val="both"/>
              <w:rPr>
                <w:sz w:val="20"/>
                <w:szCs w:val="20"/>
                <w:lang w:val="en-GB"/>
              </w:rPr>
            </w:pPr>
          </w:p>
          <w:p w14:paraId="1A961CF4" w14:textId="77777777" w:rsidR="00E132B3" w:rsidRPr="00021A6C" w:rsidRDefault="00E132B3">
            <w:pPr>
              <w:jc w:val="both"/>
              <w:rPr>
                <w:sz w:val="20"/>
                <w:szCs w:val="20"/>
                <w:lang w:val="en-GB"/>
              </w:rPr>
            </w:pPr>
          </w:p>
          <w:p w14:paraId="0BE17836" w14:textId="77777777" w:rsidR="00E132B3" w:rsidRDefault="00E132B3">
            <w:pPr>
              <w:jc w:val="both"/>
              <w:rPr>
                <w:sz w:val="20"/>
                <w:szCs w:val="20"/>
                <w:lang w:val="en-GB"/>
              </w:rPr>
            </w:pPr>
          </w:p>
          <w:p w14:paraId="3DA45077" w14:textId="77777777" w:rsidR="009C2F0E" w:rsidRPr="00021A6C" w:rsidRDefault="009C2F0E">
            <w:pPr>
              <w:jc w:val="both"/>
              <w:rPr>
                <w:sz w:val="20"/>
                <w:szCs w:val="20"/>
                <w:lang w:val="en-GB"/>
              </w:rPr>
            </w:pPr>
          </w:p>
          <w:p w14:paraId="63CD729A" w14:textId="2FA3CF30" w:rsidR="00E132B3" w:rsidRPr="00021A6C" w:rsidRDefault="00E132B3">
            <w:pPr>
              <w:jc w:val="both"/>
              <w:rPr>
                <w:sz w:val="20"/>
                <w:szCs w:val="20"/>
              </w:rPr>
            </w:pPr>
            <w:r>
              <w:rPr>
                <w:sz w:val="20"/>
              </w:rPr>
              <w:t>56.06</w:t>
            </w:r>
          </w:p>
          <w:p w14:paraId="5BB2669E" w14:textId="77777777" w:rsidR="00E132B3" w:rsidRPr="00021A6C" w:rsidRDefault="00E132B3">
            <w:pPr>
              <w:jc w:val="both"/>
              <w:rPr>
                <w:sz w:val="20"/>
                <w:szCs w:val="20"/>
                <w:lang w:val="en-GB"/>
              </w:rPr>
            </w:pPr>
          </w:p>
          <w:p w14:paraId="6617B215" w14:textId="77777777" w:rsidR="00E132B3" w:rsidRDefault="00E132B3">
            <w:pPr>
              <w:jc w:val="both"/>
              <w:rPr>
                <w:sz w:val="20"/>
                <w:szCs w:val="20"/>
                <w:lang w:val="en-GB"/>
              </w:rPr>
            </w:pPr>
          </w:p>
          <w:p w14:paraId="71C6F013" w14:textId="77777777" w:rsidR="009C2F0E" w:rsidRPr="00021A6C" w:rsidRDefault="009C2F0E">
            <w:pPr>
              <w:jc w:val="both"/>
              <w:rPr>
                <w:sz w:val="20"/>
                <w:szCs w:val="20"/>
                <w:lang w:val="en-GB"/>
              </w:rPr>
            </w:pPr>
          </w:p>
          <w:p w14:paraId="3617C50B" w14:textId="77777777" w:rsidR="00E132B3" w:rsidRPr="00021A6C" w:rsidRDefault="00E132B3">
            <w:pPr>
              <w:jc w:val="both"/>
              <w:rPr>
                <w:sz w:val="20"/>
                <w:szCs w:val="20"/>
                <w:lang w:val="en-GB"/>
              </w:rPr>
            </w:pPr>
          </w:p>
          <w:p w14:paraId="48EF02AC" w14:textId="77777777" w:rsidR="00E132B3" w:rsidRPr="00021A6C" w:rsidRDefault="00E132B3">
            <w:pPr>
              <w:jc w:val="both"/>
              <w:rPr>
                <w:b/>
                <w:sz w:val="20"/>
                <w:szCs w:val="20"/>
              </w:rPr>
            </w:pPr>
            <w:r>
              <w:rPr>
                <w:sz w:val="20"/>
              </w:rPr>
              <w:t>56.07 – 56.09</w:t>
            </w:r>
          </w:p>
        </w:tc>
        <w:tc>
          <w:tcPr>
            <w:tcW w:w="3890" w:type="pct"/>
            <w:tcBorders>
              <w:top w:val="nil"/>
              <w:bottom w:val="nil"/>
            </w:tcBorders>
          </w:tcPr>
          <w:p w14:paraId="14466BDC" w14:textId="74DC0E9A" w:rsidR="00E132B3" w:rsidRPr="00021A6C" w:rsidRDefault="00E132B3">
            <w:pPr>
              <w:jc w:val="both"/>
              <w:rPr>
                <w:sz w:val="20"/>
                <w:szCs w:val="20"/>
              </w:rPr>
            </w:pPr>
            <w:r>
              <w:rPr>
                <w:sz w:val="20"/>
              </w:rPr>
              <w:lastRenderedPageBreak/>
              <w:t xml:space="preserve">Fabricação a partir de fibras naturais ou </w:t>
            </w:r>
            <w:r w:rsidR="009C2F0E">
              <w:rPr>
                <w:sz w:val="20"/>
              </w:rPr>
              <w:t xml:space="preserve">fibras </w:t>
            </w:r>
            <w:r w:rsidR="007A731A" w:rsidRPr="007A731A">
              <w:rPr>
                <w:sz w:val="20"/>
              </w:rPr>
              <w:t xml:space="preserve">sintéticas ou artificiais </w:t>
            </w:r>
            <w:r>
              <w:rPr>
                <w:sz w:val="20"/>
              </w:rPr>
              <w:t xml:space="preserve">ou polímeros, seguida de </w:t>
            </w:r>
            <w:r w:rsidR="009C2F0E">
              <w:rPr>
                <w:sz w:val="20"/>
              </w:rPr>
              <w:t xml:space="preserve">aglutinação </w:t>
            </w:r>
            <w:r>
              <w:rPr>
                <w:sz w:val="20"/>
              </w:rPr>
              <w:t>em uma formação de tecido.</w:t>
            </w:r>
          </w:p>
          <w:p w14:paraId="6CA4958F" w14:textId="77777777" w:rsidR="00E132B3" w:rsidRPr="00DF43E6" w:rsidRDefault="00E132B3">
            <w:pPr>
              <w:jc w:val="both"/>
              <w:rPr>
                <w:sz w:val="20"/>
                <w:szCs w:val="20"/>
              </w:rPr>
            </w:pPr>
          </w:p>
          <w:p w14:paraId="010A8976" w14:textId="77B38E9F" w:rsidR="00E132B3" w:rsidRPr="00021A6C" w:rsidRDefault="00E132B3">
            <w:pPr>
              <w:jc w:val="both"/>
              <w:rPr>
                <w:sz w:val="20"/>
                <w:szCs w:val="20"/>
              </w:rPr>
            </w:pPr>
            <w:r>
              <w:rPr>
                <w:sz w:val="20"/>
              </w:rPr>
              <w:t>Fabricação a partir de fios ou cord</w:t>
            </w:r>
            <w:r w:rsidR="009C2F0E">
              <w:rPr>
                <w:sz w:val="20"/>
              </w:rPr>
              <w:t>a</w:t>
            </w:r>
            <w:r>
              <w:rPr>
                <w:sz w:val="20"/>
              </w:rPr>
              <w:t xml:space="preserve">s de borracha, não </w:t>
            </w:r>
            <w:r w:rsidR="009C2F0E">
              <w:rPr>
                <w:sz w:val="20"/>
              </w:rPr>
              <w:t>recobertos de têxteis</w:t>
            </w:r>
            <w:r>
              <w:rPr>
                <w:sz w:val="20"/>
              </w:rPr>
              <w:t>.</w:t>
            </w:r>
          </w:p>
          <w:p w14:paraId="0C4826BF" w14:textId="77777777" w:rsidR="00E132B3" w:rsidRDefault="00E132B3">
            <w:pPr>
              <w:jc w:val="both"/>
              <w:rPr>
                <w:sz w:val="20"/>
                <w:szCs w:val="20"/>
              </w:rPr>
            </w:pPr>
          </w:p>
          <w:p w14:paraId="51F7E9B8" w14:textId="77777777" w:rsidR="009C2F0E" w:rsidRPr="00DF43E6" w:rsidRDefault="009C2F0E">
            <w:pPr>
              <w:jc w:val="both"/>
              <w:rPr>
                <w:sz w:val="20"/>
                <w:szCs w:val="20"/>
              </w:rPr>
            </w:pPr>
          </w:p>
          <w:p w14:paraId="47032DAD" w14:textId="77777777" w:rsidR="00E132B3" w:rsidRPr="00021A6C" w:rsidRDefault="00E132B3">
            <w:pPr>
              <w:jc w:val="both"/>
              <w:rPr>
                <w:sz w:val="20"/>
                <w:szCs w:val="20"/>
              </w:rPr>
            </w:pPr>
            <w:r>
              <w:rPr>
                <w:sz w:val="20"/>
              </w:rPr>
              <w:t>Fiação de fibras naturais; ou</w:t>
            </w:r>
          </w:p>
          <w:p w14:paraId="5FFC2558" w14:textId="77777777" w:rsidR="00E132B3" w:rsidRPr="00DF43E6" w:rsidRDefault="00E132B3">
            <w:pPr>
              <w:jc w:val="both"/>
              <w:rPr>
                <w:sz w:val="20"/>
                <w:szCs w:val="20"/>
              </w:rPr>
            </w:pPr>
          </w:p>
          <w:p w14:paraId="67317AE1" w14:textId="3E73531D" w:rsidR="00E132B3" w:rsidRPr="00021A6C" w:rsidRDefault="00E132B3">
            <w:pPr>
              <w:jc w:val="both"/>
              <w:rPr>
                <w:sz w:val="20"/>
                <w:szCs w:val="20"/>
              </w:rPr>
            </w:pPr>
            <w:r>
              <w:rPr>
                <w:sz w:val="20"/>
              </w:rPr>
              <w:t xml:space="preserve">Extrusão de fibras </w:t>
            </w:r>
            <w:r w:rsidR="007A731A" w:rsidRPr="007A731A">
              <w:rPr>
                <w:sz w:val="20"/>
              </w:rPr>
              <w:t xml:space="preserve">sintéticas ou artificiais </w:t>
            </w:r>
            <w:r>
              <w:rPr>
                <w:sz w:val="20"/>
              </w:rPr>
              <w:t>combinada com fiação.</w:t>
            </w:r>
          </w:p>
          <w:p w14:paraId="704408BD" w14:textId="77777777" w:rsidR="00E132B3" w:rsidRPr="00DF43E6" w:rsidRDefault="00E132B3">
            <w:pPr>
              <w:jc w:val="both"/>
              <w:rPr>
                <w:sz w:val="20"/>
                <w:szCs w:val="20"/>
              </w:rPr>
            </w:pPr>
          </w:p>
          <w:p w14:paraId="7D10364A" w14:textId="126D8B5D" w:rsidR="00E132B3" w:rsidRPr="00021A6C" w:rsidRDefault="009C2F0E">
            <w:pPr>
              <w:jc w:val="both"/>
              <w:rPr>
                <w:sz w:val="20"/>
                <w:szCs w:val="20"/>
              </w:rPr>
            </w:pPr>
            <w:r w:rsidRPr="009C2F0E">
              <w:rPr>
                <w:sz w:val="20"/>
              </w:rPr>
              <w:t xml:space="preserve">Fiação de fibras naturais </w:t>
            </w:r>
            <w:r w:rsidR="0007280E">
              <w:rPr>
                <w:sz w:val="20"/>
              </w:rPr>
              <w:t>e/</w:t>
            </w:r>
            <w:r w:rsidRPr="009C2F0E">
              <w:rPr>
                <w:sz w:val="20"/>
              </w:rPr>
              <w:t>ou de fibras sintéticas ou artificiais descontínuas</w:t>
            </w:r>
            <w:r w:rsidR="00E132B3">
              <w:rPr>
                <w:sz w:val="20"/>
              </w:rPr>
              <w:t>; ou</w:t>
            </w:r>
          </w:p>
          <w:p w14:paraId="71FFA9FE" w14:textId="77777777" w:rsidR="00E132B3" w:rsidRPr="00DF43E6" w:rsidRDefault="00E132B3">
            <w:pPr>
              <w:jc w:val="both"/>
              <w:rPr>
                <w:sz w:val="20"/>
                <w:szCs w:val="20"/>
              </w:rPr>
            </w:pPr>
          </w:p>
          <w:p w14:paraId="782971E0" w14:textId="0F883B37" w:rsidR="00E132B3" w:rsidRPr="00021A6C" w:rsidRDefault="00E132B3">
            <w:pPr>
              <w:jc w:val="both"/>
              <w:rPr>
                <w:sz w:val="20"/>
                <w:szCs w:val="20"/>
              </w:rPr>
            </w:pPr>
            <w:r>
              <w:rPr>
                <w:sz w:val="20"/>
              </w:rPr>
              <w:t xml:space="preserve">Extrusão de fibras </w:t>
            </w:r>
            <w:r w:rsidR="007A731A" w:rsidRPr="007A731A">
              <w:rPr>
                <w:sz w:val="20"/>
              </w:rPr>
              <w:t xml:space="preserve">sintéticas ou artificiais </w:t>
            </w:r>
            <w:r>
              <w:rPr>
                <w:sz w:val="20"/>
              </w:rPr>
              <w:t>combinada com fiação; ou</w:t>
            </w:r>
          </w:p>
          <w:p w14:paraId="6902A146" w14:textId="77777777" w:rsidR="00E132B3" w:rsidRPr="00DF43E6" w:rsidRDefault="00E132B3">
            <w:pPr>
              <w:jc w:val="both"/>
              <w:rPr>
                <w:sz w:val="20"/>
                <w:szCs w:val="20"/>
              </w:rPr>
            </w:pPr>
          </w:p>
          <w:p w14:paraId="24F1E0DC" w14:textId="77777777" w:rsidR="00E132B3" w:rsidRPr="00021A6C" w:rsidRDefault="00E132B3">
            <w:pPr>
              <w:jc w:val="both"/>
              <w:rPr>
                <w:sz w:val="20"/>
                <w:szCs w:val="20"/>
              </w:rPr>
            </w:pPr>
            <w:r>
              <w:rPr>
                <w:sz w:val="20"/>
              </w:rPr>
              <w:t>Torção combinada com qualquer operação mecânica.</w:t>
            </w:r>
          </w:p>
          <w:p w14:paraId="6E4C1702" w14:textId="77777777" w:rsidR="00E132B3" w:rsidRPr="00DF43E6" w:rsidRDefault="00E132B3">
            <w:pPr>
              <w:jc w:val="both"/>
              <w:rPr>
                <w:sz w:val="20"/>
                <w:szCs w:val="20"/>
              </w:rPr>
            </w:pPr>
          </w:p>
          <w:p w14:paraId="781BA5AE" w14:textId="2A179295" w:rsidR="00E132B3" w:rsidRPr="00021A6C" w:rsidRDefault="009C2F0E">
            <w:pPr>
              <w:jc w:val="both"/>
              <w:rPr>
                <w:sz w:val="20"/>
                <w:szCs w:val="20"/>
              </w:rPr>
            </w:pPr>
            <w:r w:rsidRPr="009C2F0E">
              <w:rPr>
                <w:sz w:val="20"/>
              </w:rPr>
              <w:t xml:space="preserve">Fiação de fibras naturais </w:t>
            </w:r>
            <w:r w:rsidR="0007280E">
              <w:rPr>
                <w:sz w:val="20"/>
              </w:rPr>
              <w:t>e/</w:t>
            </w:r>
            <w:r w:rsidRPr="009C2F0E">
              <w:rPr>
                <w:sz w:val="20"/>
              </w:rPr>
              <w:t>ou de fibras sintéticas ou artificiais descontínuas</w:t>
            </w:r>
            <w:r w:rsidR="00E132B3">
              <w:rPr>
                <w:sz w:val="20"/>
              </w:rPr>
              <w:t>; ou</w:t>
            </w:r>
          </w:p>
          <w:p w14:paraId="57AFEB16" w14:textId="77777777" w:rsidR="00E132B3" w:rsidRPr="00DF43E6" w:rsidRDefault="00E132B3">
            <w:pPr>
              <w:jc w:val="both"/>
              <w:rPr>
                <w:sz w:val="20"/>
                <w:szCs w:val="20"/>
              </w:rPr>
            </w:pPr>
          </w:p>
          <w:p w14:paraId="12DA93F8" w14:textId="655F2203" w:rsidR="00E132B3" w:rsidRPr="00021A6C" w:rsidRDefault="00E132B3">
            <w:pPr>
              <w:jc w:val="both"/>
              <w:rPr>
                <w:sz w:val="20"/>
                <w:szCs w:val="20"/>
              </w:rPr>
            </w:pPr>
            <w:r>
              <w:rPr>
                <w:sz w:val="20"/>
              </w:rPr>
              <w:t xml:space="preserve">Extrusão de fibras </w:t>
            </w:r>
            <w:r w:rsidR="007A731A" w:rsidRPr="007A731A">
              <w:rPr>
                <w:sz w:val="20"/>
              </w:rPr>
              <w:t xml:space="preserve">sintéticas ou artificiais </w:t>
            </w:r>
            <w:r>
              <w:rPr>
                <w:sz w:val="20"/>
              </w:rPr>
              <w:t>combinada com fiação.</w:t>
            </w:r>
          </w:p>
          <w:p w14:paraId="666B56ED" w14:textId="77777777" w:rsidR="00E132B3" w:rsidRPr="00DF43E6" w:rsidRDefault="00E132B3">
            <w:pPr>
              <w:jc w:val="both"/>
              <w:rPr>
                <w:sz w:val="20"/>
                <w:szCs w:val="20"/>
              </w:rPr>
            </w:pPr>
          </w:p>
          <w:p w14:paraId="3EF2A707" w14:textId="77777777" w:rsidR="00E132B3" w:rsidRPr="00021A6C" w:rsidRDefault="00E132B3">
            <w:pPr>
              <w:jc w:val="both"/>
              <w:rPr>
                <w:sz w:val="20"/>
                <w:szCs w:val="20"/>
              </w:rPr>
            </w:pPr>
            <w:r>
              <w:rPr>
                <w:sz w:val="20"/>
              </w:rPr>
              <w:t>Fiação de fibras naturais; ou</w:t>
            </w:r>
          </w:p>
          <w:p w14:paraId="7DFE84B7" w14:textId="77777777" w:rsidR="00E132B3" w:rsidRPr="00DF43E6" w:rsidRDefault="00E132B3">
            <w:pPr>
              <w:jc w:val="both"/>
              <w:rPr>
                <w:sz w:val="20"/>
                <w:szCs w:val="20"/>
              </w:rPr>
            </w:pPr>
          </w:p>
          <w:p w14:paraId="28366422" w14:textId="0DA8BCA9" w:rsidR="00E132B3" w:rsidRPr="00021A6C" w:rsidRDefault="00E132B3">
            <w:pPr>
              <w:jc w:val="both"/>
              <w:rPr>
                <w:b/>
                <w:sz w:val="20"/>
                <w:szCs w:val="20"/>
              </w:rPr>
            </w:pPr>
            <w:r>
              <w:rPr>
                <w:sz w:val="20"/>
              </w:rPr>
              <w:t xml:space="preserve">Extrusão de fibras </w:t>
            </w:r>
            <w:r w:rsidR="007A731A" w:rsidRPr="007A731A">
              <w:rPr>
                <w:sz w:val="20"/>
              </w:rPr>
              <w:t xml:space="preserve">sintéticas ou artificiais </w:t>
            </w:r>
            <w:r>
              <w:rPr>
                <w:sz w:val="20"/>
              </w:rPr>
              <w:t>combinada com fiação.</w:t>
            </w:r>
          </w:p>
        </w:tc>
      </w:tr>
      <w:tr w:rsidR="00E132B3" w:rsidRPr="00021A6C" w14:paraId="5F32A9D2" w14:textId="77777777">
        <w:tc>
          <w:tcPr>
            <w:tcW w:w="1110" w:type="pct"/>
            <w:tcBorders>
              <w:top w:val="nil"/>
            </w:tcBorders>
          </w:tcPr>
          <w:p w14:paraId="6C22901D" w14:textId="77777777" w:rsidR="00E132B3" w:rsidRPr="00DF43E6" w:rsidRDefault="00E132B3">
            <w:pPr>
              <w:jc w:val="both"/>
              <w:rPr>
                <w:sz w:val="20"/>
                <w:szCs w:val="20"/>
              </w:rPr>
            </w:pPr>
          </w:p>
        </w:tc>
        <w:tc>
          <w:tcPr>
            <w:tcW w:w="3890" w:type="pct"/>
            <w:tcBorders>
              <w:top w:val="nil"/>
            </w:tcBorders>
          </w:tcPr>
          <w:p w14:paraId="04FFAA3D" w14:textId="77777777" w:rsidR="00E132B3" w:rsidRPr="00DF43E6" w:rsidRDefault="00E132B3">
            <w:pPr>
              <w:jc w:val="both"/>
              <w:rPr>
                <w:sz w:val="20"/>
                <w:szCs w:val="20"/>
              </w:rPr>
            </w:pPr>
          </w:p>
        </w:tc>
      </w:tr>
      <w:tr w:rsidR="00E132B3" w:rsidRPr="00021A6C" w14:paraId="47EE3F95" w14:textId="77777777">
        <w:tc>
          <w:tcPr>
            <w:tcW w:w="1110" w:type="pct"/>
            <w:tcBorders>
              <w:bottom w:val="nil"/>
            </w:tcBorders>
          </w:tcPr>
          <w:p w14:paraId="35A9B7F4" w14:textId="6CD08E82" w:rsidR="00E132B3" w:rsidRPr="00021A6C" w:rsidRDefault="00E132B3">
            <w:pPr>
              <w:jc w:val="both"/>
              <w:rPr>
                <w:sz w:val="20"/>
                <w:szCs w:val="20"/>
              </w:rPr>
            </w:pPr>
            <w:r>
              <w:rPr>
                <w:b/>
                <w:sz w:val="20"/>
              </w:rPr>
              <w:t>Capítulo 57</w:t>
            </w:r>
          </w:p>
        </w:tc>
        <w:tc>
          <w:tcPr>
            <w:tcW w:w="3890" w:type="pct"/>
            <w:tcBorders>
              <w:bottom w:val="nil"/>
            </w:tcBorders>
          </w:tcPr>
          <w:p w14:paraId="4B02DD3D" w14:textId="1D5A64A1" w:rsidR="00E132B3" w:rsidRPr="00021A6C" w:rsidRDefault="00CB63B2" w:rsidP="00AF4C82">
            <w:pPr>
              <w:jc w:val="both"/>
              <w:rPr>
                <w:sz w:val="20"/>
                <w:szCs w:val="20"/>
              </w:rPr>
            </w:pPr>
            <w:r w:rsidRPr="00CB63B2">
              <w:rPr>
                <w:b/>
                <w:sz w:val="20"/>
              </w:rPr>
              <w:t>Tapetes e outros revestimentos para pisos (pavimentos), de matérias têxteis</w:t>
            </w:r>
          </w:p>
        </w:tc>
      </w:tr>
      <w:tr w:rsidR="00E132B3" w:rsidRPr="00021A6C" w14:paraId="23C99A87" w14:textId="77777777">
        <w:tc>
          <w:tcPr>
            <w:tcW w:w="1110" w:type="pct"/>
            <w:tcBorders>
              <w:top w:val="nil"/>
              <w:bottom w:val="nil"/>
            </w:tcBorders>
          </w:tcPr>
          <w:p w14:paraId="1A0A097A" w14:textId="77777777" w:rsidR="00E132B3" w:rsidRPr="00DF43E6" w:rsidRDefault="00E132B3">
            <w:pPr>
              <w:jc w:val="both"/>
              <w:rPr>
                <w:sz w:val="20"/>
                <w:szCs w:val="20"/>
              </w:rPr>
            </w:pPr>
          </w:p>
        </w:tc>
        <w:tc>
          <w:tcPr>
            <w:tcW w:w="3890" w:type="pct"/>
            <w:tcBorders>
              <w:top w:val="nil"/>
              <w:bottom w:val="nil"/>
            </w:tcBorders>
          </w:tcPr>
          <w:p w14:paraId="0E1A58B4" w14:textId="77777777" w:rsidR="00E132B3" w:rsidRPr="00DF43E6" w:rsidRDefault="00E132B3">
            <w:pPr>
              <w:jc w:val="both"/>
              <w:rPr>
                <w:sz w:val="20"/>
                <w:szCs w:val="20"/>
              </w:rPr>
            </w:pPr>
          </w:p>
        </w:tc>
      </w:tr>
      <w:tr w:rsidR="00E132B3" w:rsidRPr="00021A6C" w14:paraId="254BD55C" w14:textId="77777777">
        <w:tc>
          <w:tcPr>
            <w:tcW w:w="1110" w:type="pct"/>
            <w:tcBorders>
              <w:top w:val="nil"/>
              <w:bottom w:val="nil"/>
            </w:tcBorders>
          </w:tcPr>
          <w:p w14:paraId="0839FC2C" w14:textId="77777777" w:rsidR="00E132B3" w:rsidRPr="00021A6C" w:rsidRDefault="00E132B3">
            <w:pPr>
              <w:jc w:val="both"/>
              <w:rPr>
                <w:sz w:val="20"/>
                <w:szCs w:val="20"/>
              </w:rPr>
            </w:pPr>
            <w:r>
              <w:rPr>
                <w:sz w:val="20"/>
              </w:rPr>
              <w:t>57.01 – 57.05</w:t>
            </w:r>
          </w:p>
        </w:tc>
        <w:tc>
          <w:tcPr>
            <w:tcW w:w="3890" w:type="pct"/>
            <w:tcBorders>
              <w:top w:val="nil"/>
              <w:bottom w:val="nil"/>
            </w:tcBorders>
          </w:tcPr>
          <w:p w14:paraId="338BD045" w14:textId="44B11235" w:rsidR="00E132B3" w:rsidRPr="00021A6C" w:rsidRDefault="009C2F0E">
            <w:pPr>
              <w:jc w:val="both"/>
              <w:rPr>
                <w:sz w:val="20"/>
                <w:szCs w:val="20"/>
              </w:rPr>
            </w:pPr>
            <w:r w:rsidRPr="009C2F0E">
              <w:rPr>
                <w:sz w:val="20"/>
              </w:rPr>
              <w:t xml:space="preserve">Fiação de fibras naturais </w:t>
            </w:r>
            <w:r w:rsidR="0007280E">
              <w:rPr>
                <w:sz w:val="20"/>
              </w:rPr>
              <w:t>e/</w:t>
            </w:r>
            <w:r w:rsidRPr="009C2F0E">
              <w:rPr>
                <w:sz w:val="20"/>
              </w:rPr>
              <w:t>ou de fibras sintéticas ou artificiais descontínuas</w:t>
            </w:r>
            <w:r w:rsidR="00085FAF">
              <w:rPr>
                <w:sz w:val="20"/>
              </w:rPr>
              <w:t xml:space="preserve">, </w:t>
            </w:r>
            <w:r w:rsidR="00E132B3">
              <w:rPr>
                <w:sz w:val="20"/>
              </w:rPr>
              <w:t xml:space="preserve">combinada com tecelagem ou </w:t>
            </w:r>
            <w:r>
              <w:rPr>
                <w:sz w:val="20"/>
              </w:rPr>
              <w:t>tufagem</w:t>
            </w:r>
            <w:r w:rsidR="00E132B3">
              <w:rPr>
                <w:sz w:val="20"/>
              </w:rPr>
              <w:t>; ou</w:t>
            </w:r>
          </w:p>
          <w:p w14:paraId="15C1A7F5" w14:textId="77777777" w:rsidR="00E132B3" w:rsidRPr="00DF43E6" w:rsidRDefault="00E132B3">
            <w:pPr>
              <w:jc w:val="both"/>
              <w:rPr>
                <w:sz w:val="20"/>
                <w:szCs w:val="20"/>
              </w:rPr>
            </w:pPr>
          </w:p>
          <w:p w14:paraId="41552105" w14:textId="58146247" w:rsidR="00E132B3" w:rsidRPr="00021A6C" w:rsidRDefault="00E132B3">
            <w:pPr>
              <w:jc w:val="both"/>
              <w:rPr>
                <w:sz w:val="20"/>
                <w:szCs w:val="20"/>
              </w:rPr>
            </w:pPr>
            <w:r>
              <w:rPr>
                <w:sz w:val="20"/>
              </w:rPr>
              <w:t xml:space="preserve">Extrusão de fios de filamentos sintéticos </w:t>
            </w:r>
            <w:r w:rsidR="00085FAF">
              <w:rPr>
                <w:sz w:val="20"/>
              </w:rPr>
              <w:t xml:space="preserve">ou artificiais </w:t>
            </w:r>
            <w:r>
              <w:rPr>
                <w:sz w:val="20"/>
              </w:rPr>
              <w:t xml:space="preserve">combinada com tecelagem ou </w:t>
            </w:r>
            <w:r w:rsidR="009C2F0E">
              <w:rPr>
                <w:sz w:val="20"/>
              </w:rPr>
              <w:t>tufagem</w:t>
            </w:r>
            <w:r>
              <w:rPr>
                <w:sz w:val="20"/>
              </w:rPr>
              <w:t>; ou</w:t>
            </w:r>
          </w:p>
          <w:p w14:paraId="79E08D70" w14:textId="77777777" w:rsidR="00E132B3" w:rsidRPr="00DF43E6" w:rsidRDefault="00E132B3">
            <w:pPr>
              <w:jc w:val="both"/>
              <w:rPr>
                <w:sz w:val="20"/>
                <w:szCs w:val="20"/>
              </w:rPr>
            </w:pPr>
          </w:p>
          <w:p w14:paraId="369EEC9C" w14:textId="210B34A2" w:rsidR="00E132B3" w:rsidRPr="00021A6C" w:rsidRDefault="00E132B3">
            <w:pPr>
              <w:jc w:val="both"/>
              <w:rPr>
                <w:sz w:val="20"/>
                <w:szCs w:val="20"/>
              </w:rPr>
            </w:pPr>
            <w:r>
              <w:rPr>
                <w:sz w:val="20"/>
              </w:rPr>
              <w:t xml:space="preserve">Fabricação </w:t>
            </w:r>
            <w:r w:rsidR="009C2F0E" w:rsidRPr="009C2F0E">
              <w:rPr>
                <w:sz w:val="20"/>
              </w:rPr>
              <w:t>a partir de fio de cairo ou sisal ou juta ou fio de viscose fiado por anéis de forma clássica</w:t>
            </w:r>
            <w:r>
              <w:rPr>
                <w:sz w:val="20"/>
              </w:rPr>
              <w:t>; ou</w:t>
            </w:r>
          </w:p>
          <w:p w14:paraId="09E7FE4F" w14:textId="77777777" w:rsidR="00E132B3" w:rsidRPr="00DF43E6" w:rsidRDefault="00E132B3">
            <w:pPr>
              <w:jc w:val="both"/>
              <w:rPr>
                <w:sz w:val="20"/>
                <w:szCs w:val="20"/>
              </w:rPr>
            </w:pPr>
          </w:p>
          <w:p w14:paraId="2413C3D0" w14:textId="34BE803C" w:rsidR="00E132B3" w:rsidRPr="00021A6C" w:rsidRDefault="009C2F0E">
            <w:pPr>
              <w:jc w:val="both"/>
              <w:rPr>
                <w:sz w:val="20"/>
                <w:szCs w:val="20"/>
              </w:rPr>
            </w:pPr>
            <w:r w:rsidRPr="009C2F0E">
              <w:rPr>
                <w:sz w:val="20"/>
              </w:rPr>
              <w:t xml:space="preserve">Extrusão de fibras sintéticas ou artificiais combinada com técnicas de falsos tecidos incluindo </w:t>
            </w:r>
            <w:r w:rsidRPr="00A526F5">
              <w:rPr>
                <w:i/>
                <w:sz w:val="20"/>
              </w:rPr>
              <w:t>needle punching</w:t>
            </w:r>
            <w:r w:rsidRPr="009C2F0E">
              <w:rPr>
                <w:sz w:val="20"/>
              </w:rPr>
              <w:t>.</w:t>
            </w:r>
          </w:p>
        </w:tc>
      </w:tr>
      <w:tr w:rsidR="00E132B3" w:rsidRPr="00021A6C" w14:paraId="1BB88E8E" w14:textId="77777777">
        <w:tc>
          <w:tcPr>
            <w:tcW w:w="1110" w:type="pct"/>
            <w:tcBorders>
              <w:top w:val="nil"/>
            </w:tcBorders>
          </w:tcPr>
          <w:p w14:paraId="6944F93F" w14:textId="77777777" w:rsidR="00E132B3" w:rsidRPr="00DF43E6" w:rsidRDefault="00E132B3">
            <w:pPr>
              <w:jc w:val="both"/>
              <w:rPr>
                <w:sz w:val="20"/>
                <w:szCs w:val="20"/>
              </w:rPr>
            </w:pPr>
          </w:p>
        </w:tc>
        <w:tc>
          <w:tcPr>
            <w:tcW w:w="3890" w:type="pct"/>
            <w:tcBorders>
              <w:top w:val="nil"/>
            </w:tcBorders>
          </w:tcPr>
          <w:p w14:paraId="161AC307" w14:textId="77777777" w:rsidR="00E132B3" w:rsidRPr="00DF43E6" w:rsidRDefault="00E132B3">
            <w:pPr>
              <w:jc w:val="both"/>
              <w:rPr>
                <w:sz w:val="20"/>
                <w:szCs w:val="20"/>
              </w:rPr>
            </w:pPr>
          </w:p>
        </w:tc>
      </w:tr>
      <w:tr w:rsidR="00E132B3" w:rsidRPr="00021A6C" w14:paraId="5733AFC9" w14:textId="77777777">
        <w:tc>
          <w:tcPr>
            <w:tcW w:w="1110" w:type="pct"/>
            <w:tcBorders>
              <w:bottom w:val="nil"/>
            </w:tcBorders>
          </w:tcPr>
          <w:p w14:paraId="12419B1B" w14:textId="17F7F8B5" w:rsidR="00E132B3" w:rsidRPr="00021A6C" w:rsidRDefault="00E132B3">
            <w:pPr>
              <w:jc w:val="both"/>
              <w:rPr>
                <w:b/>
                <w:sz w:val="20"/>
                <w:szCs w:val="20"/>
              </w:rPr>
            </w:pPr>
            <w:r>
              <w:rPr>
                <w:b/>
                <w:sz w:val="20"/>
              </w:rPr>
              <w:t>Capítulo 58</w:t>
            </w:r>
          </w:p>
        </w:tc>
        <w:tc>
          <w:tcPr>
            <w:tcW w:w="3890" w:type="pct"/>
            <w:tcBorders>
              <w:bottom w:val="nil"/>
            </w:tcBorders>
          </w:tcPr>
          <w:p w14:paraId="79E81327" w14:textId="0B4A5BD6" w:rsidR="00E132B3" w:rsidRPr="00021A6C" w:rsidRDefault="00CB63B2">
            <w:pPr>
              <w:jc w:val="both"/>
              <w:rPr>
                <w:b/>
                <w:sz w:val="20"/>
                <w:szCs w:val="20"/>
              </w:rPr>
            </w:pPr>
            <w:r w:rsidRPr="00CB63B2">
              <w:rPr>
                <w:b/>
                <w:sz w:val="20"/>
              </w:rPr>
              <w:t>Tecidos especiais; tecidos tufados; rendas; tapeçarias; passamanarias; bordados.</w:t>
            </w:r>
          </w:p>
        </w:tc>
      </w:tr>
      <w:tr w:rsidR="00E132B3" w:rsidRPr="00021A6C" w14:paraId="67447052" w14:textId="77777777">
        <w:tc>
          <w:tcPr>
            <w:tcW w:w="1110" w:type="pct"/>
            <w:tcBorders>
              <w:top w:val="nil"/>
              <w:bottom w:val="nil"/>
            </w:tcBorders>
          </w:tcPr>
          <w:p w14:paraId="74EB8C28" w14:textId="77777777" w:rsidR="00E132B3" w:rsidRPr="00DF43E6" w:rsidRDefault="00E132B3">
            <w:pPr>
              <w:jc w:val="both"/>
              <w:rPr>
                <w:sz w:val="20"/>
                <w:szCs w:val="20"/>
              </w:rPr>
            </w:pPr>
          </w:p>
        </w:tc>
        <w:tc>
          <w:tcPr>
            <w:tcW w:w="3890" w:type="pct"/>
            <w:tcBorders>
              <w:top w:val="nil"/>
              <w:bottom w:val="nil"/>
            </w:tcBorders>
          </w:tcPr>
          <w:p w14:paraId="0B6CC814" w14:textId="77777777" w:rsidR="00E132B3" w:rsidRPr="00DF43E6" w:rsidRDefault="00E132B3">
            <w:pPr>
              <w:jc w:val="both"/>
              <w:rPr>
                <w:sz w:val="20"/>
                <w:szCs w:val="20"/>
              </w:rPr>
            </w:pPr>
          </w:p>
        </w:tc>
      </w:tr>
      <w:tr w:rsidR="00E132B3" w:rsidRPr="00021A6C" w14:paraId="4E431007" w14:textId="77777777">
        <w:tc>
          <w:tcPr>
            <w:tcW w:w="1110" w:type="pct"/>
            <w:tcBorders>
              <w:top w:val="nil"/>
              <w:bottom w:val="nil"/>
            </w:tcBorders>
          </w:tcPr>
          <w:p w14:paraId="4795D773" w14:textId="77777777" w:rsidR="00E132B3" w:rsidRPr="00021A6C" w:rsidRDefault="00E132B3">
            <w:pPr>
              <w:jc w:val="both"/>
              <w:rPr>
                <w:sz w:val="20"/>
                <w:szCs w:val="20"/>
              </w:rPr>
            </w:pPr>
            <w:r>
              <w:rPr>
                <w:sz w:val="20"/>
              </w:rPr>
              <w:t>58.01 – 58.04</w:t>
            </w:r>
          </w:p>
          <w:p w14:paraId="5A773290" w14:textId="77777777" w:rsidR="00E132B3" w:rsidRPr="00021A6C" w:rsidRDefault="00E132B3">
            <w:pPr>
              <w:jc w:val="both"/>
              <w:rPr>
                <w:sz w:val="20"/>
                <w:szCs w:val="20"/>
                <w:lang w:val="en-GB"/>
              </w:rPr>
            </w:pPr>
          </w:p>
          <w:p w14:paraId="29DBABB6" w14:textId="77777777" w:rsidR="00E132B3" w:rsidRPr="00021A6C" w:rsidRDefault="00E132B3">
            <w:pPr>
              <w:jc w:val="both"/>
              <w:rPr>
                <w:sz w:val="20"/>
                <w:szCs w:val="20"/>
                <w:lang w:val="en-GB"/>
              </w:rPr>
            </w:pPr>
          </w:p>
          <w:p w14:paraId="6B572015" w14:textId="77777777" w:rsidR="00E132B3" w:rsidRPr="00021A6C" w:rsidRDefault="00E132B3">
            <w:pPr>
              <w:jc w:val="both"/>
              <w:rPr>
                <w:sz w:val="20"/>
                <w:szCs w:val="20"/>
                <w:lang w:val="en-GB"/>
              </w:rPr>
            </w:pPr>
          </w:p>
          <w:p w14:paraId="0876C3F6" w14:textId="77777777" w:rsidR="00E132B3" w:rsidRPr="00021A6C" w:rsidRDefault="00E132B3">
            <w:pPr>
              <w:jc w:val="both"/>
              <w:rPr>
                <w:sz w:val="20"/>
                <w:szCs w:val="20"/>
                <w:lang w:val="en-GB"/>
              </w:rPr>
            </w:pPr>
          </w:p>
          <w:p w14:paraId="4F48716F" w14:textId="77777777" w:rsidR="00E132B3" w:rsidRPr="00021A6C" w:rsidRDefault="00E132B3">
            <w:pPr>
              <w:jc w:val="both"/>
              <w:rPr>
                <w:sz w:val="20"/>
                <w:szCs w:val="20"/>
                <w:lang w:val="en-GB"/>
              </w:rPr>
            </w:pPr>
          </w:p>
          <w:p w14:paraId="29348A97" w14:textId="77777777" w:rsidR="00E132B3" w:rsidRPr="00021A6C" w:rsidRDefault="00E132B3">
            <w:pPr>
              <w:jc w:val="both"/>
              <w:rPr>
                <w:sz w:val="20"/>
                <w:szCs w:val="20"/>
                <w:lang w:val="en-GB"/>
              </w:rPr>
            </w:pPr>
          </w:p>
          <w:p w14:paraId="5FB57F79" w14:textId="77777777" w:rsidR="00E132B3" w:rsidRPr="00021A6C" w:rsidRDefault="00E132B3">
            <w:pPr>
              <w:jc w:val="both"/>
              <w:rPr>
                <w:sz w:val="20"/>
                <w:szCs w:val="20"/>
                <w:lang w:val="en-GB"/>
              </w:rPr>
            </w:pPr>
          </w:p>
          <w:p w14:paraId="50E81CC6" w14:textId="77777777" w:rsidR="00E132B3" w:rsidRPr="00021A6C" w:rsidRDefault="00E132B3">
            <w:pPr>
              <w:jc w:val="both"/>
              <w:rPr>
                <w:sz w:val="20"/>
                <w:szCs w:val="20"/>
                <w:lang w:val="en-GB"/>
              </w:rPr>
            </w:pPr>
          </w:p>
          <w:p w14:paraId="73A4AD45" w14:textId="77777777" w:rsidR="00E132B3" w:rsidRPr="00021A6C" w:rsidRDefault="00E132B3">
            <w:pPr>
              <w:jc w:val="both"/>
              <w:rPr>
                <w:sz w:val="20"/>
                <w:szCs w:val="20"/>
                <w:lang w:val="en-GB"/>
              </w:rPr>
            </w:pPr>
          </w:p>
          <w:p w14:paraId="0F982C00" w14:textId="77777777" w:rsidR="00E132B3" w:rsidRPr="00021A6C" w:rsidRDefault="00E132B3">
            <w:pPr>
              <w:jc w:val="both"/>
              <w:rPr>
                <w:sz w:val="20"/>
                <w:szCs w:val="20"/>
                <w:lang w:val="en-GB"/>
              </w:rPr>
            </w:pPr>
          </w:p>
          <w:p w14:paraId="5BDCC042" w14:textId="77777777" w:rsidR="00E132B3" w:rsidRPr="00021A6C" w:rsidRDefault="00E132B3">
            <w:pPr>
              <w:jc w:val="both"/>
              <w:rPr>
                <w:sz w:val="20"/>
                <w:szCs w:val="20"/>
                <w:lang w:val="en-GB"/>
              </w:rPr>
            </w:pPr>
          </w:p>
          <w:p w14:paraId="3EC89006" w14:textId="77777777" w:rsidR="00E132B3" w:rsidRPr="00021A6C" w:rsidRDefault="00E132B3">
            <w:pPr>
              <w:jc w:val="both"/>
              <w:rPr>
                <w:sz w:val="20"/>
                <w:szCs w:val="20"/>
                <w:lang w:val="en-GB"/>
              </w:rPr>
            </w:pPr>
          </w:p>
          <w:p w14:paraId="2F4A0D2C" w14:textId="77777777" w:rsidR="00E132B3" w:rsidRPr="00021A6C" w:rsidRDefault="00E132B3">
            <w:pPr>
              <w:jc w:val="both"/>
              <w:rPr>
                <w:sz w:val="20"/>
                <w:szCs w:val="20"/>
                <w:lang w:val="en-GB"/>
              </w:rPr>
            </w:pPr>
          </w:p>
          <w:p w14:paraId="46E82667" w14:textId="77777777" w:rsidR="00E132B3" w:rsidRPr="00021A6C" w:rsidRDefault="00E132B3">
            <w:pPr>
              <w:jc w:val="both"/>
              <w:rPr>
                <w:sz w:val="20"/>
                <w:szCs w:val="20"/>
                <w:lang w:val="en-GB"/>
              </w:rPr>
            </w:pPr>
          </w:p>
          <w:p w14:paraId="4A59EFC9" w14:textId="77777777" w:rsidR="00F012DF" w:rsidRDefault="00F012DF">
            <w:pPr>
              <w:jc w:val="both"/>
              <w:rPr>
                <w:sz w:val="20"/>
              </w:rPr>
            </w:pPr>
          </w:p>
          <w:p w14:paraId="11EE8BFF" w14:textId="46EB4243" w:rsidR="00E132B3" w:rsidRPr="00021A6C" w:rsidRDefault="00E132B3">
            <w:pPr>
              <w:jc w:val="both"/>
              <w:rPr>
                <w:sz w:val="20"/>
                <w:szCs w:val="20"/>
              </w:rPr>
            </w:pPr>
            <w:r>
              <w:rPr>
                <w:sz w:val="20"/>
              </w:rPr>
              <w:t>58.05</w:t>
            </w:r>
          </w:p>
          <w:p w14:paraId="077D6DC3" w14:textId="77777777" w:rsidR="00E132B3" w:rsidRPr="00021A6C" w:rsidRDefault="00E132B3">
            <w:pPr>
              <w:jc w:val="both"/>
              <w:rPr>
                <w:sz w:val="20"/>
                <w:szCs w:val="20"/>
                <w:lang w:val="en-GB"/>
              </w:rPr>
            </w:pPr>
          </w:p>
          <w:p w14:paraId="71E88730" w14:textId="77777777" w:rsidR="00E132B3" w:rsidRPr="00021A6C" w:rsidRDefault="00E132B3">
            <w:pPr>
              <w:jc w:val="both"/>
              <w:rPr>
                <w:sz w:val="20"/>
                <w:szCs w:val="20"/>
              </w:rPr>
            </w:pPr>
            <w:r>
              <w:rPr>
                <w:sz w:val="20"/>
              </w:rPr>
              <w:t>58.06 – 58.09</w:t>
            </w:r>
          </w:p>
          <w:p w14:paraId="009722DE" w14:textId="77777777" w:rsidR="00E132B3" w:rsidRPr="00021A6C" w:rsidRDefault="00E132B3">
            <w:pPr>
              <w:jc w:val="both"/>
              <w:rPr>
                <w:sz w:val="20"/>
                <w:szCs w:val="20"/>
                <w:lang w:val="en-GB"/>
              </w:rPr>
            </w:pPr>
          </w:p>
          <w:p w14:paraId="41215DD0" w14:textId="77777777" w:rsidR="00E132B3" w:rsidRPr="00021A6C" w:rsidRDefault="00E132B3">
            <w:pPr>
              <w:jc w:val="both"/>
              <w:rPr>
                <w:sz w:val="20"/>
                <w:szCs w:val="20"/>
                <w:lang w:val="en-GB"/>
              </w:rPr>
            </w:pPr>
          </w:p>
          <w:p w14:paraId="3818D320" w14:textId="77777777" w:rsidR="00E132B3" w:rsidRPr="00021A6C" w:rsidRDefault="00E132B3">
            <w:pPr>
              <w:jc w:val="both"/>
              <w:rPr>
                <w:sz w:val="20"/>
                <w:szCs w:val="20"/>
                <w:lang w:val="en-GB"/>
              </w:rPr>
            </w:pPr>
          </w:p>
          <w:p w14:paraId="2B683A68" w14:textId="77777777" w:rsidR="00E132B3" w:rsidRPr="00021A6C" w:rsidRDefault="00E132B3">
            <w:pPr>
              <w:jc w:val="both"/>
              <w:rPr>
                <w:sz w:val="20"/>
                <w:szCs w:val="20"/>
                <w:lang w:val="en-GB"/>
              </w:rPr>
            </w:pPr>
          </w:p>
          <w:p w14:paraId="58958212" w14:textId="77777777" w:rsidR="00E132B3" w:rsidRPr="00021A6C" w:rsidRDefault="00E132B3">
            <w:pPr>
              <w:jc w:val="both"/>
              <w:rPr>
                <w:sz w:val="20"/>
                <w:szCs w:val="20"/>
                <w:lang w:val="en-GB"/>
              </w:rPr>
            </w:pPr>
          </w:p>
          <w:p w14:paraId="7AABC1A8" w14:textId="77777777" w:rsidR="00E132B3" w:rsidRPr="00021A6C" w:rsidRDefault="00E132B3">
            <w:pPr>
              <w:jc w:val="both"/>
              <w:rPr>
                <w:sz w:val="20"/>
                <w:szCs w:val="20"/>
                <w:lang w:val="en-GB"/>
              </w:rPr>
            </w:pPr>
          </w:p>
          <w:p w14:paraId="2A31310F" w14:textId="77777777" w:rsidR="00E132B3" w:rsidRPr="00021A6C" w:rsidRDefault="00E132B3">
            <w:pPr>
              <w:jc w:val="both"/>
              <w:rPr>
                <w:sz w:val="20"/>
                <w:szCs w:val="20"/>
                <w:lang w:val="en-GB"/>
              </w:rPr>
            </w:pPr>
          </w:p>
          <w:p w14:paraId="3C33DCFF" w14:textId="77777777" w:rsidR="00E132B3" w:rsidRPr="00021A6C" w:rsidRDefault="00E132B3">
            <w:pPr>
              <w:jc w:val="both"/>
              <w:rPr>
                <w:sz w:val="20"/>
                <w:szCs w:val="20"/>
                <w:lang w:val="en-GB"/>
              </w:rPr>
            </w:pPr>
          </w:p>
          <w:p w14:paraId="2CB20698" w14:textId="77777777" w:rsidR="00E132B3" w:rsidRPr="00021A6C" w:rsidRDefault="00E132B3">
            <w:pPr>
              <w:jc w:val="both"/>
              <w:rPr>
                <w:sz w:val="20"/>
                <w:szCs w:val="20"/>
                <w:lang w:val="en-GB"/>
              </w:rPr>
            </w:pPr>
          </w:p>
          <w:p w14:paraId="44B3B488" w14:textId="77777777" w:rsidR="00E132B3" w:rsidRPr="00021A6C" w:rsidRDefault="00E132B3">
            <w:pPr>
              <w:jc w:val="both"/>
              <w:rPr>
                <w:sz w:val="20"/>
                <w:szCs w:val="20"/>
                <w:lang w:val="en-GB"/>
              </w:rPr>
            </w:pPr>
          </w:p>
          <w:p w14:paraId="3D21B1E7" w14:textId="77777777" w:rsidR="00E132B3" w:rsidRPr="00021A6C" w:rsidRDefault="00E132B3">
            <w:pPr>
              <w:jc w:val="both"/>
              <w:rPr>
                <w:sz w:val="20"/>
                <w:szCs w:val="20"/>
                <w:lang w:val="en-GB"/>
              </w:rPr>
            </w:pPr>
          </w:p>
          <w:p w14:paraId="50B2C55B" w14:textId="77777777" w:rsidR="00E132B3" w:rsidRPr="00021A6C" w:rsidRDefault="00E132B3">
            <w:pPr>
              <w:jc w:val="both"/>
              <w:rPr>
                <w:sz w:val="20"/>
                <w:szCs w:val="20"/>
                <w:lang w:val="en-GB"/>
              </w:rPr>
            </w:pPr>
          </w:p>
          <w:p w14:paraId="754A171C" w14:textId="77777777" w:rsidR="00E132B3" w:rsidRDefault="00E132B3">
            <w:pPr>
              <w:jc w:val="both"/>
              <w:rPr>
                <w:sz w:val="20"/>
                <w:szCs w:val="20"/>
                <w:lang w:val="en-GB"/>
              </w:rPr>
            </w:pPr>
          </w:p>
          <w:p w14:paraId="411EBA67" w14:textId="77777777" w:rsidR="00085FAF" w:rsidRPr="00021A6C" w:rsidRDefault="00085FAF">
            <w:pPr>
              <w:jc w:val="both"/>
              <w:rPr>
                <w:sz w:val="20"/>
                <w:szCs w:val="20"/>
                <w:lang w:val="en-GB"/>
              </w:rPr>
            </w:pPr>
          </w:p>
          <w:p w14:paraId="36659252" w14:textId="77777777" w:rsidR="00E132B3" w:rsidRDefault="00E132B3">
            <w:pPr>
              <w:jc w:val="both"/>
              <w:rPr>
                <w:sz w:val="20"/>
                <w:szCs w:val="20"/>
                <w:lang w:val="en-GB"/>
              </w:rPr>
            </w:pPr>
          </w:p>
          <w:p w14:paraId="6E59600D" w14:textId="77777777" w:rsidR="007C70A6" w:rsidRDefault="007C70A6">
            <w:pPr>
              <w:jc w:val="both"/>
              <w:rPr>
                <w:sz w:val="20"/>
                <w:szCs w:val="20"/>
                <w:lang w:val="en-GB"/>
              </w:rPr>
            </w:pPr>
          </w:p>
          <w:p w14:paraId="71AB2515" w14:textId="77777777" w:rsidR="00E132B3" w:rsidRPr="00021A6C" w:rsidRDefault="00E132B3">
            <w:pPr>
              <w:jc w:val="both"/>
              <w:rPr>
                <w:sz w:val="20"/>
                <w:szCs w:val="20"/>
              </w:rPr>
            </w:pPr>
            <w:r>
              <w:rPr>
                <w:sz w:val="20"/>
              </w:rPr>
              <w:t>58.10</w:t>
            </w:r>
          </w:p>
          <w:p w14:paraId="4DBA99E7" w14:textId="77777777" w:rsidR="00E132B3" w:rsidRPr="00021A6C" w:rsidRDefault="00E132B3">
            <w:pPr>
              <w:jc w:val="both"/>
              <w:rPr>
                <w:sz w:val="20"/>
                <w:szCs w:val="20"/>
                <w:lang w:val="en-GB"/>
              </w:rPr>
            </w:pPr>
          </w:p>
          <w:p w14:paraId="0AAF15C1" w14:textId="77777777" w:rsidR="00E132B3" w:rsidRDefault="00E132B3">
            <w:pPr>
              <w:jc w:val="both"/>
              <w:rPr>
                <w:sz w:val="20"/>
                <w:szCs w:val="20"/>
                <w:lang w:val="en-GB"/>
              </w:rPr>
            </w:pPr>
          </w:p>
          <w:p w14:paraId="6087E2B3" w14:textId="77777777" w:rsidR="00F012DF" w:rsidRPr="00021A6C" w:rsidRDefault="00F012DF">
            <w:pPr>
              <w:jc w:val="both"/>
              <w:rPr>
                <w:sz w:val="20"/>
                <w:szCs w:val="20"/>
                <w:lang w:val="en-GB"/>
              </w:rPr>
            </w:pPr>
          </w:p>
          <w:p w14:paraId="79E230A0" w14:textId="77777777" w:rsidR="00E132B3" w:rsidRPr="00021A6C" w:rsidRDefault="00E132B3">
            <w:pPr>
              <w:jc w:val="both"/>
              <w:rPr>
                <w:sz w:val="20"/>
                <w:szCs w:val="20"/>
              </w:rPr>
            </w:pPr>
            <w:r>
              <w:rPr>
                <w:sz w:val="20"/>
              </w:rPr>
              <w:t>58.11</w:t>
            </w:r>
          </w:p>
        </w:tc>
        <w:tc>
          <w:tcPr>
            <w:tcW w:w="3890" w:type="pct"/>
            <w:tcBorders>
              <w:top w:val="nil"/>
              <w:bottom w:val="nil"/>
            </w:tcBorders>
          </w:tcPr>
          <w:p w14:paraId="75706E12" w14:textId="3B22D524" w:rsidR="00E132B3" w:rsidRPr="00021A6C" w:rsidRDefault="00E132B3">
            <w:pPr>
              <w:jc w:val="both"/>
              <w:rPr>
                <w:sz w:val="20"/>
                <w:szCs w:val="20"/>
              </w:rPr>
            </w:pPr>
            <w:r>
              <w:rPr>
                <w:sz w:val="20"/>
              </w:rPr>
              <w:lastRenderedPageBreak/>
              <w:t xml:space="preserve">Fiação de fibras naturais </w:t>
            </w:r>
            <w:r w:rsidR="0007280E">
              <w:rPr>
                <w:sz w:val="20"/>
              </w:rPr>
              <w:t>e/</w:t>
            </w:r>
            <w:r w:rsidR="009C2F0E" w:rsidRPr="009C2F0E">
              <w:rPr>
                <w:sz w:val="20"/>
              </w:rPr>
              <w:t>ou de fibras sintéticas</w:t>
            </w:r>
            <w:r w:rsidR="00085FAF">
              <w:rPr>
                <w:sz w:val="20"/>
              </w:rPr>
              <w:t xml:space="preserve"> ou </w:t>
            </w:r>
            <w:r>
              <w:rPr>
                <w:sz w:val="20"/>
              </w:rPr>
              <w:t xml:space="preserve">artificiais </w:t>
            </w:r>
            <w:r w:rsidR="00085FAF">
              <w:rPr>
                <w:sz w:val="20"/>
              </w:rPr>
              <w:t xml:space="preserve">descontínuas, </w:t>
            </w:r>
            <w:r>
              <w:rPr>
                <w:sz w:val="20"/>
              </w:rPr>
              <w:t xml:space="preserve">combinada com tecelagem ou </w:t>
            </w:r>
            <w:r w:rsidR="00141395">
              <w:rPr>
                <w:sz w:val="20"/>
              </w:rPr>
              <w:t>tufagem</w:t>
            </w:r>
            <w:r>
              <w:rPr>
                <w:sz w:val="20"/>
              </w:rPr>
              <w:t>; ou</w:t>
            </w:r>
          </w:p>
          <w:p w14:paraId="753BA3CB" w14:textId="77777777" w:rsidR="00E132B3" w:rsidRPr="00DF43E6" w:rsidRDefault="00E132B3">
            <w:pPr>
              <w:jc w:val="both"/>
              <w:rPr>
                <w:sz w:val="20"/>
                <w:szCs w:val="20"/>
              </w:rPr>
            </w:pPr>
          </w:p>
          <w:p w14:paraId="0C079B4F" w14:textId="42578C70" w:rsidR="00E132B3" w:rsidRPr="00021A6C" w:rsidRDefault="00E132B3">
            <w:pPr>
              <w:jc w:val="both"/>
              <w:rPr>
                <w:sz w:val="20"/>
                <w:szCs w:val="20"/>
              </w:rPr>
            </w:pPr>
            <w:r>
              <w:rPr>
                <w:sz w:val="20"/>
              </w:rPr>
              <w:t>Extrusão de fios de filamentos sintéticos</w:t>
            </w:r>
            <w:r w:rsidR="00085FAF">
              <w:rPr>
                <w:sz w:val="20"/>
              </w:rPr>
              <w:t xml:space="preserve"> ou artificiais</w:t>
            </w:r>
            <w:r>
              <w:rPr>
                <w:sz w:val="20"/>
              </w:rPr>
              <w:t xml:space="preserve"> combinada com tecelagem ou </w:t>
            </w:r>
            <w:r w:rsidR="00141395">
              <w:rPr>
                <w:sz w:val="20"/>
              </w:rPr>
              <w:t>tufagem</w:t>
            </w:r>
            <w:r>
              <w:rPr>
                <w:sz w:val="20"/>
              </w:rPr>
              <w:t>; ou</w:t>
            </w:r>
          </w:p>
          <w:p w14:paraId="1ADDE338" w14:textId="77777777" w:rsidR="00E132B3" w:rsidRPr="00DF43E6" w:rsidRDefault="00E132B3">
            <w:pPr>
              <w:jc w:val="both"/>
              <w:rPr>
                <w:sz w:val="20"/>
                <w:szCs w:val="20"/>
              </w:rPr>
            </w:pPr>
          </w:p>
          <w:p w14:paraId="4D6293B0" w14:textId="05830FD1" w:rsidR="00E132B3" w:rsidRPr="00021A6C" w:rsidRDefault="00E132B3">
            <w:pPr>
              <w:jc w:val="both"/>
              <w:rPr>
                <w:sz w:val="20"/>
                <w:szCs w:val="20"/>
              </w:rPr>
            </w:pPr>
            <w:r>
              <w:rPr>
                <w:sz w:val="20"/>
              </w:rPr>
              <w:t xml:space="preserve">Tecelagem combinada com tingimento ou flocagem ou revestimento ou </w:t>
            </w:r>
            <w:r w:rsidR="00141395">
              <w:rPr>
                <w:sz w:val="20"/>
              </w:rPr>
              <w:t xml:space="preserve">estratificação </w:t>
            </w:r>
            <w:r>
              <w:rPr>
                <w:sz w:val="20"/>
              </w:rPr>
              <w:t>ou metalização; ou</w:t>
            </w:r>
          </w:p>
          <w:p w14:paraId="59C8B78E" w14:textId="77777777" w:rsidR="00E132B3" w:rsidRPr="00DF43E6" w:rsidRDefault="00E132B3">
            <w:pPr>
              <w:jc w:val="both"/>
              <w:rPr>
                <w:sz w:val="20"/>
                <w:szCs w:val="20"/>
              </w:rPr>
            </w:pPr>
          </w:p>
          <w:p w14:paraId="04369CA7" w14:textId="10027E79" w:rsidR="00E132B3" w:rsidRPr="00021A6C" w:rsidRDefault="00141395">
            <w:pPr>
              <w:jc w:val="both"/>
              <w:rPr>
                <w:sz w:val="20"/>
                <w:szCs w:val="20"/>
              </w:rPr>
            </w:pPr>
            <w:r>
              <w:rPr>
                <w:sz w:val="20"/>
              </w:rPr>
              <w:t xml:space="preserve">Tufagem </w:t>
            </w:r>
            <w:r w:rsidR="00E132B3">
              <w:rPr>
                <w:sz w:val="20"/>
              </w:rPr>
              <w:t>combinado com tingimento ou estampagem; ou</w:t>
            </w:r>
          </w:p>
          <w:p w14:paraId="3E2472E2" w14:textId="77777777" w:rsidR="00E132B3" w:rsidRPr="00DF43E6" w:rsidRDefault="00E132B3">
            <w:pPr>
              <w:jc w:val="both"/>
              <w:rPr>
                <w:sz w:val="20"/>
                <w:szCs w:val="20"/>
              </w:rPr>
            </w:pPr>
          </w:p>
          <w:p w14:paraId="17581521" w14:textId="77777777" w:rsidR="00E132B3" w:rsidRPr="00021A6C" w:rsidRDefault="00E132B3">
            <w:pPr>
              <w:jc w:val="both"/>
              <w:rPr>
                <w:sz w:val="20"/>
                <w:szCs w:val="20"/>
              </w:rPr>
            </w:pPr>
            <w:r>
              <w:rPr>
                <w:sz w:val="20"/>
              </w:rPr>
              <w:t>Flocagem combinada com tingimento ou estampagem; ou</w:t>
            </w:r>
          </w:p>
          <w:p w14:paraId="292F6257" w14:textId="77777777" w:rsidR="00E132B3" w:rsidRPr="00DF43E6" w:rsidRDefault="00E132B3">
            <w:pPr>
              <w:jc w:val="both"/>
              <w:rPr>
                <w:sz w:val="20"/>
                <w:szCs w:val="20"/>
              </w:rPr>
            </w:pPr>
          </w:p>
          <w:p w14:paraId="19DC64CC" w14:textId="4ABAAE9D" w:rsidR="00E132B3" w:rsidRPr="00021A6C" w:rsidRDefault="005B3537">
            <w:pPr>
              <w:jc w:val="both"/>
              <w:rPr>
                <w:sz w:val="20"/>
                <w:szCs w:val="20"/>
              </w:rPr>
            </w:pPr>
            <w:r w:rsidRPr="005B3537">
              <w:rPr>
                <w:sz w:val="20"/>
              </w:rPr>
              <w:t>Tingimento do fio, combinado com tecelagem</w:t>
            </w:r>
            <w:r w:rsidR="00E132B3">
              <w:rPr>
                <w:sz w:val="20"/>
              </w:rPr>
              <w:t>; ou</w:t>
            </w:r>
          </w:p>
          <w:p w14:paraId="06201F5B" w14:textId="77777777" w:rsidR="00E132B3" w:rsidRPr="00021A6C" w:rsidRDefault="00E132B3">
            <w:pPr>
              <w:jc w:val="both"/>
              <w:rPr>
                <w:sz w:val="20"/>
                <w:szCs w:val="20"/>
              </w:rPr>
            </w:pPr>
            <w:r>
              <w:rPr>
                <w:sz w:val="20"/>
              </w:rPr>
              <w:t>Tecelagem combinada com estampagem.</w:t>
            </w:r>
          </w:p>
          <w:p w14:paraId="195FAC1F" w14:textId="77777777" w:rsidR="00E132B3" w:rsidRPr="00DF43E6" w:rsidRDefault="00E132B3">
            <w:pPr>
              <w:jc w:val="both"/>
              <w:rPr>
                <w:sz w:val="20"/>
                <w:szCs w:val="20"/>
              </w:rPr>
            </w:pPr>
          </w:p>
          <w:p w14:paraId="065ACE5F" w14:textId="76C9A1E3" w:rsidR="00E132B3" w:rsidRPr="00021A6C" w:rsidRDefault="00FF2F61">
            <w:pPr>
              <w:jc w:val="both"/>
              <w:rPr>
                <w:sz w:val="20"/>
                <w:szCs w:val="20"/>
              </w:rPr>
            </w:pPr>
            <w:r>
              <w:rPr>
                <w:sz w:val="20"/>
              </w:rPr>
              <w:t>MP</w:t>
            </w:r>
          </w:p>
          <w:p w14:paraId="64ABD353" w14:textId="77777777" w:rsidR="00E132B3" w:rsidRPr="00DF43E6" w:rsidRDefault="00E132B3">
            <w:pPr>
              <w:jc w:val="both"/>
              <w:rPr>
                <w:sz w:val="20"/>
                <w:szCs w:val="20"/>
              </w:rPr>
            </w:pPr>
          </w:p>
          <w:p w14:paraId="2ED6F590" w14:textId="65711BA7" w:rsidR="00E132B3" w:rsidRPr="00021A6C" w:rsidRDefault="00E132B3">
            <w:pPr>
              <w:jc w:val="both"/>
              <w:rPr>
                <w:sz w:val="20"/>
                <w:szCs w:val="20"/>
              </w:rPr>
            </w:pPr>
            <w:r>
              <w:rPr>
                <w:sz w:val="20"/>
              </w:rPr>
              <w:t xml:space="preserve">Fiação de fibras naturais </w:t>
            </w:r>
            <w:r w:rsidR="0007280E">
              <w:rPr>
                <w:sz w:val="20"/>
              </w:rPr>
              <w:t>e/</w:t>
            </w:r>
            <w:r w:rsidR="009C2F0E" w:rsidRPr="009C2F0E">
              <w:rPr>
                <w:sz w:val="20"/>
              </w:rPr>
              <w:t>ou de fibras sintéticas</w:t>
            </w:r>
            <w:r w:rsidR="00085FAF">
              <w:rPr>
                <w:sz w:val="20"/>
              </w:rPr>
              <w:t xml:space="preserve"> ou </w:t>
            </w:r>
            <w:r>
              <w:rPr>
                <w:sz w:val="20"/>
              </w:rPr>
              <w:t xml:space="preserve">artificiais </w:t>
            </w:r>
            <w:r w:rsidR="00085FAF">
              <w:rPr>
                <w:sz w:val="20"/>
              </w:rPr>
              <w:t xml:space="preserve">descontínuas, </w:t>
            </w:r>
            <w:r>
              <w:rPr>
                <w:sz w:val="20"/>
              </w:rPr>
              <w:t xml:space="preserve">combinada com tecelagem ou </w:t>
            </w:r>
            <w:r w:rsidR="00141395">
              <w:rPr>
                <w:sz w:val="20"/>
              </w:rPr>
              <w:t>tufagem</w:t>
            </w:r>
            <w:r>
              <w:rPr>
                <w:sz w:val="20"/>
              </w:rPr>
              <w:t>; ou</w:t>
            </w:r>
          </w:p>
          <w:p w14:paraId="07976A0F" w14:textId="77777777" w:rsidR="00E132B3" w:rsidRPr="00DF43E6" w:rsidRDefault="00E132B3">
            <w:pPr>
              <w:jc w:val="both"/>
              <w:rPr>
                <w:sz w:val="20"/>
                <w:szCs w:val="20"/>
              </w:rPr>
            </w:pPr>
          </w:p>
          <w:p w14:paraId="56CC85A2" w14:textId="3F3EB0B5" w:rsidR="00E132B3" w:rsidRPr="00021A6C" w:rsidRDefault="00E132B3">
            <w:pPr>
              <w:jc w:val="both"/>
              <w:rPr>
                <w:sz w:val="20"/>
                <w:szCs w:val="20"/>
              </w:rPr>
            </w:pPr>
            <w:r>
              <w:rPr>
                <w:sz w:val="20"/>
              </w:rPr>
              <w:t xml:space="preserve">Extrusão de fios de filamentos sintéticos </w:t>
            </w:r>
            <w:r w:rsidR="00085FAF">
              <w:rPr>
                <w:sz w:val="20"/>
              </w:rPr>
              <w:t xml:space="preserve">ou artificiais </w:t>
            </w:r>
            <w:r>
              <w:rPr>
                <w:sz w:val="20"/>
              </w:rPr>
              <w:t xml:space="preserve">combinada com tecelagem ou </w:t>
            </w:r>
            <w:r w:rsidR="00141395">
              <w:rPr>
                <w:sz w:val="20"/>
              </w:rPr>
              <w:t>tufagem</w:t>
            </w:r>
            <w:r>
              <w:rPr>
                <w:sz w:val="20"/>
              </w:rPr>
              <w:t>; ou</w:t>
            </w:r>
          </w:p>
          <w:p w14:paraId="7F2F7CED" w14:textId="77777777" w:rsidR="00E132B3" w:rsidRPr="00DF43E6" w:rsidRDefault="00E132B3">
            <w:pPr>
              <w:jc w:val="both"/>
              <w:rPr>
                <w:sz w:val="20"/>
                <w:szCs w:val="20"/>
              </w:rPr>
            </w:pPr>
          </w:p>
          <w:p w14:paraId="5BD89193" w14:textId="630DDDD4" w:rsidR="00E132B3" w:rsidRPr="00021A6C" w:rsidRDefault="00E132B3">
            <w:pPr>
              <w:jc w:val="both"/>
              <w:rPr>
                <w:sz w:val="20"/>
                <w:szCs w:val="20"/>
              </w:rPr>
            </w:pPr>
            <w:r>
              <w:rPr>
                <w:sz w:val="20"/>
              </w:rPr>
              <w:t xml:space="preserve">Tecelagem combinada com tingimento ou flocagem ou revestimento ou </w:t>
            </w:r>
            <w:r w:rsidR="00141395">
              <w:rPr>
                <w:sz w:val="20"/>
              </w:rPr>
              <w:t xml:space="preserve">estratificação </w:t>
            </w:r>
            <w:r>
              <w:rPr>
                <w:sz w:val="20"/>
              </w:rPr>
              <w:t>ou metalização; ou</w:t>
            </w:r>
          </w:p>
          <w:p w14:paraId="1E558973" w14:textId="77777777" w:rsidR="00E132B3" w:rsidRPr="00DF43E6" w:rsidRDefault="00E132B3">
            <w:pPr>
              <w:jc w:val="both"/>
              <w:rPr>
                <w:sz w:val="20"/>
                <w:szCs w:val="20"/>
              </w:rPr>
            </w:pPr>
          </w:p>
          <w:p w14:paraId="5286BA79" w14:textId="2603F232" w:rsidR="00E132B3" w:rsidRPr="00021A6C" w:rsidRDefault="00141395">
            <w:pPr>
              <w:jc w:val="both"/>
              <w:rPr>
                <w:sz w:val="20"/>
                <w:szCs w:val="20"/>
              </w:rPr>
            </w:pPr>
            <w:r>
              <w:rPr>
                <w:sz w:val="20"/>
              </w:rPr>
              <w:t xml:space="preserve">Tufagem </w:t>
            </w:r>
            <w:r w:rsidR="00E132B3">
              <w:rPr>
                <w:sz w:val="20"/>
              </w:rPr>
              <w:t>combinado com tingimento ou estampagem; ou</w:t>
            </w:r>
          </w:p>
          <w:p w14:paraId="15AC888E" w14:textId="77777777" w:rsidR="00E132B3" w:rsidRPr="00DF43E6" w:rsidRDefault="00E132B3">
            <w:pPr>
              <w:jc w:val="both"/>
              <w:rPr>
                <w:sz w:val="20"/>
                <w:szCs w:val="20"/>
              </w:rPr>
            </w:pPr>
          </w:p>
          <w:p w14:paraId="16FF65D6" w14:textId="77777777" w:rsidR="00E132B3" w:rsidRPr="00021A6C" w:rsidRDefault="00E132B3">
            <w:pPr>
              <w:jc w:val="both"/>
              <w:rPr>
                <w:sz w:val="20"/>
                <w:szCs w:val="20"/>
              </w:rPr>
            </w:pPr>
            <w:r>
              <w:rPr>
                <w:sz w:val="20"/>
              </w:rPr>
              <w:t>Flocagem combinada com tingimento ou estampagem; ou</w:t>
            </w:r>
          </w:p>
          <w:p w14:paraId="5EF289B3" w14:textId="77777777" w:rsidR="00E132B3" w:rsidRPr="00DF43E6" w:rsidRDefault="00E132B3">
            <w:pPr>
              <w:jc w:val="both"/>
              <w:rPr>
                <w:sz w:val="20"/>
                <w:szCs w:val="20"/>
              </w:rPr>
            </w:pPr>
          </w:p>
          <w:p w14:paraId="19997265" w14:textId="006F3C63" w:rsidR="00E132B3" w:rsidRPr="00021A6C" w:rsidRDefault="005B3537">
            <w:pPr>
              <w:jc w:val="both"/>
              <w:rPr>
                <w:sz w:val="20"/>
                <w:szCs w:val="20"/>
              </w:rPr>
            </w:pPr>
            <w:r w:rsidRPr="005B3537">
              <w:rPr>
                <w:sz w:val="20"/>
              </w:rPr>
              <w:t>Tingimento do fio, combinado com tecelagem</w:t>
            </w:r>
            <w:r w:rsidR="00E132B3">
              <w:rPr>
                <w:sz w:val="20"/>
              </w:rPr>
              <w:t>; ou</w:t>
            </w:r>
          </w:p>
          <w:p w14:paraId="2EC6426B" w14:textId="77777777" w:rsidR="00E132B3" w:rsidRPr="00DF43E6" w:rsidRDefault="00E132B3">
            <w:pPr>
              <w:jc w:val="both"/>
              <w:rPr>
                <w:sz w:val="20"/>
                <w:szCs w:val="20"/>
              </w:rPr>
            </w:pPr>
          </w:p>
          <w:p w14:paraId="06EEBF6B" w14:textId="77777777" w:rsidR="00E132B3" w:rsidRPr="00021A6C" w:rsidRDefault="00E132B3">
            <w:pPr>
              <w:jc w:val="both"/>
              <w:rPr>
                <w:sz w:val="20"/>
                <w:szCs w:val="20"/>
              </w:rPr>
            </w:pPr>
            <w:r>
              <w:rPr>
                <w:sz w:val="20"/>
              </w:rPr>
              <w:t>Tecelagem combinada com estampagem.</w:t>
            </w:r>
          </w:p>
          <w:p w14:paraId="1032165C" w14:textId="77777777" w:rsidR="00E132B3" w:rsidRPr="00DF43E6" w:rsidRDefault="00E132B3">
            <w:pPr>
              <w:jc w:val="both"/>
              <w:rPr>
                <w:sz w:val="20"/>
                <w:szCs w:val="20"/>
              </w:rPr>
            </w:pPr>
          </w:p>
          <w:p w14:paraId="6C907A85" w14:textId="3F61D9E0" w:rsidR="00E132B3" w:rsidRPr="00021A6C" w:rsidRDefault="00E132B3">
            <w:pPr>
              <w:jc w:val="both"/>
              <w:rPr>
                <w:sz w:val="20"/>
                <w:szCs w:val="20"/>
              </w:rPr>
            </w:pPr>
            <w:r>
              <w:rPr>
                <w:sz w:val="20"/>
              </w:rPr>
              <w:t>Bordado em que o valor de tod</w:t>
            </w:r>
            <w:r w:rsidR="005427A4">
              <w:rPr>
                <w:sz w:val="20"/>
              </w:rPr>
              <w:t>os os materiais</w:t>
            </w:r>
            <w:r>
              <w:rPr>
                <w:sz w:val="20"/>
              </w:rPr>
              <w:t xml:space="preserve"> não </w:t>
            </w:r>
            <w:r w:rsidR="008F3836">
              <w:rPr>
                <w:sz w:val="20"/>
              </w:rPr>
              <w:t>originários</w:t>
            </w:r>
            <w:r>
              <w:rPr>
                <w:sz w:val="20"/>
              </w:rPr>
              <w:t xml:space="preserve"> de qualquer posição, exceto a do produto utilizado, não exceda 50% do preço </w:t>
            </w:r>
            <w:r w:rsidR="00230CF2" w:rsidRPr="00230CF2">
              <w:rPr>
                <w:i/>
                <w:sz w:val="20"/>
              </w:rPr>
              <w:t>ex-works</w:t>
            </w:r>
            <w:r>
              <w:rPr>
                <w:sz w:val="20"/>
              </w:rPr>
              <w:t xml:space="preserve"> do produto.</w:t>
            </w:r>
          </w:p>
          <w:p w14:paraId="7DB93BDF" w14:textId="77777777" w:rsidR="00E132B3" w:rsidRPr="00DF43E6" w:rsidRDefault="00E132B3">
            <w:pPr>
              <w:jc w:val="both"/>
              <w:rPr>
                <w:sz w:val="20"/>
                <w:szCs w:val="20"/>
              </w:rPr>
            </w:pPr>
          </w:p>
          <w:p w14:paraId="463AC815" w14:textId="1C5DEDC9" w:rsidR="00E132B3" w:rsidRPr="00021A6C" w:rsidRDefault="00E132B3">
            <w:pPr>
              <w:jc w:val="both"/>
              <w:rPr>
                <w:sz w:val="20"/>
                <w:szCs w:val="20"/>
              </w:rPr>
            </w:pPr>
            <w:r>
              <w:rPr>
                <w:sz w:val="20"/>
              </w:rPr>
              <w:t xml:space="preserve">Fiação de fibras naturais </w:t>
            </w:r>
            <w:r w:rsidR="0007280E">
              <w:rPr>
                <w:sz w:val="20"/>
              </w:rPr>
              <w:t>e/</w:t>
            </w:r>
            <w:r w:rsidR="009C2F0E" w:rsidRPr="009C2F0E">
              <w:rPr>
                <w:sz w:val="20"/>
              </w:rPr>
              <w:t>ou de fibras sintéticas</w:t>
            </w:r>
            <w:r w:rsidR="00846372">
              <w:rPr>
                <w:sz w:val="20"/>
              </w:rPr>
              <w:t xml:space="preserve"> ou </w:t>
            </w:r>
            <w:r>
              <w:rPr>
                <w:sz w:val="20"/>
              </w:rPr>
              <w:t xml:space="preserve">artificiais </w:t>
            </w:r>
            <w:r w:rsidR="00846372">
              <w:rPr>
                <w:sz w:val="20"/>
              </w:rPr>
              <w:t xml:space="preserve">descontínuas, </w:t>
            </w:r>
            <w:r>
              <w:rPr>
                <w:sz w:val="20"/>
              </w:rPr>
              <w:t xml:space="preserve">combinada com tecelagem ou </w:t>
            </w:r>
            <w:r w:rsidR="00FA25A2">
              <w:rPr>
                <w:sz w:val="20"/>
              </w:rPr>
              <w:t>tufagem</w:t>
            </w:r>
            <w:r>
              <w:rPr>
                <w:sz w:val="20"/>
              </w:rPr>
              <w:t>; ou</w:t>
            </w:r>
          </w:p>
          <w:p w14:paraId="581AA106" w14:textId="77777777" w:rsidR="00E132B3" w:rsidRPr="00DF43E6" w:rsidRDefault="00E132B3">
            <w:pPr>
              <w:jc w:val="both"/>
              <w:rPr>
                <w:sz w:val="20"/>
                <w:szCs w:val="20"/>
              </w:rPr>
            </w:pPr>
          </w:p>
          <w:p w14:paraId="10A04364" w14:textId="5A77F4B6" w:rsidR="00E132B3" w:rsidRPr="00021A6C" w:rsidRDefault="00E132B3">
            <w:pPr>
              <w:jc w:val="both"/>
              <w:rPr>
                <w:sz w:val="20"/>
                <w:szCs w:val="20"/>
              </w:rPr>
            </w:pPr>
            <w:r>
              <w:rPr>
                <w:sz w:val="20"/>
              </w:rPr>
              <w:t>Extrusão de fios de filamentos sintéticos</w:t>
            </w:r>
            <w:r w:rsidR="00846372">
              <w:rPr>
                <w:sz w:val="20"/>
              </w:rPr>
              <w:t xml:space="preserve"> ou artificiais</w:t>
            </w:r>
            <w:r>
              <w:rPr>
                <w:sz w:val="20"/>
              </w:rPr>
              <w:t xml:space="preserve"> combinada com tecelagem ou tu</w:t>
            </w:r>
            <w:r w:rsidR="00FA25A2">
              <w:rPr>
                <w:sz w:val="20"/>
              </w:rPr>
              <w:t>f</w:t>
            </w:r>
            <w:r>
              <w:rPr>
                <w:sz w:val="20"/>
              </w:rPr>
              <w:t>agem; ou</w:t>
            </w:r>
          </w:p>
          <w:p w14:paraId="6F460F7E" w14:textId="77777777" w:rsidR="00E132B3" w:rsidRPr="00DF43E6" w:rsidRDefault="00E132B3">
            <w:pPr>
              <w:jc w:val="both"/>
              <w:rPr>
                <w:sz w:val="20"/>
                <w:szCs w:val="20"/>
              </w:rPr>
            </w:pPr>
          </w:p>
          <w:p w14:paraId="6DCD4F81" w14:textId="46F3C8E7" w:rsidR="00E132B3" w:rsidRPr="00EF00BE" w:rsidRDefault="00E132B3">
            <w:pPr>
              <w:jc w:val="both"/>
              <w:rPr>
                <w:sz w:val="20"/>
              </w:rPr>
            </w:pPr>
            <w:r>
              <w:rPr>
                <w:sz w:val="20"/>
              </w:rPr>
              <w:t xml:space="preserve">Tecelagem combinada com tingimento ou flocagem ou revestimento ou </w:t>
            </w:r>
            <w:r w:rsidR="00FA25A2">
              <w:rPr>
                <w:sz w:val="20"/>
              </w:rPr>
              <w:t xml:space="preserve">estratificação </w:t>
            </w:r>
            <w:r>
              <w:rPr>
                <w:sz w:val="20"/>
              </w:rPr>
              <w:t>ou metalização; ou</w:t>
            </w:r>
          </w:p>
          <w:p w14:paraId="786FF614" w14:textId="77777777" w:rsidR="00E132B3" w:rsidRPr="00DF43E6" w:rsidRDefault="00E132B3">
            <w:pPr>
              <w:jc w:val="both"/>
              <w:rPr>
                <w:sz w:val="20"/>
                <w:szCs w:val="20"/>
              </w:rPr>
            </w:pPr>
          </w:p>
          <w:p w14:paraId="7A4064F5" w14:textId="116F1725" w:rsidR="00E132B3" w:rsidRPr="00021A6C" w:rsidRDefault="00FA25A2">
            <w:pPr>
              <w:jc w:val="both"/>
              <w:rPr>
                <w:sz w:val="20"/>
                <w:szCs w:val="20"/>
              </w:rPr>
            </w:pPr>
            <w:r>
              <w:rPr>
                <w:sz w:val="20"/>
              </w:rPr>
              <w:t xml:space="preserve">Tufagem </w:t>
            </w:r>
            <w:r w:rsidR="00E132B3">
              <w:rPr>
                <w:sz w:val="20"/>
              </w:rPr>
              <w:t>combinada com tingimento ou estampagem; ou</w:t>
            </w:r>
          </w:p>
          <w:p w14:paraId="136E0969" w14:textId="77777777" w:rsidR="00E132B3" w:rsidRPr="00DF43E6" w:rsidRDefault="00E132B3">
            <w:pPr>
              <w:jc w:val="both"/>
              <w:rPr>
                <w:sz w:val="20"/>
                <w:szCs w:val="20"/>
              </w:rPr>
            </w:pPr>
          </w:p>
          <w:p w14:paraId="7F6BC51A" w14:textId="77777777" w:rsidR="00E132B3" w:rsidRPr="00021A6C" w:rsidRDefault="00E132B3">
            <w:pPr>
              <w:jc w:val="both"/>
              <w:rPr>
                <w:sz w:val="20"/>
                <w:szCs w:val="20"/>
              </w:rPr>
            </w:pPr>
            <w:r>
              <w:rPr>
                <w:sz w:val="20"/>
              </w:rPr>
              <w:t>Flocagem combinada com tingimento ou estampagem; ou</w:t>
            </w:r>
          </w:p>
          <w:p w14:paraId="64756CFB" w14:textId="77777777" w:rsidR="00E132B3" w:rsidRPr="00DF43E6" w:rsidRDefault="00E132B3">
            <w:pPr>
              <w:jc w:val="both"/>
              <w:rPr>
                <w:sz w:val="20"/>
                <w:szCs w:val="20"/>
              </w:rPr>
            </w:pPr>
          </w:p>
          <w:p w14:paraId="07E2C0D0" w14:textId="6DD79605" w:rsidR="00E132B3" w:rsidRPr="00021A6C" w:rsidRDefault="005B3537">
            <w:pPr>
              <w:jc w:val="both"/>
              <w:rPr>
                <w:sz w:val="20"/>
                <w:szCs w:val="20"/>
              </w:rPr>
            </w:pPr>
            <w:r w:rsidRPr="005B3537">
              <w:rPr>
                <w:sz w:val="20"/>
              </w:rPr>
              <w:t>Tingimento do fio, combinado com tecelagem</w:t>
            </w:r>
            <w:r w:rsidR="00E132B3">
              <w:rPr>
                <w:sz w:val="20"/>
              </w:rPr>
              <w:t>; ou</w:t>
            </w:r>
          </w:p>
          <w:p w14:paraId="210BA70F" w14:textId="77777777" w:rsidR="00E132B3" w:rsidRPr="00DF43E6" w:rsidRDefault="00E132B3">
            <w:pPr>
              <w:jc w:val="both"/>
              <w:rPr>
                <w:sz w:val="20"/>
                <w:szCs w:val="20"/>
              </w:rPr>
            </w:pPr>
          </w:p>
          <w:p w14:paraId="5714A677" w14:textId="77777777" w:rsidR="00E132B3" w:rsidRPr="00021A6C" w:rsidRDefault="00E132B3">
            <w:pPr>
              <w:jc w:val="both"/>
              <w:rPr>
                <w:sz w:val="20"/>
                <w:szCs w:val="20"/>
              </w:rPr>
            </w:pPr>
            <w:r>
              <w:rPr>
                <w:sz w:val="20"/>
              </w:rPr>
              <w:t>Tecelagem combinada com estampagem.</w:t>
            </w:r>
          </w:p>
        </w:tc>
      </w:tr>
      <w:tr w:rsidR="00E132B3" w:rsidRPr="00021A6C" w14:paraId="63738066" w14:textId="77777777">
        <w:tc>
          <w:tcPr>
            <w:tcW w:w="1110" w:type="pct"/>
            <w:tcBorders>
              <w:top w:val="nil"/>
            </w:tcBorders>
          </w:tcPr>
          <w:p w14:paraId="7DCAAC7D" w14:textId="77777777" w:rsidR="00E132B3" w:rsidRPr="00021A6C" w:rsidRDefault="00E132B3">
            <w:pPr>
              <w:jc w:val="both"/>
              <w:rPr>
                <w:sz w:val="20"/>
                <w:szCs w:val="20"/>
                <w:lang w:val="en-GB"/>
              </w:rPr>
            </w:pPr>
          </w:p>
        </w:tc>
        <w:tc>
          <w:tcPr>
            <w:tcW w:w="3890" w:type="pct"/>
            <w:tcBorders>
              <w:top w:val="nil"/>
            </w:tcBorders>
          </w:tcPr>
          <w:p w14:paraId="63483058" w14:textId="77777777" w:rsidR="00E132B3" w:rsidRPr="00021A6C" w:rsidRDefault="00E132B3">
            <w:pPr>
              <w:jc w:val="both"/>
              <w:rPr>
                <w:sz w:val="20"/>
                <w:szCs w:val="20"/>
                <w:lang w:val="en-GB"/>
              </w:rPr>
            </w:pPr>
          </w:p>
        </w:tc>
      </w:tr>
      <w:tr w:rsidR="00E132B3" w:rsidRPr="00021A6C" w14:paraId="3A70E67D" w14:textId="77777777">
        <w:tc>
          <w:tcPr>
            <w:tcW w:w="1110" w:type="pct"/>
            <w:tcBorders>
              <w:bottom w:val="nil"/>
            </w:tcBorders>
          </w:tcPr>
          <w:p w14:paraId="6111C07D" w14:textId="42477ED4" w:rsidR="00E132B3" w:rsidRPr="00021A6C" w:rsidRDefault="00E132B3">
            <w:pPr>
              <w:jc w:val="both"/>
              <w:rPr>
                <w:b/>
                <w:sz w:val="20"/>
                <w:szCs w:val="20"/>
              </w:rPr>
            </w:pPr>
            <w:r>
              <w:rPr>
                <w:b/>
                <w:sz w:val="20"/>
              </w:rPr>
              <w:t>Capítulo 59</w:t>
            </w:r>
          </w:p>
        </w:tc>
        <w:tc>
          <w:tcPr>
            <w:tcW w:w="3890" w:type="pct"/>
            <w:tcBorders>
              <w:bottom w:val="nil"/>
            </w:tcBorders>
          </w:tcPr>
          <w:p w14:paraId="011269C9" w14:textId="02A324C6" w:rsidR="00E132B3" w:rsidRPr="00021A6C" w:rsidRDefault="00CB63B2" w:rsidP="00AF4C82">
            <w:pPr>
              <w:jc w:val="both"/>
              <w:rPr>
                <w:b/>
                <w:sz w:val="20"/>
                <w:szCs w:val="20"/>
              </w:rPr>
            </w:pPr>
            <w:r w:rsidRPr="00CB63B2">
              <w:rPr>
                <w:b/>
                <w:sz w:val="20"/>
              </w:rPr>
              <w:t>Tecidos impregnados, revestidos, recobertos ou estratificados; artigos para usos técnicos de matérias têxteis</w:t>
            </w:r>
          </w:p>
        </w:tc>
      </w:tr>
      <w:tr w:rsidR="00E132B3" w:rsidRPr="00021A6C" w14:paraId="4276F744" w14:textId="77777777">
        <w:tc>
          <w:tcPr>
            <w:tcW w:w="1110" w:type="pct"/>
            <w:tcBorders>
              <w:top w:val="nil"/>
              <w:bottom w:val="nil"/>
            </w:tcBorders>
          </w:tcPr>
          <w:p w14:paraId="1847122B" w14:textId="77777777" w:rsidR="00E132B3" w:rsidRPr="00DF43E6" w:rsidRDefault="00E132B3">
            <w:pPr>
              <w:jc w:val="both"/>
              <w:rPr>
                <w:sz w:val="20"/>
                <w:szCs w:val="20"/>
              </w:rPr>
            </w:pPr>
          </w:p>
        </w:tc>
        <w:tc>
          <w:tcPr>
            <w:tcW w:w="3890" w:type="pct"/>
            <w:tcBorders>
              <w:top w:val="nil"/>
              <w:bottom w:val="nil"/>
            </w:tcBorders>
          </w:tcPr>
          <w:p w14:paraId="7990C8DE" w14:textId="77777777" w:rsidR="00E132B3" w:rsidRPr="00DF43E6" w:rsidRDefault="00E132B3">
            <w:pPr>
              <w:jc w:val="both"/>
              <w:rPr>
                <w:sz w:val="20"/>
                <w:szCs w:val="20"/>
              </w:rPr>
            </w:pPr>
          </w:p>
        </w:tc>
      </w:tr>
      <w:tr w:rsidR="00E132B3" w:rsidRPr="00021A6C" w14:paraId="6E59558E" w14:textId="77777777">
        <w:tc>
          <w:tcPr>
            <w:tcW w:w="1110" w:type="pct"/>
            <w:tcBorders>
              <w:top w:val="nil"/>
              <w:bottom w:val="nil"/>
            </w:tcBorders>
          </w:tcPr>
          <w:p w14:paraId="68F8C70A" w14:textId="77777777" w:rsidR="00E132B3" w:rsidRPr="00021A6C" w:rsidRDefault="00E132B3">
            <w:pPr>
              <w:jc w:val="both"/>
              <w:rPr>
                <w:sz w:val="20"/>
                <w:szCs w:val="20"/>
              </w:rPr>
            </w:pPr>
            <w:r>
              <w:rPr>
                <w:sz w:val="20"/>
              </w:rPr>
              <w:t>59.01</w:t>
            </w:r>
          </w:p>
        </w:tc>
        <w:tc>
          <w:tcPr>
            <w:tcW w:w="3890" w:type="pct"/>
            <w:tcBorders>
              <w:top w:val="nil"/>
              <w:bottom w:val="nil"/>
            </w:tcBorders>
          </w:tcPr>
          <w:p w14:paraId="2AF8B495" w14:textId="47C66339" w:rsidR="00E132B3" w:rsidRPr="00021A6C" w:rsidRDefault="00E132B3">
            <w:pPr>
              <w:jc w:val="both"/>
              <w:rPr>
                <w:sz w:val="20"/>
                <w:szCs w:val="20"/>
              </w:rPr>
            </w:pPr>
            <w:r>
              <w:rPr>
                <w:sz w:val="20"/>
              </w:rPr>
              <w:t xml:space="preserve">Tecelagem combinada com tingimento ou flocagem ou revestimento ou </w:t>
            </w:r>
            <w:r w:rsidR="00FA25A2">
              <w:rPr>
                <w:sz w:val="20"/>
              </w:rPr>
              <w:t xml:space="preserve">estratificação </w:t>
            </w:r>
            <w:r>
              <w:rPr>
                <w:sz w:val="20"/>
              </w:rPr>
              <w:t>ou metalização; ou</w:t>
            </w:r>
          </w:p>
          <w:p w14:paraId="22348BD3" w14:textId="77777777" w:rsidR="00E132B3" w:rsidRPr="00DF43E6" w:rsidRDefault="00E132B3">
            <w:pPr>
              <w:jc w:val="both"/>
              <w:rPr>
                <w:sz w:val="20"/>
                <w:szCs w:val="20"/>
              </w:rPr>
            </w:pPr>
          </w:p>
          <w:p w14:paraId="54E4F35F" w14:textId="77777777" w:rsidR="00E132B3" w:rsidRPr="00021A6C" w:rsidRDefault="00E132B3">
            <w:pPr>
              <w:jc w:val="both"/>
              <w:rPr>
                <w:sz w:val="20"/>
                <w:szCs w:val="20"/>
              </w:rPr>
            </w:pPr>
            <w:r>
              <w:rPr>
                <w:sz w:val="20"/>
              </w:rPr>
              <w:t>Flocagem combinada com tingimento ou estampagem.</w:t>
            </w:r>
          </w:p>
        </w:tc>
      </w:tr>
      <w:tr w:rsidR="00E132B3" w:rsidRPr="00021A6C" w14:paraId="210D8917" w14:textId="77777777">
        <w:tc>
          <w:tcPr>
            <w:tcW w:w="1110" w:type="pct"/>
            <w:tcBorders>
              <w:top w:val="nil"/>
              <w:bottom w:val="nil"/>
            </w:tcBorders>
          </w:tcPr>
          <w:p w14:paraId="743424D0" w14:textId="77777777" w:rsidR="00E132B3" w:rsidRPr="00DF43E6" w:rsidRDefault="00E132B3">
            <w:pPr>
              <w:jc w:val="both"/>
              <w:rPr>
                <w:sz w:val="20"/>
                <w:szCs w:val="20"/>
              </w:rPr>
            </w:pPr>
          </w:p>
        </w:tc>
        <w:tc>
          <w:tcPr>
            <w:tcW w:w="3890" w:type="pct"/>
            <w:tcBorders>
              <w:top w:val="nil"/>
              <w:bottom w:val="nil"/>
            </w:tcBorders>
          </w:tcPr>
          <w:p w14:paraId="0F754610" w14:textId="77777777" w:rsidR="00E132B3" w:rsidRPr="00DF43E6" w:rsidRDefault="00E132B3">
            <w:pPr>
              <w:jc w:val="both"/>
              <w:rPr>
                <w:sz w:val="20"/>
                <w:szCs w:val="20"/>
              </w:rPr>
            </w:pPr>
          </w:p>
        </w:tc>
      </w:tr>
      <w:tr w:rsidR="00E132B3" w:rsidRPr="00021A6C" w14:paraId="6E1ED244" w14:textId="77777777">
        <w:tc>
          <w:tcPr>
            <w:tcW w:w="1110" w:type="pct"/>
            <w:tcBorders>
              <w:top w:val="nil"/>
              <w:bottom w:val="nil"/>
            </w:tcBorders>
          </w:tcPr>
          <w:p w14:paraId="1F50F074" w14:textId="77777777" w:rsidR="00E132B3" w:rsidRPr="00021A6C" w:rsidRDefault="00E132B3">
            <w:pPr>
              <w:jc w:val="both"/>
              <w:rPr>
                <w:b/>
                <w:sz w:val="20"/>
                <w:szCs w:val="20"/>
              </w:rPr>
            </w:pPr>
            <w:r>
              <w:rPr>
                <w:sz w:val="20"/>
              </w:rPr>
              <w:t>59.02</w:t>
            </w:r>
          </w:p>
        </w:tc>
        <w:tc>
          <w:tcPr>
            <w:tcW w:w="3890" w:type="pct"/>
            <w:tcBorders>
              <w:top w:val="nil"/>
              <w:bottom w:val="nil"/>
            </w:tcBorders>
          </w:tcPr>
          <w:p w14:paraId="7F255559" w14:textId="4B07B026" w:rsidR="00E132B3" w:rsidRPr="00021A6C" w:rsidRDefault="00E132B3">
            <w:pPr>
              <w:jc w:val="both"/>
              <w:rPr>
                <w:sz w:val="20"/>
                <w:szCs w:val="20"/>
              </w:rPr>
            </w:pPr>
            <w:r>
              <w:rPr>
                <w:sz w:val="20"/>
              </w:rPr>
              <w:t xml:space="preserve">Fiação de fibras naturais </w:t>
            </w:r>
            <w:r w:rsidR="0007280E">
              <w:rPr>
                <w:sz w:val="20"/>
              </w:rPr>
              <w:t>e/</w:t>
            </w:r>
            <w:r w:rsidR="009C2F0E" w:rsidRPr="009C2F0E">
              <w:rPr>
                <w:sz w:val="20"/>
              </w:rPr>
              <w:t>ou de fibras sintéticas</w:t>
            </w:r>
            <w:r w:rsidR="00846372">
              <w:rPr>
                <w:sz w:val="20"/>
              </w:rPr>
              <w:t xml:space="preserve"> ou </w:t>
            </w:r>
            <w:r>
              <w:rPr>
                <w:sz w:val="20"/>
              </w:rPr>
              <w:t xml:space="preserve">artificiais </w:t>
            </w:r>
            <w:r w:rsidR="00846372">
              <w:rPr>
                <w:sz w:val="20"/>
              </w:rPr>
              <w:t xml:space="preserve">descontínuas, </w:t>
            </w:r>
            <w:r>
              <w:rPr>
                <w:sz w:val="20"/>
              </w:rPr>
              <w:t>combinada com tecelagem; ou</w:t>
            </w:r>
          </w:p>
          <w:p w14:paraId="564834E9" w14:textId="77777777" w:rsidR="00E132B3" w:rsidRPr="00DF43E6" w:rsidRDefault="00E132B3">
            <w:pPr>
              <w:jc w:val="both"/>
              <w:rPr>
                <w:sz w:val="20"/>
                <w:szCs w:val="20"/>
              </w:rPr>
            </w:pPr>
          </w:p>
          <w:p w14:paraId="2B22B8F8" w14:textId="3553338A" w:rsidR="00E132B3" w:rsidRPr="00021A6C" w:rsidRDefault="00E132B3">
            <w:pPr>
              <w:jc w:val="both"/>
              <w:rPr>
                <w:b/>
                <w:sz w:val="20"/>
                <w:szCs w:val="20"/>
              </w:rPr>
            </w:pPr>
            <w:r>
              <w:rPr>
                <w:sz w:val="20"/>
              </w:rPr>
              <w:t>Extrusão de fios de filamentos sintéticos</w:t>
            </w:r>
            <w:r w:rsidR="00846372">
              <w:rPr>
                <w:sz w:val="20"/>
              </w:rPr>
              <w:t xml:space="preserve"> ou artificiais</w:t>
            </w:r>
            <w:r>
              <w:rPr>
                <w:sz w:val="20"/>
              </w:rPr>
              <w:t xml:space="preserve"> combinada com tecelagem.</w:t>
            </w:r>
          </w:p>
        </w:tc>
      </w:tr>
      <w:tr w:rsidR="00E132B3" w:rsidRPr="00021A6C" w14:paraId="6925B4FB" w14:textId="77777777">
        <w:tc>
          <w:tcPr>
            <w:tcW w:w="1110" w:type="pct"/>
            <w:tcBorders>
              <w:top w:val="nil"/>
              <w:bottom w:val="nil"/>
            </w:tcBorders>
          </w:tcPr>
          <w:p w14:paraId="2F75622E" w14:textId="77777777" w:rsidR="00E132B3" w:rsidRPr="00DF43E6" w:rsidRDefault="00E132B3">
            <w:pPr>
              <w:jc w:val="both"/>
              <w:rPr>
                <w:sz w:val="20"/>
                <w:szCs w:val="20"/>
              </w:rPr>
            </w:pPr>
          </w:p>
        </w:tc>
        <w:tc>
          <w:tcPr>
            <w:tcW w:w="3890" w:type="pct"/>
            <w:tcBorders>
              <w:top w:val="nil"/>
              <w:bottom w:val="nil"/>
            </w:tcBorders>
          </w:tcPr>
          <w:p w14:paraId="454452B5" w14:textId="77777777" w:rsidR="00E132B3" w:rsidRPr="00DF43E6" w:rsidRDefault="00E132B3">
            <w:pPr>
              <w:jc w:val="both"/>
              <w:rPr>
                <w:sz w:val="20"/>
                <w:szCs w:val="20"/>
              </w:rPr>
            </w:pPr>
          </w:p>
        </w:tc>
      </w:tr>
      <w:tr w:rsidR="00E132B3" w:rsidRPr="00021A6C" w14:paraId="28E41F02" w14:textId="77777777">
        <w:tc>
          <w:tcPr>
            <w:tcW w:w="1110" w:type="pct"/>
            <w:tcBorders>
              <w:top w:val="nil"/>
              <w:bottom w:val="nil"/>
            </w:tcBorders>
          </w:tcPr>
          <w:p w14:paraId="669CE91B" w14:textId="77777777" w:rsidR="00E132B3" w:rsidRPr="00021A6C" w:rsidRDefault="00E132B3">
            <w:pPr>
              <w:jc w:val="both"/>
              <w:rPr>
                <w:sz w:val="20"/>
                <w:szCs w:val="20"/>
              </w:rPr>
            </w:pPr>
            <w:r>
              <w:rPr>
                <w:sz w:val="20"/>
              </w:rPr>
              <w:t>59.03</w:t>
            </w:r>
          </w:p>
          <w:p w14:paraId="2CA7AE8A" w14:textId="77777777" w:rsidR="00E132B3" w:rsidRPr="00021A6C" w:rsidRDefault="00E132B3">
            <w:pPr>
              <w:jc w:val="both"/>
              <w:rPr>
                <w:sz w:val="20"/>
                <w:szCs w:val="20"/>
                <w:lang w:val="en-GB"/>
              </w:rPr>
            </w:pPr>
          </w:p>
          <w:p w14:paraId="37DFB608" w14:textId="77777777" w:rsidR="00E132B3" w:rsidRPr="00021A6C" w:rsidRDefault="00E132B3">
            <w:pPr>
              <w:jc w:val="both"/>
              <w:rPr>
                <w:sz w:val="20"/>
                <w:szCs w:val="20"/>
                <w:lang w:val="en-GB"/>
              </w:rPr>
            </w:pPr>
          </w:p>
          <w:p w14:paraId="1C5718D7" w14:textId="77777777" w:rsidR="00E132B3" w:rsidRPr="00021A6C" w:rsidRDefault="00E132B3">
            <w:pPr>
              <w:jc w:val="both"/>
              <w:rPr>
                <w:sz w:val="20"/>
                <w:szCs w:val="20"/>
                <w:lang w:val="en-GB"/>
              </w:rPr>
            </w:pPr>
          </w:p>
          <w:p w14:paraId="5460B1F7" w14:textId="77777777" w:rsidR="00E132B3" w:rsidRPr="00021A6C" w:rsidRDefault="00E132B3">
            <w:pPr>
              <w:jc w:val="both"/>
              <w:rPr>
                <w:sz w:val="20"/>
                <w:szCs w:val="20"/>
                <w:lang w:val="en-GB"/>
              </w:rPr>
            </w:pPr>
          </w:p>
          <w:p w14:paraId="1C9843F9" w14:textId="77777777" w:rsidR="00E132B3" w:rsidRPr="00021A6C" w:rsidRDefault="00E132B3">
            <w:pPr>
              <w:jc w:val="both"/>
              <w:rPr>
                <w:sz w:val="20"/>
                <w:szCs w:val="20"/>
                <w:lang w:val="en-GB"/>
              </w:rPr>
            </w:pPr>
          </w:p>
          <w:p w14:paraId="187468DF" w14:textId="77777777" w:rsidR="00E132B3" w:rsidRPr="00021A6C" w:rsidRDefault="00E132B3">
            <w:pPr>
              <w:jc w:val="both"/>
              <w:rPr>
                <w:sz w:val="20"/>
                <w:szCs w:val="20"/>
                <w:lang w:val="en-GB"/>
              </w:rPr>
            </w:pPr>
          </w:p>
          <w:p w14:paraId="44E7FC71" w14:textId="77777777" w:rsidR="00E132B3" w:rsidRPr="00021A6C" w:rsidRDefault="00E132B3">
            <w:pPr>
              <w:jc w:val="both"/>
              <w:rPr>
                <w:sz w:val="20"/>
                <w:szCs w:val="20"/>
              </w:rPr>
            </w:pPr>
            <w:r>
              <w:rPr>
                <w:sz w:val="20"/>
              </w:rPr>
              <w:t>59.04</w:t>
            </w:r>
          </w:p>
        </w:tc>
        <w:tc>
          <w:tcPr>
            <w:tcW w:w="3890" w:type="pct"/>
            <w:tcBorders>
              <w:top w:val="nil"/>
              <w:bottom w:val="nil"/>
            </w:tcBorders>
          </w:tcPr>
          <w:p w14:paraId="12CC5531" w14:textId="00FD8923" w:rsidR="00E132B3" w:rsidRPr="00021A6C" w:rsidRDefault="00E132B3">
            <w:pPr>
              <w:jc w:val="both"/>
              <w:rPr>
                <w:sz w:val="20"/>
                <w:szCs w:val="20"/>
              </w:rPr>
            </w:pPr>
            <w:r>
              <w:rPr>
                <w:sz w:val="20"/>
              </w:rPr>
              <w:t xml:space="preserve">Tecelagem combinada com impregnação ou com revestimento ou com cobertura ou com </w:t>
            </w:r>
            <w:r w:rsidR="00FA25A2" w:rsidRPr="00FA25A2">
              <w:rPr>
                <w:sz w:val="20"/>
              </w:rPr>
              <w:t xml:space="preserve">estratificação </w:t>
            </w:r>
            <w:r>
              <w:rPr>
                <w:sz w:val="20"/>
              </w:rPr>
              <w:t>ou com metalização; ou</w:t>
            </w:r>
          </w:p>
          <w:p w14:paraId="43ECFFFC" w14:textId="77777777" w:rsidR="00E132B3" w:rsidRPr="00DF43E6" w:rsidRDefault="00E132B3">
            <w:pPr>
              <w:jc w:val="both"/>
              <w:rPr>
                <w:sz w:val="20"/>
                <w:szCs w:val="20"/>
              </w:rPr>
            </w:pPr>
          </w:p>
          <w:p w14:paraId="76252F73" w14:textId="77777777" w:rsidR="00E132B3" w:rsidRPr="00021A6C" w:rsidRDefault="00E132B3">
            <w:pPr>
              <w:jc w:val="both"/>
              <w:rPr>
                <w:sz w:val="20"/>
                <w:szCs w:val="20"/>
              </w:rPr>
            </w:pPr>
            <w:r>
              <w:rPr>
                <w:sz w:val="20"/>
              </w:rPr>
              <w:t>Tecelagem combinada com estampagem; ou</w:t>
            </w:r>
          </w:p>
          <w:p w14:paraId="0B9A44DE" w14:textId="77777777" w:rsidR="00E132B3" w:rsidRPr="00DF43E6" w:rsidRDefault="00E132B3">
            <w:pPr>
              <w:jc w:val="both"/>
              <w:rPr>
                <w:sz w:val="20"/>
                <w:szCs w:val="20"/>
              </w:rPr>
            </w:pPr>
          </w:p>
          <w:p w14:paraId="3850B651" w14:textId="43C0E6BF" w:rsidR="00E132B3" w:rsidRPr="00021A6C" w:rsidRDefault="00914A47">
            <w:pPr>
              <w:jc w:val="both"/>
              <w:rPr>
                <w:sz w:val="20"/>
                <w:szCs w:val="20"/>
              </w:rPr>
            </w:pPr>
            <w:r>
              <w:rPr>
                <w:sz w:val="20"/>
              </w:rPr>
              <w:t xml:space="preserve">Estampagem </w:t>
            </w:r>
            <w:r w:rsidR="00E132B3">
              <w:rPr>
                <w:sz w:val="20"/>
              </w:rPr>
              <w:t xml:space="preserve">(como operação </w:t>
            </w:r>
            <w:r w:rsidR="00FA25A2">
              <w:rPr>
                <w:sz w:val="20"/>
              </w:rPr>
              <w:t>autônoma</w:t>
            </w:r>
            <w:r w:rsidR="00E132B3">
              <w:rPr>
                <w:sz w:val="20"/>
              </w:rPr>
              <w:t>).</w:t>
            </w:r>
          </w:p>
          <w:p w14:paraId="0B6F07B6" w14:textId="77777777" w:rsidR="00E132B3" w:rsidRPr="00DF43E6" w:rsidRDefault="00E132B3">
            <w:pPr>
              <w:jc w:val="both"/>
              <w:rPr>
                <w:sz w:val="20"/>
                <w:szCs w:val="20"/>
              </w:rPr>
            </w:pPr>
          </w:p>
          <w:p w14:paraId="3D879321" w14:textId="5A60FDD2" w:rsidR="00E132B3" w:rsidRPr="00021A6C" w:rsidRDefault="00E132B3">
            <w:pPr>
              <w:jc w:val="both"/>
              <w:rPr>
                <w:sz w:val="20"/>
                <w:szCs w:val="20"/>
              </w:rPr>
            </w:pPr>
            <w:r>
              <w:rPr>
                <w:sz w:val="20"/>
              </w:rPr>
              <w:t xml:space="preserve">Tecelagem ou calandragem combinada com tingimento ou com revestimento ou com </w:t>
            </w:r>
            <w:r w:rsidR="00FA25A2" w:rsidRPr="00FA25A2">
              <w:rPr>
                <w:sz w:val="20"/>
              </w:rPr>
              <w:t xml:space="preserve">estratificação </w:t>
            </w:r>
            <w:r>
              <w:rPr>
                <w:sz w:val="20"/>
              </w:rPr>
              <w:t>ou com metalização.</w:t>
            </w:r>
          </w:p>
          <w:p w14:paraId="152433CE" w14:textId="77777777" w:rsidR="00E132B3" w:rsidRPr="00DF43E6" w:rsidRDefault="00E132B3">
            <w:pPr>
              <w:jc w:val="both"/>
              <w:rPr>
                <w:sz w:val="20"/>
                <w:szCs w:val="20"/>
              </w:rPr>
            </w:pPr>
          </w:p>
        </w:tc>
      </w:tr>
      <w:tr w:rsidR="00E132B3" w:rsidRPr="00021A6C" w14:paraId="273E7289" w14:textId="77777777">
        <w:tc>
          <w:tcPr>
            <w:tcW w:w="1110" w:type="pct"/>
            <w:tcBorders>
              <w:top w:val="nil"/>
              <w:bottom w:val="nil"/>
            </w:tcBorders>
          </w:tcPr>
          <w:p w14:paraId="528659E8" w14:textId="77777777" w:rsidR="00E132B3" w:rsidRPr="00021A6C" w:rsidRDefault="00E132B3">
            <w:pPr>
              <w:jc w:val="both"/>
              <w:rPr>
                <w:sz w:val="20"/>
                <w:szCs w:val="20"/>
              </w:rPr>
            </w:pPr>
            <w:r>
              <w:rPr>
                <w:sz w:val="20"/>
              </w:rPr>
              <w:t>59.05</w:t>
            </w:r>
          </w:p>
          <w:p w14:paraId="0733EC61" w14:textId="77777777" w:rsidR="00E132B3" w:rsidRPr="00021A6C" w:rsidRDefault="00E132B3">
            <w:pPr>
              <w:jc w:val="both"/>
              <w:rPr>
                <w:sz w:val="20"/>
                <w:szCs w:val="20"/>
                <w:lang w:val="en-GB"/>
              </w:rPr>
            </w:pPr>
          </w:p>
          <w:p w14:paraId="6E000992" w14:textId="77777777" w:rsidR="00E132B3" w:rsidRPr="00021A6C" w:rsidRDefault="00E132B3">
            <w:pPr>
              <w:jc w:val="both"/>
              <w:rPr>
                <w:sz w:val="20"/>
                <w:szCs w:val="20"/>
                <w:lang w:val="en-GB"/>
              </w:rPr>
            </w:pPr>
          </w:p>
          <w:p w14:paraId="127C190F" w14:textId="77777777" w:rsidR="00E132B3" w:rsidRPr="00021A6C" w:rsidRDefault="00E132B3">
            <w:pPr>
              <w:jc w:val="both"/>
              <w:rPr>
                <w:sz w:val="20"/>
                <w:szCs w:val="20"/>
                <w:lang w:val="en-GB"/>
              </w:rPr>
            </w:pPr>
          </w:p>
          <w:p w14:paraId="3DDA0108" w14:textId="77777777" w:rsidR="00E132B3" w:rsidRPr="00021A6C" w:rsidRDefault="00E132B3">
            <w:pPr>
              <w:jc w:val="both"/>
              <w:rPr>
                <w:sz w:val="20"/>
                <w:szCs w:val="20"/>
                <w:lang w:val="en-GB"/>
              </w:rPr>
            </w:pPr>
          </w:p>
          <w:p w14:paraId="6F666CAA" w14:textId="77777777" w:rsidR="00E132B3" w:rsidRPr="00021A6C" w:rsidRDefault="00E132B3">
            <w:pPr>
              <w:jc w:val="both"/>
              <w:rPr>
                <w:sz w:val="20"/>
                <w:szCs w:val="20"/>
                <w:lang w:val="en-GB"/>
              </w:rPr>
            </w:pPr>
          </w:p>
          <w:p w14:paraId="4763B104" w14:textId="77777777" w:rsidR="00E132B3" w:rsidRPr="00021A6C" w:rsidRDefault="00E132B3">
            <w:pPr>
              <w:jc w:val="both"/>
              <w:rPr>
                <w:sz w:val="20"/>
                <w:szCs w:val="20"/>
                <w:lang w:val="en-GB"/>
              </w:rPr>
            </w:pPr>
          </w:p>
          <w:p w14:paraId="568AB8A6" w14:textId="77777777" w:rsidR="00E132B3" w:rsidRDefault="00E132B3">
            <w:pPr>
              <w:jc w:val="both"/>
              <w:rPr>
                <w:sz w:val="20"/>
                <w:szCs w:val="20"/>
                <w:lang w:val="en-GB"/>
              </w:rPr>
            </w:pPr>
          </w:p>
          <w:p w14:paraId="4D8D3A62" w14:textId="77777777" w:rsidR="00846372" w:rsidRPr="00021A6C" w:rsidRDefault="00846372">
            <w:pPr>
              <w:jc w:val="both"/>
              <w:rPr>
                <w:sz w:val="20"/>
                <w:szCs w:val="20"/>
                <w:lang w:val="en-GB"/>
              </w:rPr>
            </w:pPr>
          </w:p>
          <w:p w14:paraId="22DA9C1C" w14:textId="77777777" w:rsidR="00E132B3" w:rsidRDefault="00E132B3">
            <w:pPr>
              <w:jc w:val="both"/>
              <w:rPr>
                <w:sz w:val="20"/>
                <w:szCs w:val="20"/>
                <w:lang w:val="en-GB"/>
              </w:rPr>
            </w:pPr>
          </w:p>
          <w:p w14:paraId="3E0599B8" w14:textId="77777777" w:rsidR="00846372" w:rsidRDefault="00846372">
            <w:pPr>
              <w:jc w:val="both"/>
              <w:rPr>
                <w:sz w:val="20"/>
                <w:szCs w:val="20"/>
                <w:lang w:val="en-GB"/>
              </w:rPr>
            </w:pPr>
          </w:p>
          <w:p w14:paraId="77E6F2B2" w14:textId="77777777" w:rsidR="00846372" w:rsidRPr="00021A6C" w:rsidRDefault="00846372">
            <w:pPr>
              <w:jc w:val="both"/>
              <w:rPr>
                <w:sz w:val="20"/>
                <w:szCs w:val="20"/>
                <w:lang w:val="en-GB"/>
              </w:rPr>
            </w:pPr>
          </w:p>
          <w:p w14:paraId="37A3B5EA" w14:textId="77777777" w:rsidR="00E132B3" w:rsidRPr="00021A6C" w:rsidRDefault="00E132B3">
            <w:pPr>
              <w:jc w:val="both"/>
              <w:rPr>
                <w:sz w:val="20"/>
                <w:szCs w:val="20"/>
                <w:lang w:val="en-GB"/>
              </w:rPr>
            </w:pPr>
          </w:p>
          <w:p w14:paraId="1E86A063" w14:textId="77777777" w:rsidR="00E132B3" w:rsidRPr="00021A6C" w:rsidRDefault="00E132B3">
            <w:pPr>
              <w:jc w:val="both"/>
              <w:rPr>
                <w:sz w:val="20"/>
                <w:szCs w:val="20"/>
                <w:lang w:val="en-GB"/>
              </w:rPr>
            </w:pPr>
          </w:p>
          <w:p w14:paraId="2DC3A94B" w14:textId="77777777" w:rsidR="00E132B3" w:rsidRPr="00021A6C" w:rsidRDefault="00E132B3">
            <w:pPr>
              <w:jc w:val="both"/>
              <w:rPr>
                <w:sz w:val="20"/>
                <w:szCs w:val="20"/>
              </w:rPr>
            </w:pPr>
            <w:r>
              <w:rPr>
                <w:sz w:val="20"/>
              </w:rPr>
              <w:t>59.06</w:t>
            </w:r>
          </w:p>
        </w:tc>
        <w:tc>
          <w:tcPr>
            <w:tcW w:w="3890" w:type="pct"/>
            <w:tcBorders>
              <w:top w:val="nil"/>
              <w:bottom w:val="nil"/>
            </w:tcBorders>
          </w:tcPr>
          <w:p w14:paraId="464265FB" w14:textId="6518B233" w:rsidR="00E132B3" w:rsidRPr="00021A6C" w:rsidRDefault="00E132B3">
            <w:pPr>
              <w:jc w:val="both"/>
              <w:rPr>
                <w:sz w:val="20"/>
                <w:szCs w:val="20"/>
              </w:rPr>
            </w:pPr>
            <w:r>
              <w:rPr>
                <w:sz w:val="20"/>
              </w:rPr>
              <w:t xml:space="preserve">Fiação de fibras naturais </w:t>
            </w:r>
            <w:r w:rsidR="0007280E">
              <w:rPr>
                <w:sz w:val="20"/>
              </w:rPr>
              <w:t>e/</w:t>
            </w:r>
            <w:r w:rsidR="009C2F0E" w:rsidRPr="009C2F0E">
              <w:rPr>
                <w:sz w:val="20"/>
              </w:rPr>
              <w:t>ou de fibras sintéticas</w:t>
            </w:r>
            <w:r w:rsidR="00846372">
              <w:rPr>
                <w:sz w:val="20"/>
              </w:rPr>
              <w:t xml:space="preserve"> ou </w:t>
            </w:r>
            <w:r>
              <w:rPr>
                <w:sz w:val="20"/>
              </w:rPr>
              <w:t xml:space="preserve">artificiais </w:t>
            </w:r>
            <w:r w:rsidR="00846372">
              <w:rPr>
                <w:sz w:val="20"/>
              </w:rPr>
              <w:t xml:space="preserve">descontínuas, </w:t>
            </w:r>
            <w:r>
              <w:rPr>
                <w:sz w:val="20"/>
              </w:rPr>
              <w:t>combinada com tecelagem; ou</w:t>
            </w:r>
          </w:p>
          <w:p w14:paraId="7C4F2FD0" w14:textId="77777777" w:rsidR="00E132B3" w:rsidRPr="00DF43E6" w:rsidRDefault="00E132B3">
            <w:pPr>
              <w:jc w:val="both"/>
              <w:rPr>
                <w:sz w:val="20"/>
                <w:szCs w:val="20"/>
              </w:rPr>
            </w:pPr>
          </w:p>
          <w:p w14:paraId="04EA3268" w14:textId="6376544F" w:rsidR="00E132B3" w:rsidRPr="00021A6C" w:rsidRDefault="00E132B3">
            <w:pPr>
              <w:jc w:val="both"/>
              <w:rPr>
                <w:sz w:val="20"/>
                <w:szCs w:val="20"/>
              </w:rPr>
            </w:pPr>
            <w:r>
              <w:rPr>
                <w:sz w:val="20"/>
              </w:rPr>
              <w:t>Extrusão de fios de filamentos sintéticos</w:t>
            </w:r>
            <w:r w:rsidR="00846372">
              <w:rPr>
                <w:sz w:val="20"/>
              </w:rPr>
              <w:t xml:space="preserve"> ou artificiais</w:t>
            </w:r>
            <w:r>
              <w:rPr>
                <w:sz w:val="20"/>
              </w:rPr>
              <w:t xml:space="preserve"> combinada com tecelagem; ou</w:t>
            </w:r>
          </w:p>
          <w:p w14:paraId="279C6C5E" w14:textId="77777777" w:rsidR="00E132B3" w:rsidRPr="00DF43E6" w:rsidRDefault="00E132B3">
            <w:pPr>
              <w:jc w:val="both"/>
              <w:rPr>
                <w:sz w:val="20"/>
                <w:szCs w:val="20"/>
              </w:rPr>
            </w:pPr>
          </w:p>
          <w:p w14:paraId="36F6088C" w14:textId="6C780554" w:rsidR="00E132B3" w:rsidRPr="00021A6C" w:rsidRDefault="00E132B3">
            <w:pPr>
              <w:jc w:val="both"/>
              <w:rPr>
                <w:sz w:val="20"/>
                <w:szCs w:val="20"/>
              </w:rPr>
            </w:pPr>
            <w:r>
              <w:rPr>
                <w:sz w:val="20"/>
              </w:rPr>
              <w:t xml:space="preserve">Tecelagem, tricô ou formação de </w:t>
            </w:r>
            <w:r w:rsidR="00FA25A2">
              <w:rPr>
                <w:sz w:val="20"/>
              </w:rPr>
              <w:t xml:space="preserve">falso </w:t>
            </w:r>
            <w:r>
              <w:rPr>
                <w:sz w:val="20"/>
              </w:rPr>
              <w:t>tecido</w:t>
            </w:r>
            <w:r w:rsidR="00FA25A2">
              <w:rPr>
                <w:sz w:val="20"/>
              </w:rPr>
              <w:t xml:space="preserve"> </w:t>
            </w:r>
            <w:r>
              <w:rPr>
                <w:sz w:val="20"/>
              </w:rPr>
              <w:t>combinad</w:t>
            </w:r>
            <w:r w:rsidR="00FA25A2">
              <w:rPr>
                <w:sz w:val="20"/>
              </w:rPr>
              <w:t>o</w:t>
            </w:r>
            <w:r>
              <w:rPr>
                <w:sz w:val="20"/>
              </w:rPr>
              <w:t xml:space="preserve"> com impregnação ou revestimento ou cobertura ou </w:t>
            </w:r>
            <w:r w:rsidR="00FA25A2" w:rsidRPr="00FA25A2">
              <w:rPr>
                <w:sz w:val="20"/>
              </w:rPr>
              <w:t xml:space="preserve">estratificação </w:t>
            </w:r>
            <w:r>
              <w:rPr>
                <w:sz w:val="20"/>
              </w:rPr>
              <w:t>ou metalização; ou</w:t>
            </w:r>
          </w:p>
          <w:p w14:paraId="17B2B7C2" w14:textId="77777777" w:rsidR="00E132B3" w:rsidRPr="00DF43E6" w:rsidRDefault="00E132B3">
            <w:pPr>
              <w:jc w:val="both"/>
              <w:rPr>
                <w:sz w:val="20"/>
                <w:szCs w:val="20"/>
              </w:rPr>
            </w:pPr>
          </w:p>
          <w:p w14:paraId="3E40393C" w14:textId="77777777" w:rsidR="00E132B3" w:rsidRPr="00021A6C" w:rsidRDefault="00E132B3">
            <w:pPr>
              <w:jc w:val="both"/>
              <w:rPr>
                <w:sz w:val="20"/>
                <w:szCs w:val="20"/>
              </w:rPr>
            </w:pPr>
            <w:r>
              <w:rPr>
                <w:sz w:val="20"/>
              </w:rPr>
              <w:t xml:space="preserve">Tecelagem combinada com estampagem; ou </w:t>
            </w:r>
          </w:p>
          <w:p w14:paraId="40E08FA2" w14:textId="77777777" w:rsidR="00E132B3" w:rsidRPr="00DF43E6" w:rsidRDefault="00E132B3">
            <w:pPr>
              <w:jc w:val="both"/>
              <w:rPr>
                <w:sz w:val="20"/>
                <w:szCs w:val="20"/>
              </w:rPr>
            </w:pPr>
          </w:p>
          <w:p w14:paraId="01F315B8" w14:textId="40AD6F47" w:rsidR="00E132B3" w:rsidRPr="00021A6C" w:rsidRDefault="00914A47">
            <w:pPr>
              <w:jc w:val="both"/>
              <w:rPr>
                <w:sz w:val="20"/>
                <w:szCs w:val="20"/>
              </w:rPr>
            </w:pPr>
            <w:r>
              <w:rPr>
                <w:sz w:val="20"/>
              </w:rPr>
              <w:t xml:space="preserve">Estampagem </w:t>
            </w:r>
            <w:r w:rsidR="00E132B3">
              <w:rPr>
                <w:sz w:val="20"/>
              </w:rPr>
              <w:t xml:space="preserve">(como operação </w:t>
            </w:r>
            <w:r w:rsidR="00FA25A2">
              <w:rPr>
                <w:sz w:val="20"/>
              </w:rPr>
              <w:t>autônoma</w:t>
            </w:r>
            <w:r w:rsidR="00E132B3">
              <w:rPr>
                <w:sz w:val="20"/>
              </w:rPr>
              <w:t>).</w:t>
            </w:r>
          </w:p>
          <w:p w14:paraId="6594DB7B" w14:textId="77777777" w:rsidR="00E132B3" w:rsidRPr="00DF43E6" w:rsidRDefault="00E132B3">
            <w:pPr>
              <w:jc w:val="both"/>
              <w:rPr>
                <w:sz w:val="20"/>
                <w:szCs w:val="20"/>
              </w:rPr>
            </w:pPr>
          </w:p>
          <w:p w14:paraId="1AB4DAE6" w14:textId="77777777" w:rsidR="00E132B3" w:rsidRPr="00DF43E6" w:rsidRDefault="00E132B3">
            <w:pPr>
              <w:jc w:val="both"/>
              <w:rPr>
                <w:sz w:val="20"/>
                <w:szCs w:val="20"/>
              </w:rPr>
            </w:pPr>
          </w:p>
        </w:tc>
      </w:tr>
      <w:tr w:rsidR="00E132B3" w:rsidRPr="00021A6C" w14:paraId="628B4790" w14:textId="77777777">
        <w:tc>
          <w:tcPr>
            <w:tcW w:w="1110" w:type="pct"/>
            <w:tcBorders>
              <w:top w:val="nil"/>
              <w:bottom w:val="nil"/>
            </w:tcBorders>
          </w:tcPr>
          <w:p w14:paraId="21BCC877" w14:textId="77777777" w:rsidR="00E132B3" w:rsidRPr="00DF43E6" w:rsidRDefault="00E132B3">
            <w:pPr>
              <w:jc w:val="both"/>
              <w:rPr>
                <w:sz w:val="20"/>
                <w:szCs w:val="20"/>
              </w:rPr>
            </w:pPr>
          </w:p>
          <w:p w14:paraId="626336C6" w14:textId="5892D1C1" w:rsidR="00E132B3" w:rsidRPr="00021A6C" w:rsidRDefault="00E132B3" w:rsidP="00AF4C82">
            <w:pPr>
              <w:rPr>
                <w:sz w:val="20"/>
                <w:szCs w:val="20"/>
              </w:rPr>
            </w:pPr>
            <w:r>
              <w:rPr>
                <w:i/>
                <w:sz w:val="20"/>
              </w:rPr>
              <w:t>- Tecidos de malha</w:t>
            </w:r>
            <w:r w:rsidR="00914A47">
              <w:rPr>
                <w:i/>
                <w:sz w:val="20"/>
              </w:rPr>
              <w:t xml:space="preserve"> ou de crochê</w:t>
            </w:r>
          </w:p>
        </w:tc>
        <w:tc>
          <w:tcPr>
            <w:tcW w:w="3890" w:type="pct"/>
            <w:tcBorders>
              <w:top w:val="nil"/>
              <w:bottom w:val="nil"/>
            </w:tcBorders>
          </w:tcPr>
          <w:p w14:paraId="133936F4" w14:textId="77777777" w:rsidR="00E132B3" w:rsidRPr="00DF43E6" w:rsidRDefault="00E132B3">
            <w:pPr>
              <w:jc w:val="both"/>
              <w:rPr>
                <w:sz w:val="20"/>
                <w:szCs w:val="20"/>
              </w:rPr>
            </w:pPr>
          </w:p>
          <w:p w14:paraId="14FDED22" w14:textId="0E202A6F" w:rsidR="00E132B3" w:rsidRPr="00021A6C" w:rsidRDefault="00E132B3">
            <w:pPr>
              <w:jc w:val="both"/>
              <w:rPr>
                <w:sz w:val="20"/>
                <w:szCs w:val="20"/>
              </w:rPr>
            </w:pPr>
            <w:r>
              <w:rPr>
                <w:sz w:val="20"/>
              </w:rPr>
              <w:t xml:space="preserve">Fiação de fibras naturais </w:t>
            </w:r>
            <w:r w:rsidR="0007280E">
              <w:rPr>
                <w:sz w:val="20"/>
              </w:rPr>
              <w:t>e/</w:t>
            </w:r>
            <w:r w:rsidR="009C2F0E" w:rsidRPr="009C2F0E">
              <w:rPr>
                <w:sz w:val="20"/>
              </w:rPr>
              <w:t>ou de fibras sintéticas</w:t>
            </w:r>
            <w:r w:rsidR="00846372">
              <w:rPr>
                <w:sz w:val="20"/>
              </w:rPr>
              <w:t xml:space="preserve"> ou </w:t>
            </w:r>
            <w:r>
              <w:rPr>
                <w:sz w:val="20"/>
              </w:rPr>
              <w:t xml:space="preserve">artificiais </w:t>
            </w:r>
            <w:r w:rsidR="00846372">
              <w:rPr>
                <w:sz w:val="20"/>
              </w:rPr>
              <w:t xml:space="preserve">descontínuas, </w:t>
            </w:r>
            <w:r>
              <w:rPr>
                <w:sz w:val="20"/>
              </w:rPr>
              <w:t>combinada com tricô ou crochê; ou</w:t>
            </w:r>
          </w:p>
          <w:p w14:paraId="6C7EF78F" w14:textId="77777777" w:rsidR="00E132B3" w:rsidRPr="00DF43E6" w:rsidRDefault="00E132B3">
            <w:pPr>
              <w:jc w:val="both"/>
              <w:rPr>
                <w:sz w:val="20"/>
                <w:szCs w:val="20"/>
              </w:rPr>
            </w:pPr>
          </w:p>
          <w:p w14:paraId="5DEC0A5B" w14:textId="54E0A81B" w:rsidR="00E132B3" w:rsidRPr="00021A6C" w:rsidRDefault="00E132B3">
            <w:pPr>
              <w:jc w:val="both"/>
              <w:rPr>
                <w:sz w:val="20"/>
                <w:szCs w:val="20"/>
              </w:rPr>
            </w:pPr>
            <w:r>
              <w:rPr>
                <w:sz w:val="20"/>
              </w:rPr>
              <w:t xml:space="preserve">Extrusão de fios de filamentos sintéticos </w:t>
            </w:r>
            <w:r w:rsidR="00846372">
              <w:rPr>
                <w:sz w:val="20"/>
              </w:rPr>
              <w:t xml:space="preserve">ou artificiais </w:t>
            </w:r>
            <w:r>
              <w:rPr>
                <w:sz w:val="20"/>
              </w:rPr>
              <w:t>combinada com tricô ou crochê; ou</w:t>
            </w:r>
          </w:p>
          <w:p w14:paraId="435623FE" w14:textId="77777777" w:rsidR="00E132B3" w:rsidRPr="00DF43E6" w:rsidRDefault="00E132B3">
            <w:pPr>
              <w:jc w:val="both"/>
              <w:rPr>
                <w:sz w:val="20"/>
                <w:szCs w:val="20"/>
              </w:rPr>
            </w:pPr>
          </w:p>
          <w:p w14:paraId="5AAFA66E" w14:textId="030891CF" w:rsidR="00E132B3" w:rsidRPr="00021A6C" w:rsidRDefault="00E132B3">
            <w:pPr>
              <w:jc w:val="both"/>
              <w:rPr>
                <w:sz w:val="20"/>
                <w:szCs w:val="20"/>
              </w:rPr>
            </w:pPr>
            <w:r>
              <w:rPr>
                <w:sz w:val="20"/>
              </w:rPr>
              <w:t xml:space="preserve">Tricô ou crochê combinados com </w:t>
            </w:r>
            <w:r w:rsidR="00FA25A2">
              <w:rPr>
                <w:sz w:val="20"/>
              </w:rPr>
              <w:t>aplicação de borracha</w:t>
            </w:r>
            <w:r>
              <w:rPr>
                <w:sz w:val="20"/>
              </w:rPr>
              <w:t>; ou</w:t>
            </w:r>
          </w:p>
          <w:p w14:paraId="1F90BE07" w14:textId="77777777" w:rsidR="00E132B3" w:rsidRPr="00DF43E6" w:rsidRDefault="00E132B3">
            <w:pPr>
              <w:jc w:val="both"/>
              <w:rPr>
                <w:sz w:val="20"/>
                <w:szCs w:val="20"/>
              </w:rPr>
            </w:pPr>
          </w:p>
          <w:p w14:paraId="0ED6D3E2" w14:textId="18BAE2D7" w:rsidR="00E132B3" w:rsidRPr="00021A6C" w:rsidRDefault="00FA25A2" w:rsidP="00EF00BE">
            <w:pPr>
              <w:jc w:val="both"/>
              <w:rPr>
                <w:sz w:val="20"/>
                <w:szCs w:val="20"/>
              </w:rPr>
            </w:pPr>
            <w:r>
              <w:rPr>
                <w:sz w:val="20"/>
              </w:rPr>
              <w:t xml:space="preserve">Aplicação de borracha em combinação </w:t>
            </w:r>
            <w:r w:rsidR="00E132B3">
              <w:rPr>
                <w:sz w:val="20"/>
              </w:rPr>
              <w:t>com</w:t>
            </w:r>
            <w:r>
              <w:rPr>
                <w:sz w:val="20"/>
              </w:rPr>
              <w:t>,</w:t>
            </w:r>
            <w:r w:rsidR="00E132B3">
              <w:rPr>
                <w:sz w:val="20"/>
              </w:rPr>
              <w:t xml:space="preserve"> pelo menos</w:t>
            </w:r>
            <w:r>
              <w:rPr>
                <w:sz w:val="20"/>
              </w:rPr>
              <w:t>,</w:t>
            </w:r>
            <w:r w:rsidR="00E132B3">
              <w:rPr>
                <w:sz w:val="20"/>
              </w:rPr>
              <w:t xml:space="preserve"> duas outras operações principais de preparação ou acabamento (</w:t>
            </w:r>
            <w:r w:rsidRPr="00FA25A2">
              <w:rPr>
                <w:sz w:val="20"/>
              </w:rPr>
              <w:t>por exemplo, calandragem, operação de resistência ao encolhimento, termofixação ou acabamento permanente)</w:t>
            </w:r>
            <w:r w:rsidR="00E132B3">
              <w:rPr>
                <w:sz w:val="20"/>
              </w:rPr>
              <w:t xml:space="preserve"> e </w:t>
            </w:r>
            <w:r w:rsidR="00CB63B2">
              <w:rPr>
                <w:sz w:val="20"/>
              </w:rPr>
              <w:t>MaxMNO</w:t>
            </w:r>
            <w:r w:rsidR="00E132B3">
              <w:rPr>
                <w:sz w:val="20"/>
              </w:rPr>
              <w:t xml:space="preserve"> 50% (EXW).</w:t>
            </w:r>
          </w:p>
        </w:tc>
      </w:tr>
      <w:tr w:rsidR="00E132B3" w:rsidRPr="00021A6C" w14:paraId="2CB39F0C" w14:textId="77777777">
        <w:trPr>
          <w:trHeight w:val="267"/>
        </w:trPr>
        <w:tc>
          <w:tcPr>
            <w:tcW w:w="1110" w:type="pct"/>
            <w:tcBorders>
              <w:top w:val="nil"/>
              <w:bottom w:val="nil"/>
            </w:tcBorders>
          </w:tcPr>
          <w:p w14:paraId="14453D93" w14:textId="77777777" w:rsidR="00E132B3" w:rsidRPr="00DF43E6" w:rsidRDefault="00E132B3">
            <w:pPr>
              <w:jc w:val="both"/>
              <w:rPr>
                <w:sz w:val="20"/>
                <w:szCs w:val="20"/>
              </w:rPr>
            </w:pPr>
          </w:p>
        </w:tc>
        <w:tc>
          <w:tcPr>
            <w:tcW w:w="3890" w:type="pct"/>
            <w:tcBorders>
              <w:top w:val="nil"/>
              <w:bottom w:val="nil"/>
            </w:tcBorders>
          </w:tcPr>
          <w:p w14:paraId="3F57F736" w14:textId="77777777" w:rsidR="00E132B3" w:rsidRPr="00DF43E6" w:rsidRDefault="00E132B3">
            <w:pPr>
              <w:jc w:val="both"/>
              <w:rPr>
                <w:sz w:val="20"/>
                <w:szCs w:val="20"/>
              </w:rPr>
            </w:pPr>
          </w:p>
        </w:tc>
      </w:tr>
      <w:tr w:rsidR="00E132B3" w:rsidRPr="00021A6C" w14:paraId="45E29FB0" w14:textId="77777777">
        <w:tc>
          <w:tcPr>
            <w:tcW w:w="1110" w:type="pct"/>
            <w:tcBorders>
              <w:top w:val="nil"/>
              <w:bottom w:val="nil"/>
            </w:tcBorders>
          </w:tcPr>
          <w:p w14:paraId="01E94D54" w14:textId="2A898D29" w:rsidR="00E132B3" w:rsidRPr="00021A6C" w:rsidRDefault="00E132B3">
            <w:pPr>
              <w:rPr>
                <w:i/>
                <w:sz w:val="20"/>
                <w:szCs w:val="20"/>
              </w:rPr>
            </w:pPr>
            <w:r>
              <w:rPr>
                <w:i/>
                <w:sz w:val="20"/>
              </w:rPr>
              <w:t>- Outros tecidos de fios de filamentos sintéticos</w:t>
            </w:r>
            <w:r w:rsidR="00BB1767">
              <w:rPr>
                <w:i/>
                <w:sz w:val="20"/>
              </w:rPr>
              <w:t xml:space="preserve"> que contenham</w:t>
            </w:r>
            <w:r>
              <w:rPr>
                <w:i/>
                <w:sz w:val="20"/>
              </w:rPr>
              <w:t xml:space="preserve"> mais de </w:t>
            </w:r>
            <w:r>
              <w:rPr>
                <w:i/>
                <w:sz w:val="20"/>
              </w:rPr>
              <w:lastRenderedPageBreak/>
              <w:t>90%</w:t>
            </w:r>
            <w:r w:rsidR="00BB1767">
              <w:rPr>
                <w:i/>
                <w:sz w:val="20"/>
              </w:rPr>
              <w:t>,</w:t>
            </w:r>
            <w:r>
              <w:rPr>
                <w:i/>
                <w:sz w:val="20"/>
              </w:rPr>
              <w:t xml:space="preserve"> em peso</w:t>
            </w:r>
            <w:r w:rsidR="00BB1767">
              <w:rPr>
                <w:i/>
                <w:sz w:val="20"/>
              </w:rPr>
              <w:t>,</w:t>
            </w:r>
            <w:r>
              <w:rPr>
                <w:i/>
                <w:sz w:val="20"/>
              </w:rPr>
              <w:t xml:space="preserve"> de </w:t>
            </w:r>
            <w:r w:rsidR="00BB1767">
              <w:rPr>
                <w:i/>
                <w:sz w:val="20"/>
              </w:rPr>
              <w:t>matéria</w:t>
            </w:r>
            <w:r w:rsidR="008F3836">
              <w:rPr>
                <w:i/>
                <w:sz w:val="20"/>
              </w:rPr>
              <w:t>s</w:t>
            </w:r>
            <w:r>
              <w:rPr>
                <w:i/>
                <w:sz w:val="20"/>
              </w:rPr>
              <w:t xml:space="preserve"> têxteis</w:t>
            </w:r>
          </w:p>
          <w:p w14:paraId="6E484B4E" w14:textId="77777777" w:rsidR="00E132B3" w:rsidRDefault="00E132B3">
            <w:pPr>
              <w:jc w:val="both"/>
              <w:rPr>
                <w:i/>
                <w:sz w:val="20"/>
                <w:szCs w:val="20"/>
              </w:rPr>
            </w:pPr>
          </w:p>
          <w:p w14:paraId="499E046D" w14:textId="77777777" w:rsidR="00846372" w:rsidRPr="00DF43E6" w:rsidRDefault="00846372">
            <w:pPr>
              <w:jc w:val="both"/>
              <w:rPr>
                <w:i/>
                <w:sz w:val="20"/>
                <w:szCs w:val="20"/>
              </w:rPr>
            </w:pPr>
          </w:p>
          <w:p w14:paraId="667DED97" w14:textId="77777777" w:rsidR="00E132B3" w:rsidRPr="00021A6C" w:rsidRDefault="00E132B3">
            <w:pPr>
              <w:jc w:val="both"/>
              <w:rPr>
                <w:i/>
                <w:sz w:val="20"/>
                <w:szCs w:val="20"/>
              </w:rPr>
            </w:pPr>
            <w:r>
              <w:rPr>
                <w:i/>
                <w:sz w:val="20"/>
              </w:rPr>
              <w:t>- Outros</w:t>
            </w:r>
          </w:p>
          <w:p w14:paraId="0810AD2D" w14:textId="77777777" w:rsidR="00E132B3" w:rsidRPr="00DF43E6" w:rsidRDefault="00E132B3">
            <w:pPr>
              <w:jc w:val="both"/>
              <w:rPr>
                <w:sz w:val="20"/>
                <w:szCs w:val="20"/>
              </w:rPr>
            </w:pPr>
          </w:p>
          <w:p w14:paraId="02D0395F" w14:textId="77777777" w:rsidR="00E132B3" w:rsidRPr="00DF43E6" w:rsidRDefault="00E132B3">
            <w:pPr>
              <w:jc w:val="both"/>
              <w:rPr>
                <w:sz w:val="20"/>
                <w:szCs w:val="20"/>
              </w:rPr>
            </w:pPr>
          </w:p>
          <w:p w14:paraId="09359076" w14:textId="77777777" w:rsidR="00E132B3" w:rsidRPr="00DF43E6" w:rsidRDefault="00E132B3">
            <w:pPr>
              <w:jc w:val="both"/>
              <w:rPr>
                <w:sz w:val="20"/>
                <w:szCs w:val="20"/>
              </w:rPr>
            </w:pPr>
          </w:p>
          <w:p w14:paraId="66F3B304" w14:textId="77777777" w:rsidR="00E132B3" w:rsidRPr="00DF43E6" w:rsidRDefault="00E132B3">
            <w:pPr>
              <w:jc w:val="both"/>
              <w:rPr>
                <w:sz w:val="20"/>
                <w:szCs w:val="20"/>
              </w:rPr>
            </w:pPr>
          </w:p>
          <w:p w14:paraId="2E27A179" w14:textId="77777777" w:rsidR="00E132B3" w:rsidRPr="00DF43E6" w:rsidRDefault="00E132B3">
            <w:pPr>
              <w:jc w:val="both"/>
              <w:rPr>
                <w:sz w:val="20"/>
                <w:szCs w:val="20"/>
              </w:rPr>
            </w:pPr>
          </w:p>
          <w:p w14:paraId="416A6145" w14:textId="77777777" w:rsidR="00E132B3" w:rsidRPr="00DF43E6" w:rsidRDefault="00E132B3">
            <w:pPr>
              <w:jc w:val="both"/>
              <w:rPr>
                <w:sz w:val="20"/>
                <w:szCs w:val="20"/>
              </w:rPr>
            </w:pPr>
          </w:p>
          <w:p w14:paraId="29226464" w14:textId="77777777" w:rsidR="00E132B3" w:rsidRPr="00DF43E6" w:rsidRDefault="00E132B3">
            <w:pPr>
              <w:jc w:val="both"/>
              <w:rPr>
                <w:sz w:val="20"/>
                <w:szCs w:val="20"/>
              </w:rPr>
            </w:pPr>
          </w:p>
          <w:p w14:paraId="090C97FB" w14:textId="77777777" w:rsidR="001C3766" w:rsidRPr="00DF43E6" w:rsidRDefault="001C3766">
            <w:pPr>
              <w:jc w:val="both"/>
              <w:rPr>
                <w:sz w:val="20"/>
                <w:szCs w:val="20"/>
              </w:rPr>
            </w:pPr>
          </w:p>
          <w:p w14:paraId="4B68A539" w14:textId="77777777" w:rsidR="00F012DF" w:rsidRDefault="00F012DF">
            <w:pPr>
              <w:jc w:val="both"/>
              <w:rPr>
                <w:sz w:val="20"/>
              </w:rPr>
            </w:pPr>
          </w:p>
          <w:p w14:paraId="5EF3EE56" w14:textId="77777777" w:rsidR="00F012DF" w:rsidRDefault="00F012DF">
            <w:pPr>
              <w:jc w:val="both"/>
              <w:rPr>
                <w:sz w:val="20"/>
              </w:rPr>
            </w:pPr>
          </w:p>
          <w:p w14:paraId="27721F61" w14:textId="1B2E6C0D" w:rsidR="00E132B3" w:rsidRPr="00021A6C" w:rsidRDefault="00E132B3">
            <w:pPr>
              <w:jc w:val="both"/>
              <w:rPr>
                <w:sz w:val="20"/>
                <w:szCs w:val="20"/>
              </w:rPr>
            </w:pPr>
            <w:r>
              <w:rPr>
                <w:sz w:val="20"/>
              </w:rPr>
              <w:t>59.07</w:t>
            </w:r>
          </w:p>
          <w:p w14:paraId="602A97EA" w14:textId="77777777" w:rsidR="00E132B3" w:rsidRPr="00DF43E6" w:rsidRDefault="00E132B3">
            <w:pPr>
              <w:jc w:val="both"/>
              <w:rPr>
                <w:sz w:val="20"/>
                <w:szCs w:val="20"/>
              </w:rPr>
            </w:pPr>
          </w:p>
          <w:p w14:paraId="5D12D761" w14:textId="77777777" w:rsidR="00E132B3" w:rsidRPr="00DF43E6" w:rsidRDefault="00E132B3">
            <w:pPr>
              <w:jc w:val="both"/>
              <w:rPr>
                <w:sz w:val="20"/>
                <w:szCs w:val="20"/>
              </w:rPr>
            </w:pPr>
          </w:p>
          <w:p w14:paraId="36DD893E" w14:textId="77777777" w:rsidR="00E132B3" w:rsidRPr="00DF43E6" w:rsidRDefault="00E132B3">
            <w:pPr>
              <w:jc w:val="both"/>
              <w:rPr>
                <w:sz w:val="20"/>
                <w:szCs w:val="20"/>
              </w:rPr>
            </w:pPr>
          </w:p>
          <w:p w14:paraId="6BE6E3AA" w14:textId="77777777" w:rsidR="00E132B3" w:rsidRPr="00DF43E6" w:rsidRDefault="00E132B3">
            <w:pPr>
              <w:jc w:val="both"/>
              <w:rPr>
                <w:sz w:val="20"/>
                <w:szCs w:val="20"/>
              </w:rPr>
            </w:pPr>
          </w:p>
          <w:p w14:paraId="13B8F04A" w14:textId="77777777" w:rsidR="00E132B3" w:rsidRDefault="00E132B3">
            <w:pPr>
              <w:jc w:val="both"/>
              <w:rPr>
                <w:sz w:val="20"/>
                <w:szCs w:val="20"/>
              </w:rPr>
            </w:pPr>
          </w:p>
          <w:p w14:paraId="4E1CA3A9" w14:textId="77777777" w:rsidR="00846372" w:rsidRPr="00DF43E6" w:rsidRDefault="00846372">
            <w:pPr>
              <w:jc w:val="both"/>
              <w:rPr>
                <w:sz w:val="20"/>
                <w:szCs w:val="20"/>
              </w:rPr>
            </w:pPr>
          </w:p>
          <w:p w14:paraId="38E7005B" w14:textId="77777777" w:rsidR="00E132B3" w:rsidRPr="00DF43E6" w:rsidRDefault="00E132B3">
            <w:pPr>
              <w:jc w:val="both"/>
              <w:rPr>
                <w:sz w:val="20"/>
                <w:szCs w:val="20"/>
              </w:rPr>
            </w:pPr>
          </w:p>
          <w:p w14:paraId="110562C0" w14:textId="77777777" w:rsidR="00E132B3" w:rsidRPr="00021A6C" w:rsidRDefault="00E132B3">
            <w:pPr>
              <w:jc w:val="both"/>
              <w:rPr>
                <w:sz w:val="20"/>
                <w:szCs w:val="20"/>
              </w:rPr>
            </w:pPr>
            <w:r>
              <w:rPr>
                <w:sz w:val="20"/>
              </w:rPr>
              <w:t>59.08</w:t>
            </w:r>
          </w:p>
          <w:p w14:paraId="16AA225D" w14:textId="77777777" w:rsidR="00E132B3" w:rsidRPr="00DF43E6" w:rsidRDefault="00E132B3">
            <w:pPr>
              <w:jc w:val="both"/>
              <w:rPr>
                <w:sz w:val="20"/>
                <w:szCs w:val="20"/>
              </w:rPr>
            </w:pPr>
          </w:p>
          <w:p w14:paraId="17F50F9F" w14:textId="79F920A7" w:rsidR="00E132B3" w:rsidRPr="00AF4C82" w:rsidRDefault="00E132B3" w:rsidP="00BB1767">
            <w:pPr>
              <w:rPr>
                <w:i/>
                <w:sz w:val="20"/>
              </w:rPr>
            </w:pPr>
            <w:r>
              <w:rPr>
                <w:i/>
                <w:sz w:val="20"/>
              </w:rPr>
              <w:t xml:space="preserve">- </w:t>
            </w:r>
            <w:r w:rsidR="00BB1767">
              <w:rPr>
                <w:i/>
                <w:sz w:val="20"/>
              </w:rPr>
              <w:t xml:space="preserve">Camisas de incandescência, </w:t>
            </w:r>
            <w:r w:rsidR="00BB1767" w:rsidRPr="00BB1767">
              <w:rPr>
                <w:i/>
                <w:sz w:val="20"/>
              </w:rPr>
              <w:t>impregnadas</w:t>
            </w:r>
          </w:p>
          <w:p w14:paraId="2F650554" w14:textId="77777777" w:rsidR="00E132B3" w:rsidRPr="00DF43E6" w:rsidRDefault="00E132B3">
            <w:pPr>
              <w:jc w:val="both"/>
              <w:rPr>
                <w:i/>
                <w:sz w:val="20"/>
                <w:szCs w:val="20"/>
              </w:rPr>
            </w:pPr>
          </w:p>
          <w:p w14:paraId="518A34B1" w14:textId="77777777" w:rsidR="00E132B3" w:rsidRPr="00021A6C" w:rsidRDefault="00E132B3">
            <w:pPr>
              <w:jc w:val="both"/>
              <w:rPr>
                <w:i/>
                <w:sz w:val="20"/>
                <w:szCs w:val="20"/>
              </w:rPr>
            </w:pPr>
            <w:r>
              <w:rPr>
                <w:i/>
                <w:sz w:val="20"/>
              </w:rPr>
              <w:t>- Outros</w:t>
            </w:r>
          </w:p>
          <w:p w14:paraId="3E144796" w14:textId="77777777" w:rsidR="00E132B3" w:rsidRPr="00DF43E6" w:rsidRDefault="00E132B3">
            <w:pPr>
              <w:jc w:val="both"/>
              <w:rPr>
                <w:sz w:val="20"/>
                <w:szCs w:val="20"/>
              </w:rPr>
            </w:pPr>
          </w:p>
          <w:p w14:paraId="2B0B24CD" w14:textId="77777777" w:rsidR="00E132B3" w:rsidRPr="00021A6C" w:rsidRDefault="00E132B3">
            <w:pPr>
              <w:jc w:val="both"/>
              <w:rPr>
                <w:sz w:val="20"/>
                <w:szCs w:val="20"/>
              </w:rPr>
            </w:pPr>
            <w:r>
              <w:rPr>
                <w:sz w:val="20"/>
              </w:rPr>
              <w:t>59.09 – 59.10</w:t>
            </w:r>
          </w:p>
          <w:p w14:paraId="658FA81C" w14:textId="77777777" w:rsidR="00E132B3" w:rsidRPr="00DF43E6" w:rsidRDefault="00E132B3">
            <w:pPr>
              <w:jc w:val="both"/>
              <w:rPr>
                <w:sz w:val="20"/>
                <w:szCs w:val="20"/>
              </w:rPr>
            </w:pPr>
          </w:p>
          <w:p w14:paraId="533119A1" w14:textId="77777777" w:rsidR="00E132B3" w:rsidRPr="00DF43E6" w:rsidRDefault="00E132B3">
            <w:pPr>
              <w:jc w:val="both"/>
              <w:rPr>
                <w:sz w:val="20"/>
                <w:szCs w:val="20"/>
              </w:rPr>
            </w:pPr>
          </w:p>
          <w:p w14:paraId="1DB11F11" w14:textId="77777777" w:rsidR="00E132B3" w:rsidRPr="00DF43E6" w:rsidRDefault="00E132B3">
            <w:pPr>
              <w:jc w:val="both"/>
              <w:rPr>
                <w:sz w:val="20"/>
                <w:szCs w:val="20"/>
              </w:rPr>
            </w:pPr>
          </w:p>
          <w:p w14:paraId="2F018008" w14:textId="77777777" w:rsidR="00E132B3" w:rsidRPr="00DF43E6" w:rsidRDefault="00E132B3">
            <w:pPr>
              <w:jc w:val="both"/>
              <w:rPr>
                <w:sz w:val="20"/>
                <w:szCs w:val="20"/>
              </w:rPr>
            </w:pPr>
          </w:p>
          <w:p w14:paraId="679976DD" w14:textId="77777777" w:rsidR="00E132B3" w:rsidRPr="00DF43E6" w:rsidRDefault="00E132B3">
            <w:pPr>
              <w:jc w:val="both"/>
              <w:rPr>
                <w:sz w:val="20"/>
                <w:szCs w:val="20"/>
              </w:rPr>
            </w:pPr>
          </w:p>
          <w:p w14:paraId="0571F2D3" w14:textId="77777777" w:rsidR="00E132B3" w:rsidRPr="00DF43E6" w:rsidRDefault="00E132B3">
            <w:pPr>
              <w:jc w:val="both"/>
              <w:rPr>
                <w:sz w:val="20"/>
                <w:szCs w:val="20"/>
              </w:rPr>
            </w:pPr>
          </w:p>
          <w:p w14:paraId="7F7D49C3" w14:textId="77777777" w:rsidR="00E132B3" w:rsidRPr="00DF43E6" w:rsidRDefault="00E132B3">
            <w:pPr>
              <w:jc w:val="both"/>
              <w:rPr>
                <w:sz w:val="20"/>
                <w:szCs w:val="20"/>
              </w:rPr>
            </w:pPr>
          </w:p>
          <w:p w14:paraId="0483B820" w14:textId="77777777" w:rsidR="00E132B3" w:rsidRPr="00DF43E6" w:rsidRDefault="00E132B3">
            <w:pPr>
              <w:jc w:val="both"/>
              <w:rPr>
                <w:sz w:val="20"/>
                <w:szCs w:val="20"/>
              </w:rPr>
            </w:pPr>
          </w:p>
          <w:p w14:paraId="4C3B67E2" w14:textId="77777777" w:rsidR="00E132B3" w:rsidRPr="00DF43E6" w:rsidRDefault="00E132B3">
            <w:pPr>
              <w:jc w:val="both"/>
              <w:rPr>
                <w:sz w:val="20"/>
                <w:szCs w:val="20"/>
              </w:rPr>
            </w:pPr>
          </w:p>
          <w:p w14:paraId="050F3409" w14:textId="77777777" w:rsidR="001C3766" w:rsidRPr="00DF43E6" w:rsidRDefault="001C3766">
            <w:pPr>
              <w:jc w:val="both"/>
              <w:rPr>
                <w:sz w:val="20"/>
                <w:szCs w:val="20"/>
              </w:rPr>
            </w:pPr>
          </w:p>
          <w:p w14:paraId="1338E2EC" w14:textId="77777777" w:rsidR="004E685B" w:rsidRDefault="004E685B">
            <w:pPr>
              <w:jc w:val="both"/>
              <w:rPr>
                <w:sz w:val="20"/>
                <w:szCs w:val="20"/>
              </w:rPr>
            </w:pPr>
          </w:p>
          <w:p w14:paraId="3BD84108" w14:textId="77777777" w:rsidR="00BB1767" w:rsidRDefault="00BB1767">
            <w:pPr>
              <w:jc w:val="both"/>
              <w:rPr>
                <w:sz w:val="20"/>
                <w:szCs w:val="20"/>
              </w:rPr>
            </w:pPr>
          </w:p>
          <w:p w14:paraId="0944930C" w14:textId="77777777" w:rsidR="00FA25A2" w:rsidRPr="00DF43E6" w:rsidRDefault="00FA25A2">
            <w:pPr>
              <w:jc w:val="both"/>
              <w:rPr>
                <w:sz w:val="20"/>
                <w:szCs w:val="20"/>
              </w:rPr>
            </w:pPr>
          </w:p>
          <w:p w14:paraId="1E0D3527" w14:textId="77777777" w:rsidR="00E132B3" w:rsidRPr="00021A6C" w:rsidRDefault="00E132B3">
            <w:pPr>
              <w:jc w:val="both"/>
              <w:rPr>
                <w:sz w:val="20"/>
                <w:szCs w:val="20"/>
              </w:rPr>
            </w:pPr>
            <w:r>
              <w:rPr>
                <w:sz w:val="20"/>
              </w:rPr>
              <w:t>59.11</w:t>
            </w:r>
          </w:p>
          <w:p w14:paraId="7BBCC9CB" w14:textId="77777777" w:rsidR="00E132B3" w:rsidRPr="00DF43E6" w:rsidRDefault="00E132B3">
            <w:pPr>
              <w:jc w:val="both"/>
              <w:rPr>
                <w:sz w:val="20"/>
                <w:szCs w:val="20"/>
              </w:rPr>
            </w:pPr>
          </w:p>
          <w:p w14:paraId="14966C88" w14:textId="6566A0CD" w:rsidR="00E132B3" w:rsidRPr="00AF4C82" w:rsidRDefault="00E132B3" w:rsidP="00BB1767">
            <w:pPr>
              <w:rPr>
                <w:i/>
                <w:sz w:val="20"/>
              </w:rPr>
            </w:pPr>
            <w:r>
              <w:rPr>
                <w:i/>
                <w:sz w:val="20"/>
              </w:rPr>
              <w:t xml:space="preserve">- </w:t>
            </w:r>
            <w:r w:rsidR="00BB1767" w:rsidRPr="00BB1767">
              <w:rPr>
                <w:i/>
                <w:sz w:val="20"/>
              </w:rPr>
              <w:t>Discos e anéis p</w:t>
            </w:r>
            <w:r w:rsidR="00BB1767">
              <w:rPr>
                <w:i/>
                <w:sz w:val="20"/>
              </w:rPr>
              <w:t xml:space="preserve">ara polir, exceto </w:t>
            </w:r>
            <w:r w:rsidR="00BB1767" w:rsidRPr="00BB1767">
              <w:rPr>
                <w:i/>
                <w:sz w:val="20"/>
              </w:rPr>
              <w:t>de feltro da posição 59.11</w:t>
            </w:r>
          </w:p>
          <w:p w14:paraId="69CE5394" w14:textId="77777777" w:rsidR="00E132B3" w:rsidRPr="00DF43E6" w:rsidRDefault="00E132B3">
            <w:pPr>
              <w:jc w:val="both"/>
              <w:rPr>
                <w:i/>
                <w:sz w:val="20"/>
                <w:szCs w:val="20"/>
              </w:rPr>
            </w:pPr>
          </w:p>
          <w:p w14:paraId="2B693B1F" w14:textId="33BF7390" w:rsidR="00E132B3" w:rsidRPr="00AF4C82" w:rsidRDefault="00E132B3" w:rsidP="00BB1767">
            <w:pPr>
              <w:rPr>
                <w:i/>
                <w:sz w:val="20"/>
              </w:rPr>
            </w:pPr>
            <w:r>
              <w:rPr>
                <w:i/>
                <w:sz w:val="20"/>
              </w:rPr>
              <w:t xml:space="preserve">- </w:t>
            </w:r>
            <w:r w:rsidR="00BB1767" w:rsidRPr="00BB1767">
              <w:rPr>
                <w:i/>
                <w:sz w:val="20"/>
              </w:rPr>
              <w:t>Tecidos, mesmo feltrados, dos</w:t>
            </w:r>
            <w:r w:rsidR="00BB1767">
              <w:rPr>
                <w:i/>
                <w:sz w:val="20"/>
              </w:rPr>
              <w:t xml:space="preserve"> </w:t>
            </w:r>
            <w:r w:rsidR="00BB1767" w:rsidRPr="00BB1767">
              <w:rPr>
                <w:i/>
                <w:sz w:val="20"/>
              </w:rPr>
              <w:t>tipos utilizados nas máquinas para</w:t>
            </w:r>
            <w:r w:rsidR="00BB1767">
              <w:rPr>
                <w:i/>
                <w:sz w:val="20"/>
              </w:rPr>
              <w:t xml:space="preserve"> manufatura de papel ou para outros usos técnicos, mesmo impregnados ou revestidos, tubul</w:t>
            </w:r>
            <w:r w:rsidR="00914A47">
              <w:rPr>
                <w:i/>
                <w:sz w:val="20"/>
              </w:rPr>
              <w:t xml:space="preserve">ares ou sem fim, com urdidura </w:t>
            </w:r>
            <w:r w:rsidR="00BB1767">
              <w:rPr>
                <w:i/>
                <w:sz w:val="20"/>
              </w:rPr>
              <w:t xml:space="preserve">ou trama simples ou </w:t>
            </w:r>
            <w:r w:rsidR="00BB1767" w:rsidRPr="00BB1767">
              <w:rPr>
                <w:i/>
                <w:sz w:val="20"/>
              </w:rPr>
              <w:t>múltiplas, ou tecidos planos, com</w:t>
            </w:r>
            <w:r w:rsidR="00BB1767">
              <w:rPr>
                <w:i/>
                <w:sz w:val="20"/>
              </w:rPr>
              <w:t xml:space="preserve"> </w:t>
            </w:r>
            <w:r w:rsidR="00914A47">
              <w:rPr>
                <w:i/>
                <w:sz w:val="20"/>
              </w:rPr>
              <w:t xml:space="preserve">urdidura </w:t>
            </w:r>
            <w:r w:rsidR="00BB1767" w:rsidRPr="00BB1767">
              <w:rPr>
                <w:i/>
                <w:sz w:val="20"/>
              </w:rPr>
              <w:t>ou trama múltiplas da</w:t>
            </w:r>
            <w:r w:rsidR="00BB1767">
              <w:rPr>
                <w:i/>
                <w:sz w:val="20"/>
              </w:rPr>
              <w:t xml:space="preserve"> </w:t>
            </w:r>
            <w:r w:rsidR="00BB1767" w:rsidRPr="00BB1767">
              <w:rPr>
                <w:i/>
                <w:sz w:val="20"/>
              </w:rPr>
              <w:t>posição 59.11</w:t>
            </w:r>
          </w:p>
          <w:p w14:paraId="7F0DCC61" w14:textId="77777777" w:rsidR="00E132B3" w:rsidRDefault="00E132B3">
            <w:pPr>
              <w:jc w:val="both"/>
              <w:rPr>
                <w:i/>
                <w:sz w:val="20"/>
                <w:szCs w:val="20"/>
              </w:rPr>
            </w:pPr>
          </w:p>
          <w:p w14:paraId="4F66A750" w14:textId="77777777" w:rsidR="00E132B3" w:rsidRPr="00021A6C" w:rsidRDefault="00E132B3">
            <w:pPr>
              <w:jc w:val="both"/>
              <w:rPr>
                <w:sz w:val="20"/>
                <w:szCs w:val="20"/>
              </w:rPr>
            </w:pPr>
            <w:r>
              <w:rPr>
                <w:i/>
                <w:sz w:val="20"/>
              </w:rPr>
              <w:t>- Outros</w:t>
            </w:r>
          </w:p>
        </w:tc>
        <w:tc>
          <w:tcPr>
            <w:tcW w:w="3890" w:type="pct"/>
            <w:tcBorders>
              <w:top w:val="nil"/>
              <w:bottom w:val="nil"/>
            </w:tcBorders>
          </w:tcPr>
          <w:p w14:paraId="302D8E7E" w14:textId="52C12950" w:rsidR="00E132B3" w:rsidRPr="00021A6C" w:rsidRDefault="00E132B3">
            <w:pPr>
              <w:jc w:val="both"/>
              <w:rPr>
                <w:sz w:val="20"/>
                <w:szCs w:val="20"/>
              </w:rPr>
            </w:pPr>
            <w:r>
              <w:rPr>
                <w:sz w:val="20"/>
              </w:rPr>
              <w:lastRenderedPageBreak/>
              <w:t xml:space="preserve">Extrusão de fibras </w:t>
            </w:r>
            <w:r w:rsidR="007A731A" w:rsidRPr="007A731A">
              <w:rPr>
                <w:sz w:val="20"/>
              </w:rPr>
              <w:t xml:space="preserve">sintéticas ou artificiais </w:t>
            </w:r>
            <w:r>
              <w:rPr>
                <w:sz w:val="20"/>
              </w:rPr>
              <w:t>combinada com tecelagem.</w:t>
            </w:r>
          </w:p>
          <w:p w14:paraId="5EC036DD" w14:textId="77777777" w:rsidR="00E132B3" w:rsidRPr="00DF43E6" w:rsidRDefault="00E132B3">
            <w:pPr>
              <w:jc w:val="both"/>
              <w:rPr>
                <w:sz w:val="20"/>
                <w:szCs w:val="20"/>
              </w:rPr>
            </w:pPr>
          </w:p>
          <w:p w14:paraId="0F0593E1" w14:textId="77777777" w:rsidR="00E132B3" w:rsidRPr="00DF43E6" w:rsidRDefault="00E132B3">
            <w:pPr>
              <w:jc w:val="both"/>
              <w:rPr>
                <w:sz w:val="20"/>
                <w:szCs w:val="20"/>
              </w:rPr>
            </w:pPr>
          </w:p>
          <w:p w14:paraId="6406DF2D" w14:textId="77777777" w:rsidR="00E132B3" w:rsidRPr="00DF43E6" w:rsidRDefault="00E132B3">
            <w:pPr>
              <w:jc w:val="both"/>
              <w:rPr>
                <w:sz w:val="20"/>
                <w:szCs w:val="20"/>
              </w:rPr>
            </w:pPr>
          </w:p>
          <w:p w14:paraId="76ACA347" w14:textId="77777777" w:rsidR="00E132B3" w:rsidRPr="00DF43E6" w:rsidRDefault="00E132B3">
            <w:pPr>
              <w:jc w:val="both"/>
              <w:rPr>
                <w:sz w:val="20"/>
                <w:szCs w:val="20"/>
              </w:rPr>
            </w:pPr>
          </w:p>
          <w:p w14:paraId="00324A79" w14:textId="77777777" w:rsidR="001C3766" w:rsidRPr="00DF43E6" w:rsidRDefault="001C3766">
            <w:pPr>
              <w:jc w:val="both"/>
              <w:rPr>
                <w:sz w:val="20"/>
                <w:szCs w:val="20"/>
              </w:rPr>
            </w:pPr>
          </w:p>
          <w:p w14:paraId="5800C424" w14:textId="77777777" w:rsidR="00E132B3" w:rsidRPr="00DF43E6" w:rsidRDefault="00E132B3">
            <w:pPr>
              <w:jc w:val="both"/>
              <w:rPr>
                <w:sz w:val="20"/>
                <w:szCs w:val="20"/>
              </w:rPr>
            </w:pPr>
          </w:p>
          <w:p w14:paraId="307181E7" w14:textId="7F853D52" w:rsidR="00E132B3" w:rsidRPr="00021A6C" w:rsidRDefault="00E132B3">
            <w:pPr>
              <w:jc w:val="both"/>
              <w:rPr>
                <w:sz w:val="20"/>
                <w:szCs w:val="20"/>
              </w:rPr>
            </w:pPr>
            <w:r>
              <w:rPr>
                <w:sz w:val="20"/>
              </w:rPr>
              <w:t xml:space="preserve">Tecelagem, tricô ou </w:t>
            </w:r>
            <w:r w:rsidR="00FA25A2">
              <w:rPr>
                <w:sz w:val="20"/>
              </w:rPr>
              <w:t>formação de falso</w:t>
            </w:r>
            <w:r>
              <w:rPr>
                <w:sz w:val="20"/>
              </w:rPr>
              <w:t xml:space="preserve"> tecido combinado com tingimento ou </w:t>
            </w:r>
            <w:r w:rsidR="00FA25A2">
              <w:rPr>
                <w:sz w:val="20"/>
              </w:rPr>
              <w:t>aplicação</w:t>
            </w:r>
            <w:r>
              <w:rPr>
                <w:sz w:val="20"/>
              </w:rPr>
              <w:t xml:space="preserve"> de borracha; ou</w:t>
            </w:r>
          </w:p>
          <w:p w14:paraId="0D91592E" w14:textId="77777777" w:rsidR="00E132B3" w:rsidRPr="00DF43E6" w:rsidRDefault="00E132B3">
            <w:pPr>
              <w:jc w:val="both"/>
              <w:rPr>
                <w:sz w:val="20"/>
                <w:szCs w:val="20"/>
              </w:rPr>
            </w:pPr>
          </w:p>
          <w:p w14:paraId="1C170085" w14:textId="304A42A6" w:rsidR="00E132B3" w:rsidRPr="00021A6C" w:rsidRDefault="00FA25A2">
            <w:pPr>
              <w:jc w:val="both"/>
              <w:rPr>
                <w:sz w:val="20"/>
                <w:szCs w:val="20"/>
              </w:rPr>
            </w:pPr>
            <w:r>
              <w:rPr>
                <w:sz w:val="20"/>
              </w:rPr>
              <w:t>Tingimento de</w:t>
            </w:r>
            <w:r w:rsidR="005B3537" w:rsidRPr="005B3537">
              <w:rPr>
                <w:sz w:val="20"/>
              </w:rPr>
              <w:t xml:space="preserve"> fio, combinado com tecelagem</w:t>
            </w:r>
            <w:r w:rsidR="00E132B3">
              <w:rPr>
                <w:sz w:val="20"/>
              </w:rPr>
              <w:t xml:space="preserve">, tricô ou </w:t>
            </w:r>
            <w:r>
              <w:rPr>
                <w:sz w:val="20"/>
              </w:rPr>
              <w:t xml:space="preserve">formação de falsos </w:t>
            </w:r>
            <w:r w:rsidR="00E132B3">
              <w:rPr>
                <w:sz w:val="20"/>
              </w:rPr>
              <w:t>tecido</w:t>
            </w:r>
            <w:r>
              <w:rPr>
                <w:sz w:val="20"/>
              </w:rPr>
              <w:t>s</w:t>
            </w:r>
            <w:r w:rsidR="00E132B3">
              <w:rPr>
                <w:sz w:val="20"/>
              </w:rPr>
              <w:t>; ou</w:t>
            </w:r>
          </w:p>
          <w:p w14:paraId="397BBABE" w14:textId="77777777" w:rsidR="00E132B3" w:rsidRPr="00DF43E6" w:rsidRDefault="00E132B3">
            <w:pPr>
              <w:jc w:val="both"/>
              <w:rPr>
                <w:sz w:val="20"/>
                <w:szCs w:val="20"/>
              </w:rPr>
            </w:pPr>
          </w:p>
          <w:p w14:paraId="5AB7EF5A" w14:textId="65C65737" w:rsidR="00E132B3" w:rsidRPr="00021A6C" w:rsidRDefault="00FA25A2">
            <w:pPr>
              <w:jc w:val="both"/>
              <w:rPr>
                <w:sz w:val="20"/>
                <w:szCs w:val="20"/>
              </w:rPr>
            </w:pPr>
            <w:r>
              <w:rPr>
                <w:sz w:val="20"/>
              </w:rPr>
              <w:t xml:space="preserve">Aplicação de borracha em combinação </w:t>
            </w:r>
            <w:r w:rsidR="00E132B3">
              <w:rPr>
                <w:sz w:val="20"/>
              </w:rPr>
              <w:t>com</w:t>
            </w:r>
            <w:r>
              <w:rPr>
                <w:sz w:val="20"/>
              </w:rPr>
              <w:t>,</w:t>
            </w:r>
            <w:r w:rsidR="00E132B3">
              <w:rPr>
                <w:sz w:val="20"/>
              </w:rPr>
              <w:t xml:space="preserve"> pelo menos</w:t>
            </w:r>
            <w:r>
              <w:rPr>
                <w:sz w:val="20"/>
              </w:rPr>
              <w:t>,</w:t>
            </w:r>
            <w:r w:rsidR="00E132B3">
              <w:rPr>
                <w:sz w:val="20"/>
              </w:rPr>
              <w:t xml:space="preserve"> duas outras operações principais de preparação ou acabamento </w:t>
            </w:r>
            <w:r w:rsidRPr="00FA25A2">
              <w:rPr>
                <w:sz w:val="20"/>
              </w:rPr>
              <w:t>(por exemplo, calandragem, operação de resistência ao encolhimento, termofixação ou acabamento permanente)</w:t>
            </w:r>
            <w:r w:rsidR="00E132B3">
              <w:rPr>
                <w:sz w:val="20"/>
              </w:rPr>
              <w:t xml:space="preserve"> e </w:t>
            </w:r>
            <w:r w:rsidR="00CB63B2">
              <w:rPr>
                <w:sz w:val="20"/>
              </w:rPr>
              <w:t>MaxMNO</w:t>
            </w:r>
            <w:r w:rsidR="00E132B3">
              <w:rPr>
                <w:sz w:val="20"/>
              </w:rPr>
              <w:t xml:space="preserve"> 50% (EXW).</w:t>
            </w:r>
          </w:p>
          <w:p w14:paraId="5D6631DA" w14:textId="77777777" w:rsidR="00E132B3" w:rsidRPr="00DF43E6" w:rsidRDefault="00E132B3">
            <w:pPr>
              <w:jc w:val="both"/>
              <w:rPr>
                <w:sz w:val="20"/>
                <w:szCs w:val="20"/>
              </w:rPr>
            </w:pPr>
          </w:p>
          <w:p w14:paraId="34935016" w14:textId="3B027214" w:rsidR="00E132B3" w:rsidRPr="00021A6C" w:rsidRDefault="00E132B3">
            <w:pPr>
              <w:jc w:val="both"/>
              <w:rPr>
                <w:sz w:val="20"/>
                <w:szCs w:val="20"/>
              </w:rPr>
            </w:pPr>
            <w:r>
              <w:rPr>
                <w:sz w:val="20"/>
              </w:rPr>
              <w:t>Tecelagem</w:t>
            </w:r>
            <w:r w:rsidR="00FA25A2">
              <w:rPr>
                <w:sz w:val="20"/>
              </w:rPr>
              <w:t>,</w:t>
            </w:r>
            <w:r>
              <w:rPr>
                <w:sz w:val="20"/>
              </w:rPr>
              <w:t xml:space="preserve"> tricô ou formação de </w:t>
            </w:r>
            <w:r w:rsidR="00FA25A2">
              <w:rPr>
                <w:sz w:val="20"/>
              </w:rPr>
              <w:t>falsos tecidos,</w:t>
            </w:r>
            <w:r>
              <w:rPr>
                <w:sz w:val="20"/>
              </w:rPr>
              <w:t xml:space="preserve"> combinad</w:t>
            </w:r>
            <w:r w:rsidR="00FA25A2">
              <w:rPr>
                <w:sz w:val="20"/>
              </w:rPr>
              <w:t>o</w:t>
            </w:r>
            <w:r>
              <w:rPr>
                <w:sz w:val="20"/>
              </w:rPr>
              <w:t xml:space="preserve"> com tingimento ou com estampagem ou com revestimento ou com impregnação ou com cobertura; ou</w:t>
            </w:r>
          </w:p>
          <w:p w14:paraId="1274384F" w14:textId="77777777" w:rsidR="00E132B3" w:rsidRPr="00DF43E6" w:rsidRDefault="00E132B3">
            <w:pPr>
              <w:jc w:val="both"/>
              <w:rPr>
                <w:sz w:val="20"/>
                <w:szCs w:val="20"/>
              </w:rPr>
            </w:pPr>
          </w:p>
          <w:p w14:paraId="0FA0D9C9" w14:textId="77777777" w:rsidR="00E132B3" w:rsidRPr="00021A6C" w:rsidRDefault="00E132B3">
            <w:pPr>
              <w:jc w:val="both"/>
              <w:rPr>
                <w:sz w:val="20"/>
                <w:szCs w:val="20"/>
              </w:rPr>
            </w:pPr>
            <w:r>
              <w:rPr>
                <w:sz w:val="20"/>
              </w:rPr>
              <w:t>Flocagem combinada com tingimento ou estampagem; ou</w:t>
            </w:r>
          </w:p>
          <w:p w14:paraId="28CFB881" w14:textId="77777777" w:rsidR="00E132B3" w:rsidRPr="00DF43E6" w:rsidRDefault="00E132B3">
            <w:pPr>
              <w:jc w:val="both"/>
              <w:rPr>
                <w:sz w:val="20"/>
                <w:szCs w:val="20"/>
              </w:rPr>
            </w:pPr>
          </w:p>
          <w:p w14:paraId="43E60774" w14:textId="77FC388F" w:rsidR="00E132B3" w:rsidRPr="00021A6C" w:rsidRDefault="00914A47">
            <w:pPr>
              <w:jc w:val="both"/>
              <w:rPr>
                <w:sz w:val="20"/>
                <w:szCs w:val="20"/>
              </w:rPr>
            </w:pPr>
            <w:r>
              <w:rPr>
                <w:sz w:val="20"/>
              </w:rPr>
              <w:t xml:space="preserve">Estampagem </w:t>
            </w:r>
            <w:r w:rsidR="00E132B3">
              <w:rPr>
                <w:sz w:val="20"/>
              </w:rPr>
              <w:t xml:space="preserve">(como operação </w:t>
            </w:r>
            <w:r w:rsidR="00FA25A2">
              <w:rPr>
                <w:sz w:val="20"/>
              </w:rPr>
              <w:t>autônoma</w:t>
            </w:r>
            <w:r w:rsidR="00E132B3">
              <w:rPr>
                <w:sz w:val="20"/>
              </w:rPr>
              <w:t>).</w:t>
            </w:r>
          </w:p>
          <w:p w14:paraId="6AB8B7C4" w14:textId="77777777" w:rsidR="00E132B3" w:rsidRPr="00DF43E6" w:rsidRDefault="00E132B3">
            <w:pPr>
              <w:jc w:val="both"/>
              <w:rPr>
                <w:sz w:val="20"/>
                <w:szCs w:val="20"/>
              </w:rPr>
            </w:pPr>
          </w:p>
          <w:p w14:paraId="4B6ED71C" w14:textId="77777777" w:rsidR="00E132B3" w:rsidRPr="00DF43E6" w:rsidRDefault="00E132B3">
            <w:pPr>
              <w:jc w:val="both"/>
              <w:rPr>
                <w:sz w:val="20"/>
                <w:szCs w:val="20"/>
              </w:rPr>
            </w:pPr>
          </w:p>
          <w:p w14:paraId="763F1F24" w14:textId="77777777" w:rsidR="00E132B3" w:rsidRPr="00DF43E6" w:rsidRDefault="00E132B3">
            <w:pPr>
              <w:jc w:val="both"/>
              <w:rPr>
                <w:sz w:val="20"/>
                <w:szCs w:val="20"/>
              </w:rPr>
            </w:pPr>
          </w:p>
          <w:p w14:paraId="6E9A9D57" w14:textId="2102CAEB" w:rsidR="00E132B3" w:rsidRPr="00021A6C" w:rsidRDefault="00E132B3">
            <w:pPr>
              <w:jc w:val="both"/>
              <w:rPr>
                <w:sz w:val="20"/>
                <w:szCs w:val="20"/>
              </w:rPr>
            </w:pPr>
            <w:r>
              <w:rPr>
                <w:sz w:val="20"/>
              </w:rPr>
              <w:t>Fabricação a partir de tecido</w:t>
            </w:r>
            <w:r w:rsidR="00FA25A2">
              <w:rPr>
                <w:sz w:val="20"/>
              </w:rPr>
              <w:t>s</w:t>
            </w:r>
            <w:r>
              <w:rPr>
                <w:sz w:val="20"/>
              </w:rPr>
              <w:t xml:space="preserve"> tubular</w:t>
            </w:r>
            <w:r w:rsidR="00FA25A2">
              <w:rPr>
                <w:sz w:val="20"/>
              </w:rPr>
              <w:t>es</w:t>
            </w:r>
            <w:r>
              <w:rPr>
                <w:sz w:val="20"/>
              </w:rPr>
              <w:t xml:space="preserve"> de malha ou croché não originário</w:t>
            </w:r>
            <w:r w:rsidR="00FA25A2">
              <w:rPr>
                <w:sz w:val="20"/>
              </w:rPr>
              <w:t>s</w:t>
            </w:r>
            <w:r>
              <w:rPr>
                <w:sz w:val="20"/>
              </w:rPr>
              <w:t xml:space="preserve"> para revestimento de lâmpadas a gás.</w:t>
            </w:r>
          </w:p>
          <w:p w14:paraId="3C92F6C9" w14:textId="77777777" w:rsidR="00E132B3" w:rsidRPr="00DF43E6" w:rsidRDefault="00E132B3">
            <w:pPr>
              <w:jc w:val="both"/>
              <w:rPr>
                <w:sz w:val="20"/>
                <w:szCs w:val="20"/>
              </w:rPr>
            </w:pPr>
          </w:p>
          <w:p w14:paraId="6D125150" w14:textId="77777777" w:rsidR="00E132B3" w:rsidRPr="00DF43E6" w:rsidRDefault="00E132B3">
            <w:pPr>
              <w:jc w:val="both"/>
              <w:rPr>
                <w:sz w:val="20"/>
                <w:szCs w:val="20"/>
              </w:rPr>
            </w:pPr>
          </w:p>
          <w:p w14:paraId="72C65129" w14:textId="2212C495" w:rsidR="00E132B3" w:rsidRPr="00021A6C" w:rsidRDefault="00FF2F61">
            <w:pPr>
              <w:jc w:val="both"/>
              <w:rPr>
                <w:sz w:val="20"/>
                <w:szCs w:val="20"/>
              </w:rPr>
            </w:pPr>
            <w:r>
              <w:rPr>
                <w:sz w:val="20"/>
              </w:rPr>
              <w:t>MP</w:t>
            </w:r>
          </w:p>
          <w:p w14:paraId="3D248FB3" w14:textId="77777777" w:rsidR="00E132B3" w:rsidRPr="00DF43E6" w:rsidRDefault="00E132B3">
            <w:pPr>
              <w:jc w:val="both"/>
              <w:rPr>
                <w:sz w:val="20"/>
                <w:szCs w:val="20"/>
              </w:rPr>
            </w:pPr>
          </w:p>
          <w:p w14:paraId="3EA99EF8" w14:textId="450C3AB5" w:rsidR="00E132B3" w:rsidRPr="00021A6C" w:rsidRDefault="00FA25A2">
            <w:pPr>
              <w:jc w:val="both"/>
              <w:rPr>
                <w:sz w:val="20"/>
                <w:szCs w:val="20"/>
              </w:rPr>
            </w:pPr>
            <w:r>
              <w:rPr>
                <w:sz w:val="20"/>
              </w:rPr>
              <w:t xml:space="preserve">Fiação de fibras naturais </w:t>
            </w:r>
            <w:r w:rsidR="0007280E">
              <w:rPr>
                <w:sz w:val="20"/>
              </w:rPr>
              <w:t>e/</w:t>
            </w:r>
            <w:r w:rsidR="005B3537" w:rsidRPr="005B3537">
              <w:rPr>
                <w:sz w:val="20"/>
              </w:rPr>
              <w:t>ou de fibras sintéticas ou artificiais descontínuas, combinada com tecelagem</w:t>
            </w:r>
            <w:r w:rsidR="00E132B3">
              <w:rPr>
                <w:sz w:val="20"/>
              </w:rPr>
              <w:t>; ou</w:t>
            </w:r>
          </w:p>
          <w:p w14:paraId="0C445AE0" w14:textId="77777777" w:rsidR="00E132B3" w:rsidRPr="00DF43E6" w:rsidRDefault="00E132B3">
            <w:pPr>
              <w:jc w:val="both"/>
              <w:rPr>
                <w:sz w:val="20"/>
                <w:szCs w:val="20"/>
              </w:rPr>
            </w:pPr>
          </w:p>
          <w:p w14:paraId="355F017E" w14:textId="0134FC89" w:rsidR="00E132B3" w:rsidRPr="00021A6C" w:rsidRDefault="00E132B3">
            <w:pPr>
              <w:jc w:val="both"/>
              <w:rPr>
                <w:sz w:val="20"/>
                <w:szCs w:val="20"/>
              </w:rPr>
            </w:pPr>
            <w:r>
              <w:rPr>
                <w:sz w:val="20"/>
              </w:rPr>
              <w:t xml:space="preserve">Extrusão de fibras </w:t>
            </w:r>
            <w:r w:rsidR="007A731A" w:rsidRPr="007A731A">
              <w:rPr>
                <w:sz w:val="20"/>
              </w:rPr>
              <w:t xml:space="preserve">sintéticas ou artificiais </w:t>
            </w:r>
            <w:r>
              <w:rPr>
                <w:sz w:val="20"/>
              </w:rPr>
              <w:t>combinada com tecelagem; ou</w:t>
            </w:r>
          </w:p>
          <w:p w14:paraId="18C90881" w14:textId="77777777" w:rsidR="00E132B3" w:rsidRPr="00DF43E6" w:rsidRDefault="00E132B3">
            <w:pPr>
              <w:jc w:val="both"/>
              <w:rPr>
                <w:sz w:val="20"/>
                <w:szCs w:val="20"/>
              </w:rPr>
            </w:pPr>
          </w:p>
          <w:p w14:paraId="73580C82" w14:textId="68C8D1E2" w:rsidR="00E132B3" w:rsidRPr="00021A6C" w:rsidRDefault="00E132B3">
            <w:pPr>
              <w:jc w:val="both"/>
              <w:rPr>
                <w:sz w:val="20"/>
                <w:szCs w:val="20"/>
              </w:rPr>
            </w:pPr>
            <w:r>
              <w:rPr>
                <w:sz w:val="20"/>
              </w:rPr>
              <w:t xml:space="preserve">Tecelagem combinada com tingimento ou com revestimento ou com </w:t>
            </w:r>
            <w:r w:rsidR="00FA25A2">
              <w:rPr>
                <w:sz w:val="20"/>
              </w:rPr>
              <w:t>estratificação</w:t>
            </w:r>
            <w:r>
              <w:rPr>
                <w:sz w:val="20"/>
              </w:rPr>
              <w:t>; ou</w:t>
            </w:r>
          </w:p>
          <w:p w14:paraId="13E4DAA7" w14:textId="77777777" w:rsidR="00E132B3" w:rsidRPr="00DF43E6" w:rsidRDefault="00E132B3">
            <w:pPr>
              <w:jc w:val="both"/>
              <w:rPr>
                <w:sz w:val="20"/>
                <w:szCs w:val="20"/>
              </w:rPr>
            </w:pPr>
          </w:p>
          <w:p w14:paraId="4DA50339" w14:textId="791611CC" w:rsidR="00E132B3" w:rsidRPr="00021A6C" w:rsidRDefault="00E132B3">
            <w:pPr>
              <w:jc w:val="both"/>
              <w:rPr>
                <w:sz w:val="20"/>
                <w:szCs w:val="20"/>
              </w:rPr>
            </w:pPr>
            <w:r>
              <w:rPr>
                <w:sz w:val="20"/>
              </w:rPr>
              <w:t xml:space="preserve">Revestimento, flocagem, </w:t>
            </w:r>
            <w:r w:rsidR="00FA25A2">
              <w:rPr>
                <w:sz w:val="20"/>
              </w:rPr>
              <w:t xml:space="preserve">estratificação </w:t>
            </w:r>
            <w:r>
              <w:rPr>
                <w:sz w:val="20"/>
              </w:rPr>
              <w:t>ou metalização</w:t>
            </w:r>
            <w:r w:rsidR="00FA25A2">
              <w:rPr>
                <w:sz w:val="20"/>
              </w:rPr>
              <w:t xml:space="preserve">, em combinação </w:t>
            </w:r>
            <w:r>
              <w:rPr>
                <w:sz w:val="20"/>
              </w:rPr>
              <w:t>com</w:t>
            </w:r>
            <w:r w:rsidR="00FA25A2">
              <w:rPr>
                <w:sz w:val="20"/>
              </w:rPr>
              <w:t>,</w:t>
            </w:r>
            <w:r>
              <w:rPr>
                <w:sz w:val="20"/>
              </w:rPr>
              <w:t xml:space="preserve"> pelo menos</w:t>
            </w:r>
            <w:r w:rsidR="00FA25A2">
              <w:rPr>
                <w:sz w:val="20"/>
              </w:rPr>
              <w:t>,</w:t>
            </w:r>
            <w:r>
              <w:rPr>
                <w:sz w:val="20"/>
              </w:rPr>
              <w:t xml:space="preserve"> duas outras operações principais de preparação ou acabamento </w:t>
            </w:r>
            <w:r w:rsidR="00FA25A2" w:rsidRPr="00FA25A2">
              <w:rPr>
                <w:sz w:val="20"/>
              </w:rPr>
              <w:t>(por exemplo, calandragem, operação de resistência ao encolhimento, termofixação ou acabamento permanente)</w:t>
            </w:r>
            <w:r>
              <w:rPr>
                <w:sz w:val="20"/>
              </w:rPr>
              <w:t xml:space="preserve"> e </w:t>
            </w:r>
            <w:r w:rsidR="00CB63B2">
              <w:rPr>
                <w:sz w:val="20"/>
              </w:rPr>
              <w:t>MaxMNO</w:t>
            </w:r>
            <w:r>
              <w:rPr>
                <w:sz w:val="20"/>
              </w:rPr>
              <w:t xml:space="preserve"> 50% (EXW).</w:t>
            </w:r>
          </w:p>
          <w:p w14:paraId="4E797148" w14:textId="77777777" w:rsidR="00E132B3" w:rsidRPr="00DF43E6" w:rsidRDefault="00E132B3">
            <w:pPr>
              <w:jc w:val="both"/>
              <w:rPr>
                <w:sz w:val="20"/>
                <w:szCs w:val="20"/>
              </w:rPr>
            </w:pPr>
          </w:p>
          <w:p w14:paraId="23FBAD40" w14:textId="77777777" w:rsidR="00E132B3" w:rsidRPr="00DF43E6" w:rsidRDefault="00E132B3">
            <w:pPr>
              <w:jc w:val="both"/>
              <w:rPr>
                <w:sz w:val="20"/>
                <w:szCs w:val="20"/>
              </w:rPr>
            </w:pPr>
          </w:p>
          <w:p w14:paraId="516C759C" w14:textId="77777777" w:rsidR="004E685B" w:rsidRPr="00DF43E6" w:rsidRDefault="004E685B">
            <w:pPr>
              <w:jc w:val="both"/>
              <w:rPr>
                <w:sz w:val="20"/>
                <w:szCs w:val="20"/>
              </w:rPr>
            </w:pPr>
          </w:p>
          <w:p w14:paraId="679F198E" w14:textId="2388F3DD" w:rsidR="00E132B3" w:rsidRPr="00021A6C" w:rsidRDefault="00E132B3">
            <w:pPr>
              <w:jc w:val="both"/>
              <w:rPr>
                <w:sz w:val="20"/>
                <w:szCs w:val="20"/>
              </w:rPr>
            </w:pPr>
            <w:r>
              <w:rPr>
                <w:sz w:val="20"/>
              </w:rPr>
              <w:t xml:space="preserve">Fabricação a partir de fios ou trapos </w:t>
            </w:r>
            <w:r w:rsidR="00FA25A2">
              <w:rPr>
                <w:sz w:val="20"/>
              </w:rPr>
              <w:t xml:space="preserve">ou retalhos não originários </w:t>
            </w:r>
            <w:r>
              <w:rPr>
                <w:sz w:val="20"/>
              </w:rPr>
              <w:t>da posição 63.10.</w:t>
            </w:r>
          </w:p>
          <w:p w14:paraId="5DA43E71" w14:textId="77777777" w:rsidR="00E132B3" w:rsidRPr="00DF43E6" w:rsidRDefault="00E132B3">
            <w:pPr>
              <w:jc w:val="both"/>
              <w:rPr>
                <w:sz w:val="20"/>
                <w:szCs w:val="20"/>
              </w:rPr>
            </w:pPr>
          </w:p>
          <w:p w14:paraId="6BB303C1" w14:textId="77777777" w:rsidR="00E132B3" w:rsidRPr="00DF43E6" w:rsidRDefault="00E132B3">
            <w:pPr>
              <w:jc w:val="both"/>
              <w:rPr>
                <w:sz w:val="20"/>
                <w:szCs w:val="20"/>
              </w:rPr>
            </w:pPr>
          </w:p>
          <w:p w14:paraId="4DA3F96D" w14:textId="58001B62" w:rsidR="00E132B3" w:rsidRPr="00021A6C" w:rsidRDefault="00FA25A2">
            <w:pPr>
              <w:jc w:val="both"/>
              <w:rPr>
                <w:sz w:val="20"/>
                <w:szCs w:val="20"/>
              </w:rPr>
            </w:pPr>
            <w:r>
              <w:rPr>
                <w:sz w:val="20"/>
              </w:rPr>
              <w:t xml:space="preserve">Fiação de fibras naturais </w:t>
            </w:r>
            <w:r w:rsidR="0007280E">
              <w:rPr>
                <w:sz w:val="20"/>
              </w:rPr>
              <w:t>e/</w:t>
            </w:r>
            <w:r w:rsidR="005B3537" w:rsidRPr="005B3537">
              <w:rPr>
                <w:sz w:val="20"/>
              </w:rPr>
              <w:t>ou de fibras sintéticas ou artificiais descontínuas, combinada com tecelagem</w:t>
            </w:r>
            <w:r w:rsidR="00E132B3">
              <w:rPr>
                <w:sz w:val="20"/>
              </w:rPr>
              <w:t>; ou</w:t>
            </w:r>
          </w:p>
          <w:p w14:paraId="26A4A8C9" w14:textId="77777777" w:rsidR="00E132B3" w:rsidRPr="00DF43E6" w:rsidRDefault="00E132B3">
            <w:pPr>
              <w:jc w:val="both"/>
              <w:rPr>
                <w:sz w:val="20"/>
                <w:szCs w:val="20"/>
              </w:rPr>
            </w:pPr>
          </w:p>
          <w:p w14:paraId="15EBE6DD" w14:textId="17275DFD" w:rsidR="00E132B3" w:rsidRPr="00021A6C" w:rsidRDefault="00E132B3">
            <w:pPr>
              <w:jc w:val="both"/>
              <w:rPr>
                <w:sz w:val="20"/>
                <w:szCs w:val="20"/>
              </w:rPr>
            </w:pPr>
            <w:r>
              <w:rPr>
                <w:sz w:val="20"/>
              </w:rPr>
              <w:t xml:space="preserve">Extrusão de fibras </w:t>
            </w:r>
            <w:r w:rsidR="007A731A" w:rsidRPr="007A731A">
              <w:rPr>
                <w:sz w:val="20"/>
              </w:rPr>
              <w:t xml:space="preserve">sintéticas ou artificiais </w:t>
            </w:r>
            <w:r>
              <w:rPr>
                <w:sz w:val="20"/>
              </w:rPr>
              <w:t>combinada com tecelagem; ou</w:t>
            </w:r>
          </w:p>
          <w:p w14:paraId="16045679" w14:textId="77777777" w:rsidR="00E132B3" w:rsidRPr="00DF43E6" w:rsidRDefault="00E132B3">
            <w:pPr>
              <w:jc w:val="both"/>
              <w:rPr>
                <w:sz w:val="20"/>
                <w:szCs w:val="20"/>
              </w:rPr>
            </w:pPr>
          </w:p>
          <w:p w14:paraId="3F761D8C" w14:textId="5C4D6F27" w:rsidR="00E132B3" w:rsidRPr="00021A6C" w:rsidRDefault="00E132B3">
            <w:pPr>
              <w:jc w:val="both"/>
              <w:rPr>
                <w:sz w:val="20"/>
                <w:szCs w:val="20"/>
              </w:rPr>
            </w:pPr>
            <w:r>
              <w:rPr>
                <w:sz w:val="20"/>
              </w:rPr>
              <w:t xml:space="preserve">Tecelagem combinada com tingimento, revestimento ou </w:t>
            </w:r>
            <w:r w:rsidR="00FA25A2">
              <w:rPr>
                <w:sz w:val="20"/>
              </w:rPr>
              <w:t>estratificação</w:t>
            </w:r>
            <w:r>
              <w:rPr>
                <w:sz w:val="20"/>
              </w:rPr>
              <w:t>.</w:t>
            </w:r>
          </w:p>
          <w:p w14:paraId="3158698A" w14:textId="77777777" w:rsidR="00E132B3" w:rsidRPr="00DF43E6" w:rsidRDefault="00E132B3">
            <w:pPr>
              <w:jc w:val="both"/>
              <w:rPr>
                <w:sz w:val="20"/>
                <w:szCs w:val="20"/>
              </w:rPr>
            </w:pPr>
          </w:p>
          <w:p w14:paraId="27D59944" w14:textId="77777777" w:rsidR="00E132B3" w:rsidRPr="00DF43E6" w:rsidRDefault="00E132B3">
            <w:pPr>
              <w:jc w:val="both"/>
              <w:rPr>
                <w:sz w:val="20"/>
                <w:szCs w:val="20"/>
              </w:rPr>
            </w:pPr>
          </w:p>
          <w:p w14:paraId="4865A024" w14:textId="77777777" w:rsidR="00E132B3" w:rsidRPr="00DF43E6" w:rsidRDefault="00E132B3">
            <w:pPr>
              <w:jc w:val="both"/>
              <w:rPr>
                <w:sz w:val="20"/>
                <w:szCs w:val="20"/>
              </w:rPr>
            </w:pPr>
          </w:p>
          <w:p w14:paraId="7DBD6821" w14:textId="77777777" w:rsidR="00E132B3" w:rsidRPr="00DF43E6" w:rsidRDefault="00E132B3">
            <w:pPr>
              <w:jc w:val="both"/>
              <w:rPr>
                <w:sz w:val="20"/>
                <w:szCs w:val="20"/>
              </w:rPr>
            </w:pPr>
          </w:p>
          <w:p w14:paraId="6650BF22" w14:textId="77777777" w:rsidR="00E132B3" w:rsidRPr="00DF43E6" w:rsidRDefault="00E132B3">
            <w:pPr>
              <w:jc w:val="both"/>
              <w:rPr>
                <w:sz w:val="20"/>
                <w:szCs w:val="20"/>
              </w:rPr>
            </w:pPr>
          </w:p>
          <w:p w14:paraId="42C17303" w14:textId="77777777" w:rsidR="00E132B3" w:rsidRPr="00DF43E6" w:rsidRDefault="00E132B3">
            <w:pPr>
              <w:jc w:val="both"/>
              <w:rPr>
                <w:sz w:val="20"/>
                <w:szCs w:val="20"/>
              </w:rPr>
            </w:pPr>
          </w:p>
          <w:p w14:paraId="12661701" w14:textId="77777777" w:rsidR="00E132B3" w:rsidRPr="00DF43E6" w:rsidRDefault="00E132B3">
            <w:pPr>
              <w:jc w:val="both"/>
              <w:rPr>
                <w:sz w:val="20"/>
                <w:szCs w:val="20"/>
              </w:rPr>
            </w:pPr>
          </w:p>
          <w:p w14:paraId="0957E35E" w14:textId="77777777" w:rsidR="009576AB" w:rsidRPr="00DF43E6" w:rsidRDefault="009576AB">
            <w:pPr>
              <w:jc w:val="both"/>
              <w:rPr>
                <w:sz w:val="20"/>
                <w:szCs w:val="20"/>
              </w:rPr>
            </w:pPr>
          </w:p>
          <w:p w14:paraId="50D5AF92" w14:textId="77777777" w:rsidR="00F012DF" w:rsidRDefault="00F012DF">
            <w:pPr>
              <w:jc w:val="both"/>
              <w:rPr>
                <w:sz w:val="20"/>
              </w:rPr>
            </w:pPr>
          </w:p>
          <w:p w14:paraId="5289DE42" w14:textId="21AE0682" w:rsidR="00E132B3" w:rsidRPr="00021A6C" w:rsidRDefault="00FA25A2">
            <w:pPr>
              <w:jc w:val="both"/>
              <w:rPr>
                <w:sz w:val="20"/>
                <w:szCs w:val="20"/>
              </w:rPr>
            </w:pPr>
            <w:r>
              <w:rPr>
                <w:sz w:val="20"/>
              </w:rPr>
              <w:t xml:space="preserve">Fiação de fibras naturais </w:t>
            </w:r>
            <w:r w:rsidR="0007280E">
              <w:rPr>
                <w:sz w:val="20"/>
              </w:rPr>
              <w:t>e/</w:t>
            </w:r>
            <w:r w:rsidR="005B3537" w:rsidRPr="005B3537">
              <w:rPr>
                <w:sz w:val="20"/>
              </w:rPr>
              <w:t>ou de fibras sintéticas ou artificiais descontínuas, combinada com tecelagem</w:t>
            </w:r>
            <w:r w:rsidR="00E132B3">
              <w:rPr>
                <w:sz w:val="20"/>
              </w:rPr>
              <w:t>; ou</w:t>
            </w:r>
          </w:p>
          <w:p w14:paraId="0E2067B7" w14:textId="77777777" w:rsidR="00E132B3" w:rsidRPr="00DF43E6" w:rsidRDefault="00E132B3">
            <w:pPr>
              <w:jc w:val="both"/>
              <w:rPr>
                <w:sz w:val="20"/>
                <w:szCs w:val="20"/>
              </w:rPr>
            </w:pPr>
          </w:p>
          <w:p w14:paraId="0C3793E0" w14:textId="2C3C6CD0" w:rsidR="00E132B3" w:rsidRPr="00021A6C" w:rsidRDefault="00E132B3">
            <w:pPr>
              <w:jc w:val="both"/>
              <w:rPr>
                <w:sz w:val="20"/>
                <w:szCs w:val="20"/>
              </w:rPr>
            </w:pPr>
            <w:r>
              <w:rPr>
                <w:sz w:val="20"/>
              </w:rPr>
              <w:t xml:space="preserve">Extrusão de fibras </w:t>
            </w:r>
            <w:r w:rsidR="007A731A" w:rsidRPr="007A731A">
              <w:rPr>
                <w:sz w:val="20"/>
              </w:rPr>
              <w:t xml:space="preserve">sintéticas ou artificiais </w:t>
            </w:r>
            <w:r>
              <w:rPr>
                <w:sz w:val="20"/>
              </w:rPr>
              <w:t>combinada com tecelagem; ou</w:t>
            </w:r>
          </w:p>
          <w:p w14:paraId="4B30BB49" w14:textId="77777777" w:rsidR="00E132B3" w:rsidRPr="00DF43E6" w:rsidRDefault="00E132B3">
            <w:pPr>
              <w:jc w:val="both"/>
              <w:rPr>
                <w:sz w:val="20"/>
                <w:szCs w:val="20"/>
              </w:rPr>
            </w:pPr>
          </w:p>
          <w:p w14:paraId="278DC13A" w14:textId="25273B42" w:rsidR="00E132B3" w:rsidRPr="00021A6C" w:rsidRDefault="00E132B3">
            <w:pPr>
              <w:jc w:val="both"/>
              <w:rPr>
                <w:sz w:val="20"/>
                <w:szCs w:val="20"/>
              </w:rPr>
            </w:pPr>
            <w:r>
              <w:rPr>
                <w:sz w:val="20"/>
              </w:rPr>
              <w:t xml:space="preserve">Tecelagem combinada com tingimento ou com revestimento ou com </w:t>
            </w:r>
            <w:r w:rsidR="00FA25A2">
              <w:rPr>
                <w:sz w:val="20"/>
              </w:rPr>
              <w:t>estratificação</w:t>
            </w:r>
            <w:r>
              <w:rPr>
                <w:sz w:val="20"/>
              </w:rPr>
              <w:t>; ou</w:t>
            </w:r>
          </w:p>
          <w:p w14:paraId="043AA285" w14:textId="77777777" w:rsidR="00E132B3" w:rsidRPr="00DF43E6" w:rsidRDefault="00E132B3">
            <w:pPr>
              <w:jc w:val="both"/>
              <w:rPr>
                <w:sz w:val="20"/>
                <w:szCs w:val="20"/>
              </w:rPr>
            </w:pPr>
          </w:p>
          <w:p w14:paraId="587970A0" w14:textId="687D4A0F" w:rsidR="00E132B3" w:rsidRPr="00021A6C" w:rsidRDefault="00FA25A2">
            <w:pPr>
              <w:jc w:val="both"/>
              <w:rPr>
                <w:sz w:val="20"/>
                <w:szCs w:val="20"/>
              </w:rPr>
            </w:pPr>
            <w:r w:rsidRPr="00FA25A2">
              <w:rPr>
                <w:sz w:val="20"/>
              </w:rPr>
              <w:t>Revestimento, flocagem, estratificação ou metalização, em combinação com, pelo menos, duas outras operações principais de preparação ou de acabamento (por exemplo, calandragem, operação de resistência ao encolhimento, termofixação, acabamento permanente)</w:t>
            </w:r>
            <w:r w:rsidR="00E132B3">
              <w:rPr>
                <w:sz w:val="20"/>
              </w:rPr>
              <w:t xml:space="preserve"> e </w:t>
            </w:r>
            <w:r w:rsidR="00CB63B2">
              <w:rPr>
                <w:sz w:val="20"/>
              </w:rPr>
              <w:t>MaxMNO</w:t>
            </w:r>
            <w:r w:rsidR="00E132B3">
              <w:rPr>
                <w:sz w:val="20"/>
              </w:rPr>
              <w:t xml:space="preserve"> 50% (EXW).</w:t>
            </w:r>
          </w:p>
        </w:tc>
      </w:tr>
      <w:tr w:rsidR="00E132B3" w:rsidRPr="00021A6C" w14:paraId="4793B273" w14:textId="77777777">
        <w:tc>
          <w:tcPr>
            <w:tcW w:w="1110" w:type="pct"/>
            <w:tcBorders>
              <w:top w:val="nil"/>
            </w:tcBorders>
          </w:tcPr>
          <w:p w14:paraId="2214FC8E" w14:textId="77777777" w:rsidR="00E132B3" w:rsidRPr="00DF43E6" w:rsidRDefault="00E132B3">
            <w:pPr>
              <w:jc w:val="both"/>
              <w:rPr>
                <w:sz w:val="20"/>
                <w:szCs w:val="20"/>
              </w:rPr>
            </w:pPr>
          </w:p>
        </w:tc>
        <w:tc>
          <w:tcPr>
            <w:tcW w:w="3890" w:type="pct"/>
            <w:tcBorders>
              <w:top w:val="nil"/>
            </w:tcBorders>
          </w:tcPr>
          <w:p w14:paraId="1A29905B" w14:textId="77777777" w:rsidR="00E132B3" w:rsidRPr="00DF43E6" w:rsidRDefault="00E132B3">
            <w:pPr>
              <w:jc w:val="both"/>
              <w:rPr>
                <w:sz w:val="20"/>
                <w:szCs w:val="20"/>
              </w:rPr>
            </w:pPr>
          </w:p>
        </w:tc>
      </w:tr>
      <w:tr w:rsidR="00E132B3" w:rsidRPr="00021A6C" w14:paraId="517B5484" w14:textId="77777777">
        <w:tc>
          <w:tcPr>
            <w:tcW w:w="1110" w:type="pct"/>
            <w:tcBorders>
              <w:bottom w:val="nil"/>
            </w:tcBorders>
          </w:tcPr>
          <w:p w14:paraId="0831B2E2" w14:textId="4BD95558" w:rsidR="00E132B3" w:rsidRPr="00021A6C" w:rsidRDefault="00E132B3">
            <w:pPr>
              <w:jc w:val="both"/>
              <w:rPr>
                <w:i/>
                <w:sz w:val="20"/>
                <w:szCs w:val="20"/>
              </w:rPr>
            </w:pPr>
            <w:r>
              <w:rPr>
                <w:b/>
                <w:sz w:val="20"/>
              </w:rPr>
              <w:t>Capítulo 60</w:t>
            </w:r>
          </w:p>
        </w:tc>
        <w:tc>
          <w:tcPr>
            <w:tcW w:w="3890" w:type="pct"/>
            <w:tcBorders>
              <w:bottom w:val="nil"/>
            </w:tcBorders>
          </w:tcPr>
          <w:p w14:paraId="75A8380D" w14:textId="298F087A" w:rsidR="00E132B3" w:rsidRPr="00021A6C" w:rsidRDefault="00E132B3" w:rsidP="00AF4C82">
            <w:pPr>
              <w:jc w:val="both"/>
              <w:rPr>
                <w:sz w:val="20"/>
                <w:szCs w:val="20"/>
              </w:rPr>
            </w:pPr>
            <w:r>
              <w:rPr>
                <w:b/>
                <w:sz w:val="20"/>
              </w:rPr>
              <w:t>Tecidos de malha</w:t>
            </w:r>
            <w:r w:rsidR="00914A47">
              <w:rPr>
                <w:b/>
                <w:sz w:val="20"/>
              </w:rPr>
              <w:t xml:space="preserve"> ou crochê</w:t>
            </w:r>
          </w:p>
        </w:tc>
      </w:tr>
      <w:tr w:rsidR="00E132B3" w:rsidRPr="00021A6C" w14:paraId="31E45E13" w14:textId="77777777">
        <w:trPr>
          <w:trHeight w:val="66"/>
        </w:trPr>
        <w:tc>
          <w:tcPr>
            <w:tcW w:w="1110" w:type="pct"/>
            <w:tcBorders>
              <w:top w:val="nil"/>
              <w:bottom w:val="nil"/>
            </w:tcBorders>
          </w:tcPr>
          <w:p w14:paraId="0366274B" w14:textId="77777777" w:rsidR="00E132B3" w:rsidRPr="00DF43E6" w:rsidRDefault="00E132B3">
            <w:pPr>
              <w:jc w:val="both"/>
              <w:rPr>
                <w:sz w:val="20"/>
                <w:szCs w:val="20"/>
              </w:rPr>
            </w:pPr>
          </w:p>
        </w:tc>
        <w:tc>
          <w:tcPr>
            <w:tcW w:w="3890" w:type="pct"/>
            <w:tcBorders>
              <w:top w:val="nil"/>
              <w:bottom w:val="nil"/>
            </w:tcBorders>
          </w:tcPr>
          <w:p w14:paraId="00FE2BD6" w14:textId="77777777" w:rsidR="00E132B3" w:rsidRPr="00DF43E6" w:rsidRDefault="00E132B3">
            <w:pPr>
              <w:jc w:val="both"/>
              <w:rPr>
                <w:sz w:val="20"/>
                <w:szCs w:val="20"/>
              </w:rPr>
            </w:pPr>
          </w:p>
        </w:tc>
      </w:tr>
      <w:tr w:rsidR="00E132B3" w:rsidRPr="00021A6C" w14:paraId="26F685C2" w14:textId="77777777">
        <w:tc>
          <w:tcPr>
            <w:tcW w:w="1110" w:type="pct"/>
            <w:tcBorders>
              <w:top w:val="nil"/>
              <w:bottom w:val="nil"/>
            </w:tcBorders>
          </w:tcPr>
          <w:p w14:paraId="20F9D4A0" w14:textId="77777777" w:rsidR="00E132B3" w:rsidRPr="00021A6C" w:rsidRDefault="00E132B3">
            <w:pPr>
              <w:jc w:val="both"/>
              <w:rPr>
                <w:sz w:val="20"/>
                <w:szCs w:val="20"/>
              </w:rPr>
            </w:pPr>
            <w:r>
              <w:rPr>
                <w:sz w:val="20"/>
              </w:rPr>
              <w:t>60.01 – 60.06</w:t>
            </w:r>
          </w:p>
        </w:tc>
        <w:tc>
          <w:tcPr>
            <w:tcW w:w="3890" w:type="pct"/>
            <w:tcBorders>
              <w:top w:val="nil"/>
              <w:bottom w:val="nil"/>
            </w:tcBorders>
          </w:tcPr>
          <w:p w14:paraId="2B5EB550" w14:textId="453C48BB" w:rsidR="00E132B3" w:rsidRPr="00021A6C" w:rsidRDefault="00E132B3">
            <w:pPr>
              <w:jc w:val="both"/>
              <w:rPr>
                <w:sz w:val="20"/>
                <w:szCs w:val="20"/>
              </w:rPr>
            </w:pPr>
            <w:r>
              <w:rPr>
                <w:sz w:val="20"/>
              </w:rPr>
              <w:t xml:space="preserve">Fiação de fibras naturais </w:t>
            </w:r>
            <w:r w:rsidR="0007280E">
              <w:rPr>
                <w:sz w:val="20"/>
              </w:rPr>
              <w:t>e/</w:t>
            </w:r>
            <w:r w:rsidR="009C2F0E" w:rsidRPr="009C2F0E">
              <w:rPr>
                <w:sz w:val="20"/>
              </w:rPr>
              <w:t>ou de fibras sintéticas</w:t>
            </w:r>
            <w:r w:rsidR="00846372">
              <w:rPr>
                <w:sz w:val="20"/>
              </w:rPr>
              <w:t xml:space="preserve"> ou </w:t>
            </w:r>
            <w:r>
              <w:rPr>
                <w:sz w:val="20"/>
              </w:rPr>
              <w:t xml:space="preserve">artificiais </w:t>
            </w:r>
            <w:r w:rsidR="00846372">
              <w:rPr>
                <w:sz w:val="20"/>
              </w:rPr>
              <w:t xml:space="preserve">descontínuas, </w:t>
            </w:r>
            <w:r>
              <w:rPr>
                <w:sz w:val="20"/>
              </w:rPr>
              <w:t>combinada com tecelagem; ou</w:t>
            </w:r>
          </w:p>
          <w:p w14:paraId="6B5E7C37" w14:textId="77777777" w:rsidR="00E132B3" w:rsidRPr="00DF43E6" w:rsidRDefault="00E132B3">
            <w:pPr>
              <w:jc w:val="both"/>
              <w:rPr>
                <w:sz w:val="20"/>
                <w:szCs w:val="20"/>
              </w:rPr>
            </w:pPr>
          </w:p>
          <w:p w14:paraId="22D02A61" w14:textId="16674D05" w:rsidR="00E132B3" w:rsidRPr="00021A6C" w:rsidRDefault="00E132B3">
            <w:pPr>
              <w:jc w:val="both"/>
              <w:rPr>
                <w:sz w:val="20"/>
                <w:szCs w:val="20"/>
              </w:rPr>
            </w:pPr>
            <w:r>
              <w:rPr>
                <w:sz w:val="20"/>
              </w:rPr>
              <w:t xml:space="preserve">Extrusão de fios de filamentos sintéticos </w:t>
            </w:r>
            <w:r w:rsidR="00846372">
              <w:rPr>
                <w:sz w:val="20"/>
              </w:rPr>
              <w:t xml:space="preserve">ou artificiais </w:t>
            </w:r>
            <w:r>
              <w:rPr>
                <w:sz w:val="20"/>
              </w:rPr>
              <w:t>combinada com tecelagem.</w:t>
            </w:r>
          </w:p>
        </w:tc>
      </w:tr>
      <w:tr w:rsidR="00E132B3" w:rsidRPr="00021A6C" w14:paraId="66D7203B" w14:textId="77777777">
        <w:tc>
          <w:tcPr>
            <w:tcW w:w="1110" w:type="pct"/>
            <w:tcBorders>
              <w:top w:val="nil"/>
              <w:bottom w:val="single" w:sz="4" w:space="0" w:color="auto"/>
            </w:tcBorders>
          </w:tcPr>
          <w:p w14:paraId="5A7637FF" w14:textId="77777777" w:rsidR="00E132B3" w:rsidRPr="00DF43E6" w:rsidRDefault="00E132B3">
            <w:pPr>
              <w:jc w:val="both"/>
              <w:rPr>
                <w:sz w:val="20"/>
                <w:szCs w:val="20"/>
              </w:rPr>
            </w:pPr>
          </w:p>
        </w:tc>
        <w:tc>
          <w:tcPr>
            <w:tcW w:w="3890" w:type="pct"/>
            <w:tcBorders>
              <w:top w:val="nil"/>
              <w:bottom w:val="single" w:sz="4" w:space="0" w:color="auto"/>
            </w:tcBorders>
          </w:tcPr>
          <w:p w14:paraId="044F0749" w14:textId="77777777" w:rsidR="00E132B3" w:rsidRPr="00DF43E6" w:rsidRDefault="00E132B3">
            <w:pPr>
              <w:jc w:val="both"/>
              <w:rPr>
                <w:sz w:val="20"/>
                <w:szCs w:val="20"/>
              </w:rPr>
            </w:pPr>
          </w:p>
        </w:tc>
      </w:tr>
      <w:tr w:rsidR="00E132B3" w:rsidRPr="00021A6C" w14:paraId="1B8BA6A3" w14:textId="77777777">
        <w:tc>
          <w:tcPr>
            <w:tcW w:w="1110" w:type="pct"/>
            <w:tcBorders>
              <w:bottom w:val="nil"/>
            </w:tcBorders>
          </w:tcPr>
          <w:p w14:paraId="65FC77C9" w14:textId="6BABF200" w:rsidR="00E132B3" w:rsidRPr="00021A6C" w:rsidRDefault="00E132B3">
            <w:pPr>
              <w:jc w:val="both"/>
              <w:rPr>
                <w:b/>
                <w:sz w:val="20"/>
                <w:szCs w:val="20"/>
              </w:rPr>
            </w:pPr>
            <w:r>
              <w:rPr>
                <w:b/>
                <w:sz w:val="20"/>
              </w:rPr>
              <w:t>Capítulo 61</w:t>
            </w:r>
          </w:p>
        </w:tc>
        <w:tc>
          <w:tcPr>
            <w:tcW w:w="3890" w:type="pct"/>
            <w:tcBorders>
              <w:bottom w:val="nil"/>
            </w:tcBorders>
          </w:tcPr>
          <w:p w14:paraId="218C39A1" w14:textId="34BF17CF" w:rsidR="00E132B3" w:rsidRPr="00021A6C" w:rsidRDefault="00CB63B2" w:rsidP="00AF4C82">
            <w:pPr>
              <w:jc w:val="both"/>
              <w:rPr>
                <w:b/>
                <w:sz w:val="20"/>
                <w:szCs w:val="20"/>
              </w:rPr>
            </w:pPr>
            <w:r w:rsidRPr="00CB63B2">
              <w:rPr>
                <w:b/>
                <w:sz w:val="20"/>
              </w:rPr>
              <w:t>Vestuário e seus acessórios, de malha</w:t>
            </w:r>
            <w:r w:rsidR="00914A47">
              <w:rPr>
                <w:b/>
                <w:sz w:val="20"/>
              </w:rPr>
              <w:t xml:space="preserve"> ou crochê</w:t>
            </w:r>
          </w:p>
        </w:tc>
      </w:tr>
      <w:tr w:rsidR="00E132B3" w:rsidRPr="00021A6C" w14:paraId="7488F0B8" w14:textId="77777777">
        <w:tc>
          <w:tcPr>
            <w:tcW w:w="1110" w:type="pct"/>
            <w:tcBorders>
              <w:top w:val="nil"/>
              <w:bottom w:val="nil"/>
            </w:tcBorders>
          </w:tcPr>
          <w:p w14:paraId="57848A30" w14:textId="77777777" w:rsidR="00E132B3" w:rsidRPr="00DF43E6" w:rsidRDefault="00E132B3">
            <w:pPr>
              <w:jc w:val="both"/>
              <w:rPr>
                <w:sz w:val="20"/>
                <w:szCs w:val="20"/>
              </w:rPr>
            </w:pPr>
          </w:p>
        </w:tc>
        <w:tc>
          <w:tcPr>
            <w:tcW w:w="3890" w:type="pct"/>
            <w:tcBorders>
              <w:top w:val="nil"/>
              <w:bottom w:val="nil"/>
            </w:tcBorders>
          </w:tcPr>
          <w:p w14:paraId="12B63E83" w14:textId="77777777" w:rsidR="00E132B3" w:rsidRPr="00DF43E6" w:rsidRDefault="00E132B3">
            <w:pPr>
              <w:jc w:val="both"/>
              <w:rPr>
                <w:sz w:val="20"/>
                <w:szCs w:val="20"/>
              </w:rPr>
            </w:pPr>
          </w:p>
        </w:tc>
      </w:tr>
      <w:tr w:rsidR="00E132B3" w:rsidRPr="00021A6C" w14:paraId="41347097" w14:textId="77777777">
        <w:tc>
          <w:tcPr>
            <w:tcW w:w="1110" w:type="pct"/>
            <w:tcBorders>
              <w:top w:val="nil"/>
              <w:left w:val="single" w:sz="4" w:space="0" w:color="auto"/>
              <w:bottom w:val="nil"/>
              <w:right w:val="single" w:sz="4" w:space="0" w:color="auto"/>
            </w:tcBorders>
          </w:tcPr>
          <w:p w14:paraId="4487A779" w14:textId="77777777" w:rsidR="00E132B3" w:rsidRPr="00021A6C" w:rsidRDefault="00E132B3">
            <w:pPr>
              <w:jc w:val="both"/>
              <w:rPr>
                <w:sz w:val="20"/>
                <w:szCs w:val="20"/>
              </w:rPr>
            </w:pPr>
            <w:r>
              <w:rPr>
                <w:sz w:val="20"/>
              </w:rPr>
              <w:t>6101.20 – 6103.39</w:t>
            </w:r>
          </w:p>
          <w:p w14:paraId="2330A4B3" w14:textId="77777777" w:rsidR="00E132B3" w:rsidRPr="00DF43E6" w:rsidRDefault="00E132B3">
            <w:pPr>
              <w:jc w:val="both"/>
              <w:rPr>
                <w:sz w:val="20"/>
                <w:szCs w:val="20"/>
              </w:rPr>
            </w:pPr>
          </w:p>
          <w:p w14:paraId="1C2B3568" w14:textId="0DF81DDD" w:rsidR="00E132B3" w:rsidRPr="00021A6C" w:rsidRDefault="00E132B3" w:rsidP="00BB1767">
            <w:pPr>
              <w:rPr>
                <w:i/>
                <w:sz w:val="20"/>
                <w:szCs w:val="20"/>
              </w:rPr>
            </w:pPr>
            <w:r>
              <w:rPr>
                <w:i/>
                <w:sz w:val="20"/>
              </w:rPr>
              <w:t xml:space="preserve">- </w:t>
            </w:r>
            <w:r w:rsidR="00BB1767" w:rsidRPr="00BB1767">
              <w:rPr>
                <w:i/>
                <w:sz w:val="20"/>
              </w:rPr>
              <w:t>Obtidos por costura ou outra</w:t>
            </w:r>
            <w:r w:rsidR="00BB1767">
              <w:rPr>
                <w:i/>
                <w:sz w:val="20"/>
              </w:rPr>
              <w:t xml:space="preserve"> </w:t>
            </w:r>
            <w:r w:rsidR="00BB1767" w:rsidRPr="00BB1767">
              <w:rPr>
                <w:i/>
                <w:sz w:val="20"/>
              </w:rPr>
              <w:t>forma de reunião de duas ou mais</w:t>
            </w:r>
            <w:r w:rsidR="00BB1767">
              <w:rPr>
                <w:i/>
                <w:sz w:val="20"/>
              </w:rPr>
              <w:t xml:space="preserve"> </w:t>
            </w:r>
            <w:r w:rsidR="00BB1767" w:rsidRPr="00BB1767">
              <w:rPr>
                <w:i/>
                <w:sz w:val="20"/>
              </w:rPr>
              <w:t xml:space="preserve">peças de tecidos de malha </w:t>
            </w:r>
            <w:r w:rsidR="00914A47">
              <w:rPr>
                <w:i/>
                <w:sz w:val="20"/>
              </w:rPr>
              <w:t xml:space="preserve">ou de crochê </w:t>
            </w:r>
            <w:r w:rsidR="00BB1767" w:rsidRPr="00BB1767">
              <w:rPr>
                <w:i/>
                <w:sz w:val="20"/>
              </w:rPr>
              <w:t>que</w:t>
            </w:r>
            <w:r w:rsidR="00BB1767">
              <w:rPr>
                <w:i/>
                <w:sz w:val="20"/>
              </w:rPr>
              <w:t xml:space="preserve"> </w:t>
            </w:r>
            <w:r w:rsidR="00BB1767" w:rsidRPr="00BB1767">
              <w:rPr>
                <w:i/>
                <w:sz w:val="20"/>
              </w:rPr>
              <w:t>foram cortados para molde ou</w:t>
            </w:r>
            <w:r w:rsidR="00BB1767">
              <w:rPr>
                <w:i/>
                <w:sz w:val="20"/>
              </w:rPr>
              <w:t xml:space="preserve"> </w:t>
            </w:r>
            <w:r w:rsidR="00BB1767" w:rsidRPr="00BB1767">
              <w:rPr>
                <w:i/>
                <w:sz w:val="20"/>
              </w:rPr>
              <w:t>obtidos com a forma própria</w:t>
            </w:r>
            <w:r>
              <w:rPr>
                <w:i/>
                <w:sz w:val="20"/>
              </w:rPr>
              <w:t>.</w:t>
            </w:r>
          </w:p>
          <w:p w14:paraId="40AC8A1B" w14:textId="77777777" w:rsidR="00E132B3" w:rsidRPr="00DF43E6" w:rsidRDefault="00E132B3">
            <w:pPr>
              <w:jc w:val="both"/>
              <w:rPr>
                <w:i/>
                <w:sz w:val="20"/>
                <w:szCs w:val="20"/>
              </w:rPr>
            </w:pPr>
          </w:p>
          <w:p w14:paraId="363B17E8" w14:textId="77777777" w:rsidR="00E132B3" w:rsidRPr="00021A6C" w:rsidRDefault="00E132B3">
            <w:pPr>
              <w:jc w:val="both"/>
              <w:rPr>
                <w:i/>
                <w:sz w:val="20"/>
                <w:szCs w:val="20"/>
              </w:rPr>
            </w:pPr>
            <w:r>
              <w:rPr>
                <w:i/>
                <w:sz w:val="20"/>
              </w:rPr>
              <w:t>- Outros</w:t>
            </w:r>
          </w:p>
          <w:p w14:paraId="141100EA" w14:textId="77777777" w:rsidR="00E132B3" w:rsidRPr="00DF43E6" w:rsidRDefault="00E132B3">
            <w:pPr>
              <w:jc w:val="both"/>
              <w:rPr>
                <w:sz w:val="20"/>
                <w:szCs w:val="20"/>
              </w:rPr>
            </w:pPr>
          </w:p>
          <w:p w14:paraId="6B5CDE7B" w14:textId="77777777" w:rsidR="00E132B3" w:rsidRPr="00DF43E6" w:rsidRDefault="00E132B3">
            <w:pPr>
              <w:jc w:val="both"/>
              <w:rPr>
                <w:sz w:val="20"/>
                <w:szCs w:val="20"/>
              </w:rPr>
            </w:pPr>
          </w:p>
          <w:p w14:paraId="64D00DD7" w14:textId="77777777" w:rsidR="00E132B3" w:rsidRPr="00DF43E6" w:rsidRDefault="00E132B3">
            <w:pPr>
              <w:jc w:val="both"/>
              <w:rPr>
                <w:sz w:val="20"/>
                <w:szCs w:val="20"/>
              </w:rPr>
            </w:pPr>
          </w:p>
          <w:p w14:paraId="1CAFE65F" w14:textId="77777777" w:rsidR="00E132B3" w:rsidRDefault="00E132B3">
            <w:pPr>
              <w:jc w:val="both"/>
              <w:rPr>
                <w:sz w:val="20"/>
                <w:szCs w:val="20"/>
              </w:rPr>
            </w:pPr>
          </w:p>
          <w:p w14:paraId="3B3C35A6" w14:textId="10FA956E" w:rsidR="00846372" w:rsidRPr="00DF43E6" w:rsidRDefault="00846372">
            <w:pPr>
              <w:jc w:val="both"/>
              <w:rPr>
                <w:sz w:val="20"/>
                <w:szCs w:val="20"/>
              </w:rPr>
            </w:pPr>
          </w:p>
          <w:p w14:paraId="23258841" w14:textId="77777777" w:rsidR="00E132B3" w:rsidRPr="00DF43E6" w:rsidRDefault="00E132B3">
            <w:pPr>
              <w:jc w:val="both"/>
              <w:rPr>
                <w:sz w:val="20"/>
                <w:szCs w:val="20"/>
              </w:rPr>
            </w:pPr>
          </w:p>
          <w:p w14:paraId="3BAB02DC" w14:textId="77777777" w:rsidR="00766955" w:rsidRPr="00DF43E6" w:rsidRDefault="00766955">
            <w:pPr>
              <w:jc w:val="both"/>
              <w:rPr>
                <w:sz w:val="20"/>
                <w:szCs w:val="20"/>
              </w:rPr>
            </w:pPr>
          </w:p>
          <w:p w14:paraId="71E8F2DD" w14:textId="77777777" w:rsidR="00E132B3" w:rsidRPr="00021A6C" w:rsidRDefault="00E132B3">
            <w:pPr>
              <w:jc w:val="both"/>
              <w:rPr>
                <w:sz w:val="20"/>
                <w:szCs w:val="20"/>
              </w:rPr>
            </w:pPr>
            <w:r>
              <w:rPr>
                <w:sz w:val="20"/>
              </w:rPr>
              <w:t>6103.41 – 6103.49</w:t>
            </w:r>
          </w:p>
          <w:p w14:paraId="10B9EC8B" w14:textId="77777777" w:rsidR="00E132B3" w:rsidRPr="00DF43E6" w:rsidRDefault="00E132B3">
            <w:pPr>
              <w:jc w:val="both"/>
              <w:rPr>
                <w:i/>
                <w:sz w:val="20"/>
                <w:szCs w:val="20"/>
              </w:rPr>
            </w:pPr>
          </w:p>
          <w:p w14:paraId="47B44578" w14:textId="791C8F31" w:rsidR="00E132B3" w:rsidRPr="00AF4C82" w:rsidRDefault="00E132B3" w:rsidP="00BB1767">
            <w:pPr>
              <w:jc w:val="both"/>
              <w:rPr>
                <w:i/>
                <w:sz w:val="20"/>
              </w:rPr>
            </w:pPr>
            <w:r>
              <w:rPr>
                <w:i/>
                <w:sz w:val="20"/>
              </w:rPr>
              <w:t xml:space="preserve">- </w:t>
            </w:r>
            <w:r w:rsidR="00BB1767">
              <w:rPr>
                <w:i/>
                <w:sz w:val="20"/>
              </w:rPr>
              <w:t xml:space="preserve">Obtidos por costura ou outra </w:t>
            </w:r>
            <w:r w:rsidR="00BB1767" w:rsidRPr="00BB1767">
              <w:rPr>
                <w:i/>
                <w:sz w:val="20"/>
              </w:rPr>
              <w:t>f</w:t>
            </w:r>
            <w:r w:rsidR="00BB1767">
              <w:rPr>
                <w:i/>
                <w:sz w:val="20"/>
              </w:rPr>
              <w:t>orma de reunião de duas ou mais peças de tecidos de malha</w:t>
            </w:r>
            <w:r w:rsidR="00914A47">
              <w:rPr>
                <w:i/>
                <w:sz w:val="20"/>
              </w:rPr>
              <w:t xml:space="preserve"> ou de crochê</w:t>
            </w:r>
            <w:r w:rsidR="00BB1767">
              <w:rPr>
                <w:i/>
                <w:sz w:val="20"/>
              </w:rPr>
              <w:t xml:space="preserve"> que foram cortados para molde ou </w:t>
            </w:r>
            <w:r w:rsidR="00BB1767" w:rsidRPr="00BB1767">
              <w:rPr>
                <w:i/>
                <w:sz w:val="20"/>
              </w:rPr>
              <w:t>obtidos com a forma própria</w:t>
            </w:r>
            <w:r>
              <w:rPr>
                <w:i/>
                <w:sz w:val="20"/>
              </w:rPr>
              <w:t>.</w:t>
            </w:r>
          </w:p>
          <w:p w14:paraId="69D9F68A" w14:textId="77777777" w:rsidR="00E132B3" w:rsidRPr="00DF43E6" w:rsidRDefault="00E132B3">
            <w:pPr>
              <w:jc w:val="both"/>
              <w:rPr>
                <w:i/>
                <w:sz w:val="20"/>
                <w:szCs w:val="20"/>
              </w:rPr>
            </w:pPr>
          </w:p>
          <w:p w14:paraId="69D40630" w14:textId="57AE48FB" w:rsidR="00E132B3" w:rsidRPr="00AF4C82" w:rsidRDefault="00E132B3" w:rsidP="00BB1767">
            <w:pPr>
              <w:jc w:val="both"/>
              <w:rPr>
                <w:i/>
                <w:sz w:val="20"/>
              </w:rPr>
            </w:pPr>
            <w:r>
              <w:rPr>
                <w:i/>
                <w:sz w:val="20"/>
              </w:rPr>
              <w:t xml:space="preserve">- </w:t>
            </w:r>
            <w:r w:rsidR="00BB1767">
              <w:rPr>
                <w:i/>
                <w:sz w:val="20"/>
              </w:rPr>
              <w:t xml:space="preserve">Apenas tricotados diretamente </w:t>
            </w:r>
            <w:r w:rsidR="00BB1767" w:rsidRPr="00BB1767">
              <w:rPr>
                <w:i/>
                <w:sz w:val="20"/>
              </w:rPr>
              <w:t>no formato ou sem costura</w:t>
            </w:r>
          </w:p>
          <w:p w14:paraId="05FE5B86" w14:textId="77777777" w:rsidR="00E132B3" w:rsidRPr="00DF43E6" w:rsidRDefault="00E132B3">
            <w:pPr>
              <w:jc w:val="both"/>
              <w:rPr>
                <w:sz w:val="20"/>
                <w:szCs w:val="20"/>
              </w:rPr>
            </w:pPr>
          </w:p>
          <w:p w14:paraId="3564F8A7" w14:textId="77777777" w:rsidR="00E132B3" w:rsidRPr="00021A6C" w:rsidRDefault="00E132B3">
            <w:pPr>
              <w:jc w:val="both"/>
              <w:rPr>
                <w:sz w:val="20"/>
                <w:szCs w:val="20"/>
              </w:rPr>
            </w:pPr>
            <w:r>
              <w:rPr>
                <w:sz w:val="20"/>
              </w:rPr>
              <w:t>6104.13 – 6104.59</w:t>
            </w:r>
          </w:p>
          <w:p w14:paraId="7DA3FEA6" w14:textId="77777777" w:rsidR="00E132B3" w:rsidRPr="00DF43E6" w:rsidRDefault="00E132B3">
            <w:pPr>
              <w:jc w:val="both"/>
              <w:rPr>
                <w:sz w:val="20"/>
                <w:szCs w:val="20"/>
              </w:rPr>
            </w:pPr>
          </w:p>
          <w:p w14:paraId="176D1A4C" w14:textId="3BF40525" w:rsidR="00E132B3" w:rsidRPr="00021A6C" w:rsidRDefault="00E132B3">
            <w:pPr>
              <w:jc w:val="both"/>
              <w:rPr>
                <w:i/>
                <w:sz w:val="20"/>
                <w:szCs w:val="20"/>
              </w:rPr>
            </w:pPr>
            <w:r>
              <w:rPr>
                <w:i/>
                <w:sz w:val="20"/>
              </w:rPr>
              <w:t xml:space="preserve">- </w:t>
            </w:r>
            <w:r w:rsidR="00AF4C82" w:rsidRPr="00AF4C82">
              <w:rPr>
                <w:i/>
                <w:sz w:val="20"/>
              </w:rPr>
              <w:t xml:space="preserve">Obtidos por costura ou outra forma de reunião de duas ou mais peças de tecidos de malha </w:t>
            </w:r>
            <w:r w:rsidR="00CF2D3C">
              <w:rPr>
                <w:i/>
                <w:sz w:val="20"/>
              </w:rPr>
              <w:t xml:space="preserve">ou de crochê </w:t>
            </w:r>
            <w:r w:rsidR="00AF4C82" w:rsidRPr="00AF4C82">
              <w:rPr>
                <w:i/>
                <w:sz w:val="20"/>
              </w:rPr>
              <w:t>que foram cortados para molde ou obtidos com a forma própria</w:t>
            </w:r>
          </w:p>
          <w:p w14:paraId="4F968FFA" w14:textId="77777777" w:rsidR="00E132B3" w:rsidRPr="00DF43E6" w:rsidRDefault="00E132B3">
            <w:pPr>
              <w:jc w:val="both"/>
              <w:rPr>
                <w:i/>
                <w:sz w:val="20"/>
                <w:szCs w:val="20"/>
              </w:rPr>
            </w:pPr>
          </w:p>
          <w:p w14:paraId="5E1E56C4" w14:textId="77777777" w:rsidR="00E132B3" w:rsidRPr="00021A6C" w:rsidRDefault="00E132B3">
            <w:pPr>
              <w:jc w:val="both"/>
              <w:rPr>
                <w:i/>
                <w:sz w:val="20"/>
                <w:szCs w:val="20"/>
              </w:rPr>
            </w:pPr>
            <w:r>
              <w:rPr>
                <w:i/>
                <w:sz w:val="20"/>
              </w:rPr>
              <w:t>- Outros</w:t>
            </w:r>
          </w:p>
          <w:p w14:paraId="4CF37B16" w14:textId="77777777" w:rsidR="00E132B3" w:rsidRPr="00DF43E6" w:rsidRDefault="00E132B3">
            <w:pPr>
              <w:jc w:val="both"/>
              <w:rPr>
                <w:sz w:val="20"/>
                <w:szCs w:val="20"/>
              </w:rPr>
            </w:pPr>
          </w:p>
          <w:p w14:paraId="33C5EBAF" w14:textId="77777777" w:rsidR="00E132B3" w:rsidRDefault="00E132B3">
            <w:pPr>
              <w:jc w:val="both"/>
              <w:rPr>
                <w:sz w:val="20"/>
                <w:szCs w:val="20"/>
              </w:rPr>
            </w:pPr>
          </w:p>
          <w:p w14:paraId="0018F4A3" w14:textId="77777777" w:rsidR="00846372" w:rsidRPr="00DF43E6" w:rsidRDefault="00846372">
            <w:pPr>
              <w:jc w:val="both"/>
              <w:rPr>
                <w:sz w:val="20"/>
                <w:szCs w:val="20"/>
              </w:rPr>
            </w:pPr>
          </w:p>
          <w:p w14:paraId="4AEF799B" w14:textId="77777777" w:rsidR="00E132B3" w:rsidRPr="00DF43E6" w:rsidRDefault="00E132B3">
            <w:pPr>
              <w:jc w:val="both"/>
              <w:rPr>
                <w:sz w:val="20"/>
                <w:szCs w:val="20"/>
              </w:rPr>
            </w:pPr>
          </w:p>
          <w:p w14:paraId="601911C3" w14:textId="77777777" w:rsidR="00E132B3" w:rsidRPr="00DF43E6" w:rsidRDefault="00E132B3">
            <w:pPr>
              <w:jc w:val="both"/>
              <w:rPr>
                <w:sz w:val="20"/>
                <w:szCs w:val="20"/>
              </w:rPr>
            </w:pPr>
          </w:p>
          <w:p w14:paraId="3CCB599B" w14:textId="77777777" w:rsidR="00E132B3" w:rsidRPr="00DF43E6" w:rsidRDefault="00E132B3">
            <w:pPr>
              <w:jc w:val="both"/>
              <w:rPr>
                <w:sz w:val="20"/>
                <w:szCs w:val="20"/>
              </w:rPr>
            </w:pPr>
          </w:p>
          <w:p w14:paraId="4ACAA555" w14:textId="77777777" w:rsidR="00717F74" w:rsidRPr="00DF43E6" w:rsidRDefault="00717F74">
            <w:pPr>
              <w:jc w:val="both"/>
              <w:rPr>
                <w:sz w:val="20"/>
                <w:szCs w:val="20"/>
              </w:rPr>
            </w:pPr>
          </w:p>
          <w:p w14:paraId="60395B22" w14:textId="77777777" w:rsidR="00E132B3" w:rsidRPr="00021A6C" w:rsidRDefault="00E132B3">
            <w:pPr>
              <w:jc w:val="both"/>
              <w:rPr>
                <w:sz w:val="20"/>
                <w:szCs w:val="20"/>
              </w:rPr>
            </w:pPr>
            <w:r>
              <w:rPr>
                <w:sz w:val="20"/>
              </w:rPr>
              <w:t>6104.61 – 6104.69</w:t>
            </w:r>
          </w:p>
          <w:p w14:paraId="136A20AA" w14:textId="77777777" w:rsidR="00E132B3" w:rsidRPr="00DF43E6" w:rsidRDefault="00E132B3">
            <w:pPr>
              <w:jc w:val="both"/>
              <w:rPr>
                <w:i/>
                <w:sz w:val="20"/>
                <w:szCs w:val="20"/>
              </w:rPr>
            </w:pPr>
          </w:p>
          <w:p w14:paraId="6973D027" w14:textId="133A6691" w:rsidR="00E132B3" w:rsidRPr="00021A6C" w:rsidRDefault="00E132B3">
            <w:pPr>
              <w:jc w:val="both"/>
              <w:rPr>
                <w:i/>
                <w:sz w:val="20"/>
                <w:szCs w:val="20"/>
              </w:rPr>
            </w:pPr>
            <w:r>
              <w:rPr>
                <w:i/>
                <w:sz w:val="20"/>
              </w:rPr>
              <w:t xml:space="preserve">- </w:t>
            </w:r>
            <w:r w:rsidR="00AF4C82" w:rsidRPr="00AF4C82">
              <w:rPr>
                <w:i/>
                <w:sz w:val="20"/>
              </w:rPr>
              <w:t>Obtidos por costura ou outra forma de reunião de duas ou mais peças de tecidos de malha</w:t>
            </w:r>
            <w:r w:rsidR="00CF2D3C">
              <w:rPr>
                <w:i/>
                <w:sz w:val="20"/>
              </w:rPr>
              <w:t xml:space="preserve"> ou de crochê</w:t>
            </w:r>
            <w:r w:rsidR="00AF4C82" w:rsidRPr="00AF4C82">
              <w:rPr>
                <w:i/>
                <w:sz w:val="20"/>
              </w:rPr>
              <w:t xml:space="preserve"> que foram cortados para </w:t>
            </w:r>
            <w:r w:rsidR="00AF4C82" w:rsidRPr="00AF4C82">
              <w:rPr>
                <w:i/>
                <w:sz w:val="20"/>
              </w:rPr>
              <w:lastRenderedPageBreak/>
              <w:t>molde ou obtidos com a forma própria</w:t>
            </w:r>
          </w:p>
          <w:p w14:paraId="1B05636D" w14:textId="77777777" w:rsidR="00E132B3" w:rsidRPr="00DF43E6" w:rsidRDefault="00E132B3">
            <w:pPr>
              <w:jc w:val="both"/>
              <w:rPr>
                <w:i/>
                <w:sz w:val="20"/>
                <w:szCs w:val="20"/>
              </w:rPr>
            </w:pPr>
          </w:p>
          <w:p w14:paraId="38C41EB8" w14:textId="427D8B83" w:rsidR="00E132B3" w:rsidRPr="00021A6C" w:rsidRDefault="00E132B3">
            <w:pPr>
              <w:jc w:val="both"/>
              <w:rPr>
                <w:i/>
                <w:sz w:val="20"/>
                <w:szCs w:val="20"/>
              </w:rPr>
            </w:pPr>
            <w:r>
              <w:rPr>
                <w:i/>
                <w:sz w:val="20"/>
              </w:rPr>
              <w:t xml:space="preserve">- </w:t>
            </w:r>
            <w:r w:rsidR="00AF4C82">
              <w:rPr>
                <w:i/>
                <w:sz w:val="20"/>
              </w:rPr>
              <w:t xml:space="preserve">Tricotados diretamente no </w:t>
            </w:r>
            <w:r w:rsidR="00AF4C82" w:rsidRPr="00AF4C82">
              <w:rPr>
                <w:i/>
                <w:sz w:val="20"/>
              </w:rPr>
              <w:t>formato ou sem costura</w:t>
            </w:r>
          </w:p>
          <w:p w14:paraId="3772D013" w14:textId="77777777" w:rsidR="00E132B3" w:rsidRPr="00DF43E6" w:rsidRDefault="00E132B3">
            <w:pPr>
              <w:jc w:val="both"/>
              <w:rPr>
                <w:sz w:val="20"/>
                <w:szCs w:val="20"/>
              </w:rPr>
            </w:pPr>
          </w:p>
          <w:p w14:paraId="4AA536E7" w14:textId="77777777" w:rsidR="00E132B3" w:rsidRPr="00021A6C" w:rsidRDefault="00E132B3">
            <w:pPr>
              <w:jc w:val="both"/>
              <w:rPr>
                <w:sz w:val="20"/>
                <w:szCs w:val="20"/>
              </w:rPr>
            </w:pPr>
            <w:r>
              <w:rPr>
                <w:sz w:val="20"/>
              </w:rPr>
              <w:t>61.05 – 61.06</w:t>
            </w:r>
          </w:p>
          <w:p w14:paraId="3F381921" w14:textId="77777777" w:rsidR="00E132B3" w:rsidRPr="00DF43E6" w:rsidRDefault="00E132B3">
            <w:pPr>
              <w:jc w:val="both"/>
              <w:rPr>
                <w:sz w:val="20"/>
                <w:szCs w:val="20"/>
              </w:rPr>
            </w:pPr>
          </w:p>
          <w:p w14:paraId="6628DF54" w14:textId="74E6D22E" w:rsidR="00E132B3" w:rsidRPr="00021A6C" w:rsidRDefault="00E132B3">
            <w:pPr>
              <w:jc w:val="both"/>
              <w:rPr>
                <w:i/>
                <w:sz w:val="20"/>
                <w:szCs w:val="20"/>
              </w:rPr>
            </w:pPr>
            <w:r>
              <w:rPr>
                <w:i/>
                <w:sz w:val="20"/>
              </w:rPr>
              <w:t xml:space="preserve">- </w:t>
            </w:r>
            <w:r w:rsidR="00AF4C82" w:rsidRPr="00AF4C82">
              <w:rPr>
                <w:i/>
                <w:sz w:val="20"/>
              </w:rPr>
              <w:t xml:space="preserve">Obtidos por costura ou outra forma de reunião de duas ou mais peças de tecidos de malha </w:t>
            </w:r>
            <w:r w:rsidR="00CF2D3C">
              <w:rPr>
                <w:i/>
                <w:sz w:val="20"/>
              </w:rPr>
              <w:t xml:space="preserve">ou de crochê </w:t>
            </w:r>
            <w:r w:rsidR="00AF4C82" w:rsidRPr="00AF4C82">
              <w:rPr>
                <w:i/>
                <w:sz w:val="20"/>
              </w:rPr>
              <w:t>que foram cortados para molde ou obtidos com a forma própria</w:t>
            </w:r>
          </w:p>
          <w:p w14:paraId="490C7946" w14:textId="77777777" w:rsidR="00E132B3" w:rsidRPr="00DF43E6" w:rsidRDefault="00E132B3">
            <w:pPr>
              <w:jc w:val="both"/>
              <w:rPr>
                <w:i/>
                <w:sz w:val="20"/>
                <w:szCs w:val="20"/>
              </w:rPr>
            </w:pPr>
          </w:p>
          <w:p w14:paraId="7E955183" w14:textId="77777777" w:rsidR="00E132B3" w:rsidRPr="00021A6C" w:rsidRDefault="00E132B3">
            <w:pPr>
              <w:jc w:val="both"/>
              <w:rPr>
                <w:i/>
                <w:sz w:val="20"/>
                <w:szCs w:val="20"/>
              </w:rPr>
            </w:pPr>
            <w:r>
              <w:rPr>
                <w:i/>
                <w:sz w:val="20"/>
              </w:rPr>
              <w:t>- Outros</w:t>
            </w:r>
          </w:p>
          <w:p w14:paraId="4164FBB0" w14:textId="77777777" w:rsidR="00E132B3" w:rsidRPr="00DF43E6" w:rsidRDefault="00E132B3">
            <w:pPr>
              <w:jc w:val="both"/>
              <w:rPr>
                <w:sz w:val="20"/>
                <w:szCs w:val="20"/>
              </w:rPr>
            </w:pPr>
          </w:p>
          <w:p w14:paraId="5A185465" w14:textId="77777777" w:rsidR="00E132B3" w:rsidRPr="00DF43E6" w:rsidRDefault="00E132B3">
            <w:pPr>
              <w:jc w:val="both"/>
              <w:rPr>
                <w:sz w:val="20"/>
                <w:szCs w:val="20"/>
              </w:rPr>
            </w:pPr>
          </w:p>
          <w:p w14:paraId="726A8F24" w14:textId="77777777" w:rsidR="00E132B3" w:rsidRPr="00DF43E6" w:rsidRDefault="00E132B3">
            <w:pPr>
              <w:jc w:val="both"/>
              <w:rPr>
                <w:sz w:val="20"/>
                <w:szCs w:val="20"/>
              </w:rPr>
            </w:pPr>
          </w:p>
          <w:p w14:paraId="7D0239DB" w14:textId="77777777" w:rsidR="00E132B3" w:rsidRPr="00DF43E6" w:rsidRDefault="00E132B3">
            <w:pPr>
              <w:jc w:val="both"/>
              <w:rPr>
                <w:sz w:val="20"/>
                <w:szCs w:val="20"/>
              </w:rPr>
            </w:pPr>
          </w:p>
          <w:p w14:paraId="59728868" w14:textId="77777777" w:rsidR="00E132B3" w:rsidRPr="00DF43E6" w:rsidRDefault="00E132B3">
            <w:pPr>
              <w:jc w:val="both"/>
              <w:rPr>
                <w:sz w:val="20"/>
                <w:szCs w:val="20"/>
              </w:rPr>
            </w:pPr>
          </w:p>
          <w:p w14:paraId="7756BE39" w14:textId="77777777" w:rsidR="00766955" w:rsidRDefault="00766955">
            <w:pPr>
              <w:jc w:val="both"/>
              <w:rPr>
                <w:sz w:val="20"/>
                <w:szCs w:val="20"/>
              </w:rPr>
            </w:pPr>
          </w:p>
          <w:p w14:paraId="239A3D1A" w14:textId="77777777" w:rsidR="00846372" w:rsidRPr="00DF43E6" w:rsidRDefault="00846372">
            <w:pPr>
              <w:jc w:val="both"/>
              <w:rPr>
                <w:sz w:val="20"/>
                <w:szCs w:val="20"/>
              </w:rPr>
            </w:pPr>
          </w:p>
          <w:p w14:paraId="19E7F5BE" w14:textId="77777777" w:rsidR="00E132B3" w:rsidRPr="00021A6C" w:rsidRDefault="00E132B3">
            <w:pPr>
              <w:jc w:val="both"/>
              <w:rPr>
                <w:sz w:val="20"/>
                <w:szCs w:val="20"/>
              </w:rPr>
            </w:pPr>
            <w:r>
              <w:rPr>
                <w:sz w:val="20"/>
              </w:rPr>
              <w:t>6107.11</w:t>
            </w:r>
          </w:p>
          <w:p w14:paraId="72CB4C71" w14:textId="77777777" w:rsidR="00E132B3" w:rsidRPr="00DF43E6" w:rsidRDefault="00E132B3">
            <w:pPr>
              <w:jc w:val="both"/>
              <w:rPr>
                <w:sz w:val="20"/>
                <w:szCs w:val="20"/>
              </w:rPr>
            </w:pPr>
          </w:p>
          <w:p w14:paraId="7C4083C2" w14:textId="759BBEB5" w:rsidR="00E132B3" w:rsidRPr="00021A6C" w:rsidRDefault="00E132B3">
            <w:pPr>
              <w:jc w:val="both"/>
              <w:rPr>
                <w:i/>
                <w:sz w:val="20"/>
                <w:szCs w:val="20"/>
              </w:rPr>
            </w:pPr>
            <w:r>
              <w:rPr>
                <w:i/>
                <w:sz w:val="20"/>
              </w:rPr>
              <w:t xml:space="preserve">- </w:t>
            </w:r>
            <w:r w:rsidR="00AF4C82" w:rsidRPr="00AF4C82">
              <w:rPr>
                <w:i/>
                <w:sz w:val="20"/>
              </w:rPr>
              <w:t>Obtidos por costura ou outra forma de reunião de duas ou mais peças de tecidos de malha</w:t>
            </w:r>
            <w:r w:rsidR="00CF2D3C">
              <w:rPr>
                <w:i/>
                <w:sz w:val="20"/>
              </w:rPr>
              <w:t xml:space="preserve"> ou de crochê</w:t>
            </w:r>
            <w:r w:rsidR="00AF4C82" w:rsidRPr="00AF4C82">
              <w:rPr>
                <w:i/>
                <w:sz w:val="20"/>
              </w:rPr>
              <w:t xml:space="preserve"> que foram cortados para molde ou obtidos com a forma própria</w:t>
            </w:r>
          </w:p>
          <w:p w14:paraId="520B9B4B" w14:textId="77777777" w:rsidR="00E132B3" w:rsidRPr="00DF43E6" w:rsidRDefault="00E132B3">
            <w:pPr>
              <w:jc w:val="both"/>
              <w:rPr>
                <w:i/>
                <w:sz w:val="20"/>
                <w:szCs w:val="20"/>
              </w:rPr>
            </w:pPr>
          </w:p>
          <w:p w14:paraId="225162CA" w14:textId="72F02F65" w:rsidR="00E132B3" w:rsidRPr="00021A6C" w:rsidRDefault="00E132B3">
            <w:pPr>
              <w:jc w:val="both"/>
              <w:rPr>
                <w:i/>
                <w:sz w:val="20"/>
                <w:szCs w:val="20"/>
              </w:rPr>
            </w:pPr>
            <w:r>
              <w:rPr>
                <w:i/>
                <w:sz w:val="20"/>
              </w:rPr>
              <w:t xml:space="preserve">- </w:t>
            </w:r>
            <w:r w:rsidR="00AF4C82">
              <w:rPr>
                <w:i/>
                <w:sz w:val="20"/>
              </w:rPr>
              <w:t xml:space="preserve">Tricotados diretamente no </w:t>
            </w:r>
            <w:r w:rsidR="00AF4C82" w:rsidRPr="00AF4C82">
              <w:rPr>
                <w:i/>
                <w:sz w:val="20"/>
              </w:rPr>
              <w:t>formato ou sem costura</w:t>
            </w:r>
          </w:p>
          <w:p w14:paraId="2747B15B" w14:textId="77777777" w:rsidR="00E132B3" w:rsidRPr="00DF43E6" w:rsidRDefault="00E132B3">
            <w:pPr>
              <w:jc w:val="both"/>
              <w:rPr>
                <w:sz w:val="20"/>
                <w:szCs w:val="20"/>
              </w:rPr>
            </w:pPr>
          </w:p>
          <w:p w14:paraId="046BBEF6" w14:textId="77777777" w:rsidR="00E132B3" w:rsidRPr="00DF43E6" w:rsidRDefault="00E132B3">
            <w:pPr>
              <w:jc w:val="both"/>
              <w:rPr>
                <w:sz w:val="20"/>
                <w:szCs w:val="20"/>
              </w:rPr>
            </w:pPr>
          </w:p>
          <w:p w14:paraId="3489A11C" w14:textId="77777777" w:rsidR="00E132B3" w:rsidRPr="00021A6C" w:rsidRDefault="00E132B3">
            <w:pPr>
              <w:jc w:val="both"/>
              <w:rPr>
                <w:sz w:val="20"/>
                <w:szCs w:val="20"/>
              </w:rPr>
            </w:pPr>
            <w:r>
              <w:rPr>
                <w:sz w:val="20"/>
              </w:rPr>
              <w:t>6107.12 – 6108.19</w:t>
            </w:r>
          </w:p>
          <w:p w14:paraId="1EF67C6D" w14:textId="77777777" w:rsidR="00E132B3" w:rsidRPr="00DF43E6" w:rsidRDefault="00E132B3">
            <w:pPr>
              <w:jc w:val="both"/>
              <w:rPr>
                <w:sz w:val="20"/>
                <w:szCs w:val="20"/>
              </w:rPr>
            </w:pPr>
          </w:p>
          <w:p w14:paraId="1294D99A" w14:textId="7B85994D" w:rsidR="00E132B3" w:rsidRDefault="00E132B3">
            <w:pPr>
              <w:jc w:val="both"/>
              <w:rPr>
                <w:i/>
                <w:sz w:val="20"/>
                <w:szCs w:val="20"/>
              </w:rPr>
            </w:pPr>
            <w:r>
              <w:rPr>
                <w:i/>
                <w:sz w:val="20"/>
              </w:rPr>
              <w:t xml:space="preserve">- </w:t>
            </w:r>
            <w:r w:rsidR="00AF4C82" w:rsidRPr="00AF4C82">
              <w:rPr>
                <w:i/>
                <w:sz w:val="20"/>
              </w:rPr>
              <w:t xml:space="preserve">Obtidos por costura ou outra forma de reunião de </w:t>
            </w:r>
            <w:r w:rsidR="00AF4C82" w:rsidRPr="00AF4C82">
              <w:rPr>
                <w:i/>
                <w:sz w:val="20"/>
              </w:rPr>
              <w:lastRenderedPageBreak/>
              <w:t xml:space="preserve">duas ou mais peças de tecidos de malha </w:t>
            </w:r>
            <w:r w:rsidR="00CF2D3C">
              <w:rPr>
                <w:i/>
                <w:sz w:val="20"/>
              </w:rPr>
              <w:t xml:space="preserve">ou de crochê </w:t>
            </w:r>
            <w:r w:rsidR="00AF4C82" w:rsidRPr="00AF4C82">
              <w:rPr>
                <w:i/>
                <w:sz w:val="20"/>
              </w:rPr>
              <w:t>que foram cortados para molde ou obtidos com a forma própria</w:t>
            </w:r>
          </w:p>
          <w:p w14:paraId="65F4FD57" w14:textId="77777777" w:rsidR="00F012DF" w:rsidRPr="00DF43E6" w:rsidRDefault="00F012DF">
            <w:pPr>
              <w:jc w:val="both"/>
              <w:rPr>
                <w:i/>
                <w:sz w:val="20"/>
                <w:szCs w:val="20"/>
              </w:rPr>
            </w:pPr>
          </w:p>
          <w:p w14:paraId="736C9EAB" w14:textId="77777777" w:rsidR="00E132B3" w:rsidRPr="00021A6C" w:rsidRDefault="00E132B3">
            <w:pPr>
              <w:jc w:val="both"/>
              <w:rPr>
                <w:i/>
                <w:sz w:val="20"/>
                <w:szCs w:val="20"/>
              </w:rPr>
            </w:pPr>
            <w:r>
              <w:rPr>
                <w:i/>
                <w:sz w:val="20"/>
              </w:rPr>
              <w:t>- Outros</w:t>
            </w:r>
          </w:p>
          <w:p w14:paraId="290FE907" w14:textId="77777777" w:rsidR="00E132B3" w:rsidRPr="00DF43E6" w:rsidRDefault="00E132B3">
            <w:pPr>
              <w:jc w:val="both"/>
              <w:rPr>
                <w:sz w:val="20"/>
                <w:szCs w:val="20"/>
              </w:rPr>
            </w:pPr>
          </w:p>
          <w:p w14:paraId="626B8264" w14:textId="77777777" w:rsidR="00E132B3" w:rsidRPr="00DF43E6" w:rsidRDefault="00E132B3">
            <w:pPr>
              <w:jc w:val="both"/>
              <w:rPr>
                <w:sz w:val="20"/>
                <w:szCs w:val="20"/>
              </w:rPr>
            </w:pPr>
          </w:p>
          <w:p w14:paraId="51760FCB" w14:textId="77777777" w:rsidR="00E132B3" w:rsidRPr="00DF43E6" w:rsidRDefault="00E132B3">
            <w:pPr>
              <w:jc w:val="both"/>
              <w:rPr>
                <w:sz w:val="20"/>
                <w:szCs w:val="20"/>
              </w:rPr>
            </w:pPr>
          </w:p>
          <w:p w14:paraId="3948B3F1" w14:textId="77777777" w:rsidR="00E132B3" w:rsidRPr="00DF43E6" w:rsidRDefault="00E132B3">
            <w:pPr>
              <w:jc w:val="both"/>
              <w:rPr>
                <w:sz w:val="20"/>
                <w:szCs w:val="20"/>
              </w:rPr>
            </w:pPr>
          </w:p>
          <w:p w14:paraId="352BEC2F" w14:textId="77777777" w:rsidR="00E132B3" w:rsidRDefault="00E132B3">
            <w:pPr>
              <w:jc w:val="both"/>
              <w:rPr>
                <w:sz w:val="20"/>
                <w:szCs w:val="20"/>
              </w:rPr>
            </w:pPr>
          </w:p>
          <w:p w14:paraId="193A1D04" w14:textId="77777777" w:rsidR="00E23BF7" w:rsidRPr="00DF43E6" w:rsidRDefault="00E23BF7">
            <w:pPr>
              <w:jc w:val="both"/>
              <w:rPr>
                <w:sz w:val="20"/>
                <w:szCs w:val="20"/>
              </w:rPr>
            </w:pPr>
          </w:p>
          <w:p w14:paraId="0BE17B3F" w14:textId="77777777" w:rsidR="00DC105C" w:rsidRPr="00DF43E6" w:rsidRDefault="00DC105C">
            <w:pPr>
              <w:jc w:val="both"/>
              <w:rPr>
                <w:sz w:val="20"/>
                <w:szCs w:val="20"/>
              </w:rPr>
            </w:pPr>
          </w:p>
          <w:p w14:paraId="7110936C" w14:textId="77777777" w:rsidR="00E132B3" w:rsidRPr="00021A6C" w:rsidRDefault="00E132B3">
            <w:pPr>
              <w:jc w:val="both"/>
              <w:rPr>
                <w:sz w:val="20"/>
                <w:szCs w:val="20"/>
              </w:rPr>
            </w:pPr>
            <w:r>
              <w:rPr>
                <w:sz w:val="20"/>
              </w:rPr>
              <w:t>6108.21 – 6108.29</w:t>
            </w:r>
          </w:p>
          <w:p w14:paraId="23F499F6" w14:textId="77777777" w:rsidR="00E132B3" w:rsidRPr="00DF43E6" w:rsidRDefault="00E132B3">
            <w:pPr>
              <w:jc w:val="both"/>
              <w:rPr>
                <w:sz w:val="20"/>
                <w:szCs w:val="20"/>
              </w:rPr>
            </w:pPr>
          </w:p>
          <w:p w14:paraId="79C3326D" w14:textId="5011C49E" w:rsidR="00E132B3" w:rsidRPr="00021A6C" w:rsidRDefault="00E132B3">
            <w:pPr>
              <w:jc w:val="both"/>
              <w:rPr>
                <w:i/>
                <w:sz w:val="20"/>
                <w:szCs w:val="20"/>
              </w:rPr>
            </w:pPr>
            <w:r>
              <w:rPr>
                <w:i/>
                <w:sz w:val="20"/>
              </w:rPr>
              <w:t xml:space="preserve">- </w:t>
            </w:r>
            <w:r w:rsidR="00AF4C82" w:rsidRPr="00AF4C82">
              <w:rPr>
                <w:i/>
                <w:sz w:val="20"/>
              </w:rPr>
              <w:t>Obtidos por costura ou outra forma de reunião de duas ou mais peças de tecidos de malha</w:t>
            </w:r>
            <w:r w:rsidR="00CF2D3C">
              <w:rPr>
                <w:i/>
                <w:sz w:val="20"/>
              </w:rPr>
              <w:t xml:space="preserve"> ou de crochê</w:t>
            </w:r>
            <w:r w:rsidR="00AF4C82" w:rsidRPr="00AF4C82">
              <w:rPr>
                <w:i/>
                <w:sz w:val="20"/>
              </w:rPr>
              <w:t xml:space="preserve"> que foram cortados para molde ou obtidos com a forma própria</w:t>
            </w:r>
          </w:p>
          <w:p w14:paraId="50728B6A" w14:textId="77777777" w:rsidR="00E132B3" w:rsidRPr="00DF43E6" w:rsidRDefault="00E132B3">
            <w:pPr>
              <w:jc w:val="both"/>
              <w:rPr>
                <w:i/>
                <w:sz w:val="20"/>
                <w:szCs w:val="20"/>
              </w:rPr>
            </w:pPr>
          </w:p>
          <w:p w14:paraId="555B393F" w14:textId="54B0B6E4" w:rsidR="00E132B3" w:rsidRPr="00AF4C82" w:rsidRDefault="00E132B3" w:rsidP="00AF4C82">
            <w:pPr>
              <w:jc w:val="both"/>
              <w:rPr>
                <w:i/>
                <w:sz w:val="20"/>
              </w:rPr>
            </w:pPr>
            <w:r>
              <w:rPr>
                <w:i/>
                <w:sz w:val="20"/>
              </w:rPr>
              <w:t xml:space="preserve">- </w:t>
            </w:r>
            <w:r w:rsidR="00AF4C82">
              <w:rPr>
                <w:i/>
                <w:sz w:val="20"/>
              </w:rPr>
              <w:t xml:space="preserve">Tricotados diretamente no </w:t>
            </w:r>
            <w:r w:rsidR="00AF4C82" w:rsidRPr="00AF4C82">
              <w:rPr>
                <w:i/>
                <w:sz w:val="20"/>
              </w:rPr>
              <w:t>formato ou sem costura</w:t>
            </w:r>
            <w:r w:rsidR="00AF4C82" w:rsidDel="00AF4C82">
              <w:rPr>
                <w:i/>
                <w:sz w:val="20"/>
              </w:rPr>
              <w:t xml:space="preserve"> </w:t>
            </w:r>
          </w:p>
          <w:p w14:paraId="27B01AA0" w14:textId="77777777" w:rsidR="00E132B3" w:rsidRPr="00DF43E6" w:rsidRDefault="00E132B3">
            <w:pPr>
              <w:jc w:val="both"/>
              <w:rPr>
                <w:sz w:val="20"/>
                <w:szCs w:val="20"/>
              </w:rPr>
            </w:pPr>
          </w:p>
          <w:p w14:paraId="29FA45D1" w14:textId="77777777" w:rsidR="00E132B3" w:rsidRPr="00021A6C" w:rsidRDefault="00E132B3">
            <w:pPr>
              <w:jc w:val="both"/>
              <w:rPr>
                <w:sz w:val="20"/>
                <w:szCs w:val="20"/>
              </w:rPr>
            </w:pPr>
            <w:r>
              <w:rPr>
                <w:sz w:val="20"/>
              </w:rPr>
              <w:t>6108.31 – 6110.20</w:t>
            </w:r>
          </w:p>
          <w:p w14:paraId="015526AA" w14:textId="77777777" w:rsidR="00E132B3" w:rsidRPr="00DF43E6" w:rsidRDefault="00E132B3">
            <w:pPr>
              <w:jc w:val="both"/>
              <w:rPr>
                <w:sz w:val="20"/>
                <w:szCs w:val="20"/>
              </w:rPr>
            </w:pPr>
          </w:p>
          <w:p w14:paraId="3AB90307" w14:textId="7FE56007" w:rsidR="00E132B3" w:rsidRPr="00AF4C82" w:rsidRDefault="00E132B3" w:rsidP="00AF4C82">
            <w:pPr>
              <w:jc w:val="both"/>
              <w:rPr>
                <w:i/>
                <w:sz w:val="20"/>
              </w:rPr>
            </w:pPr>
            <w:r>
              <w:rPr>
                <w:i/>
                <w:sz w:val="20"/>
              </w:rPr>
              <w:t xml:space="preserve">- </w:t>
            </w:r>
            <w:r w:rsidR="00AF4C82">
              <w:rPr>
                <w:i/>
                <w:sz w:val="20"/>
              </w:rPr>
              <w:t xml:space="preserve">Obtidos por costura ou outra </w:t>
            </w:r>
            <w:r w:rsidR="00AF4C82" w:rsidRPr="00AF4C82">
              <w:rPr>
                <w:i/>
                <w:sz w:val="20"/>
              </w:rPr>
              <w:t xml:space="preserve">forma de reunião de duas ou </w:t>
            </w:r>
            <w:r w:rsidR="00AF4C82">
              <w:rPr>
                <w:i/>
                <w:sz w:val="20"/>
              </w:rPr>
              <w:t>mais peças de tecidos de malha</w:t>
            </w:r>
            <w:r w:rsidR="00CF2D3C">
              <w:rPr>
                <w:i/>
                <w:sz w:val="20"/>
              </w:rPr>
              <w:t xml:space="preserve"> ou de crochê</w:t>
            </w:r>
            <w:r w:rsidR="00AF4C82">
              <w:rPr>
                <w:i/>
                <w:sz w:val="20"/>
              </w:rPr>
              <w:t xml:space="preserve"> que foram cortados para molde ou </w:t>
            </w:r>
            <w:r w:rsidR="00AF4C82" w:rsidRPr="00AF4C82">
              <w:rPr>
                <w:i/>
                <w:sz w:val="20"/>
              </w:rPr>
              <w:t>obtidos com a forma própria</w:t>
            </w:r>
          </w:p>
          <w:p w14:paraId="66B5F105" w14:textId="77777777" w:rsidR="00E132B3" w:rsidRPr="00DF43E6" w:rsidRDefault="00E132B3">
            <w:pPr>
              <w:jc w:val="both"/>
              <w:rPr>
                <w:i/>
                <w:sz w:val="20"/>
                <w:szCs w:val="20"/>
              </w:rPr>
            </w:pPr>
          </w:p>
          <w:p w14:paraId="6CEC2B13" w14:textId="77777777" w:rsidR="00E132B3" w:rsidRPr="00021A6C" w:rsidRDefault="00E132B3">
            <w:pPr>
              <w:jc w:val="both"/>
              <w:rPr>
                <w:i/>
                <w:sz w:val="20"/>
                <w:szCs w:val="20"/>
              </w:rPr>
            </w:pPr>
            <w:r>
              <w:rPr>
                <w:i/>
                <w:sz w:val="20"/>
              </w:rPr>
              <w:t>- Outros</w:t>
            </w:r>
          </w:p>
          <w:p w14:paraId="3B3D6513" w14:textId="77777777" w:rsidR="00E132B3" w:rsidRPr="00DF43E6" w:rsidRDefault="00E132B3">
            <w:pPr>
              <w:jc w:val="both"/>
              <w:rPr>
                <w:sz w:val="20"/>
                <w:szCs w:val="20"/>
              </w:rPr>
            </w:pPr>
          </w:p>
          <w:p w14:paraId="3D5B5668" w14:textId="77777777" w:rsidR="00E132B3" w:rsidRPr="00DF43E6" w:rsidRDefault="00E132B3">
            <w:pPr>
              <w:jc w:val="both"/>
              <w:rPr>
                <w:sz w:val="20"/>
                <w:szCs w:val="20"/>
              </w:rPr>
            </w:pPr>
          </w:p>
          <w:p w14:paraId="740E98B6" w14:textId="77777777" w:rsidR="00E132B3" w:rsidRPr="00DF43E6" w:rsidRDefault="00E132B3">
            <w:pPr>
              <w:jc w:val="both"/>
              <w:rPr>
                <w:sz w:val="20"/>
                <w:szCs w:val="20"/>
              </w:rPr>
            </w:pPr>
          </w:p>
          <w:p w14:paraId="6F058283" w14:textId="77777777" w:rsidR="00E132B3" w:rsidRPr="00DF43E6" w:rsidRDefault="00E132B3">
            <w:pPr>
              <w:jc w:val="both"/>
              <w:rPr>
                <w:sz w:val="20"/>
                <w:szCs w:val="20"/>
              </w:rPr>
            </w:pPr>
          </w:p>
          <w:p w14:paraId="416CDA4B" w14:textId="77777777" w:rsidR="00E132B3" w:rsidRDefault="00E132B3">
            <w:pPr>
              <w:jc w:val="both"/>
              <w:rPr>
                <w:sz w:val="20"/>
                <w:szCs w:val="20"/>
              </w:rPr>
            </w:pPr>
          </w:p>
          <w:p w14:paraId="0CCEE8EC" w14:textId="77777777" w:rsidR="00E23BF7" w:rsidRPr="00DF43E6" w:rsidRDefault="00E23BF7">
            <w:pPr>
              <w:jc w:val="both"/>
              <w:rPr>
                <w:sz w:val="20"/>
                <w:szCs w:val="20"/>
              </w:rPr>
            </w:pPr>
          </w:p>
          <w:p w14:paraId="44C3000E" w14:textId="77777777" w:rsidR="00DC105C" w:rsidRPr="00DF43E6" w:rsidRDefault="00DC105C">
            <w:pPr>
              <w:jc w:val="both"/>
              <w:rPr>
                <w:sz w:val="20"/>
                <w:szCs w:val="20"/>
              </w:rPr>
            </w:pPr>
          </w:p>
          <w:p w14:paraId="07FF4F15" w14:textId="77777777" w:rsidR="00E132B3" w:rsidRPr="00021A6C" w:rsidRDefault="00E132B3">
            <w:pPr>
              <w:jc w:val="both"/>
              <w:rPr>
                <w:sz w:val="20"/>
                <w:szCs w:val="20"/>
              </w:rPr>
            </w:pPr>
            <w:r>
              <w:rPr>
                <w:sz w:val="20"/>
              </w:rPr>
              <w:t>6110.30</w:t>
            </w:r>
          </w:p>
          <w:p w14:paraId="68899851" w14:textId="77777777" w:rsidR="00E132B3" w:rsidRPr="00DF43E6" w:rsidRDefault="00E132B3">
            <w:pPr>
              <w:jc w:val="both"/>
              <w:rPr>
                <w:i/>
                <w:sz w:val="20"/>
                <w:szCs w:val="20"/>
              </w:rPr>
            </w:pPr>
          </w:p>
          <w:p w14:paraId="01A54468" w14:textId="0937381E" w:rsidR="00E132B3" w:rsidRPr="00AF4C82" w:rsidRDefault="00E132B3" w:rsidP="00AF4C82">
            <w:pPr>
              <w:jc w:val="both"/>
              <w:rPr>
                <w:i/>
                <w:sz w:val="20"/>
              </w:rPr>
            </w:pPr>
            <w:r>
              <w:rPr>
                <w:i/>
                <w:sz w:val="20"/>
              </w:rPr>
              <w:t xml:space="preserve">- </w:t>
            </w:r>
            <w:r w:rsidR="00AF4C82">
              <w:rPr>
                <w:i/>
                <w:sz w:val="20"/>
              </w:rPr>
              <w:t xml:space="preserve">Obtidos por costura ou outra </w:t>
            </w:r>
            <w:r w:rsidR="00AF4C82" w:rsidRPr="00AF4C82">
              <w:rPr>
                <w:i/>
                <w:sz w:val="20"/>
              </w:rPr>
              <w:t>f</w:t>
            </w:r>
            <w:r w:rsidR="00AF4C82">
              <w:rPr>
                <w:i/>
                <w:sz w:val="20"/>
              </w:rPr>
              <w:t xml:space="preserve">orma de reunião de duas ou mais </w:t>
            </w:r>
            <w:r w:rsidR="00AF4C82" w:rsidRPr="00AF4C82">
              <w:rPr>
                <w:i/>
                <w:sz w:val="20"/>
              </w:rPr>
              <w:t>peças de tecidos de malha</w:t>
            </w:r>
            <w:r w:rsidR="00CF2D3C">
              <w:rPr>
                <w:i/>
                <w:sz w:val="20"/>
              </w:rPr>
              <w:t xml:space="preserve"> ou de crochê</w:t>
            </w:r>
            <w:r w:rsidR="00AF4C82" w:rsidRPr="00AF4C82">
              <w:rPr>
                <w:i/>
                <w:sz w:val="20"/>
              </w:rPr>
              <w:t xml:space="preserve"> que</w:t>
            </w:r>
            <w:r w:rsidR="00AF4C82">
              <w:rPr>
                <w:i/>
                <w:sz w:val="20"/>
              </w:rPr>
              <w:t xml:space="preserve"> foram cortados para molde ou </w:t>
            </w:r>
            <w:r w:rsidR="00AF4C82" w:rsidRPr="00AF4C82">
              <w:rPr>
                <w:i/>
                <w:sz w:val="20"/>
              </w:rPr>
              <w:t>obtidos com a forma própria</w:t>
            </w:r>
          </w:p>
          <w:p w14:paraId="3C3DE940" w14:textId="77777777" w:rsidR="00E132B3" w:rsidRPr="00DF43E6" w:rsidRDefault="00E132B3">
            <w:pPr>
              <w:jc w:val="both"/>
              <w:rPr>
                <w:i/>
                <w:sz w:val="20"/>
                <w:szCs w:val="20"/>
              </w:rPr>
            </w:pPr>
          </w:p>
          <w:p w14:paraId="2E2A212E" w14:textId="267098C3" w:rsidR="00E132B3" w:rsidRPr="00AF4C82" w:rsidRDefault="00E132B3" w:rsidP="00AF4C82">
            <w:pPr>
              <w:jc w:val="both"/>
              <w:rPr>
                <w:i/>
                <w:sz w:val="20"/>
              </w:rPr>
            </w:pPr>
            <w:r>
              <w:rPr>
                <w:i/>
                <w:sz w:val="20"/>
              </w:rPr>
              <w:t xml:space="preserve">- </w:t>
            </w:r>
            <w:r w:rsidR="00AF4C82">
              <w:rPr>
                <w:i/>
                <w:sz w:val="20"/>
              </w:rPr>
              <w:t xml:space="preserve">Tricotados diretamente no </w:t>
            </w:r>
            <w:r w:rsidR="00AF4C82" w:rsidRPr="00AF4C82">
              <w:rPr>
                <w:i/>
                <w:sz w:val="20"/>
              </w:rPr>
              <w:t>formato ou sem costura</w:t>
            </w:r>
          </w:p>
          <w:p w14:paraId="57C4E3F6" w14:textId="77777777" w:rsidR="00E132B3" w:rsidRPr="00DF43E6" w:rsidRDefault="00E132B3">
            <w:pPr>
              <w:jc w:val="both"/>
              <w:rPr>
                <w:sz w:val="20"/>
                <w:szCs w:val="20"/>
              </w:rPr>
            </w:pPr>
          </w:p>
          <w:p w14:paraId="376A4955" w14:textId="77777777" w:rsidR="00E132B3" w:rsidRPr="00DF43E6" w:rsidRDefault="00E132B3">
            <w:pPr>
              <w:jc w:val="both"/>
              <w:rPr>
                <w:sz w:val="20"/>
                <w:szCs w:val="20"/>
              </w:rPr>
            </w:pPr>
          </w:p>
          <w:p w14:paraId="038C0A1D" w14:textId="77777777" w:rsidR="00E132B3" w:rsidRPr="00021A6C" w:rsidRDefault="00E132B3">
            <w:pPr>
              <w:jc w:val="both"/>
              <w:rPr>
                <w:sz w:val="20"/>
                <w:szCs w:val="20"/>
              </w:rPr>
            </w:pPr>
            <w:r>
              <w:rPr>
                <w:sz w:val="20"/>
              </w:rPr>
              <w:t>6110.90 - 6114.90</w:t>
            </w:r>
          </w:p>
          <w:p w14:paraId="2E6CB1E9" w14:textId="77777777" w:rsidR="00E132B3" w:rsidRPr="00DF43E6" w:rsidRDefault="00E132B3">
            <w:pPr>
              <w:jc w:val="both"/>
              <w:rPr>
                <w:sz w:val="20"/>
                <w:szCs w:val="20"/>
              </w:rPr>
            </w:pPr>
          </w:p>
          <w:p w14:paraId="1AF1F40A" w14:textId="3E836DEC" w:rsidR="00E132B3" w:rsidRPr="00AF4C82" w:rsidRDefault="00E132B3" w:rsidP="00AF4C82">
            <w:pPr>
              <w:jc w:val="both"/>
              <w:rPr>
                <w:i/>
                <w:sz w:val="20"/>
              </w:rPr>
            </w:pPr>
            <w:r>
              <w:rPr>
                <w:i/>
                <w:sz w:val="20"/>
              </w:rPr>
              <w:t xml:space="preserve">- </w:t>
            </w:r>
            <w:r w:rsidR="00AF4C82">
              <w:rPr>
                <w:i/>
                <w:sz w:val="20"/>
              </w:rPr>
              <w:t xml:space="preserve">Obtidos por costura ou outra </w:t>
            </w:r>
            <w:r w:rsidR="00AF4C82" w:rsidRPr="00AF4C82">
              <w:rPr>
                <w:i/>
                <w:sz w:val="20"/>
              </w:rPr>
              <w:t>f</w:t>
            </w:r>
            <w:r w:rsidR="00AF4C82">
              <w:rPr>
                <w:i/>
                <w:sz w:val="20"/>
              </w:rPr>
              <w:t xml:space="preserve">orma de reunião de duas ou mais peças de tecidos de malha </w:t>
            </w:r>
            <w:r w:rsidR="00CF2D3C">
              <w:rPr>
                <w:i/>
                <w:sz w:val="20"/>
              </w:rPr>
              <w:t xml:space="preserve">ou de crochê </w:t>
            </w:r>
            <w:r w:rsidR="00AF4C82">
              <w:rPr>
                <w:i/>
                <w:sz w:val="20"/>
              </w:rPr>
              <w:t xml:space="preserve">que foram cortados para molde ou </w:t>
            </w:r>
            <w:r w:rsidR="00AF4C82" w:rsidRPr="00AF4C82">
              <w:rPr>
                <w:i/>
                <w:sz w:val="20"/>
              </w:rPr>
              <w:t>obtidos com a forma própria</w:t>
            </w:r>
          </w:p>
          <w:p w14:paraId="4F2BE68B" w14:textId="77777777" w:rsidR="00E132B3" w:rsidRPr="00DF43E6" w:rsidRDefault="00E132B3">
            <w:pPr>
              <w:jc w:val="both"/>
              <w:rPr>
                <w:i/>
                <w:sz w:val="20"/>
                <w:szCs w:val="20"/>
              </w:rPr>
            </w:pPr>
          </w:p>
          <w:p w14:paraId="62384433" w14:textId="77777777" w:rsidR="00E132B3" w:rsidRPr="00021A6C" w:rsidRDefault="00E132B3">
            <w:pPr>
              <w:jc w:val="both"/>
              <w:rPr>
                <w:i/>
                <w:sz w:val="20"/>
                <w:szCs w:val="20"/>
              </w:rPr>
            </w:pPr>
            <w:r>
              <w:rPr>
                <w:i/>
                <w:sz w:val="20"/>
              </w:rPr>
              <w:t>- Outros</w:t>
            </w:r>
          </w:p>
          <w:p w14:paraId="239D5356" w14:textId="77777777" w:rsidR="00E132B3" w:rsidRPr="00DF43E6" w:rsidRDefault="00E132B3">
            <w:pPr>
              <w:jc w:val="both"/>
              <w:rPr>
                <w:sz w:val="20"/>
                <w:szCs w:val="20"/>
              </w:rPr>
            </w:pPr>
          </w:p>
          <w:p w14:paraId="6592D8EA" w14:textId="77777777" w:rsidR="00E132B3" w:rsidRPr="00DF43E6" w:rsidRDefault="00E132B3">
            <w:pPr>
              <w:jc w:val="both"/>
              <w:rPr>
                <w:sz w:val="20"/>
                <w:szCs w:val="20"/>
              </w:rPr>
            </w:pPr>
          </w:p>
          <w:p w14:paraId="4D987E92" w14:textId="77777777" w:rsidR="00E132B3" w:rsidRPr="00DF43E6" w:rsidRDefault="00E132B3">
            <w:pPr>
              <w:jc w:val="both"/>
              <w:rPr>
                <w:sz w:val="20"/>
                <w:szCs w:val="20"/>
              </w:rPr>
            </w:pPr>
          </w:p>
          <w:p w14:paraId="6E3C80A7" w14:textId="77777777" w:rsidR="00E132B3" w:rsidRPr="00DF43E6" w:rsidRDefault="00E132B3">
            <w:pPr>
              <w:jc w:val="both"/>
              <w:rPr>
                <w:sz w:val="20"/>
                <w:szCs w:val="20"/>
              </w:rPr>
            </w:pPr>
          </w:p>
          <w:p w14:paraId="222069CD" w14:textId="77777777" w:rsidR="00E132B3" w:rsidRPr="00DF43E6" w:rsidRDefault="00E132B3">
            <w:pPr>
              <w:jc w:val="both"/>
              <w:rPr>
                <w:sz w:val="20"/>
                <w:szCs w:val="20"/>
              </w:rPr>
            </w:pPr>
          </w:p>
          <w:p w14:paraId="03D01368" w14:textId="77777777" w:rsidR="00DC105C" w:rsidRDefault="00DC105C">
            <w:pPr>
              <w:jc w:val="both"/>
              <w:rPr>
                <w:sz w:val="20"/>
                <w:szCs w:val="20"/>
              </w:rPr>
            </w:pPr>
          </w:p>
          <w:p w14:paraId="0992617B" w14:textId="77777777" w:rsidR="00E23BF7" w:rsidRPr="00DF43E6" w:rsidRDefault="00E23BF7">
            <w:pPr>
              <w:jc w:val="both"/>
              <w:rPr>
                <w:sz w:val="20"/>
                <w:szCs w:val="20"/>
              </w:rPr>
            </w:pPr>
          </w:p>
          <w:p w14:paraId="50879CF0" w14:textId="77777777" w:rsidR="00E132B3" w:rsidRPr="00021A6C" w:rsidRDefault="00E132B3">
            <w:pPr>
              <w:jc w:val="both"/>
              <w:rPr>
                <w:sz w:val="20"/>
                <w:szCs w:val="20"/>
              </w:rPr>
            </w:pPr>
            <w:r>
              <w:rPr>
                <w:sz w:val="20"/>
              </w:rPr>
              <w:t>61.15</w:t>
            </w:r>
          </w:p>
          <w:p w14:paraId="7D9C7741" w14:textId="77777777" w:rsidR="00E132B3" w:rsidRPr="00DF43E6" w:rsidRDefault="00E132B3">
            <w:pPr>
              <w:jc w:val="both"/>
              <w:rPr>
                <w:sz w:val="20"/>
                <w:szCs w:val="20"/>
              </w:rPr>
            </w:pPr>
          </w:p>
          <w:p w14:paraId="7697F12B" w14:textId="17A0D885" w:rsidR="00E132B3" w:rsidRPr="00AF4C82" w:rsidRDefault="00E132B3" w:rsidP="00AF4C82">
            <w:pPr>
              <w:jc w:val="both"/>
              <w:rPr>
                <w:i/>
                <w:sz w:val="20"/>
              </w:rPr>
            </w:pPr>
            <w:r>
              <w:rPr>
                <w:i/>
                <w:sz w:val="20"/>
              </w:rPr>
              <w:t xml:space="preserve">- </w:t>
            </w:r>
            <w:r w:rsidR="00AF4C82">
              <w:rPr>
                <w:i/>
                <w:sz w:val="20"/>
              </w:rPr>
              <w:t xml:space="preserve">Obtidas por costura ou outra </w:t>
            </w:r>
            <w:r w:rsidR="00AF4C82" w:rsidRPr="00AF4C82">
              <w:rPr>
                <w:i/>
                <w:sz w:val="20"/>
              </w:rPr>
              <w:t>f</w:t>
            </w:r>
            <w:r w:rsidR="00AF4C82">
              <w:rPr>
                <w:i/>
                <w:sz w:val="20"/>
              </w:rPr>
              <w:t>orma de reunião de duas ou mais peças de tecidos de malha</w:t>
            </w:r>
            <w:r w:rsidR="00CF2D3C">
              <w:rPr>
                <w:i/>
                <w:sz w:val="20"/>
              </w:rPr>
              <w:t xml:space="preserve"> ou de crochê</w:t>
            </w:r>
            <w:r w:rsidR="00AF4C82">
              <w:rPr>
                <w:i/>
                <w:sz w:val="20"/>
              </w:rPr>
              <w:t xml:space="preserve"> que foram cortados para molde ou </w:t>
            </w:r>
            <w:r w:rsidR="00AF4C82" w:rsidRPr="00AF4C82">
              <w:rPr>
                <w:i/>
                <w:sz w:val="20"/>
              </w:rPr>
              <w:t>obtidas com a forma própria</w:t>
            </w:r>
          </w:p>
          <w:p w14:paraId="3E0C08DD" w14:textId="77777777" w:rsidR="00E132B3" w:rsidRPr="00DF43E6" w:rsidRDefault="00E132B3">
            <w:pPr>
              <w:jc w:val="both"/>
              <w:rPr>
                <w:i/>
                <w:sz w:val="20"/>
                <w:szCs w:val="20"/>
              </w:rPr>
            </w:pPr>
          </w:p>
          <w:p w14:paraId="6EBCE511" w14:textId="109F23FC" w:rsidR="00E132B3" w:rsidRPr="00AF4C82" w:rsidRDefault="00E132B3" w:rsidP="00AF4C82">
            <w:pPr>
              <w:jc w:val="both"/>
              <w:rPr>
                <w:i/>
                <w:sz w:val="20"/>
              </w:rPr>
            </w:pPr>
            <w:r>
              <w:rPr>
                <w:i/>
                <w:sz w:val="20"/>
              </w:rPr>
              <w:lastRenderedPageBreak/>
              <w:t xml:space="preserve">- </w:t>
            </w:r>
            <w:r w:rsidR="00AF4C82" w:rsidRPr="00AF4C82">
              <w:rPr>
                <w:i/>
                <w:sz w:val="20"/>
              </w:rPr>
              <w:t xml:space="preserve">Tricotadas diretamente </w:t>
            </w:r>
            <w:r w:rsidR="00AF4C82">
              <w:rPr>
                <w:i/>
                <w:sz w:val="20"/>
              </w:rPr>
              <w:t xml:space="preserve">no formato ou sem costura (não </w:t>
            </w:r>
            <w:r w:rsidR="00AF4C82" w:rsidRPr="00AF4C82">
              <w:rPr>
                <w:i/>
                <w:sz w:val="20"/>
              </w:rPr>
              <w:t>i</w:t>
            </w:r>
            <w:r w:rsidR="00AF4C82">
              <w:rPr>
                <w:i/>
                <w:sz w:val="20"/>
              </w:rPr>
              <w:t xml:space="preserve">nclui meias-calças, meias acima </w:t>
            </w:r>
            <w:r w:rsidR="00AF4C82" w:rsidRPr="00AF4C82">
              <w:rPr>
                <w:i/>
                <w:sz w:val="20"/>
              </w:rPr>
              <w:t>do j</w:t>
            </w:r>
            <w:r w:rsidR="00AF4C82">
              <w:rPr>
                <w:i/>
                <w:sz w:val="20"/>
              </w:rPr>
              <w:t xml:space="preserve">oelho e meias até ao joelho, de </w:t>
            </w:r>
            <w:r w:rsidR="00AF4C82" w:rsidRPr="00AF4C82">
              <w:rPr>
                <w:i/>
                <w:sz w:val="20"/>
              </w:rPr>
              <w:t>compressão)</w:t>
            </w:r>
          </w:p>
          <w:p w14:paraId="5FACB4C2"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7F9F72C7" w14:textId="77777777" w:rsidR="00E132B3" w:rsidRPr="00DF43E6" w:rsidRDefault="00E132B3">
            <w:pPr>
              <w:jc w:val="both"/>
              <w:rPr>
                <w:sz w:val="20"/>
                <w:szCs w:val="20"/>
              </w:rPr>
            </w:pPr>
          </w:p>
          <w:p w14:paraId="2303499C" w14:textId="77777777" w:rsidR="00E132B3" w:rsidRPr="00DF43E6" w:rsidRDefault="00E132B3">
            <w:pPr>
              <w:jc w:val="both"/>
              <w:rPr>
                <w:sz w:val="20"/>
                <w:szCs w:val="20"/>
              </w:rPr>
            </w:pPr>
          </w:p>
          <w:p w14:paraId="502BAF53" w14:textId="7C4AF023" w:rsidR="00E132B3" w:rsidRPr="00021A6C" w:rsidRDefault="00E132B3">
            <w:pPr>
              <w:jc w:val="both"/>
              <w:rPr>
                <w:sz w:val="20"/>
                <w:szCs w:val="20"/>
              </w:rPr>
            </w:pPr>
            <w:r>
              <w:rPr>
                <w:sz w:val="20"/>
              </w:rPr>
              <w:t xml:space="preserve">Tricô ou crochê combinado com </w:t>
            </w:r>
            <w:r w:rsidR="00FA25A2">
              <w:rPr>
                <w:sz w:val="20"/>
              </w:rPr>
              <w:t>montagem</w:t>
            </w:r>
            <w:r>
              <w:rPr>
                <w:sz w:val="20"/>
              </w:rPr>
              <w:t>, incluindo corte d</w:t>
            </w:r>
            <w:r w:rsidR="00E23BF7">
              <w:rPr>
                <w:sz w:val="20"/>
              </w:rPr>
              <w:t>o</w:t>
            </w:r>
            <w:r>
              <w:rPr>
                <w:sz w:val="20"/>
              </w:rPr>
              <w:t xml:space="preserve"> tecido.</w:t>
            </w:r>
          </w:p>
          <w:p w14:paraId="36F1F232" w14:textId="77777777" w:rsidR="00E132B3" w:rsidRPr="00DF43E6" w:rsidRDefault="00E132B3">
            <w:pPr>
              <w:jc w:val="both"/>
              <w:rPr>
                <w:sz w:val="20"/>
                <w:szCs w:val="20"/>
              </w:rPr>
            </w:pPr>
          </w:p>
          <w:p w14:paraId="7AE54958" w14:textId="77777777" w:rsidR="00E132B3" w:rsidRPr="00DF43E6" w:rsidRDefault="00E132B3">
            <w:pPr>
              <w:jc w:val="both"/>
              <w:rPr>
                <w:sz w:val="20"/>
                <w:szCs w:val="20"/>
              </w:rPr>
            </w:pPr>
          </w:p>
          <w:p w14:paraId="493BA55C" w14:textId="77777777" w:rsidR="00E132B3" w:rsidRPr="00DF43E6" w:rsidRDefault="00E132B3">
            <w:pPr>
              <w:jc w:val="both"/>
              <w:rPr>
                <w:sz w:val="20"/>
                <w:szCs w:val="20"/>
              </w:rPr>
            </w:pPr>
          </w:p>
          <w:p w14:paraId="1043A5F2" w14:textId="77777777" w:rsidR="00E132B3" w:rsidRPr="00DF43E6" w:rsidRDefault="00E132B3">
            <w:pPr>
              <w:jc w:val="both"/>
              <w:rPr>
                <w:sz w:val="20"/>
                <w:szCs w:val="20"/>
              </w:rPr>
            </w:pPr>
          </w:p>
          <w:p w14:paraId="0E42017E" w14:textId="77777777" w:rsidR="00E132B3" w:rsidRPr="00DF43E6" w:rsidRDefault="00E132B3">
            <w:pPr>
              <w:jc w:val="both"/>
              <w:rPr>
                <w:sz w:val="20"/>
                <w:szCs w:val="20"/>
              </w:rPr>
            </w:pPr>
          </w:p>
          <w:p w14:paraId="15400AAE" w14:textId="77777777" w:rsidR="00E132B3" w:rsidRPr="00DF43E6" w:rsidRDefault="00E132B3">
            <w:pPr>
              <w:jc w:val="both"/>
              <w:rPr>
                <w:sz w:val="20"/>
                <w:szCs w:val="20"/>
              </w:rPr>
            </w:pPr>
          </w:p>
          <w:p w14:paraId="264DD97B" w14:textId="77777777" w:rsidR="00E132B3" w:rsidRPr="00DF43E6" w:rsidRDefault="00E132B3">
            <w:pPr>
              <w:jc w:val="both"/>
              <w:rPr>
                <w:sz w:val="20"/>
                <w:szCs w:val="20"/>
              </w:rPr>
            </w:pPr>
          </w:p>
          <w:p w14:paraId="139D18F4" w14:textId="20E5754B" w:rsidR="00E132B3" w:rsidRPr="00021A6C" w:rsidRDefault="00E132B3">
            <w:pPr>
              <w:jc w:val="both"/>
              <w:rPr>
                <w:sz w:val="20"/>
                <w:szCs w:val="20"/>
              </w:rPr>
            </w:pPr>
            <w:r>
              <w:rPr>
                <w:sz w:val="20"/>
              </w:rPr>
              <w:t xml:space="preserve">Fiação de fibras naturais </w:t>
            </w:r>
            <w:r w:rsidR="0007280E">
              <w:rPr>
                <w:sz w:val="20"/>
              </w:rPr>
              <w:t>e/</w:t>
            </w:r>
            <w:r w:rsidR="009C2F0E" w:rsidRPr="009C2F0E">
              <w:rPr>
                <w:sz w:val="20"/>
              </w:rPr>
              <w:t>ou de fibras sintéticas</w:t>
            </w:r>
            <w:r w:rsidR="00846372">
              <w:rPr>
                <w:sz w:val="20"/>
              </w:rPr>
              <w:t xml:space="preserve"> ou </w:t>
            </w:r>
            <w:r>
              <w:rPr>
                <w:sz w:val="20"/>
              </w:rPr>
              <w:t xml:space="preserve">artificiais </w:t>
            </w:r>
            <w:r w:rsidR="00846372">
              <w:rPr>
                <w:sz w:val="20"/>
              </w:rPr>
              <w:t xml:space="preserve">descontínuas, </w:t>
            </w:r>
            <w:r>
              <w:rPr>
                <w:sz w:val="20"/>
              </w:rPr>
              <w:t xml:space="preserve">combinada com tricô ou crochê; ou </w:t>
            </w:r>
          </w:p>
          <w:p w14:paraId="0CD3173E" w14:textId="77777777" w:rsidR="00E132B3" w:rsidRPr="00DF43E6" w:rsidRDefault="00E132B3">
            <w:pPr>
              <w:jc w:val="both"/>
              <w:rPr>
                <w:sz w:val="20"/>
                <w:szCs w:val="20"/>
              </w:rPr>
            </w:pPr>
          </w:p>
          <w:p w14:paraId="192F6DC2" w14:textId="3D893F39" w:rsidR="00E132B3" w:rsidRPr="00021A6C" w:rsidRDefault="00E132B3">
            <w:pPr>
              <w:jc w:val="both"/>
              <w:rPr>
                <w:sz w:val="20"/>
                <w:szCs w:val="20"/>
              </w:rPr>
            </w:pPr>
            <w:r>
              <w:rPr>
                <w:sz w:val="20"/>
              </w:rPr>
              <w:t>Extrusão de fios de filamentos sintéticos</w:t>
            </w:r>
            <w:r w:rsidR="00846372">
              <w:rPr>
                <w:sz w:val="20"/>
              </w:rPr>
              <w:t xml:space="preserve"> ou artificiais</w:t>
            </w:r>
            <w:r w:rsidR="00E23BF7">
              <w:rPr>
                <w:sz w:val="20"/>
              </w:rPr>
              <w:t>,</w:t>
            </w:r>
            <w:r>
              <w:rPr>
                <w:sz w:val="20"/>
              </w:rPr>
              <w:t xml:space="preserve"> combinada com tricô ou crochê; ou</w:t>
            </w:r>
          </w:p>
          <w:p w14:paraId="4B9262D9" w14:textId="77777777" w:rsidR="00E132B3" w:rsidRPr="00DF43E6" w:rsidRDefault="00E132B3">
            <w:pPr>
              <w:jc w:val="both"/>
              <w:rPr>
                <w:sz w:val="20"/>
                <w:szCs w:val="20"/>
              </w:rPr>
            </w:pPr>
          </w:p>
          <w:p w14:paraId="49E70196" w14:textId="1DD171F3" w:rsidR="00E132B3" w:rsidRDefault="00E132B3">
            <w:pPr>
              <w:jc w:val="both"/>
              <w:rPr>
                <w:sz w:val="20"/>
                <w:szCs w:val="20"/>
              </w:rPr>
            </w:pPr>
            <w:r>
              <w:rPr>
                <w:sz w:val="20"/>
              </w:rPr>
              <w:t xml:space="preserve">Tricô e </w:t>
            </w:r>
            <w:r w:rsidR="00914A47">
              <w:rPr>
                <w:sz w:val="20"/>
              </w:rPr>
              <w:t>confecção</w:t>
            </w:r>
            <w:r w:rsidR="00E23BF7">
              <w:rPr>
                <w:sz w:val="20"/>
              </w:rPr>
              <w:t xml:space="preserve"> </w:t>
            </w:r>
            <w:r>
              <w:rPr>
                <w:sz w:val="20"/>
              </w:rPr>
              <w:t>em uma única operação.</w:t>
            </w:r>
          </w:p>
          <w:p w14:paraId="6073BF6C" w14:textId="77777777" w:rsidR="00766955" w:rsidRPr="00DF43E6" w:rsidRDefault="00766955">
            <w:pPr>
              <w:jc w:val="both"/>
              <w:rPr>
                <w:sz w:val="20"/>
                <w:szCs w:val="20"/>
              </w:rPr>
            </w:pPr>
          </w:p>
          <w:p w14:paraId="3E34C0C4" w14:textId="77777777" w:rsidR="00E132B3" w:rsidRPr="00DF43E6" w:rsidRDefault="00E132B3">
            <w:pPr>
              <w:jc w:val="both"/>
              <w:rPr>
                <w:sz w:val="20"/>
                <w:szCs w:val="20"/>
              </w:rPr>
            </w:pPr>
          </w:p>
          <w:p w14:paraId="08D400EA" w14:textId="77777777" w:rsidR="00E132B3" w:rsidRDefault="00E132B3">
            <w:pPr>
              <w:jc w:val="both"/>
              <w:rPr>
                <w:sz w:val="20"/>
                <w:szCs w:val="20"/>
              </w:rPr>
            </w:pPr>
          </w:p>
          <w:p w14:paraId="08A5C286" w14:textId="77777777" w:rsidR="00CF2D3C" w:rsidRPr="00DF43E6" w:rsidRDefault="00CF2D3C">
            <w:pPr>
              <w:jc w:val="both"/>
              <w:rPr>
                <w:sz w:val="20"/>
                <w:szCs w:val="20"/>
              </w:rPr>
            </w:pPr>
          </w:p>
          <w:p w14:paraId="0436A409" w14:textId="2116A9CD" w:rsidR="00E132B3" w:rsidRPr="00021A6C" w:rsidRDefault="00E132B3">
            <w:pPr>
              <w:jc w:val="both"/>
              <w:rPr>
                <w:sz w:val="20"/>
                <w:szCs w:val="20"/>
              </w:rPr>
            </w:pPr>
            <w:r>
              <w:rPr>
                <w:sz w:val="20"/>
              </w:rPr>
              <w:t xml:space="preserve">Tricô ou crochê combinados com </w:t>
            </w:r>
            <w:r w:rsidR="00914A47">
              <w:rPr>
                <w:sz w:val="20"/>
              </w:rPr>
              <w:t>confecção</w:t>
            </w:r>
            <w:r>
              <w:rPr>
                <w:sz w:val="20"/>
              </w:rPr>
              <w:t>, incluindo corte d</w:t>
            </w:r>
            <w:r w:rsidR="00E23BF7">
              <w:rPr>
                <w:sz w:val="20"/>
              </w:rPr>
              <w:t>o</w:t>
            </w:r>
            <w:r>
              <w:rPr>
                <w:sz w:val="20"/>
              </w:rPr>
              <w:t xml:space="preserve"> tecido.</w:t>
            </w:r>
          </w:p>
          <w:p w14:paraId="3F3F961B" w14:textId="77777777" w:rsidR="00E132B3" w:rsidRPr="00DF43E6" w:rsidRDefault="00E132B3">
            <w:pPr>
              <w:jc w:val="both"/>
              <w:rPr>
                <w:sz w:val="20"/>
                <w:szCs w:val="20"/>
              </w:rPr>
            </w:pPr>
          </w:p>
          <w:p w14:paraId="0F1BED63" w14:textId="77777777" w:rsidR="00E132B3" w:rsidRPr="00DF43E6" w:rsidRDefault="00E132B3">
            <w:pPr>
              <w:jc w:val="both"/>
              <w:rPr>
                <w:sz w:val="20"/>
                <w:szCs w:val="20"/>
              </w:rPr>
            </w:pPr>
          </w:p>
          <w:p w14:paraId="3D6EACDB" w14:textId="77777777" w:rsidR="00E132B3" w:rsidRPr="00DF43E6" w:rsidRDefault="00E132B3">
            <w:pPr>
              <w:jc w:val="both"/>
              <w:rPr>
                <w:sz w:val="20"/>
                <w:szCs w:val="20"/>
              </w:rPr>
            </w:pPr>
          </w:p>
          <w:p w14:paraId="59EA28BF" w14:textId="77777777" w:rsidR="00E132B3" w:rsidRPr="00DF43E6" w:rsidRDefault="00E132B3">
            <w:pPr>
              <w:jc w:val="both"/>
              <w:rPr>
                <w:sz w:val="20"/>
                <w:szCs w:val="20"/>
              </w:rPr>
            </w:pPr>
          </w:p>
          <w:p w14:paraId="072A0367" w14:textId="77777777" w:rsidR="00E132B3" w:rsidRPr="00DF43E6" w:rsidRDefault="00E132B3">
            <w:pPr>
              <w:jc w:val="both"/>
              <w:rPr>
                <w:sz w:val="20"/>
                <w:szCs w:val="20"/>
              </w:rPr>
            </w:pPr>
          </w:p>
          <w:p w14:paraId="2436EB4C" w14:textId="77777777" w:rsidR="00766955" w:rsidRDefault="00766955">
            <w:pPr>
              <w:jc w:val="both"/>
              <w:rPr>
                <w:sz w:val="20"/>
                <w:szCs w:val="20"/>
              </w:rPr>
            </w:pPr>
          </w:p>
          <w:p w14:paraId="5A24448D" w14:textId="77777777" w:rsidR="00CF2D3C" w:rsidRPr="00DF43E6" w:rsidRDefault="00CF2D3C">
            <w:pPr>
              <w:jc w:val="both"/>
              <w:rPr>
                <w:sz w:val="20"/>
                <w:szCs w:val="20"/>
              </w:rPr>
            </w:pPr>
          </w:p>
          <w:p w14:paraId="584D7F57" w14:textId="77777777" w:rsidR="00766955" w:rsidRPr="00DF43E6" w:rsidRDefault="00766955">
            <w:pPr>
              <w:jc w:val="both"/>
              <w:rPr>
                <w:sz w:val="20"/>
                <w:szCs w:val="20"/>
              </w:rPr>
            </w:pPr>
          </w:p>
          <w:p w14:paraId="71D13BFD" w14:textId="7070C82B" w:rsidR="00E132B3" w:rsidRPr="00021A6C" w:rsidRDefault="00E132B3">
            <w:pPr>
              <w:jc w:val="both"/>
              <w:rPr>
                <w:sz w:val="20"/>
                <w:szCs w:val="20"/>
              </w:rPr>
            </w:pPr>
            <w:r>
              <w:rPr>
                <w:sz w:val="20"/>
              </w:rPr>
              <w:t xml:space="preserve">Fiação de fibras naturais </w:t>
            </w:r>
            <w:r w:rsidR="0007280E">
              <w:rPr>
                <w:sz w:val="20"/>
              </w:rPr>
              <w:t>e/</w:t>
            </w:r>
            <w:r>
              <w:rPr>
                <w:sz w:val="20"/>
              </w:rPr>
              <w:t xml:space="preserve">ou </w:t>
            </w:r>
            <w:r w:rsidR="007A731A" w:rsidRPr="007A731A">
              <w:rPr>
                <w:sz w:val="20"/>
              </w:rPr>
              <w:t xml:space="preserve">sintéticas ou artificiais </w:t>
            </w:r>
            <w:r w:rsidR="00846372">
              <w:rPr>
                <w:sz w:val="20"/>
              </w:rPr>
              <w:t xml:space="preserve">descontínuas </w:t>
            </w:r>
            <w:r>
              <w:rPr>
                <w:sz w:val="20"/>
              </w:rPr>
              <w:t>ou extrusão de fios de filamentos sintéticos</w:t>
            </w:r>
            <w:r w:rsidR="00846372">
              <w:rPr>
                <w:sz w:val="20"/>
              </w:rPr>
              <w:t xml:space="preserve"> ou artificiais</w:t>
            </w:r>
            <w:r>
              <w:rPr>
                <w:sz w:val="20"/>
              </w:rPr>
              <w:t>, combinada com tricô/croch</w:t>
            </w:r>
            <w:r w:rsidR="00CF2D3C">
              <w:rPr>
                <w:sz w:val="20"/>
              </w:rPr>
              <w:t>ê</w:t>
            </w:r>
            <w:r>
              <w:rPr>
                <w:sz w:val="20"/>
              </w:rPr>
              <w:t xml:space="preserve"> e </w:t>
            </w:r>
            <w:r w:rsidR="00CF2D3C">
              <w:rPr>
                <w:sz w:val="20"/>
              </w:rPr>
              <w:t>confecção</w:t>
            </w:r>
            <w:r w:rsidR="00E23BF7">
              <w:rPr>
                <w:sz w:val="20"/>
              </w:rPr>
              <w:t xml:space="preserve"> </w:t>
            </w:r>
            <w:r w:rsidR="0099629D">
              <w:rPr>
                <w:sz w:val="20"/>
              </w:rPr>
              <w:t>em uma</w:t>
            </w:r>
            <w:r>
              <w:rPr>
                <w:sz w:val="20"/>
              </w:rPr>
              <w:t xml:space="preserve"> única operação.</w:t>
            </w:r>
          </w:p>
          <w:p w14:paraId="02F7543F" w14:textId="77777777" w:rsidR="00E132B3" w:rsidRPr="00DF43E6" w:rsidRDefault="00E132B3">
            <w:pPr>
              <w:jc w:val="both"/>
              <w:rPr>
                <w:sz w:val="20"/>
                <w:szCs w:val="20"/>
              </w:rPr>
            </w:pPr>
          </w:p>
          <w:p w14:paraId="6567A7C3" w14:textId="77777777" w:rsidR="00E132B3" w:rsidRPr="00DF43E6" w:rsidRDefault="00E132B3">
            <w:pPr>
              <w:jc w:val="both"/>
              <w:rPr>
                <w:sz w:val="20"/>
                <w:szCs w:val="20"/>
              </w:rPr>
            </w:pPr>
          </w:p>
          <w:p w14:paraId="7AE4B505" w14:textId="77777777" w:rsidR="00DD293B" w:rsidRPr="00DF43E6" w:rsidRDefault="00DD293B">
            <w:pPr>
              <w:jc w:val="both"/>
              <w:rPr>
                <w:sz w:val="20"/>
                <w:szCs w:val="20"/>
              </w:rPr>
            </w:pPr>
          </w:p>
          <w:p w14:paraId="56732417" w14:textId="1879A281" w:rsidR="00E132B3" w:rsidRPr="00021A6C" w:rsidRDefault="00E132B3">
            <w:pPr>
              <w:jc w:val="both"/>
              <w:rPr>
                <w:sz w:val="20"/>
                <w:szCs w:val="20"/>
              </w:rPr>
            </w:pPr>
            <w:r>
              <w:rPr>
                <w:sz w:val="20"/>
              </w:rPr>
              <w:t xml:space="preserve">Tricô ou crochê combinados com </w:t>
            </w:r>
            <w:r w:rsidR="00CF2D3C">
              <w:rPr>
                <w:sz w:val="20"/>
              </w:rPr>
              <w:t>confecção</w:t>
            </w:r>
            <w:r>
              <w:rPr>
                <w:sz w:val="20"/>
              </w:rPr>
              <w:t>, incluindo corte d</w:t>
            </w:r>
            <w:r w:rsidR="00E23BF7">
              <w:rPr>
                <w:sz w:val="20"/>
              </w:rPr>
              <w:t>o</w:t>
            </w:r>
            <w:r>
              <w:rPr>
                <w:sz w:val="20"/>
              </w:rPr>
              <w:t xml:space="preserve"> tecido.</w:t>
            </w:r>
          </w:p>
          <w:p w14:paraId="1A3C6F2F" w14:textId="77777777" w:rsidR="00E132B3" w:rsidRPr="00DF43E6" w:rsidRDefault="00E132B3">
            <w:pPr>
              <w:jc w:val="both"/>
              <w:rPr>
                <w:sz w:val="20"/>
                <w:szCs w:val="20"/>
              </w:rPr>
            </w:pPr>
          </w:p>
          <w:p w14:paraId="1B8215F9" w14:textId="77777777" w:rsidR="00E132B3" w:rsidRPr="00DF43E6" w:rsidRDefault="00E132B3">
            <w:pPr>
              <w:jc w:val="both"/>
              <w:rPr>
                <w:sz w:val="20"/>
                <w:szCs w:val="20"/>
              </w:rPr>
            </w:pPr>
          </w:p>
          <w:p w14:paraId="6891B843" w14:textId="77777777" w:rsidR="00E132B3" w:rsidRPr="00DF43E6" w:rsidRDefault="00E132B3">
            <w:pPr>
              <w:jc w:val="both"/>
              <w:rPr>
                <w:sz w:val="20"/>
                <w:szCs w:val="20"/>
              </w:rPr>
            </w:pPr>
          </w:p>
          <w:p w14:paraId="61D29820" w14:textId="77777777" w:rsidR="00E132B3" w:rsidRPr="00DF43E6" w:rsidRDefault="00E132B3">
            <w:pPr>
              <w:jc w:val="both"/>
              <w:rPr>
                <w:sz w:val="20"/>
                <w:szCs w:val="20"/>
              </w:rPr>
            </w:pPr>
          </w:p>
          <w:p w14:paraId="33378E2F" w14:textId="77777777" w:rsidR="006F6B13" w:rsidRPr="00DF43E6" w:rsidRDefault="006F6B13">
            <w:pPr>
              <w:jc w:val="both"/>
              <w:rPr>
                <w:sz w:val="20"/>
                <w:szCs w:val="20"/>
              </w:rPr>
            </w:pPr>
          </w:p>
          <w:p w14:paraId="12938ABA" w14:textId="77777777" w:rsidR="006F6B13" w:rsidRPr="00DF43E6" w:rsidRDefault="006F6B13">
            <w:pPr>
              <w:jc w:val="both"/>
              <w:rPr>
                <w:sz w:val="20"/>
                <w:szCs w:val="20"/>
              </w:rPr>
            </w:pPr>
          </w:p>
          <w:p w14:paraId="6940D81F" w14:textId="77777777" w:rsidR="00F012DF" w:rsidRDefault="00F012DF">
            <w:pPr>
              <w:jc w:val="both"/>
              <w:rPr>
                <w:sz w:val="20"/>
              </w:rPr>
            </w:pPr>
          </w:p>
          <w:p w14:paraId="6722FB6F" w14:textId="18579D2B" w:rsidR="00E132B3" w:rsidRPr="00021A6C" w:rsidRDefault="00E132B3">
            <w:pPr>
              <w:jc w:val="both"/>
              <w:rPr>
                <w:sz w:val="20"/>
                <w:szCs w:val="20"/>
              </w:rPr>
            </w:pPr>
            <w:r>
              <w:rPr>
                <w:sz w:val="20"/>
              </w:rPr>
              <w:t xml:space="preserve">Fiação de fibras naturais </w:t>
            </w:r>
            <w:r w:rsidR="0007280E">
              <w:rPr>
                <w:sz w:val="20"/>
              </w:rPr>
              <w:t>e/</w:t>
            </w:r>
            <w:r w:rsidR="009C2F0E" w:rsidRPr="009C2F0E">
              <w:rPr>
                <w:sz w:val="20"/>
              </w:rPr>
              <w:t>ou de fibras sintéticas</w:t>
            </w:r>
            <w:r w:rsidR="00846372">
              <w:rPr>
                <w:sz w:val="20"/>
              </w:rPr>
              <w:t xml:space="preserve"> ou </w:t>
            </w:r>
            <w:r>
              <w:rPr>
                <w:sz w:val="20"/>
              </w:rPr>
              <w:t xml:space="preserve">artificiais </w:t>
            </w:r>
            <w:r w:rsidR="00846372">
              <w:rPr>
                <w:sz w:val="20"/>
              </w:rPr>
              <w:t xml:space="preserve">descontínuas, </w:t>
            </w:r>
            <w:r>
              <w:rPr>
                <w:sz w:val="20"/>
              </w:rPr>
              <w:t xml:space="preserve">combinada com tricô ou crochê; ou </w:t>
            </w:r>
          </w:p>
          <w:p w14:paraId="4414BC2C" w14:textId="77777777" w:rsidR="00E132B3" w:rsidRPr="00DF43E6" w:rsidRDefault="00E132B3">
            <w:pPr>
              <w:jc w:val="both"/>
              <w:rPr>
                <w:sz w:val="20"/>
                <w:szCs w:val="20"/>
              </w:rPr>
            </w:pPr>
          </w:p>
          <w:p w14:paraId="6A83BE92" w14:textId="44976C0C" w:rsidR="00E132B3" w:rsidRPr="00021A6C" w:rsidRDefault="00E132B3">
            <w:pPr>
              <w:jc w:val="both"/>
              <w:rPr>
                <w:sz w:val="20"/>
                <w:szCs w:val="20"/>
              </w:rPr>
            </w:pPr>
            <w:r>
              <w:rPr>
                <w:sz w:val="20"/>
              </w:rPr>
              <w:t xml:space="preserve">Extrusão de fios de filamentos sintéticos </w:t>
            </w:r>
            <w:r w:rsidR="00846372">
              <w:rPr>
                <w:sz w:val="20"/>
              </w:rPr>
              <w:t xml:space="preserve">ou artificiais </w:t>
            </w:r>
            <w:r>
              <w:rPr>
                <w:sz w:val="20"/>
              </w:rPr>
              <w:t>combinada com tricô ou crochê; ou</w:t>
            </w:r>
          </w:p>
          <w:p w14:paraId="5B32D808" w14:textId="77777777" w:rsidR="00E132B3" w:rsidRPr="00DF43E6" w:rsidRDefault="00E132B3">
            <w:pPr>
              <w:jc w:val="both"/>
              <w:rPr>
                <w:sz w:val="20"/>
                <w:szCs w:val="20"/>
              </w:rPr>
            </w:pPr>
          </w:p>
          <w:p w14:paraId="48968173" w14:textId="743542D9" w:rsidR="00E132B3" w:rsidRPr="00021A6C" w:rsidRDefault="00E132B3">
            <w:pPr>
              <w:jc w:val="both"/>
              <w:rPr>
                <w:sz w:val="20"/>
                <w:szCs w:val="20"/>
              </w:rPr>
            </w:pPr>
            <w:r>
              <w:rPr>
                <w:sz w:val="20"/>
              </w:rPr>
              <w:t xml:space="preserve">Tricô e </w:t>
            </w:r>
            <w:r w:rsidR="00CF2D3C">
              <w:rPr>
                <w:sz w:val="20"/>
              </w:rPr>
              <w:t>confecção</w:t>
            </w:r>
            <w:r w:rsidR="00E23BF7">
              <w:rPr>
                <w:sz w:val="20"/>
              </w:rPr>
              <w:t xml:space="preserve"> </w:t>
            </w:r>
            <w:r>
              <w:rPr>
                <w:sz w:val="20"/>
              </w:rPr>
              <w:t>em uma única operação.</w:t>
            </w:r>
          </w:p>
          <w:p w14:paraId="50F0EAC0" w14:textId="77777777" w:rsidR="00E132B3" w:rsidRPr="00DF43E6" w:rsidRDefault="00E132B3">
            <w:pPr>
              <w:jc w:val="both"/>
              <w:rPr>
                <w:sz w:val="20"/>
                <w:szCs w:val="20"/>
              </w:rPr>
            </w:pPr>
          </w:p>
          <w:p w14:paraId="32A3ECFD" w14:textId="77777777" w:rsidR="00717F74" w:rsidRPr="00DF43E6" w:rsidRDefault="00717F74">
            <w:pPr>
              <w:jc w:val="both"/>
              <w:rPr>
                <w:sz w:val="20"/>
                <w:szCs w:val="20"/>
              </w:rPr>
            </w:pPr>
          </w:p>
          <w:p w14:paraId="456A96A6" w14:textId="77777777" w:rsidR="00E132B3" w:rsidRPr="00DF43E6" w:rsidRDefault="00E132B3">
            <w:pPr>
              <w:jc w:val="both"/>
              <w:rPr>
                <w:sz w:val="20"/>
                <w:szCs w:val="20"/>
              </w:rPr>
            </w:pPr>
          </w:p>
          <w:p w14:paraId="2E5A8366" w14:textId="0A75C74C" w:rsidR="00E132B3" w:rsidRPr="00021A6C" w:rsidRDefault="00E132B3">
            <w:pPr>
              <w:jc w:val="both"/>
              <w:rPr>
                <w:sz w:val="20"/>
                <w:szCs w:val="20"/>
              </w:rPr>
            </w:pPr>
            <w:r>
              <w:rPr>
                <w:sz w:val="20"/>
              </w:rPr>
              <w:t xml:space="preserve">Tricô ou crochê combinados com </w:t>
            </w:r>
            <w:r w:rsidR="00CF2D3C">
              <w:rPr>
                <w:sz w:val="20"/>
              </w:rPr>
              <w:t>confecção</w:t>
            </w:r>
            <w:r>
              <w:rPr>
                <w:sz w:val="20"/>
              </w:rPr>
              <w:t>, incluindo corte d</w:t>
            </w:r>
            <w:r w:rsidR="00E23BF7">
              <w:rPr>
                <w:sz w:val="20"/>
              </w:rPr>
              <w:t>o</w:t>
            </w:r>
            <w:r>
              <w:rPr>
                <w:sz w:val="20"/>
              </w:rPr>
              <w:t xml:space="preserve"> tecido.</w:t>
            </w:r>
          </w:p>
          <w:p w14:paraId="616F9DF2" w14:textId="77777777" w:rsidR="00E132B3" w:rsidRPr="00DF43E6" w:rsidRDefault="00E132B3">
            <w:pPr>
              <w:jc w:val="both"/>
              <w:rPr>
                <w:sz w:val="20"/>
                <w:szCs w:val="20"/>
              </w:rPr>
            </w:pPr>
          </w:p>
          <w:p w14:paraId="120B281B" w14:textId="77777777" w:rsidR="00E132B3" w:rsidRPr="00DF43E6" w:rsidRDefault="00E132B3">
            <w:pPr>
              <w:jc w:val="both"/>
              <w:rPr>
                <w:sz w:val="20"/>
                <w:szCs w:val="20"/>
              </w:rPr>
            </w:pPr>
          </w:p>
          <w:p w14:paraId="510E4975" w14:textId="77777777" w:rsidR="00E132B3" w:rsidRPr="00DF43E6" w:rsidRDefault="00E132B3">
            <w:pPr>
              <w:jc w:val="both"/>
              <w:rPr>
                <w:sz w:val="20"/>
                <w:szCs w:val="20"/>
              </w:rPr>
            </w:pPr>
          </w:p>
          <w:p w14:paraId="2C24E971" w14:textId="77777777" w:rsidR="00E132B3" w:rsidRPr="00DF43E6" w:rsidRDefault="00E132B3">
            <w:pPr>
              <w:jc w:val="both"/>
              <w:rPr>
                <w:sz w:val="20"/>
                <w:szCs w:val="20"/>
              </w:rPr>
            </w:pPr>
          </w:p>
          <w:p w14:paraId="1F1C6906" w14:textId="77777777" w:rsidR="00E132B3" w:rsidRPr="00DF43E6" w:rsidRDefault="00E132B3">
            <w:pPr>
              <w:jc w:val="both"/>
              <w:rPr>
                <w:sz w:val="20"/>
                <w:szCs w:val="20"/>
              </w:rPr>
            </w:pPr>
          </w:p>
          <w:p w14:paraId="1FF5BDE9" w14:textId="77777777" w:rsidR="00E132B3" w:rsidRPr="00DF43E6" w:rsidRDefault="00E132B3">
            <w:pPr>
              <w:jc w:val="both"/>
              <w:rPr>
                <w:sz w:val="20"/>
                <w:szCs w:val="20"/>
              </w:rPr>
            </w:pPr>
          </w:p>
          <w:p w14:paraId="142123E0" w14:textId="77777777" w:rsidR="00E132B3" w:rsidRPr="00DF43E6" w:rsidRDefault="00E132B3">
            <w:pPr>
              <w:jc w:val="both"/>
              <w:rPr>
                <w:sz w:val="20"/>
                <w:szCs w:val="20"/>
              </w:rPr>
            </w:pPr>
          </w:p>
          <w:p w14:paraId="0CC4A05E" w14:textId="77777777" w:rsidR="003D08CA" w:rsidRDefault="003D08CA">
            <w:pPr>
              <w:jc w:val="both"/>
              <w:rPr>
                <w:sz w:val="20"/>
              </w:rPr>
            </w:pPr>
          </w:p>
          <w:p w14:paraId="566A12DA" w14:textId="59630B10" w:rsidR="00E132B3" w:rsidRPr="00021A6C" w:rsidRDefault="00E132B3">
            <w:pPr>
              <w:jc w:val="both"/>
              <w:rPr>
                <w:sz w:val="20"/>
                <w:szCs w:val="20"/>
              </w:rPr>
            </w:pPr>
            <w:r>
              <w:rPr>
                <w:sz w:val="20"/>
              </w:rPr>
              <w:t xml:space="preserve">Fiação de fibras naturais e/ou </w:t>
            </w:r>
            <w:r w:rsidR="007A731A" w:rsidRPr="007A731A">
              <w:rPr>
                <w:sz w:val="20"/>
              </w:rPr>
              <w:t xml:space="preserve">sintéticas ou artificiais </w:t>
            </w:r>
            <w:r w:rsidR="00846372">
              <w:rPr>
                <w:sz w:val="20"/>
              </w:rPr>
              <w:t xml:space="preserve">descontínuas </w:t>
            </w:r>
            <w:r>
              <w:rPr>
                <w:sz w:val="20"/>
              </w:rPr>
              <w:t>e/ou extrusão de fios de filamentos sintéticos</w:t>
            </w:r>
            <w:r w:rsidR="00846372">
              <w:rPr>
                <w:sz w:val="20"/>
              </w:rPr>
              <w:t xml:space="preserve"> ou artificiais</w:t>
            </w:r>
            <w:r>
              <w:rPr>
                <w:sz w:val="20"/>
              </w:rPr>
              <w:t>, combinada com tricô/croch</w:t>
            </w:r>
            <w:r w:rsidR="00CF2D3C">
              <w:rPr>
                <w:sz w:val="20"/>
              </w:rPr>
              <w:t>ê</w:t>
            </w:r>
            <w:r>
              <w:rPr>
                <w:sz w:val="20"/>
              </w:rPr>
              <w:t xml:space="preserve"> e </w:t>
            </w:r>
            <w:r w:rsidR="00CF2D3C">
              <w:rPr>
                <w:sz w:val="20"/>
              </w:rPr>
              <w:t>confecção</w:t>
            </w:r>
            <w:r w:rsidR="00E23BF7">
              <w:rPr>
                <w:sz w:val="20"/>
              </w:rPr>
              <w:t xml:space="preserve"> </w:t>
            </w:r>
            <w:r w:rsidR="0099629D">
              <w:rPr>
                <w:sz w:val="20"/>
              </w:rPr>
              <w:t>em uma</w:t>
            </w:r>
            <w:r>
              <w:rPr>
                <w:sz w:val="20"/>
              </w:rPr>
              <w:t xml:space="preserve"> única operação.</w:t>
            </w:r>
          </w:p>
          <w:p w14:paraId="3E62242A" w14:textId="77777777" w:rsidR="00E132B3" w:rsidRPr="00DF43E6" w:rsidRDefault="00E132B3">
            <w:pPr>
              <w:jc w:val="both"/>
              <w:rPr>
                <w:sz w:val="20"/>
                <w:szCs w:val="20"/>
              </w:rPr>
            </w:pPr>
          </w:p>
          <w:p w14:paraId="56123978" w14:textId="77777777" w:rsidR="00E132B3" w:rsidRPr="00DF43E6" w:rsidRDefault="00E132B3">
            <w:pPr>
              <w:jc w:val="both"/>
              <w:rPr>
                <w:sz w:val="20"/>
                <w:szCs w:val="20"/>
              </w:rPr>
            </w:pPr>
          </w:p>
          <w:p w14:paraId="1433A51C" w14:textId="77777777" w:rsidR="00E132B3" w:rsidRPr="00DF43E6" w:rsidRDefault="00E132B3">
            <w:pPr>
              <w:jc w:val="both"/>
              <w:rPr>
                <w:sz w:val="20"/>
                <w:szCs w:val="20"/>
              </w:rPr>
            </w:pPr>
          </w:p>
          <w:p w14:paraId="0D3C721B" w14:textId="362B9B7F" w:rsidR="00E132B3" w:rsidRPr="00021A6C" w:rsidRDefault="00E132B3">
            <w:pPr>
              <w:jc w:val="both"/>
              <w:rPr>
                <w:sz w:val="20"/>
                <w:szCs w:val="20"/>
              </w:rPr>
            </w:pPr>
            <w:r>
              <w:rPr>
                <w:sz w:val="20"/>
              </w:rPr>
              <w:t xml:space="preserve">Tricô ou crochê combinados com </w:t>
            </w:r>
            <w:r w:rsidR="00CF2D3C">
              <w:rPr>
                <w:sz w:val="20"/>
              </w:rPr>
              <w:t>confecção</w:t>
            </w:r>
            <w:r>
              <w:rPr>
                <w:sz w:val="20"/>
              </w:rPr>
              <w:t>, incluindo corte d</w:t>
            </w:r>
            <w:r w:rsidR="00E23BF7">
              <w:rPr>
                <w:sz w:val="20"/>
              </w:rPr>
              <w:t>o</w:t>
            </w:r>
            <w:r>
              <w:rPr>
                <w:sz w:val="20"/>
              </w:rPr>
              <w:t xml:space="preserve"> tecido.</w:t>
            </w:r>
          </w:p>
          <w:p w14:paraId="62F22FF3" w14:textId="77777777" w:rsidR="00E132B3" w:rsidRPr="00DF43E6" w:rsidRDefault="00E132B3">
            <w:pPr>
              <w:jc w:val="both"/>
              <w:rPr>
                <w:sz w:val="20"/>
                <w:szCs w:val="20"/>
              </w:rPr>
            </w:pPr>
          </w:p>
          <w:p w14:paraId="00267BB0" w14:textId="77777777" w:rsidR="00E132B3" w:rsidRPr="00DF43E6" w:rsidRDefault="00E132B3">
            <w:pPr>
              <w:jc w:val="both"/>
              <w:rPr>
                <w:sz w:val="20"/>
                <w:szCs w:val="20"/>
              </w:rPr>
            </w:pPr>
          </w:p>
          <w:p w14:paraId="5F63AC75" w14:textId="77777777" w:rsidR="00E132B3" w:rsidRPr="00DF43E6" w:rsidRDefault="00E132B3">
            <w:pPr>
              <w:jc w:val="both"/>
              <w:rPr>
                <w:sz w:val="20"/>
                <w:szCs w:val="20"/>
              </w:rPr>
            </w:pPr>
          </w:p>
          <w:p w14:paraId="0DDBF414" w14:textId="77777777" w:rsidR="00E132B3" w:rsidRPr="00DF43E6" w:rsidRDefault="00E132B3">
            <w:pPr>
              <w:jc w:val="both"/>
              <w:rPr>
                <w:sz w:val="20"/>
                <w:szCs w:val="20"/>
              </w:rPr>
            </w:pPr>
          </w:p>
          <w:p w14:paraId="4A2F5086" w14:textId="77777777" w:rsidR="00E132B3" w:rsidRPr="00DF43E6" w:rsidRDefault="00E132B3">
            <w:pPr>
              <w:jc w:val="both"/>
              <w:rPr>
                <w:sz w:val="20"/>
                <w:szCs w:val="20"/>
              </w:rPr>
            </w:pPr>
          </w:p>
          <w:p w14:paraId="2C9B2A12" w14:textId="77777777" w:rsidR="006F6B13" w:rsidRPr="00DF43E6" w:rsidRDefault="006F6B13">
            <w:pPr>
              <w:jc w:val="both"/>
              <w:rPr>
                <w:sz w:val="20"/>
                <w:szCs w:val="20"/>
              </w:rPr>
            </w:pPr>
          </w:p>
          <w:p w14:paraId="69724E63" w14:textId="77777777" w:rsidR="00F012DF" w:rsidRDefault="00F012DF">
            <w:pPr>
              <w:jc w:val="both"/>
              <w:rPr>
                <w:sz w:val="20"/>
              </w:rPr>
            </w:pPr>
          </w:p>
          <w:p w14:paraId="6E48F755" w14:textId="77777777" w:rsidR="003D08CA" w:rsidRDefault="003D08CA">
            <w:pPr>
              <w:jc w:val="both"/>
              <w:rPr>
                <w:sz w:val="20"/>
              </w:rPr>
            </w:pPr>
          </w:p>
          <w:p w14:paraId="1D7ABE31" w14:textId="0DB0D153" w:rsidR="00E132B3" w:rsidRPr="00021A6C" w:rsidRDefault="00E132B3">
            <w:pPr>
              <w:jc w:val="both"/>
              <w:rPr>
                <w:sz w:val="20"/>
                <w:szCs w:val="20"/>
              </w:rPr>
            </w:pPr>
            <w:r>
              <w:rPr>
                <w:sz w:val="20"/>
              </w:rPr>
              <w:t xml:space="preserve">Fiação de fibras naturais </w:t>
            </w:r>
            <w:r w:rsidR="0007280E">
              <w:rPr>
                <w:sz w:val="20"/>
              </w:rPr>
              <w:t>e/</w:t>
            </w:r>
            <w:r w:rsidR="009C2F0E" w:rsidRPr="009C2F0E">
              <w:rPr>
                <w:sz w:val="20"/>
              </w:rPr>
              <w:t>ou de fibras sintéticas</w:t>
            </w:r>
            <w:r w:rsidR="00846372">
              <w:rPr>
                <w:sz w:val="20"/>
              </w:rPr>
              <w:t xml:space="preserve"> ou </w:t>
            </w:r>
            <w:r>
              <w:rPr>
                <w:sz w:val="20"/>
              </w:rPr>
              <w:t xml:space="preserve">artificiais </w:t>
            </w:r>
            <w:r w:rsidR="00846372">
              <w:rPr>
                <w:sz w:val="20"/>
              </w:rPr>
              <w:t xml:space="preserve">descontínuas, </w:t>
            </w:r>
            <w:r>
              <w:rPr>
                <w:sz w:val="20"/>
              </w:rPr>
              <w:t xml:space="preserve">combinada com tricô ou crochê; ou </w:t>
            </w:r>
          </w:p>
          <w:p w14:paraId="08DF19AC" w14:textId="77777777" w:rsidR="00E132B3" w:rsidRPr="00DF43E6" w:rsidRDefault="00E132B3">
            <w:pPr>
              <w:jc w:val="both"/>
              <w:rPr>
                <w:sz w:val="20"/>
                <w:szCs w:val="20"/>
              </w:rPr>
            </w:pPr>
          </w:p>
          <w:p w14:paraId="71E893FA" w14:textId="1D641584" w:rsidR="00E132B3" w:rsidRPr="00021A6C" w:rsidRDefault="00E132B3">
            <w:pPr>
              <w:jc w:val="both"/>
              <w:rPr>
                <w:sz w:val="20"/>
                <w:szCs w:val="20"/>
              </w:rPr>
            </w:pPr>
            <w:r>
              <w:rPr>
                <w:sz w:val="20"/>
              </w:rPr>
              <w:t>Extrusão de fios de filamentos sintéticos</w:t>
            </w:r>
            <w:r w:rsidR="00846372">
              <w:rPr>
                <w:sz w:val="20"/>
              </w:rPr>
              <w:t xml:space="preserve"> ou artificiais</w:t>
            </w:r>
            <w:r>
              <w:rPr>
                <w:sz w:val="20"/>
              </w:rPr>
              <w:t xml:space="preserve"> combinada com tricô ou crochê; ou</w:t>
            </w:r>
          </w:p>
          <w:p w14:paraId="0281DC61" w14:textId="77777777" w:rsidR="00E132B3" w:rsidRPr="00DF43E6" w:rsidRDefault="00E132B3">
            <w:pPr>
              <w:jc w:val="both"/>
              <w:rPr>
                <w:sz w:val="20"/>
                <w:szCs w:val="20"/>
              </w:rPr>
            </w:pPr>
          </w:p>
          <w:p w14:paraId="4AF020C5" w14:textId="535B2828" w:rsidR="00E132B3" w:rsidRDefault="00E132B3">
            <w:pPr>
              <w:jc w:val="both"/>
              <w:rPr>
                <w:sz w:val="20"/>
                <w:szCs w:val="20"/>
              </w:rPr>
            </w:pPr>
            <w:r>
              <w:rPr>
                <w:sz w:val="20"/>
              </w:rPr>
              <w:t xml:space="preserve">Tricô e </w:t>
            </w:r>
            <w:r w:rsidR="00CF2D3C">
              <w:rPr>
                <w:sz w:val="20"/>
              </w:rPr>
              <w:t>confecção</w:t>
            </w:r>
            <w:r w:rsidR="00E23BF7">
              <w:rPr>
                <w:sz w:val="20"/>
              </w:rPr>
              <w:t xml:space="preserve"> </w:t>
            </w:r>
            <w:r>
              <w:rPr>
                <w:sz w:val="20"/>
              </w:rPr>
              <w:t>em uma única operação.</w:t>
            </w:r>
          </w:p>
          <w:p w14:paraId="20D7EF50" w14:textId="77777777" w:rsidR="00766955" w:rsidRPr="00DF43E6" w:rsidRDefault="00766955">
            <w:pPr>
              <w:jc w:val="both"/>
              <w:rPr>
                <w:sz w:val="20"/>
                <w:szCs w:val="20"/>
              </w:rPr>
            </w:pPr>
          </w:p>
          <w:p w14:paraId="6F26C13F" w14:textId="77777777" w:rsidR="00846372" w:rsidRPr="00DF43E6" w:rsidRDefault="00846372">
            <w:pPr>
              <w:jc w:val="both"/>
              <w:rPr>
                <w:sz w:val="20"/>
                <w:szCs w:val="20"/>
              </w:rPr>
            </w:pPr>
          </w:p>
          <w:p w14:paraId="44D4DE26" w14:textId="77777777" w:rsidR="00E132B3" w:rsidRPr="00DF43E6" w:rsidRDefault="00E132B3">
            <w:pPr>
              <w:jc w:val="both"/>
              <w:rPr>
                <w:sz w:val="20"/>
                <w:szCs w:val="20"/>
              </w:rPr>
            </w:pPr>
          </w:p>
          <w:p w14:paraId="0904BC2A" w14:textId="531859F4" w:rsidR="00E132B3" w:rsidRPr="00021A6C" w:rsidRDefault="00E132B3">
            <w:pPr>
              <w:jc w:val="both"/>
              <w:rPr>
                <w:sz w:val="20"/>
                <w:szCs w:val="20"/>
              </w:rPr>
            </w:pPr>
            <w:r>
              <w:rPr>
                <w:sz w:val="20"/>
              </w:rPr>
              <w:t xml:space="preserve">Tricô ou crochê combinados com </w:t>
            </w:r>
            <w:r w:rsidR="00CF2D3C">
              <w:rPr>
                <w:sz w:val="20"/>
              </w:rPr>
              <w:t>confecção</w:t>
            </w:r>
            <w:r>
              <w:rPr>
                <w:sz w:val="20"/>
              </w:rPr>
              <w:t>, incluindo corte d</w:t>
            </w:r>
            <w:r w:rsidR="00CF7405">
              <w:rPr>
                <w:sz w:val="20"/>
              </w:rPr>
              <w:t>o</w:t>
            </w:r>
            <w:r>
              <w:rPr>
                <w:sz w:val="20"/>
              </w:rPr>
              <w:t xml:space="preserve"> tecido.</w:t>
            </w:r>
          </w:p>
          <w:p w14:paraId="15B35860" w14:textId="77777777" w:rsidR="00E132B3" w:rsidRPr="00DF43E6" w:rsidRDefault="00E132B3">
            <w:pPr>
              <w:jc w:val="both"/>
              <w:rPr>
                <w:sz w:val="20"/>
                <w:szCs w:val="20"/>
              </w:rPr>
            </w:pPr>
          </w:p>
          <w:p w14:paraId="1C52086F" w14:textId="77777777" w:rsidR="00E132B3" w:rsidRPr="00DF43E6" w:rsidRDefault="00E132B3">
            <w:pPr>
              <w:jc w:val="both"/>
              <w:rPr>
                <w:sz w:val="20"/>
                <w:szCs w:val="20"/>
              </w:rPr>
            </w:pPr>
          </w:p>
          <w:p w14:paraId="121A4E96" w14:textId="77777777" w:rsidR="00E132B3" w:rsidRPr="00DF43E6" w:rsidRDefault="00E132B3">
            <w:pPr>
              <w:jc w:val="both"/>
              <w:rPr>
                <w:sz w:val="20"/>
                <w:szCs w:val="20"/>
              </w:rPr>
            </w:pPr>
          </w:p>
          <w:p w14:paraId="1645962E" w14:textId="77777777" w:rsidR="00E132B3" w:rsidRPr="00DF43E6" w:rsidRDefault="00E132B3">
            <w:pPr>
              <w:jc w:val="both"/>
              <w:rPr>
                <w:sz w:val="20"/>
                <w:szCs w:val="20"/>
              </w:rPr>
            </w:pPr>
          </w:p>
          <w:p w14:paraId="069F1358" w14:textId="77777777" w:rsidR="00E132B3" w:rsidRPr="00DF43E6" w:rsidRDefault="00E132B3">
            <w:pPr>
              <w:jc w:val="both"/>
              <w:rPr>
                <w:sz w:val="20"/>
                <w:szCs w:val="20"/>
              </w:rPr>
            </w:pPr>
          </w:p>
          <w:p w14:paraId="5B2A4D7E" w14:textId="77777777" w:rsidR="006F6B13" w:rsidRPr="00DF43E6" w:rsidRDefault="006F6B13">
            <w:pPr>
              <w:jc w:val="both"/>
              <w:rPr>
                <w:sz w:val="20"/>
                <w:szCs w:val="20"/>
              </w:rPr>
            </w:pPr>
          </w:p>
          <w:p w14:paraId="2803D9F8" w14:textId="77777777" w:rsidR="00DC105C" w:rsidRPr="00DF43E6" w:rsidRDefault="00DC105C">
            <w:pPr>
              <w:jc w:val="both"/>
              <w:rPr>
                <w:sz w:val="20"/>
                <w:szCs w:val="20"/>
              </w:rPr>
            </w:pPr>
          </w:p>
          <w:p w14:paraId="00457922" w14:textId="77777777" w:rsidR="003D08CA" w:rsidRDefault="003D08CA">
            <w:pPr>
              <w:jc w:val="both"/>
              <w:rPr>
                <w:sz w:val="20"/>
              </w:rPr>
            </w:pPr>
          </w:p>
          <w:p w14:paraId="6C42C3DC" w14:textId="7619E8FF" w:rsidR="00E132B3" w:rsidRPr="00021A6C" w:rsidRDefault="00E132B3">
            <w:pPr>
              <w:jc w:val="both"/>
              <w:rPr>
                <w:sz w:val="20"/>
                <w:szCs w:val="20"/>
              </w:rPr>
            </w:pPr>
            <w:r>
              <w:rPr>
                <w:sz w:val="20"/>
              </w:rPr>
              <w:t xml:space="preserve">Fiação de fibras naturais </w:t>
            </w:r>
            <w:r w:rsidR="00E23BF7">
              <w:rPr>
                <w:sz w:val="20"/>
              </w:rPr>
              <w:t>e/</w:t>
            </w:r>
            <w:r>
              <w:rPr>
                <w:sz w:val="20"/>
              </w:rPr>
              <w:t>ou</w:t>
            </w:r>
            <w:r w:rsidR="00E23BF7">
              <w:rPr>
                <w:sz w:val="20"/>
              </w:rPr>
              <w:t xml:space="preserve"> de fibras</w:t>
            </w:r>
            <w:r>
              <w:rPr>
                <w:sz w:val="20"/>
              </w:rPr>
              <w:t xml:space="preserve"> </w:t>
            </w:r>
            <w:r w:rsidR="007A731A" w:rsidRPr="007A731A">
              <w:rPr>
                <w:sz w:val="20"/>
              </w:rPr>
              <w:t xml:space="preserve">sintéticas ou artificiais </w:t>
            </w:r>
            <w:r w:rsidR="0077258C">
              <w:rPr>
                <w:sz w:val="20"/>
              </w:rPr>
              <w:t xml:space="preserve">descontínuas </w:t>
            </w:r>
            <w:r>
              <w:rPr>
                <w:sz w:val="20"/>
              </w:rPr>
              <w:t>e/ou extrusão de fios de filamentos sintéticos</w:t>
            </w:r>
            <w:r w:rsidR="0077258C">
              <w:rPr>
                <w:sz w:val="20"/>
              </w:rPr>
              <w:t xml:space="preserve"> ou artificiais</w:t>
            </w:r>
            <w:r>
              <w:rPr>
                <w:sz w:val="20"/>
              </w:rPr>
              <w:t>, combinada com tricô</w:t>
            </w:r>
            <w:r w:rsidR="0077258C">
              <w:rPr>
                <w:sz w:val="20"/>
              </w:rPr>
              <w:t xml:space="preserve"> ou </w:t>
            </w:r>
            <w:r>
              <w:rPr>
                <w:sz w:val="20"/>
              </w:rPr>
              <w:t>croch</w:t>
            </w:r>
            <w:r w:rsidR="0077258C">
              <w:rPr>
                <w:sz w:val="20"/>
              </w:rPr>
              <w:t>ê</w:t>
            </w:r>
            <w:r>
              <w:rPr>
                <w:sz w:val="20"/>
              </w:rPr>
              <w:t xml:space="preserve"> e </w:t>
            </w:r>
            <w:r w:rsidR="00CF2D3C">
              <w:rPr>
                <w:sz w:val="20"/>
              </w:rPr>
              <w:t>confecção</w:t>
            </w:r>
            <w:r w:rsidR="0077258C">
              <w:rPr>
                <w:sz w:val="20"/>
              </w:rPr>
              <w:t xml:space="preserve"> </w:t>
            </w:r>
            <w:r w:rsidR="0099629D">
              <w:rPr>
                <w:sz w:val="20"/>
              </w:rPr>
              <w:t>em uma</w:t>
            </w:r>
            <w:r>
              <w:rPr>
                <w:sz w:val="20"/>
              </w:rPr>
              <w:t xml:space="preserve"> única operação.</w:t>
            </w:r>
          </w:p>
          <w:p w14:paraId="153EAD11" w14:textId="77777777" w:rsidR="00E132B3" w:rsidRPr="00DF43E6" w:rsidRDefault="00E132B3">
            <w:pPr>
              <w:jc w:val="both"/>
              <w:rPr>
                <w:sz w:val="20"/>
                <w:szCs w:val="20"/>
              </w:rPr>
            </w:pPr>
          </w:p>
          <w:p w14:paraId="20822445" w14:textId="77777777" w:rsidR="00E132B3" w:rsidRPr="00DF43E6" w:rsidRDefault="00E132B3">
            <w:pPr>
              <w:jc w:val="both"/>
              <w:rPr>
                <w:sz w:val="20"/>
                <w:szCs w:val="20"/>
              </w:rPr>
            </w:pPr>
          </w:p>
          <w:p w14:paraId="0444CD92" w14:textId="77777777" w:rsidR="003D08CA" w:rsidRDefault="003D08CA">
            <w:pPr>
              <w:jc w:val="both"/>
              <w:rPr>
                <w:sz w:val="20"/>
              </w:rPr>
            </w:pPr>
          </w:p>
          <w:p w14:paraId="5E8F00B4" w14:textId="77777777" w:rsidR="003D08CA" w:rsidRDefault="003D08CA">
            <w:pPr>
              <w:jc w:val="both"/>
              <w:rPr>
                <w:sz w:val="20"/>
              </w:rPr>
            </w:pPr>
          </w:p>
          <w:p w14:paraId="5468500C" w14:textId="57D7D2C8" w:rsidR="00E132B3" w:rsidRPr="00021A6C" w:rsidRDefault="00E132B3">
            <w:pPr>
              <w:jc w:val="both"/>
              <w:rPr>
                <w:sz w:val="20"/>
                <w:szCs w:val="20"/>
              </w:rPr>
            </w:pPr>
            <w:r>
              <w:rPr>
                <w:sz w:val="20"/>
              </w:rPr>
              <w:t xml:space="preserve">Tricô ou crochê combinado com </w:t>
            </w:r>
            <w:r w:rsidR="00CF2D3C">
              <w:rPr>
                <w:sz w:val="20"/>
              </w:rPr>
              <w:t>confecção</w:t>
            </w:r>
            <w:r>
              <w:rPr>
                <w:sz w:val="20"/>
              </w:rPr>
              <w:t>, incluindo corte d</w:t>
            </w:r>
            <w:r w:rsidR="0077258C">
              <w:rPr>
                <w:sz w:val="20"/>
              </w:rPr>
              <w:t>o</w:t>
            </w:r>
            <w:r>
              <w:rPr>
                <w:sz w:val="20"/>
              </w:rPr>
              <w:t xml:space="preserve"> tecido.</w:t>
            </w:r>
          </w:p>
          <w:p w14:paraId="40D3BE4A" w14:textId="77777777" w:rsidR="00E132B3" w:rsidRPr="00DF43E6" w:rsidRDefault="00E132B3">
            <w:pPr>
              <w:jc w:val="both"/>
              <w:rPr>
                <w:sz w:val="20"/>
                <w:szCs w:val="20"/>
              </w:rPr>
            </w:pPr>
          </w:p>
          <w:p w14:paraId="1638063C" w14:textId="77777777" w:rsidR="00E132B3" w:rsidRPr="00DF43E6" w:rsidRDefault="00E132B3">
            <w:pPr>
              <w:jc w:val="both"/>
              <w:rPr>
                <w:sz w:val="20"/>
                <w:szCs w:val="20"/>
              </w:rPr>
            </w:pPr>
          </w:p>
          <w:p w14:paraId="7E53EE1B" w14:textId="77777777" w:rsidR="00E132B3" w:rsidRPr="00DF43E6" w:rsidRDefault="00E132B3">
            <w:pPr>
              <w:jc w:val="both"/>
              <w:rPr>
                <w:sz w:val="20"/>
                <w:szCs w:val="20"/>
              </w:rPr>
            </w:pPr>
          </w:p>
          <w:p w14:paraId="3DCC33C7" w14:textId="77777777" w:rsidR="00E132B3" w:rsidRPr="00DF43E6" w:rsidRDefault="00E132B3">
            <w:pPr>
              <w:jc w:val="both"/>
              <w:rPr>
                <w:sz w:val="20"/>
                <w:szCs w:val="20"/>
              </w:rPr>
            </w:pPr>
          </w:p>
          <w:p w14:paraId="7FA1419D" w14:textId="77777777" w:rsidR="006F6B13" w:rsidRPr="00DF43E6" w:rsidRDefault="006F6B13">
            <w:pPr>
              <w:jc w:val="both"/>
              <w:rPr>
                <w:sz w:val="20"/>
                <w:szCs w:val="20"/>
              </w:rPr>
            </w:pPr>
          </w:p>
          <w:p w14:paraId="2351BD41" w14:textId="77777777" w:rsidR="006F6B13" w:rsidRPr="00DF43E6" w:rsidRDefault="006F6B13">
            <w:pPr>
              <w:jc w:val="both"/>
              <w:rPr>
                <w:sz w:val="20"/>
                <w:szCs w:val="20"/>
              </w:rPr>
            </w:pPr>
          </w:p>
          <w:p w14:paraId="41E62293" w14:textId="77777777" w:rsidR="00F012DF" w:rsidRDefault="00F012DF">
            <w:pPr>
              <w:jc w:val="both"/>
              <w:rPr>
                <w:sz w:val="20"/>
              </w:rPr>
            </w:pPr>
          </w:p>
          <w:p w14:paraId="36D5D748" w14:textId="77777777" w:rsidR="00E23BF7" w:rsidRDefault="00E23BF7">
            <w:pPr>
              <w:jc w:val="both"/>
              <w:rPr>
                <w:sz w:val="20"/>
              </w:rPr>
            </w:pPr>
          </w:p>
          <w:p w14:paraId="2423A4DE" w14:textId="0DBE34A0" w:rsidR="00E132B3" w:rsidRPr="00021A6C" w:rsidRDefault="00E132B3">
            <w:pPr>
              <w:jc w:val="both"/>
              <w:rPr>
                <w:sz w:val="20"/>
                <w:szCs w:val="20"/>
              </w:rPr>
            </w:pPr>
            <w:r>
              <w:rPr>
                <w:sz w:val="20"/>
              </w:rPr>
              <w:t>Fiação de fibras naturais e/ou</w:t>
            </w:r>
            <w:r w:rsidR="00E23BF7">
              <w:rPr>
                <w:sz w:val="20"/>
              </w:rPr>
              <w:t xml:space="preserve"> fibras sintéticas ou</w:t>
            </w:r>
            <w:r>
              <w:rPr>
                <w:sz w:val="20"/>
              </w:rPr>
              <w:t xml:space="preserve"> artificiais </w:t>
            </w:r>
            <w:r w:rsidR="0077258C">
              <w:rPr>
                <w:sz w:val="20"/>
              </w:rPr>
              <w:t xml:space="preserve">descontínuas </w:t>
            </w:r>
            <w:r>
              <w:rPr>
                <w:sz w:val="20"/>
              </w:rPr>
              <w:t xml:space="preserve">combinada com tricô ou crochê; ou </w:t>
            </w:r>
          </w:p>
          <w:p w14:paraId="0678AE4C" w14:textId="77777777" w:rsidR="00E132B3" w:rsidRPr="00DF43E6" w:rsidRDefault="00E132B3">
            <w:pPr>
              <w:jc w:val="both"/>
              <w:rPr>
                <w:sz w:val="20"/>
                <w:szCs w:val="20"/>
              </w:rPr>
            </w:pPr>
          </w:p>
          <w:p w14:paraId="5EC33E53" w14:textId="77777777" w:rsidR="00E132B3" w:rsidRPr="00021A6C" w:rsidRDefault="00E132B3">
            <w:pPr>
              <w:jc w:val="both"/>
              <w:rPr>
                <w:sz w:val="20"/>
                <w:szCs w:val="20"/>
              </w:rPr>
            </w:pPr>
            <w:r>
              <w:rPr>
                <w:sz w:val="20"/>
              </w:rPr>
              <w:t>Extrusão de fios de filamentos sintéticos combinada com tricô ou crochê; ou</w:t>
            </w:r>
          </w:p>
          <w:p w14:paraId="033AD025" w14:textId="77777777" w:rsidR="00E132B3" w:rsidRPr="00DF43E6" w:rsidRDefault="00E132B3">
            <w:pPr>
              <w:jc w:val="both"/>
              <w:rPr>
                <w:sz w:val="20"/>
                <w:szCs w:val="20"/>
              </w:rPr>
            </w:pPr>
          </w:p>
          <w:p w14:paraId="024FD4B1" w14:textId="54F59C2A" w:rsidR="00E132B3" w:rsidRDefault="00E132B3">
            <w:pPr>
              <w:jc w:val="both"/>
              <w:rPr>
                <w:sz w:val="20"/>
                <w:szCs w:val="20"/>
              </w:rPr>
            </w:pPr>
            <w:r>
              <w:rPr>
                <w:sz w:val="20"/>
              </w:rPr>
              <w:t xml:space="preserve">Tricô e </w:t>
            </w:r>
            <w:r w:rsidR="00CF2D3C">
              <w:rPr>
                <w:sz w:val="20"/>
              </w:rPr>
              <w:t>confecção</w:t>
            </w:r>
            <w:r w:rsidR="00E23BF7">
              <w:rPr>
                <w:sz w:val="20"/>
              </w:rPr>
              <w:t xml:space="preserve"> </w:t>
            </w:r>
            <w:r>
              <w:rPr>
                <w:sz w:val="20"/>
              </w:rPr>
              <w:t>em uma única operação.</w:t>
            </w:r>
          </w:p>
          <w:p w14:paraId="3AADEB55" w14:textId="77777777" w:rsidR="00DC105C" w:rsidRPr="00DF43E6" w:rsidRDefault="00DC105C">
            <w:pPr>
              <w:jc w:val="both"/>
              <w:rPr>
                <w:sz w:val="20"/>
                <w:szCs w:val="20"/>
              </w:rPr>
            </w:pPr>
          </w:p>
          <w:p w14:paraId="4B9F3516" w14:textId="77777777" w:rsidR="00E132B3" w:rsidRPr="00DF43E6" w:rsidRDefault="00E132B3">
            <w:pPr>
              <w:jc w:val="both"/>
              <w:rPr>
                <w:sz w:val="20"/>
                <w:szCs w:val="20"/>
              </w:rPr>
            </w:pPr>
          </w:p>
          <w:p w14:paraId="35C472F7" w14:textId="77777777" w:rsidR="00E132B3" w:rsidRPr="00DF43E6" w:rsidRDefault="00E132B3">
            <w:pPr>
              <w:jc w:val="both"/>
              <w:rPr>
                <w:sz w:val="20"/>
                <w:szCs w:val="20"/>
              </w:rPr>
            </w:pPr>
          </w:p>
          <w:p w14:paraId="30899CCF" w14:textId="63AF9059" w:rsidR="00E132B3" w:rsidRPr="00021A6C" w:rsidRDefault="00E132B3">
            <w:pPr>
              <w:jc w:val="both"/>
              <w:rPr>
                <w:sz w:val="20"/>
                <w:szCs w:val="20"/>
              </w:rPr>
            </w:pPr>
            <w:r>
              <w:rPr>
                <w:sz w:val="20"/>
              </w:rPr>
              <w:t xml:space="preserve">Tricô ou crochê combinado com </w:t>
            </w:r>
            <w:r w:rsidR="00CF2D3C">
              <w:rPr>
                <w:sz w:val="20"/>
              </w:rPr>
              <w:t>confecção</w:t>
            </w:r>
            <w:r>
              <w:rPr>
                <w:sz w:val="20"/>
              </w:rPr>
              <w:t>, incluindo corte d</w:t>
            </w:r>
            <w:r w:rsidR="00E23BF7">
              <w:rPr>
                <w:sz w:val="20"/>
              </w:rPr>
              <w:t>o</w:t>
            </w:r>
            <w:r>
              <w:rPr>
                <w:sz w:val="20"/>
              </w:rPr>
              <w:t xml:space="preserve"> tecido.</w:t>
            </w:r>
          </w:p>
          <w:p w14:paraId="2A516DBE" w14:textId="77777777" w:rsidR="00E132B3" w:rsidRPr="00DF43E6" w:rsidRDefault="00E132B3">
            <w:pPr>
              <w:jc w:val="both"/>
              <w:rPr>
                <w:sz w:val="20"/>
                <w:szCs w:val="20"/>
              </w:rPr>
            </w:pPr>
          </w:p>
          <w:p w14:paraId="10EBE2E0" w14:textId="77777777" w:rsidR="00E132B3" w:rsidRPr="00DF43E6" w:rsidRDefault="00E132B3">
            <w:pPr>
              <w:jc w:val="both"/>
              <w:rPr>
                <w:sz w:val="20"/>
                <w:szCs w:val="20"/>
              </w:rPr>
            </w:pPr>
          </w:p>
          <w:p w14:paraId="6390D4D8" w14:textId="77777777" w:rsidR="00E132B3" w:rsidRPr="00DF43E6" w:rsidRDefault="00E132B3">
            <w:pPr>
              <w:jc w:val="both"/>
              <w:rPr>
                <w:sz w:val="20"/>
                <w:szCs w:val="20"/>
              </w:rPr>
            </w:pPr>
          </w:p>
          <w:p w14:paraId="46423FD4" w14:textId="77777777" w:rsidR="00E132B3" w:rsidRPr="00DF43E6" w:rsidRDefault="00E132B3">
            <w:pPr>
              <w:jc w:val="both"/>
              <w:rPr>
                <w:sz w:val="20"/>
                <w:szCs w:val="20"/>
              </w:rPr>
            </w:pPr>
          </w:p>
          <w:p w14:paraId="76978E4A" w14:textId="77777777" w:rsidR="00E132B3" w:rsidRPr="00DF43E6" w:rsidRDefault="00E132B3">
            <w:pPr>
              <w:jc w:val="both"/>
              <w:rPr>
                <w:sz w:val="20"/>
                <w:szCs w:val="20"/>
              </w:rPr>
            </w:pPr>
          </w:p>
          <w:p w14:paraId="64400B27" w14:textId="77777777" w:rsidR="006F6B13" w:rsidRPr="00DF43E6" w:rsidRDefault="006F6B13">
            <w:pPr>
              <w:jc w:val="both"/>
              <w:rPr>
                <w:sz w:val="20"/>
                <w:szCs w:val="20"/>
              </w:rPr>
            </w:pPr>
          </w:p>
          <w:p w14:paraId="6F76D42C" w14:textId="77777777" w:rsidR="006F6B13" w:rsidRDefault="006F6B13">
            <w:pPr>
              <w:jc w:val="both"/>
              <w:rPr>
                <w:sz w:val="20"/>
                <w:szCs w:val="20"/>
              </w:rPr>
            </w:pPr>
          </w:p>
          <w:p w14:paraId="377B3D96" w14:textId="77777777" w:rsidR="003D08CA" w:rsidRPr="00DF43E6" w:rsidRDefault="003D08CA">
            <w:pPr>
              <w:jc w:val="both"/>
              <w:rPr>
                <w:sz w:val="20"/>
                <w:szCs w:val="20"/>
              </w:rPr>
            </w:pPr>
          </w:p>
          <w:p w14:paraId="2F3AAAC4" w14:textId="6DD0FC5C" w:rsidR="00E132B3" w:rsidRDefault="00E23BF7">
            <w:pPr>
              <w:jc w:val="both"/>
              <w:rPr>
                <w:sz w:val="20"/>
                <w:szCs w:val="20"/>
              </w:rPr>
            </w:pPr>
            <w:r w:rsidRPr="00E23BF7">
              <w:rPr>
                <w:sz w:val="20"/>
              </w:rPr>
              <w:t xml:space="preserve">Fiação de fibras naturais </w:t>
            </w:r>
            <w:r w:rsidR="00EF00BE">
              <w:rPr>
                <w:sz w:val="20"/>
              </w:rPr>
              <w:t>e/</w:t>
            </w:r>
            <w:r w:rsidRPr="00E23BF7">
              <w:rPr>
                <w:sz w:val="20"/>
              </w:rPr>
              <w:t xml:space="preserve">ou sintéticas ou artificiais descontínuas e/ou extrusão de fios de filamentos sintéticos ou artificiais, </w:t>
            </w:r>
            <w:r w:rsidR="00E132B3">
              <w:rPr>
                <w:sz w:val="20"/>
              </w:rPr>
              <w:t>combinada com tricô/croch</w:t>
            </w:r>
            <w:r w:rsidR="00CF7405">
              <w:rPr>
                <w:sz w:val="20"/>
              </w:rPr>
              <w:t>ê</w:t>
            </w:r>
            <w:r w:rsidR="00E132B3">
              <w:rPr>
                <w:sz w:val="20"/>
              </w:rPr>
              <w:t xml:space="preserve"> e </w:t>
            </w:r>
            <w:r w:rsidR="00CF2D3C">
              <w:rPr>
                <w:sz w:val="20"/>
              </w:rPr>
              <w:t>confecção</w:t>
            </w:r>
            <w:r w:rsidR="00E132B3">
              <w:rPr>
                <w:sz w:val="20"/>
              </w:rPr>
              <w:t xml:space="preserve"> </w:t>
            </w:r>
            <w:r w:rsidR="0099629D">
              <w:rPr>
                <w:sz w:val="20"/>
              </w:rPr>
              <w:t>em uma</w:t>
            </w:r>
            <w:r w:rsidR="00E132B3">
              <w:rPr>
                <w:sz w:val="20"/>
              </w:rPr>
              <w:t xml:space="preserve"> única operação.</w:t>
            </w:r>
          </w:p>
          <w:p w14:paraId="059BA812" w14:textId="77777777" w:rsidR="00DC105C" w:rsidRPr="00DF43E6" w:rsidRDefault="00DC105C">
            <w:pPr>
              <w:jc w:val="both"/>
              <w:rPr>
                <w:sz w:val="20"/>
                <w:szCs w:val="20"/>
              </w:rPr>
            </w:pPr>
          </w:p>
          <w:p w14:paraId="78B5DAAC" w14:textId="77777777" w:rsidR="00E132B3" w:rsidRPr="00DF43E6" w:rsidRDefault="00E132B3">
            <w:pPr>
              <w:jc w:val="both"/>
              <w:rPr>
                <w:sz w:val="20"/>
                <w:szCs w:val="20"/>
              </w:rPr>
            </w:pPr>
          </w:p>
          <w:p w14:paraId="647016E4" w14:textId="77777777" w:rsidR="00E132B3" w:rsidRPr="00DF43E6" w:rsidRDefault="00E132B3">
            <w:pPr>
              <w:jc w:val="both"/>
              <w:rPr>
                <w:sz w:val="20"/>
                <w:szCs w:val="20"/>
              </w:rPr>
            </w:pPr>
          </w:p>
          <w:p w14:paraId="3B2B2309" w14:textId="741155DE" w:rsidR="00E132B3" w:rsidRPr="00021A6C" w:rsidRDefault="00E132B3">
            <w:pPr>
              <w:jc w:val="both"/>
              <w:rPr>
                <w:sz w:val="20"/>
                <w:szCs w:val="20"/>
              </w:rPr>
            </w:pPr>
            <w:r>
              <w:rPr>
                <w:sz w:val="20"/>
              </w:rPr>
              <w:t xml:space="preserve">Tricô ou crochê combinados com </w:t>
            </w:r>
            <w:r w:rsidR="00CF2D3C">
              <w:rPr>
                <w:sz w:val="20"/>
              </w:rPr>
              <w:t>confecção</w:t>
            </w:r>
            <w:r>
              <w:rPr>
                <w:sz w:val="20"/>
              </w:rPr>
              <w:t>, incluindo corte d</w:t>
            </w:r>
            <w:r w:rsidR="00E23BF7">
              <w:rPr>
                <w:sz w:val="20"/>
              </w:rPr>
              <w:t>o</w:t>
            </w:r>
            <w:r>
              <w:rPr>
                <w:sz w:val="20"/>
              </w:rPr>
              <w:t xml:space="preserve"> tecido.</w:t>
            </w:r>
          </w:p>
          <w:p w14:paraId="00EBF3EE" w14:textId="77777777" w:rsidR="00E132B3" w:rsidRPr="00DF43E6" w:rsidRDefault="00E132B3">
            <w:pPr>
              <w:jc w:val="both"/>
              <w:rPr>
                <w:sz w:val="20"/>
                <w:szCs w:val="20"/>
              </w:rPr>
            </w:pPr>
          </w:p>
          <w:p w14:paraId="76F994E6" w14:textId="77777777" w:rsidR="00E132B3" w:rsidRPr="00DF43E6" w:rsidRDefault="00E132B3">
            <w:pPr>
              <w:jc w:val="both"/>
              <w:rPr>
                <w:sz w:val="20"/>
                <w:szCs w:val="20"/>
              </w:rPr>
            </w:pPr>
          </w:p>
          <w:p w14:paraId="5FD23889" w14:textId="77777777" w:rsidR="00E132B3" w:rsidRPr="00DF43E6" w:rsidRDefault="00E132B3">
            <w:pPr>
              <w:jc w:val="both"/>
              <w:rPr>
                <w:sz w:val="20"/>
                <w:szCs w:val="20"/>
              </w:rPr>
            </w:pPr>
          </w:p>
          <w:p w14:paraId="2A501175" w14:textId="77777777" w:rsidR="00E132B3" w:rsidRPr="00DF43E6" w:rsidRDefault="00E132B3">
            <w:pPr>
              <w:jc w:val="both"/>
              <w:rPr>
                <w:sz w:val="20"/>
                <w:szCs w:val="20"/>
              </w:rPr>
            </w:pPr>
          </w:p>
          <w:p w14:paraId="7482E4E7" w14:textId="77777777" w:rsidR="006F6B13" w:rsidRPr="00DF43E6" w:rsidRDefault="006F6B13">
            <w:pPr>
              <w:jc w:val="both"/>
              <w:rPr>
                <w:sz w:val="20"/>
                <w:szCs w:val="20"/>
              </w:rPr>
            </w:pPr>
          </w:p>
          <w:p w14:paraId="461BBEBC" w14:textId="77777777" w:rsidR="006F6B13" w:rsidRDefault="006F6B13">
            <w:pPr>
              <w:jc w:val="both"/>
              <w:rPr>
                <w:sz w:val="20"/>
                <w:szCs w:val="20"/>
              </w:rPr>
            </w:pPr>
          </w:p>
          <w:p w14:paraId="57BDFAE0" w14:textId="77777777" w:rsidR="00F012DF" w:rsidRDefault="00F012DF">
            <w:pPr>
              <w:jc w:val="both"/>
              <w:rPr>
                <w:sz w:val="20"/>
                <w:szCs w:val="20"/>
              </w:rPr>
            </w:pPr>
          </w:p>
          <w:p w14:paraId="0DF678C4" w14:textId="77777777" w:rsidR="003D08CA" w:rsidRPr="00DF43E6" w:rsidRDefault="003D08CA">
            <w:pPr>
              <w:jc w:val="both"/>
              <w:rPr>
                <w:sz w:val="20"/>
                <w:szCs w:val="20"/>
              </w:rPr>
            </w:pPr>
          </w:p>
          <w:p w14:paraId="5CBA7724" w14:textId="58181CC9" w:rsidR="00E132B3" w:rsidRPr="00021A6C" w:rsidRDefault="00E23BF7">
            <w:pPr>
              <w:jc w:val="both"/>
              <w:rPr>
                <w:sz w:val="20"/>
                <w:szCs w:val="20"/>
              </w:rPr>
            </w:pPr>
            <w:r w:rsidRPr="00E23BF7">
              <w:rPr>
                <w:sz w:val="20"/>
              </w:rPr>
              <w:t xml:space="preserve">Fiação de fibras naturais </w:t>
            </w:r>
            <w:r w:rsidR="00EF00BE">
              <w:rPr>
                <w:sz w:val="20"/>
              </w:rPr>
              <w:t>e/</w:t>
            </w:r>
            <w:r w:rsidRPr="00E23BF7">
              <w:rPr>
                <w:sz w:val="20"/>
              </w:rPr>
              <w:t>ou de fibras sintéticas ou artificiais descontínuas</w:t>
            </w:r>
            <w:r>
              <w:rPr>
                <w:sz w:val="20"/>
              </w:rPr>
              <w:t>,</w:t>
            </w:r>
            <w:r w:rsidRPr="00E23BF7" w:rsidDel="00E23BF7">
              <w:rPr>
                <w:sz w:val="20"/>
              </w:rPr>
              <w:t xml:space="preserve"> </w:t>
            </w:r>
            <w:r w:rsidR="00E132B3">
              <w:rPr>
                <w:sz w:val="20"/>
              </w:rPr>
              <w:t xml:space="preserve">combinada com tricô ou crochê; ou </w:t>
            </w:r>
          </w:p>
          <w:p w14:paraId="78797E69" w14:textId="77777777" w:rsidR="00E132B3" w:rsidRPr="00DF43E6" w:rsidRDefault="00E132B3">
            <w:pPr>
              <w:jc w:val="both"/>
              <w:rPr>
                <w:sz w:val="20"/>
                <w:szCs w:val="20"/>
              </w:rPr>
            </w:pPr>
          </w:p>
          <w:p w14:paraId="67F37648" w14:textId="08FF3649" w:rsidR="00E132B3" w:rsidRPr="00021A6C" w:rsidRDefault="00E132B3">
            <w:pPr>
              <w:jc w:val="both"/>
              <w:rPr>
                <w:sz w:val="20"/>
                <w:szCs w:val="20"/>
              </w:rPr>
            </w:pPr>
            <w:r>
              <w:rPr>
                <w:sz w:val="20"/>
              </w:rPr>
              <w:t xml:space="preserve">Extrusão de fios de filamentos sintéticos </w:t>
            </w:r>
            <w:r w:rsidR="00E23BF7">
              <w:rPr>
                <w:sz w:val="20"/>
              </w:rPr>
              <w:t xml:space="preserve">ou artificiais, </w:t>
            </w:r>
            <w:r>
              <w:rPr>
                <w:sz w:val="20"/>
              </w:rPr>
              <w:t>combinada com tricô ou crochê; ou</w:t>
            </w:r>
          </w:p>
          <w:p w14:paraId="020D96FB" w14:textId="77777777" w:rsidR="00E132B3" w:rsidRPr="00DF43E6" w:rsidRDefault="00E132B3">
            <w:pPr>
              <w:jc w:val="both"/>
              <w:rPr>
                <w:sz w:val="20"/>
                <w:szCs w:val="20"/>
              </w:rPr>
            </w:pPr>
          </w:p>
          <w:p w14:paraId="5E65C119" w14:textId="30151DAB" w:rsidR="00E132B3" w:rsidRDefault="00E132B3">
            <w:pPr>
              <w:jc w:val="both"/>
              <w:rPr>
                <w:sz w:val="20"/>
                <w:szCs w:val="20"/>
              </w:rPr>
            </w:pPr>
            <w:r>
              <w:rPr>
                <w:sz w:val="20"/>
              </w:rPr>
              <w:t xml:space="preserve">Tricô e </w:t>
            </w:r>
            <w:r w:rsidR="00CF2D3C">
              <w:rPr>
                <w:sz w:val="20"/>
              </w:rPr>
              <w:t>confecção</w:t>
            </w:r>
            <w:r w:rsidR="00E23BF7">
              <w:rPr>
                <w:sz w:val="20"/>
              </w:rPr>
              <w:t xml:space="preserve"> </w:t>
            </w:r>
            <w:r>
              <w:rPr>
                <w:sz w:val="20"/>
              </w:rPr>
              <w:t>em uma única operação.</w:t>
            </w:r>
          </w:p>
          <w:p w14:paraId="1DC1A775" w14:textId="77777777" w:rsidR="00DC105C" w:rsidRPr="00DF43E6" w:rsidRDefault="00DC105C">
            <w:pPr>
              <w:jc w:val="both"/>
              <w:rPr>
                <w:sz w:val="20"/>
                <w:szCs w:val="20"/>
              </w:rPr>
            </w:pPr>
          </w:p>
          <w:p w14:paraId="00ADB27B" w14:textId="77777777" w:rsidR="00E132B3" w:rsidRPr="00DF43E6" w:rsidRDefault="00E132B3">
            <w:pPr>
              <w:jc w:val="both"/>
              <w:rPr>
                <w:sz w:val="20"/>
                <w:szCs w:val="20"/>
              </w:rPr>
            </w:pPr>
          </w:p>
          <w:p w14:paraId="22A4CD5C" w14:textId="77777777" w:rsidR="00E132B3" w:rsidRPr="00DF43E6" w:rsidRDefault="00E132B3">
            <w:pPr>
              <w:jc w:val="both"/>
              <w:rPr>
                <w:sz w:val="20"/>
                <w:szCs w:val="20"/>
              </w:rPr>
            </w:pPr>
          </w:p>
          <w:p w14:paraId="37F0C7D1" w14:textId="4018C06F" w:rsidR="00E132B3" w:rsidRPr="00021A6C" w:rsidRDefault="00E132B3">
            <w:pPr>
              <w:jc w:val="both"/>
              <w:rPr>
                <w:sz w:val="20"/>
                <w:szCs w:val="20"/>
              </w:rPr>
            </w:pPr>
            <w:r>
              <w:rPr>
                <w:sz w:val="20"/>
              </w:rPr>
              <w:t xml:space="preserve">Tricô ou crochê combinado com </w:t>
            </w:r>
            <w:r w:rsidR="00CF2D3C">
              <w:rPr>
                <w:sz w:val="20"/>
              </w:rPr>
              <w:t>confecção</w:t>
            </w:r>
            <w:r>
              <w:rPr>
                <w:sz w:val="20"/>
              </w:rPr>
              <w:t>, incluindo corte d</w:t>
            </w:r>
            <w:r w:rsidR="00E23BF7">
              <w:rPr>
                <w:sz w:val="20"/>
              </w:rPr>
              <w:t>o</w:t>
            </w:r>
            <w:r>
              <w:rPr>
                <w:sz w:val="20"/>
              </w:rPr>
              <w:t xml:space="preserve"> tecido.</w:t>
            </w:r>
          </w:p>
          <w:p w14:paraId="2B2E7FCC" w14:textId="77777777" w:rsidR="00E132B3" w:rsidRPr="00DF43E6" w:rsidRDefault="00E132B3">
            <w:pPr>
              <w:jc w:val="both"/>
              <w:rPr>
                <w:sz w:val="20"/>
                <w:szCs w:val="20"/>
              </w:rPr>
            </w:pPr>
          </w:p>
          <w:p w14:paraId="31E96F41" w14:textId="77777777" w:rsidR="00E132B3" w:rsidRPr="00DF43E6" w:rsidRDefault="00E132B3">
            <w:pPr>
              <w:jc w:val="both"/>
              <w:rPr>
                <w:sz w:val="20"/>
                <w:szCs w:val="20"/>
              </w:rPr>
            </w:pPr>
          </w:p>
          <w:p w14:paraId="635DE8A7" w14:textId="77777777" w:rsidR="00E132B3" w:rsidRPr="00DF43E6" w:rsidRDefault="00E132B3">
            <w:pPr>
              <w:jc w:val="both"/>
              <w:rPr>
                <w:sz w:val="20"/>
                <w:szCs w:val="20"/>
              </w:rPr>
            </w:pPr>
          </w:p>
          <w:p w14:paraId="24B338EB" w14:textId="77777777" w:rsidR="00E132B3" w:rsidRPr="00DF43E6" w:rsidRDefault="00E132B3">
            <w:pPr>
              <w:jc w:val="both"/>
              <w:rPr>
                <w:sz w:val="20"/>
                <w:szCs w:val="20"/>
              </w:rPr>
            </w:pPr>
          </w:p>
          <w:p w14:paraId="0A9B5894" w14:textId="77777777" w:rsidR="00E132B3" w:rsidRPr="00DF43E6" w:rsidRDefault="00E132B3">
            <w:pPr>
              <w:jc w:val="both"/>
              <w:rPr>
                <w:sz w:val="20"/>
                <w:szCs w:val="20"/>
              </w:rPr>
            </w:pPr>
          </w:p>
          <w:p w14:paraId="04A1EB01" w14:textId="77777777" w:rsidR="00E132B3" w:rsidRDefault="00E132B3">
            <w:pPr>
              <w:jc w:val="both"/>
              <w:rPr>
                <w:sz w:val="20"/>
                <w:szCs w:val="20"/>
              </w:rPr>
            </w:pPr>
          </w:p>
          <w:p w14:paraId="43839F71" w14:textId="77777777" w:rsidR="003D08CA" w:rsidRPr="00DF43E6" w:rsidRDefault="003D08CA">
            <w:pPr>
              <w:jc w:val="both"/>
              <w:rPr>
                <w:sz w:val="20"/>
                <w:szCs w:val="20"/>
              </w:rPr>
            </w:pPr>
          </w:p>
          <w:p w14:paraId="52C1328B" w14:textId="77777777" w:rsidR="00E132B3" w:rsidRPr="00DF43E6" w:rsidRDefault="00E132B3">
            <w:pPr>
              <w:jc w:val="both"/>
              <w:rPr>
                <w:sz w:val="20"/>
                <w:szCs w:val="20"/>
              </w:rPr>
            </w:pPr>
          </w:p>
          <w:p w14:paraId="62CF29DD" w14:textId="1AAADC7C" w:rsidR="00E132B3" w:rsidRPr="00021A6C" w:rsidRDefault="00E23BF7">
            <w:pPr>
              <w:jc w:val="both"/>
              <w:rPr>
                <w:sz w:val="20"/>
                <w:szCs w:val="20"/>
              </w:rPr>
            </w:pPr>
            <w:r w:rsidRPr="00E23BF7">
              <w:rPr>
                <w:sz w:val="20"/>
              </w:rPr>
              <w:t xml:space="preserve">Fiação de fibras naturais </w:t>
            </w:r>
            <w:r>
              <w:rPr>
                <w:sz w:val="20"/>
              </w:rPr>
              <w:t>e/</w:t>
            </w:r>
            <w:r w:rsidRPr="00E23BF7">
              <w:rPr>
                <w:sz w:val="20"/>
              </w:rPr>
              <w:t>ou de fibras sintéticas ou artificiais descontínuas</w:t>
            </w:r>
            <w:r>
              <w:rPr>
                <w:sz w:val="20"/>
              </w:rPr>
              <w:t>,</w:t>
            </w:r>
            <w:r w:rsidR="007A731A" w:rsidRPr="007A731A">
              <w:rPr>
                <w:sz w:val="20"/>
              </w:rPr>
              <w:t xml:space="preserve"> </w:t>
            </w:r>
            <w:r w:rsidR="00E132B3">
              <w:rPr>
                <w:sz w:val="20"/>
              </w:rPr>
              <w:t>e/ou extrusão de fios de filamentos sintéticos</w:t>
            </w:r>
            <w:r>
              <w:rPr>
                <w:sz w:val="20"/>
              </w:rPr>
              <w:t xml:space="preserve"> ou artificiais</w:t>
            </w:r>
            <w:r w:rsidR="00E132B3">
              <w:rPr>
                <w:sz w:val="20"/>
              </w:rPr>
              <w:t xml:space="preserve">, combinada com tricô/croché e </w:t>
            </w:r>
            <w:r w:rsidR="00CF2D3C">
              <w:rPr>
                <w:sz w:val="20"/>
              </w:rPr>
              <w:t>confecção</w:t>
            </w:r>
            <w:r>
              <w:rPr>
                <w:sz w:val="20"/>
              </w:rPr>
              <w:t xml:space="preserve"> </w:t>
            </w:r>
            <w:r w:rsidR="0099629D">
              <w:rPr>
                <w:sz w:val="20"/>
              </w:rPr>
              <w:t>em uma</w:t>
            </w:r>
            <w:r w:rsidR="00E132B3">
              <w:rPr>
                <w:sz w:val="20"/>
              </w:rPr>
              <w:t xml:space="preserve"> única operação.</w:t>
            </w:r>
          </w:p>
          <w:p w14:paraId="6F8B8C3A" w14:textId="64D60859" w:rsidR="00E132B3" w:rsidRPr="00DF43E6" w:rsidRDefault="00E132B3">
            <w:pPr>
              <w:jc w:val="both"/>
              <w:rPr>
                <w:sz w:val="20"/>
                <w:szCs w:val="20"/>
              </w:rPr>
            </w:pPr>
          </w:p>
          <w:p w14:paraId="578F83E8" w14:textId="77777777" w:rsidR="00E132B3" w:rsidRPr="00DF43E6" w:rsidRDefault="00E132B3">
            <w:pPr>
              <w:jc w:val="both"/>
              <w:rPr>
                <w:sz w:val="20"/>
                <w:szCs w:val="20"/>
              </w:rPr>
            </w:pPr>
          </w:p>
          <w:p w14:paraId="7DB5323D" w14:textId="77777777" w:rsidR="00E132B3" w:rsidRDefault="00E132B3">
            <w:pPr>
              <w:jc w:val="both"/>
              <w:rPr>
                <w:sz w:val="20"/>
                <w:szCs w:val="20"/>
              </w:rPr>
            </w:pPr>
          </w:p>
          <w:p w14:paraId="34DF6138" w14:textId="77777777" w:rsidR="00F012DF" w:rsidRPr="00DF43E6" w:rsidRDefault="00F012DF">
            <w:pPr>
              <w:jc w:val="both"/>
              <w:rPr>
                <w:sz w:val="20"/>
                <w:szCs w:val="20"/>
              </w:rPr>
            </w:pPr>
          </w:p>
          <w:p w14:paraId="2B555868" w14:textId="53FCFC20" w:rsidR="00E132B3" w:rsidRPr="00021A6C" w:rsidRDefault="00E132B3">
            <w:pPr>
              <w:jc w:val="both"/>
              <w:rPr>
                <w:sz w:val="20"/>
                <w:szCs w:val="20"/>
              </w:rPr>
            </w:pPr>
            <w:r>
              <w:rPr>
                <w:sz w:val="20"/>
              </w:rPr>
              <w:t xml:space="preserve">Tricô ou crochê combinados com </w:t>
            </w:r>
            <w:r w:rsidR="00CF2D3C">
              <w:rPr>
                <w:sz w:val="20"/>
              </w:rPr>
              <w:t>confecção</w:t>
            </w:r>
            <w:r>
              <w:rPr>
                <w:sz w:val="20"/>
              </w:rPr>
              <w:t>, incluindo corte d</w:t>
            </w:r>
            <w:r w:rsidR="00E23BF7">
              <w:rPr>
                <w:sz w:val="20"/>
              </w:rPr>
              <w:t>o</w:t>
            </w:r>
            <w:r>
              <w:rPr>
                <w:sz w:val="20"/>
              </w:rPr>
              <w:t xml:space="preserve"> tecido.</w:t>
            </w:r>
          </w:p>
          <w:p w14:paraId="042D4635" w14:textId="77777777" w:rsidR="00E132B3" w:rsidRPr="00DF43E6" w:rsidRDefault="00E132B3">
            <w:pPr>
              <w:jc w:val="both"/>
              <w:rPr>
                <w:sz w:val="20"/>
                <w:szCs w:val="20"/>
              </w:rPr>
            </w:pPr>
          </w:p>
          <w:p w14:paraId="6D3FAA15" w14:textId="77777777" w:rsidR="00E132B3" w:rsidRPr="00DF43E6" w:rsidRDefault="00E132B3">
            <w:pPr>
              <w:jc w:val="both"/>
              <w:rPr>
                <w:sz w:val="20"/>
                <w:szCs w:val="20"/>
              </w:rPr>
            </w:pPr>
          </w:p>
          <w:p w14:paraId="3E6CD6AD" w14:textId="77777777" w:rsidR="00E132B3" w:rsidRPr="00DF43E6" w:rsidRDefault="00E132B3">
            <w:pPr>
              <w:jc w:val="both"/>
              <w:rPr>
                <w:sz w:val="20"/>
                <w:szCs w:val="20"/>
              </w:rPr>
            </w:pPr>
          </w:p>
          <w:p w14:paraId="70747134" w14:textId="77777777" w:rsidR="00E132B3" w:rsidRPr="00DF43E6" w:rsidRDefault="00E132B3">
            <w:pPr>
              <w:jc w:val="both"/>
              <w:rPr>
                <w:sz w:val="20"/>
                <w:szCs w:val="20"/>
              </w:rPr>
            </w:pPr>
          </w:p>
          <w:p w14:paraId="3E27C73C" w14:textId="77777777" w:rsidR="00E132B3" w:rsidRPr="00DF43E6" w:rsidRDefault="00E132B3">
            <w:pPr>
              <w:jc w:val="both"/>
              <w:rPr>
                <w:sz w:val="20"/>
                <w:szCs w:val="20"/>
              </w:rPr>
            </w:pPr>
          </w:p>
          <w:p w14:paraId="637C94B2" w14:textId="77777777" w:rsidR="00474063" w:rsidRPr="00DF43E6" w:rsidRDefault="00474063">
            <w:pPr>
              <w:jc w:val="both"/>
              <w:rPr>
                <w:sz w:val="20"/>
                <w:szCs w:val="20"/>
              </w:rPr>
            </w:pPr>
          </w:p>
          <w:p w14:paraId="59909BBB" w14:textId="77777777" w:rsidR="00474063" w:rsidRDefault="00474063">
            <w:pPr>
              <w:jc w:val="both"/>
              <w:rPr>
                <w:sz w:val="20"/>
                <w:szCs w:val="20"/>
              </w:rPr>
            </w:pPr>
          </w:p>
          <w:p w14:paraId="2B887A49" w14:textId="77777777" w:rsidR="003D08CA" w:rsidRPr="00DF43E6" w:rsidRDefault="003D08CA">
            <w:pPr>
              <w:jc w:val="both"/>
              <w:rPr>
                <w:sz w:val="20"/>
                <w:szCs w:val="20"/>
              </w:rPr>
            </w:pPr>
          </w:p>
          <w:p w14:paraId="17131FA4" w14:textId="2B61380F" w:rsidR="00E132B3" w:rsidRPr="00021A6C" w:rsidRDefault="00E23BF7">
            <w:pPr>
              <w:jc w:val="both"/>
              <w:rPr>
                <w:sz w:val="20"/>
                <w:szCs w:val="20"/>
              </w:rPr>
            </w:pPr>
            <w:r w:rsidRPr="00E23BF7">
              <w:rPr>
                <w:sz w:val="20"/>
              </w:rPr>
              <w:t xml:space="preserve">Fiação de fibras naturais </w:t>
            </w:r>
            <w:r w:rsidR="00EF00BE">
              <w:rPr>
                <w:sz w:val="20"/>
              </w:rPr>
              <w:t>e/</w:t>
            </w:r>
            <w:r w:rsidRPr="00E23BF7">
              <w:rPr>
                <w:sz w:val="20"/>
              </w:rPr>
              <w:t>ou de fibras sintéticas ou artificiais descontínuas</w:t>
            </w:r>
            <w:r>
              <w:rPr>
                <w:sz w:val="20"/>
              </w:rPr>
              <w:t>,</w:t>
            </w:r>
            <w:r w:rsidR="00E132B3">
              <w:rPr>
                <w:sz w:val="20"/>
              </w:rPr>
              <w:t xml:space="preserve"> combinada com tricô ou crochê; ou </w:t>
            </w:r>
          </w:p>
          <w:p w14:paraId="53B19E0F" w14:textId="77777777" w:rsidR="00E132B3" w:rsidRPr="00DF43E6" w:rsidRDefault="00E132B3">
            <w:pPr>
              <w:jc w:val="both"/>
              <w:rPr>
                <w:sz w:val="20"/>
                <w:szCs w:val="20"/>
              </w:rPr>
            </w:pPr>
          </w:p>
          <w:p w14:paraId="60098A3A" w14:textId="5E9827EF" w:rsidR="00E132B3" w:rsidRPr="00021A6C" w:rsidRDefault="00E132B3">
            <w:pPr>
              <w:jc w:val="both"/>
              <w:rPr>
                <w:sz w:val="20"/>
                <w:szCs w:val="20"/>
              </w:rPr>
            </w:pPr>
            <w:r>
              <w:rPr>
                <w:sz w:val="20"/>
              </w:rPr>
              <w:t xml:space="preserve">Extrusão de fios de filamentos sintéticos </w:t>
            </w:r>
            <w:r w:rsidR="00E23BF7">
              <w:rPr>
                <w:sz w:val="20"/>
              </w:rPr>
              <w:t xml:space="preserve">ou artificiais </w:t>
            </w:r>
            <w:r>
              <w:rPr>
                <w:sz w:val="20"/>
              </w:rPr>
              <w:t>combinada com tricô ou crochê; ou</w:t>
            </w:r>
          </w:p>
          <w:p w14:paraId="6908B8AC" w14:textId="77777777" w:rsidR="00E132B3" w:rsidRPr="00DF43E6" w:rsidRDefault="00E132B3">
            <w:pPr>
              <w:jc w:val="both"/>
              <w:rPr>
                <w:sz w:val="20"/>
                <w:szCs w:val="20"/>
              </w:rPr>
            </w:pPr>
          </w:p>
          <w:p w14:paraId="0EA18404" w14:textId="4BB06885" w:rsidR="00E132B3" w:rsidRDefault="00E132B3">
            <w:pPr>
              <w:jc w:val="both"/>
              <w:rPr>
                <w:sz w:val="20"/>
                <w:szCs w:val="20"/>
              </w:rPr>
            </w:pPr>
            <w:r>
              <w:rPr>
                <w:sz w:val="20"/>
              </w:rPr>
              <w:t xml:space="preserve">Tricô e </w:t>
            </w:r>
            <w:r w:rsidR="00CF2D3C">
              <w:rPr>
                <w:sz w:val="20"/>
              </w:rPr>
              <w:t>confecção</w:t>
            </w:r>
            <w:r w:rsidR="00E23BF7">
              <w:rPr>
                <w:sz w:val="20"/>
              </w:rPr>
              <w:t xml:space="preserve"> </w:t>
            </w:r>
            <w:r>
              <w:rPr>
                <w:sz w:val="20"/>
              </w:rPr>
              <w:t>em uma única operação.</w:t>
            </w:r>
          </w:p>
          <w:p w14:paraId="72091518" w14:textId="77777777" w:rsidR="00DC105C" w:rsidRPr="00DF43E6" w:rsidRDefault="00DC105C">
            <w:pPr>
              <w:jc w:val="both"/>
              <w:rPr>
                <w:sz w:val="20"/>
                <w:szCs w:val="20"/>
              </w:rPr>
            </w:pPr>
          </w:p>
          <w:p w14:paraId="2046D3FD" w14:textId="77777777" w:rsidR="00E132B3" w:rsidRPr="00DF43E6" w:rsidRDefault="00E132B3">
            <w:pPr>
              <w:jc w:val="both"/>
              <w:rPr>
                <w:sz w:val="20"/>
                <w:szCs w:val="20"/>
              </w:rPr>
            </w:pPr>
          </w:p>
          <w:p w14:paraId="778F71F7" w14:textId="77777777" w:rsidR="00717F74" w:rsidRPr="00DF43E6" w:rsidRDefault="00717F74">
            <w:pPr>
              <w:jc w:val="both"/>
              <w:rPr>
                <w:sz w:val="20"/>
                <w:szCs w:val="20"/>
              </w:rPr>
            </w:pPr>
          </w:p>
          <w:p w14:paraId="0F742D07" w14:textId="1908BCC5" w:rsidR="00E132B3" w:rsidRPr="00021A6C" w:rsidRDefault="00E132B3">
            <w:pPr>
              <w:jc w:val="both"/>
              <w:rPr>
                <w:sz w:val="20"/>
                <w:szCs w:val="20"/>
              </w:rPr>
            </w:pPr>
            <w:r>
              <w:rPr>
                <w:sz w:val="20"/>
              </w:rPr>
              <w:t xml:space="preserve">Tricô ou crochê combinados com </w:t>
            </w:r>
            <w:r w:rsidR="00CF2D3C">
              <w:rPr>
                <w:sz w:val="20"/>
              </w:rPr>
              <w:t>confecção</w:t>
            </w:r>
            <w:r>
              <w:rPr>
                <w:sz w:val="20"/>
              </w:rPr>
              <w:t>, incluindo corte d</w:t>
            </w:r>
            <w:r w:rsidR="00E23BF7">
              <w:rPr>
                <w:sz w:val="20"/>
              </w:rPr>
              <w:t>o</w:t>
            </w:r>
            <w:r>
              <w:rPr>
                <w:sz w:val="20"/>
              </w:rPr>
              <w:t xml:space="preserve"> tecido.</w:t>
            </w:r>
          </w:p>
          <w:p w14:paraId="76F0133F" w14:textId="77777777" w:rsidR="00E132B3" w:rsidRPr="00DF43E6" w:rsidRDefault="00E132B3">
            <w:pPr>
              <w:jc w:val="both"/>
              <w:rPr>
                <w:sz w:val="20"/>
                <w:szCs w:val="20"/>
              </w:rPr>
            </w:pPr>
          </w:p>
          <w:p w14:paraId="731F5072" w14:textId="77777777" w:rsidR="00E132B3" w:rsidRPr="00DF43E6" w:rsidRDefault="00E132B3">
            <w:pPr>
              <w:jc w:val="both"/>
              <w:rPr>
                <w:sz w:val="20"/>
                <w:szCs w:val="20"/>
              </w:rPr>
            </w:pPr>
          </w:p>
          <w:p w14:paraId="135E094C" w14:textId="77777777" w:rsidR="00E132B3" w:rsidRPr="00DF43E6" w:rsidRDefault="00E132B3">
            <w:pPr>
              <w:jc w:val="both"/>
              <w:rPr>
                <w:sz w:val="20"/>
                <w:szCs w:val="20"/>
              </w:rPr>
            </w:pPr>
          </w:p>
          <w:p w14:paraId="5DE1E569" w14:textId="77777777" w:rsidR="00E132B3" w:rsidRPr="00DF43E6" w:rsidRDefault="00E132B3">
            <w:pPr>
              <w:jc w:val="both"/>
              <w:rPr>
                <w:sz w:val="20"/>
                <w:szCs w:val="20"/>
              </w:rPr>
            </w:pPr>
          </w:p>
          <w:p w14:paraId="3E2ADD03" w14:textId="77777777" w:rsidR="00E132B3" w:rsidRPr="00DF43E6" w:rsidRDefault="00E132B3">
            <w:pPr>
              <w:jc w:val="both"/>
              <w:rPr>
                <w:sz w:val="20"/>
                <w:szCs w:val="20"/>
              </w:rPr>
            </w:pPr>
          </w:p>
          <w:p w14:paraId="075E8A2C" w14:textId="77777777" w:rsidR="00474063" w:rsidRDefault="00474063">
            <w:pPr>
              <w:jc w:val="both"/>
              <w:rPr>
                <w:sz w:val="20"/>
                <w:szCs w:val="20"/>
              </w:rPr>
            </w:pPr>
          </w:p>
          <w:p w14:paraId="2DC7F9E5" w14:textId="77777777" w:rsidR="003D08CA" w:rsidRPr="00DF43E6" w:rsidRDefault="003D08CA">
            <w:pPr>
              <w:jc w:val="both"/>
              <w:rPr>
                <w:sz w:val="20"/>
                <w:szCs w:val="20"/>
              </w:rPr>
            </w:pPr>
          </w:p>
          <w:p w14:paraId="5978F860" w14:textId="77777777" w:rsidR="00474063" w:rsidRPr="00DF43E6" w:rsidRDefault="00474063">
            <w:pPr>
              <w:jc w:val="both"/>
              <w:rPr>
                <w:sz w:val="20"/>
                <w:szCs w:val="20"/>
              </w:rPr>
            </w:pPr>
          </w:p>
          <w:p w14:paraId="0D6D9D33" w14:textId="0FC21A42" w:rsidR="00E132B3" w:rsidRPr="00021A6C" w:rsidRDefault="00E23BF7">
            <w:pPr>
              <w:jc w:val="both"/>
              <w:rPr>
                <w:sz w:val="20"/>
                <w:szCs w:val="20"/>
              </w:rPr>
            </w:pPr>
            <w:r w:rsidRPr="00E23BF7">
              <w:rPr>
                <w:sz w:val="20"/>
              </w:rPr>
              <w:t xml:space="preserve">Fiação de fibras naturais </w:t>
            </w:r>
            <w:r w:rsidR="00EF00BE">
              <w:rPr>
                <w:sz w:val="20"/>
              </w:rPr>
              <w:t>e/</w:t>
            </w:r>
            <w:r w:rsidRPr="00E23BF7">
              <w:rPr>
                <w:sz w:val="20"/>
              </w:rPr>
              <w:t>ou de fibras sintéticas ou artificiais descontínuas</w:t>
            </w:r>
            <w:r w:rsidR="007A731A" w:rsidRPr="007A731A">
              <w:rPr>
                <w:sz w:val="20"/>
              </w:rPr>
              <w:t xml:space="preserve"> </w:t>
            </w:r>
            <w:r w:rsidR="00E132B3">
              <w:rPr>
                <w:sz w:val="20"/>
              </w:rPr>
              <w:t>e/ou extrusão de fios de filamentos sintéticos</w:t>
            </w:r>
            <w:r>
              <w:rPr>
                <w:sz w:val="20"/>
              </w:rPr>
              <w:t xml:space="preserve"> ou artificiais</w:t>
            </w:r>
            <w:r w:rsidR="00E132B3">
              <w:rPr>
                <w:sz w:val="20"/>
              </w:rPr>
              <w:t>, combinada com tricô</w:t>
            </w:r>
            <w:r>
              <w:rPr>
                <w:sz w:val="20"/>
              </w:rPr>
              <w:t xml:space="preserve"> ou </w:t>
            </w:r>
            <w:r w:rsidR="00E132B3">
              <w:rPr>
                <w:sz w:val="20"/>
              </w:rPr>
              <w:t xml:space="preserve">croché e </w:t>
            </w:r>
            <w:r w:rsidR="00CF2D3C">
              <w:rPr>
                <w:sz w:val="20"/>
              </w:rPr>
              <w:t>confecção</w:t>
            </w:r>
            <w:r>
              <w:rPr>
                <w:sz w:val="20"/>
              </w:rPr>
              <w:t xml:space="preserve"> </w:t>
            </w:r>
            <w:r w:rsidR="0099629D">
              <w:rPr>
                <w:sz w:val="20"/>
              </w:rPr>
              <w:t>em uma</w:t>
            </w:r>
            <w:r w:rsidR="00E132B3">
              <w:rPr>
                <w:sz w:val="20"/>
              </w:rPr>
              <w:t xml:space="preserve"> única operação.</w:t>
            </w:r>
          </w:p>
        </w:tc>
      </w:tr>
      <w:tr w:rsidR="00E132B3" w:rsidRPr="00021A6C" w14:paraId="35387D05" w14:textId="77777777">
        <w:tc>
          <w:tcPr>
            <w:tcW w:w="1110" w:type="pct"/>
            <w:tcBorders>
              <w:top w:val="nil"/>
              <w:left w:val="single" w:sz="4" w:space="0" w:color="auto"/>
              <w:bottom w:val="nil"/>
              <w:right w:val="single" w:sz="4" w:space="0" w:color="auto"/>
            </w:tcBorders>
          </w:tcPr>
          <w:p w14:paraId="13D01A23" w14:textId="77777777" w:rsidR="00E132B3" w:rsidRPr="00021A6C" w:rsidRDefault="00E132B3">
            <w:pPr>
              <w:jc w:val="both"/>
              <w:rPr>
                <w:sz w:val="20"/>
                <w:szCs w:val="20"/>
              </w:rPr>
            </w:pPr>
            <w:r>
              <w:rPr>
                <w:sz w:val="20"/>
              </w:rPr>
              <w:lastRenderedPageBreak/>
              <w:t>61.16 – 61.17</w:t>
            </w:r>
          </w:p>
          <w:p w14:paraId="31877CEB" w14:textId="77777777" w:rsidR="00E132B3" w:rsidRPr="00DF43E6" w:rsidRDefault="00E132B3">
            <w:pPr>
              <w:jc w:val="both"/>
              <w:rPr>
                <w:sz w:val="20"/>
                <w:szCs w:val="20"/>
              </w:rPr>
            </w:pPr>
          </w:p>
          <w:p w14:paraId="35D012CC" w14:textId="2216422D" w:rsidR="00E132B3" w:rsidRPr="00AF4C82" w:rsidRDefault="00E132B3" w:rsidP="00AF4C82">
            <w:pPr>
              <w:jc w:val="both"/>
              <w:rPr>
                <w:i/>
                <w:sz w:val="20"/>
              </w:rPr>
            </w:pPr>
            <w:r>
              <w:rPr>
                <w:i/>
                <w:sz w:val="20"/>
              </w:rPr>
              <w:t xml:space="preserve">- </w:t>
            </w:r>
            <w:r w:rsidR="00AF4C82">
              <w:rPr>
                <w:i/>
                <w:sz w:val="20"/>
              </w:rPr>
              <w:t xml:space="preserve">Obtidos por costura ou outra </w:t>
            </w:r>
            <w:r w:rsidR="00AF4C82" w:rsidRPr="00AF4C82">
              <w:rPr>
                <w:i/>
                <w:sz w:val="20"/>
              </w:rPr>
              <w:t>f</w:t>
            </w:r>
            <w:r w:rsidR="00AF4C82">
              <w:rPr>
                <w:i/>
                <w:sz w:val="20"/>
              </w:rPr>
              <w:t xml:space="preserve">orma de reunião de duas ou mais </w:t>
            </w:r>
            <w:r w:rsidR="00AF4C82" w:rsidRPr="00AF4C82">
              <w:rPr>
                <w:i/>
                <w:sz w:val="20"/>
              </w:rPr>
              <w:t>p</w:t>
            </w:r>
            <w:r w:rsidR="00AF4C82">
              <w:rPr>
                <w:i/>
                <w:sz w:val="20"/>
              </w:rPr>
              <w:t xml:space="preserve">eças de tecidos de malha </w:t>
            </w:r>
            <w:r w:rsidR="00CF2D3C">
              <w:rPr>
                <w:i/>
                <w:sz w:val="20"/>
              </w:rPr>
              <w:t xml:space="preserve">ou de crochê </w:t>
            </w:r>
            <w:r w:rsidR="00AF4C82">
              <w:rPr>
                <w:i/>
                <w:sz w:val="20"/>
              </w:rPr>
              <w:t xml:space="preserve">que foram cortados para molde ou </w:t>
            </w:r>
            <w:r w:rsidR="00AF4C82" w:rsidRPr="00AF4C82">
              <w:rPr>
                <w:i/>
                <w:sz w:val="20"/>
              </w:rPr>
              <w:t>obtidos com a forma própria</w:t>
            </w:r>
          </w:p>
          <w:p w14:paraId="0A6DE445" w14:textId="77777777" w:rsidR="00E132B3" w:rsidRPr="00DF43E6" w:rsidRDefault="00E132B3">
            <w:pPr>
              <w:jc w:val="both"/>
              <w:rPr>
                <w:i/>
                <w:sz w:val="20"/>
                <w:szCs w:val="20"/>
              </w:rPr>
            </w:pPr>
          </w:p>
          <w:p w14:paraId="34DADB79" w14:textId="77777777" w:rsidR="00E132B3" w:rsidRPr="00021A6C" w:rsidRDefault="00E132B3">
            <w:pPr>
              <w:jc w:val="both"/>
              <w:rPr>
                <w:sz w:val="20"/>
                <w:szCs w:val="20"/>
              </w:rPr>
            </w:pPr>
            <w:r>
              <w:rPr>
                <w:i/>
                <w:sz w:val="20"/>
              </w:rPr>
              <w:t>- Outros</w:t>
            </w:r>
          </w:p>
        </w:tc>
        <w:tc>
          <w:tcPr>
            <w:tcW w:w="3890" w:type="pct"/>
            <w:tcBorders>
              <w:top w:val="nil"/>
              <w:left w:val="single" w:sz="4" w:space="0" w:color="auto"/>
              <w:bottom w:val="nil"/>
              <w:right w:val="single" w:sz="4" w:space="0" w:color="auto"/>
            </w:tcBorders>
          </w:tcPr>
          <w:p w14:paraId="4B227178" w14:textId="77777777" w:rsidR="00E132B3" w:rsidRPr="00DF43E6" w:rsidRDefault="00E132B3">
            <w:pPr>
              <w:jc w:val="both"/>
              <w:rPr>
                <w:sz w:val="20"/>
                <w:szCs w:val="20"/>
              </w:rPr>
            </w:pPr>
          </w:p>
          <w:p w14:paraId="0367F17F" w14:textId="77777777" w:rsidR="00E132B3" w:rsidRPr="00DF43E6" w:rsidRDefault="00E132B3">
            <w:pPr>
              <w:jc w:val="both"/>
              <w:rPr>
                <w:sz w:val="20"/>
                <w:szCs w:val="20"/>
              </w:rPr>
            </w:pPr>
          </w:p>
          <w:p w14:paraId="45A85400" w14:textId="45F3DB47" w:rsidR="00E132B3" w:rsidRPr="00021A6C" w:rsidRDefault="00E132B3">
            <w:pPr>
              <w:jc w:val="both"/>
              <w:rPr>
                <w:sz w:val="20"/>
                <w:szCs w:val="20"/>
              </w:rPr>
            </w:pPr>
            <w:r>
              <w:rPr>
                <w:sz w:val="20"/>
              </w:rPr>
              <w:t xml:space="preserve">Tricô ou crochê combinados com </w:t>
            </w:r>
            <w:r w:rsidR="00CF2D3C">
              <w:rPr>
                <w:sz w:val="20"/>
              </w:rPr>
              <w:t>confecção</w:t>
            </w:r>
            <w:r>
              <w:rPr>
                <w:sz w:val="20"/>
              </w:rPr>
              <w:t>, incluindo corte d</w:t>
            </w:r>
            <w:r w:rsidR="00E23BF7">
              <w:rPr>
                <w:sz w:val="20"/>
              </w:rPr>
              <w:t>o</w:t>
            </w:r>
            <w:r>
              <w:rPr>
                <w:sz w:val="20"/>
              </w:rPr>
              <w:t xml:space="preserve"> tecido.</w:t>
            </w:r>
          </w:p>
          <w:p w14:paraId="65AB6D0C" w14:textId="77777777" w:rsidR="00E132B3" w:rsidRPr="00DF43E6" w:rsidRDefault="00E132B3">
            <w:pPr>
              <w:jc w:val="both"/>
              <w:rPr>
                <w:sz w:val="20"/>
                <w:szCs w:val="20"/>
              </w:rPr>
            </w:pPr>
          </w:p>
          <w:p w14:paraId="7C835885" w14:textId="77777777" w:rsidR="00E132B3" w:rsidRPr="00DF43E6" w:rsidRDefault="00E132B3">
            <w:pPr>
              <w:jc w:val="both"/>
              <w:rPr>
                <w:sz w:val="20"/>
                <w:szCs w:val="20"/>
              </w:rPr>
            </w:pPr>
          </w:p>
          <w:p w14:paraId="55E7ED7C" w14:textId="77777777" w:rsidR="00E132B3" w:rsidRPr="00DF43E6" w:rsidRDefault="00E132B3">
            <w:pPr>
              <w:jc w:val="both"/>
              <w:rPr>
                <w:sz w:val="20"/>
                <w:szCs w:val="20"/>
              </w:rPr>
            </w:pPr>
          </w:p>
          <w:p w14:paraId="3D8EA1F6" w14:textId="77777777" w:rsidR="00E132B3" w:rsidRPr="00DF43E6" w:rsidRDefault="00E132B3">
            <w:pPr>
              <w:jc w:val="both"/>
              <w:rPr>
                <w:sz w:val="20"/>
                <w:szCs w:val="20"/>
              </w:rPr>
            </w:pPr>
          </w:p>
          <w:p w14:paraId="23E83422" w14:textId="77777777" w:rsidR="00E132B3" w:rsidRPr="00DF43E6" w:rsidRDefault="00E132B3">
            <w:pPr>
              <w:jc w:val="both"/>
              <w:rPr>
                <w:sz w:val="20"/>
                <w:szCs w:val="20"/>
              </w:rPr>
            </w:pPr>
          </w:p>
          <w:p w14:paraId="72E2586E" w14:textId="77777777" w:rsidR="00E132B3" w:rsidRPr="00DF43E6" w:rsidRDefault="00E132B3">
            <w:pPr>
              <w:jc w:val="both"/>
              <w:rPr>
                <w:sz w:val="20"/>
                <w:szCs w:val="20"/>
              </w:rPr>
            </w:pPr>
          </w:p>
          <w:p w14:paraId="1FCB4D68" w14:textId="77777777" w:rsidR="00474063" w:rsidRPr="00DF43E6" w:rsidRDefault="00474063">
            <w:pPr>
              <w:jc w:val="both"/>
              <w:rPr>
                <w:sz w:val="20"/>
                <w:szCs w:val="20"/>
              </w:rPr>
            </w:pPr>
          </w:p>
          <w:p w14:paraId="2C438644" w14:textId="77777777" w:rsidR="00474063" w:rsidRPr="00DF43E6" w:rsidRDefault="00474063">
            <w:pPr>
              <w:jc w:val="both"/>
              <w:rPr>
                <w:sz w:val="20"/>
                <w:szCs w:val="20"/>
              </w:rPr>
            </w:pPr>
          </w:p>
          <w:p w14:paraId="70676999" w14:textId="37301998" w:rsidR="00E132B3" w:rsidRPr="00021A6C" w:rsidRDefault="00E132B3">
            <w:pPr>
              <w:jc w:val="both"/>
              <w:rPr>
                <w:sz w:val="20"/>
                <w:szCs w:val="20"/>
              </w:rPr>
            </w:pPr>
            <w:r>
              <w:rPr>
                <w:sz w:val="20"/>
              </w:rPr>
              <w:t xml:space="preserve">Fiação de fibras naturais e/ou </w:t>
            </w:r>
            <w:r w:rsidR="00CF7405">
              <w:rPr>
                <w:sz w:val="20"/>
              </w:rPr>
              <w:t xml:space="preserve">de fibras sintéticas ou </w:t>
            </w:r>
            <w:r>
              <w:rPr>
                <w:sz w:val="20"/>
              </w:rPr>
              <w:t xml:space="preserve">artificiais </w:t>
            </w:r>
            <w:r w:rsidR="00CF7405">
              <w:rPr>
                <w:sz w:val="20"/>
              </w:rPr>
              <w:t xml:space="preserve">descontínuas, </w:t>
            </w:r>
            <w:r>
              <w:rPr>
                <w:sz w:val="20"/>
              </w:rPr>
              <w:t xml:space="preserve">combinada com tricô ou crochê; ou </w:t>
            </w:r>
          </w:p>
          <w:p w14:paraId="4A4AF350" w14:textId="77777777" w:rsidR="00E132B3" w:rsidRPr="00DF43E6" w:rsidRDefault="00E132B3">
            <w:pPr>
              <w:jc w:val="both"/>
              <w:rPr>
                <w:sz w:val="20"/>
                <w:szCs w:val="20"/>
              </w:rPr>
            </w:pPr>
          </w:p>
          <w:p w14:paraId="38653115" w14:textId="272FA534" w:rsidR="00E132B3" w:rsidRPr="00021A6C" w:rsidRDefault="00E132B3">
            <w:pPr>
              <w:jc w:val="both"/>
              <w:rPr>
                <w:sz w:val="20"/>
                <w:szCs w:val="20"/>
              </w:rPr>
            </w:pPr>
            <w:r>
              <w:rPr>
                <w:sz w:val="20"/>
              </w:rPr>
              <w:t>Extrusão de fios de filamentos sintéticos</w:t>
            </w:r>
            <w:r w:rsidR="00CF7405">
              <w:rPr>
                <w:sz w:val="20"/>
              </w:rPr>
              <w:t xml:space="preserve"> ou artificiais</w:t>
            </w:r>
            <w:r>
              <w:rPr>
                <w:sz w:val="20"/>
              </w:rPr>
              <w:t xml:space="preserve"> combinada com tricô ou crochê; ou</w:t>
            </w:r>
          </w:p>
          <w:p w14:paraId="1D18D77C" w14:textId="77777777" w:rsidR="00E132B3" w:rsidRPr="00DF43E6" w:rsidRDefault="00E132B3">
            <w:pPr>
              <w:jc w:val="both"/>
              <w:rPr>
                <w:sz w:val="20"/>
                <w:szCs w:val="20"/>
              </w:rPr>
            </w:pPr>
          </w:p>
          <w:p w14:paraId="5D0F7641" w14:textId="4B52BE26" w:rsidR="00E132B3" w:rsidRPr="00021A6C" w:rsidRDefault="00E132B3">
            <w:pPr>
              <w:jc w:val="both"/>
              <w:rPr>
                <w:sz w:val="20"/>
                <w:szCs w:val="20"/>
              </w:rPr>
            </w:pPr>
            <w:r>
              <w:rPr>
                <w:sz w:val="20"/>
              </w:rPr>
              <w:t xml:space="preserve">Tricô e </w:t>
            </w:r>
            <w:r w:rsidR="00CF2D3C">
              <w:rPr>
                <w:sz w:val="20"/>
              </w:rPr>
              <w:t>confecção</w:t>
            </w:r>
            <w:r w:rsidR="00CF7405">
              <w:rPr>
                <w:sz w:val="20"/>
              </w:rPr>
              <w:t xml:space="preserve"> </w:t>
            </w:r>
            <w:r>
              <w:rPr>
                <w:sz w:val="20"/>
              </w:rPr>
              <w:t>em uma única operação.</w:t>
            </w:r>
          </w:p>
        </w:tc>
      </w:tr>
      <w:tr w:rsidR="00E132B3" w:rsidRPr="00021A6C" w14:paraId="07C1CB59" w14:textId="77777777">
        <w:tc>
          <w:tcPr>
            <w:tcW w:w="1110" w:type="pct"/>
            <w:tcBorders>
              <w:top w:val="nil"/>
            </w:tcBorders>
          </w:tcPr>
          <w:p w14:paraId="532107C0" w14:textId="77777777" w:rsidR="00E132B3" w:rsidRPr="00DF43E6" w:rsidRDefault="00E132B3">
            <w:pPr>
              <w:jc w:val="both"/>
              <w:rPr>
                <w:b/>
                <w:sz w:val="20"/>
                <w:szCs w:val="20"/>
              </w:rPr>
            </w:pPr>
          </w:p>
        </w:tc>
        <w:tc>
          <w:tcPr>
            <w:tcW w:w="3890" w:type="pct"/>
            <w:tcBorders>
              <w:top w:val="nil"/>
            </w:tcBorders>
          </w:tcPr>
          <w:p w14:paraId="35332FE9" w14:textId="77777777" w:rsidR="00E132B3" w:rsidRPr="00DF43E6" w:rsidRDefault="00E132B3">
            <w:pPr>
              <w:jc w:val="both"/>
              <w:rPr>
                <w:b/>
                <w:sz w:val="20"/>
                <w:szCs w:val="20"/>
              </w:rPr>
            </w:pPr>
          </w:p>
        </w:tc>
      </w:tr>
      <w:tr w:rsidR="00E132B3" w:rsidRPr="00021A6C" w14:paraId="4238902D" w14:textId="77777777">
        <w:tc>
          <w:tcPr>
            <w:tcW w:w="1110" w:type="pct"/>
            <w:tcBorders>
              <w:bottom w:val="nil"/>
            </w:tcBorders>
          </w:tcPr>
          <w:p w14:paraId="30A2D6AC" w14:textId="3E6FCC75" w:rsidR="00E132B3" w:rsidRPr="00021A6C" w:rsidRDefault="00E132B3">
            <w:pPr>
              <w:jc w:val="both"/>
              <w:rPr>
                <w:sz w:val="20"/>
                <w:szCs w:val="20"/>
              </w:rPr>
            </w:pPr>
            <w:r>
              <w:rPr>
                <w:b/>
                <w:sz w:val="20"/>
              </w:rPr>
              <w:t>Capítulo 62</w:t>
            </w:r>
          </w:p>
        </w:tc>
        <w:tc>
          <w:tcPr>
            <w:tcW w:w="3890" w:type="pct"/>
            <w:tcBorders>
              <w:bottom w:val="nil"/>
            </w:tcBorders>
          </w:tcPr>
          <w:p w14:paraId="721246F1" w14:textId="4055A127" w:rsidR="00E132B3" w:rsidRPr="00021A6C" w:rsidRDefault="00CB63B2" w:rsidP="00AF4C82">
            <w:pPr>
              <w:jc w:val="both"/>
              <w:rPr>
                <w:sz w:val="20"/>
                <w:szCs w:val="20"/>
              </w:rPr>
            </w:pPr>
            <w:r w:rsidRPr="00CB63B2">
              <w:rPr>
                <w:b/>
                <w:sz w:val="20"/>
              </w:rPr>
              <w:t>Vestuário e seus acessórios, exceto de malha</w:t>
            </w:r>
          </w:p>
        </w:tc>
      </w:tr>
      <w:tr w:rsidR="00E132B3" w:rsidRPr="00021A6C" w14:paraId="29AD0E1E" w14:textId="77777777" w:rsidTr="000D4FC8">
        <w:tc>
          <w:tcPr>
            <w:tcW w:w="1110" w:type="pct"/>
            <w:tcBorders>
              <w:top w:val="nil"/>
              <w:bottom w:val="nil"/>
            </w:tcBorders>
          </w:tcPr>
          <w:p w14:paraId="0EFFD54F" w14:textId="77777777" w:rsidR="00E132B3" w:rsidRPr="00DF43E6" w:rsidRDefault="00E132B3">
            <w:pPr>
              <w:jc w:val="both"/>
              <w:rPr>
                <w:i/>
                <w:sz w:val="20"/>
                <w:szCs w:val="20"/>
              </w:rPr>
            </w:pPr>
          </w:p>
        </w:tc>
        <w:tc>
          <w:tcPr>
            <w:tcW w:w="3890" w:type="pct"/>
            <w:tcBorders>
              <w:top w:val="nil"/>
              <w:bottom w:val="nil"/>
            </w:tcBorders>
          </w:tcPr>
          <w:p w14:paraId="07A6EBB4" w14:textId="77777777" w:rsidR="00E132B3" w:rsidRPr="00DF43E6" w:rsidRDefault="00E132B3">
            <w:pPr>
              <w:jc w:val="both"/>
              <w:rPr>
                <w:sz w:val="20"/>
                <w:szCs w:val="20"/>
              </w:rPr>
            </w:pPr>
          </w:p>
        </w:tc>
      </w:tr>
      <w:tr w:rsidR="00E132B3" w:rsidRPr="00021A6C" w14:paraId="2DABD637" w14:textId="77777777" w:rsidTr="00645770">
        <w:tc>
          <w:tcPr>
            <w:tcW w:w="1110" w:type="pct"/>
            <w:tcBorders>
              <w:top w:val="nil"/>
              <w:bottom w:val="single" w:sz="4" w:space="0" w:color="auto"/>
            </w:tcBorders>
          </w:tcPr>
          <w:p w14:paraId="6F035170" w14:textId="77777777" w:rsidR="00E132B3" w:rsidRPr="00021A6C" w:rsidRDefault="00E132B3">
            <w:pPr>
              <w:jc w:val="both"/>
              <w:rPr>
                <w:sz w:val="20"/>
                <w:szCs w:val="20"/>
              </w:rPr>
            </w:pPr>
            <w:r>
              <w:rPr>
                <w:sz w:val="20"/>
              </w:rPr>
              <w:t>62.01</w:t>
            </w:r>
          </w:p>
          <w:p w14:paraId="6D582CE5" w14:textId="77777777" w:rsidR="00E132B3" w:rsidRPr="00DF43E6" w:rsidRDefault="00E132B3">
            <w:pPr>
              <w:jc w:val="both"/>
              <w:rPr>
                <w:sz w:val="20"/>
                <w:szCs w:val="20"/>
              </w:rPr>
            </w:pPr>
          </w:p>
          <w:p w14:paraId="6ABF4D17" w14:textId="77777777" w:rsidR="00E132B3" w:rsidRPr="00021A6C" w:rsidRDefault="00E132B3">
            <w:pPr>
              <w:jc w:val="both"/>
              <w:rPr>
                <w:sz w:val="20"/>
                <w:szCs w:val="20"/>
              </w:rPr>
            </w:pPr>
            <w:r>
              <w:rPr>
                <w:sz w:val="20"/>
              </w:rPr>
              <w:t>62.02</w:t>
            </w:r>
          </w:p>
          <w:p w14:paraId="47FD6DF5" w14:textId="77777777" w:rsidR="00E132B3" w:rsidRPr="00DF43E6" w:rsidRDefault="00E132B3">
            <w:pPr>
              <w:jc w:val="both"/>
              <w:rPr>
                <w:sz w:val="20"/>
                <w:szCs w:val="20"/>
              </w:rPr>
            </w:pPr>
          </w:p>
          <w:p w14:paraId="60701A7B" w14:textId="58F09E81" w:rsidR="00E132B3" w:rsidRPr="00021A6C" w:rsidRDefault="00E132B3">
            <w:pPr>
              <w:jc w:val="both"/>
              <w:rPr>
                <w:i/>
                <w:sz w:val="20"/>
                <w:szCs w:val="20"/>
              </w:rPr>
            </w:pPr>
            <w:r>
              <w:rPr>
                <w:i/>
                <w:sz w:val="20"/>
              </w:rPr>
              <w:t>- Bordado</w:t>
            </w:r>
            <w:r w:rsidR="00AF4C82">
              <w:rPr>
                <w:i/>
                <w:sz w:val="20"/>
              </w:rPr>
              <w:t>s</w:t>
            </w:r>
          </w:p>
          <w:p w14:paraId="47B4CFA7" w14:textId="77777777" w:rsidR="00E132B3" w:rsidRPr="00DF43E6" w:rsidRDefault="00E132B3">
            <w:pPr>
              <w:jc w:val="both"/>
              <w:rPr>
                <w:i/>
                <w:sz w:val="20"/>
                <w:szCs w:val="20"/>
              </w:rPr>
            </w:pPr>
          </w:p>
          <w:p w14:paraId="7E8F13E1" w14:textId="77777777" w:rsidR="00E132B3" w:rsidRPr="00DF43E6" w:rsidRDefault="00E132B3">
            <w:pPr>
              <w:jc w:val="both"/>
              <w:rPr>
                <w:i/>
                <w:sz w:val="20"/>
                <w:szCs w:val="20"/>
              </w:rPr>
            </w:pPr>
          </w:p>
          <w:p w14:paraId="51FA9340" w14:textId="77777777" w:rsidR="00E132B3" w:rsidRPr="00DF43E6" w:rsidRDefault="00E132B3">
            <w:pPr>
              <w:jc w:val="both"/>
              <w:rPr>
                <w:i/>
                <w:sz w:val="20"/>
                <w:szCs w:val="20"/>
              </w:rPr>
            </w:pPr>
          </w:p>
          <w:p w14:paraId="14EFE97A" w14:textId="77777777" w:rsidR="00E132B3" w:rsidRDefault="00E132B3">
            <w:pPr>
              <w:jc w:val="both"/>
              <w:rPr>
                <w:i/>
                <w:sz w:val="20"/>
                <w:szCs w:val="20"/>
              </w:rPr>
            </w:pPr>
          </w:p>
          <w:p w14:paraId="2C98C6F4" w14:textId="77777777" w:rsidR="00CF7405" w:rsidRPr="00DF43E6" w:rsidRDefault="00CF7405">
            <w:pPr>
              <w:jc w:val="both"/>
              <w:rPr>
                <w:i/>
                <w:sz w:val="20"/>
                <w:szCs w:val="20"/>
              </w:rPr>
            </w:pPr>
          </w:p>
          <w:p w14:paraId="52DC9E06" w14:textId="77777777" w:rsidR="00E132B3" w:rsidRPr="00021A6C" w:rsidRDefault="00E132B3">
            <w:pPr>
              <w:jc w:val="both"/>
              <w:rPr>
                <w:i/>
                <w:sz w:val="20"/>
                <w:szCs w:val="20"/>
              </w:rPr>
            </w:pPr>
            <w:r>
              <w:rPr>
                <w:i/>
                <w:sz w:val="20"/>
              </w:rPr>
              <w:t>- Outros</w:t>
            </w:r>
          </w:p>
          <w:p w14:paraId="74A72890" w14:textId="77777777" w:rsidR="00E132B3" w:rsidRPr="00DF43E6" w:rsidRDefault="00E132B3">
            <w:pPr>
              <w:jc w:val="both"/>
              <w:rPr>
                <w:sz w:val="20"/>
                <w:szCs w:val="20"/>
              </w:rPr>
            </w:pPr>
          </w:p>
          <w:p w14:paraId="4BCC1B17" w14:textId="77777777" w:rsidR="00E132B3" w:rsidRPr="00021A6C" w:rsidRDefault="00E132B3">
            <w:pPr>
              <w:jc w:val="both"/>
              <w:rPr>
                <w:sz w:val="20"/>
                <w:szCs w:val="20"/>
              </w:rPr>
            </w:pPr>
            <w:r>
              <w:rPr>
                <w:sz w:val="20"/>
              </w:rPr>
              <w:t>62.03</w:t>
            </w:r>
          </w:p>
          <w:p w14:paraId="70382814" w14:textId="77777777" w:rsidR="00E132B3" w:rsidRPr="00DF43E6" w:rsidRDefault="00E132B3">
            <w:pPr>
              <w:jc w:val="both"/>
              <w:rPr>
                <w:sz w:val="20"/>
                <w:szCs w:val="20"/>
              </w:rPr>
            </w:pPr>
          </w:p>
          <w:p w14:paraId="35668898" w14:textId="77777777" w:rsidR="00E132B3" w:rsidRPr="00021A6C" w:rsidRDefault="00E132B3">
            <w:pPr>
              <w:jc w:val="both"/>
              <w:rPr>
                <w:sz w:val="20"/>
                <w:szCs w:val="20"/>
              </w:rPr>
            </w:pPr>
            <w:r>
              <w:rPr>
                <w:sz w:val="20"/>
              </w:rPr>
              <w:t>6204.11 – 6204.59</w:t>
            </w:r>
          </w:p>
          <w:p w14:paraId="3992F67A" w14:textId="77777777" w:rsidR="00E132B3" w:rsidRPr="00DF43E6" w:rsidRDefault="00E132B3">
            <w:pPr>
              <w:jc w:val="both"/>
              <w:rPr>
                <w:sz w:val="20"/>
                <w:szCs w:val="20"/>
              </w:rPr>
            </w:pPr>
          </w:p>
          <w:p w14:paraId="56067631" w14:textId="4A667DB0" w:rsidR="00E132B3" w:rsidRPr="00021A6C" w:rsidRDefault="00E132B3">
            <w:pPr>
              <w:jc w:val="both"/>
              <w:rPr>
                <w:i/>
                <w:sz w:val="20"/>
                <w:szCs w:val="20"/>
              </w:rPr>
            </w:pPr>
            <w:r>
              <w:rPr>
                <w:i/>
                <w:sz w:val="20"/>
              </w:rPr>
              <w:t>- Bordado</w:t>
            </w:r>
            <w:r w:rsidR="00AF4C82">
              <w:rPr>
                <w:i/>
                <w:sz w:val="20"/>
              </w:rPr>
              <w:t>s</w:t>
            </w:r>
          </w:p>
          <w:p w14:paraId="50F127C4" w14:textId="77777777" w:rsidR="00E132B3" w:rsidRPr="00DF43E6" w:rsidRDefault="00E132B3">
            <w:pPr>
              <w:jc w:val="both"/>
              <w:rPr>
                <w:i/>
                <w:sz w:val="20"/>
                <w:szCs w:val="20"/>
              </w:rPr>
            </w:pPr>
          </w:p>
          <w:p w14:paraId="4E8F6E9B" w14:textId="77777777" w:rsidR="00E132B3" w:rsidRPr="00DF43E6" w:rsidRDefault="00E132B3">
            <w:pPr>
              <w:jc w:val="both"/>
              <w:rPr>
                <w:i/>
                <w:sz w:val="20"/>
                <w:szCs w:val="20"/>
              </w:rPr>
            </w:pPr>
          </w:p>
          <w:p w14:paraId="6F93196E" w14:textId="77777777" w:rsidR="00E132B3" w:rsidRPr="00DF43E6" w:rsidRDefault="00E132B3">
            <w:pPr>
              <w:jc w:val="both"/>
              <w:rPr>
                <w:i/>
                <w:sz w:val="20"/>
                <w:szCs w:val="20"/>
              </w:rPr>
            </w:pPr>
          </w:p>
          <w:p w14:paraId="79438B17" w14:textId="77777777" w:rsidR="00E132B3" w:rsidRDefault="00E132B3">
            <w:pPr>
              <w:jc w:val="both"/>
              <w:rPr>
                <w:i/>
                <w:sz w:val="20"/>
                <w:szCs w:val="20"/>
              </w:rPr>
            </w:pPr>
          </w:p>
          <w:p w14:paraId="4AF328F9" w14:textId="77777777" w:rsidR="00CF7405" w:rsidRPr="00DF43E6" w:rsidRDefault="00CF7405">
            <w:pPr>
              <w:jc w:val="both"/>
              <w:rPr>
                <w:i/>
                <w:sz w:val="20"/>
                <w:szCs w:val="20"/>
              </w:rPr>
            </w:pPr>
          </w:p>
          <w:p w14:paraId="2F3BF48E" w14:textId="77777777" w:rsidR="00E132B3" w:rsidRPr="00021A6C" w:rsidRDefault="00E132B3">
            <w:pPr>
              <w:jc w:val="both"/>
              <w:rPr>
                <w:i/>
                <w:sz w:val="20"/>
                <w:szCs w:val="20"/>
              </w:rPr>
            </w:pPr>
            <w:r>
              <w:rPr>
                <w:i/>
                <w:sz w:val="20"/>
              </w:rPr>
              <w:t>- Outros</w:t>
            </w:r>
          </w:p>
          <w:p w14:paraId="2A21C786" w14:textId="77777777" w:rsidR="00E132B3" w:rsidRPr="00DF43E6" w:rsidRDefault="00E132B3">
            <w:pPr>
              <w:jc w:val="both"/>
              <w:rPr>
                <w:sz w:val="20"/>
                <w:szCs w:val="20"/>
              </w:rPr>
            </w:pPr>
          </w:p>
          <w:p w14:paraId="6CF034A5" w14:textId="77777777" w:rsidR="00E132B3" w:rsidRPr="00021A6C" w:rsidRDefault="00E132B3">
            <w:pPr>
              <w:jc w:val="both"/>
              <w:rPr>
                <w:sz w:val="20"/>
                <w:szCs w:val="20"/>
              </w:rPr>
            </w:pPr>
            <w:r>
              <w:rPr>
                <w:sz w:val="20"/>
              </w:rPr>
              <w:t>6204.61 – 6205.90</w:t>
            </w:r>
          </w:p>
          <w:p w14:paraId="56209D65" w14:textId="77777777" w:rsidR="00E132B3" w:rsidRPr="00DF43E6" w:rsidRDefault="00E132B3">
            <w:pPr>
              <w:jc w:val="both"/>
              <w:rPr>
                <w:sz w:val="20"/>
                <w:szCs w:val="20"/>
              </w:rPr>
            </w:pPr>
          </w:p>
          <w:p w14:paraId="3C43047B" w14:textId="77777777" w:rsidR="00E132B3" w:rsidRPr="00021A6C" w:rsidRDefault="00E132B3">
            <w:pPr>
              <w:jc w:val="both"/>
              <w:rPr>
                <w:sz w:val="20"/>
                <w:szCs w:val="20"/>
              </w:rPr>
            </w:pPr>
            <w:r>
              <w:rPr>
                <w:sz w:val="20"/>
              </w:rPr>
              <w:t>62.06</w:t>
            </w:r>
          </w:p>
          <w:p w14:paraId="720FC5E3" w14:textId="77777777" w:rsidR="00E132B3" w:rsidRPr="00DF43E6" w:rsidRDefault="00E132B3">
            <w:pPr>
              <w:jc w:val="both"/>
              <w:rPr>
                <w:sz w:val="20"/>
                <w:szCs w:val="20"/>
              </w:rPr>
            </w:pPr>
          </w:p>
          <w:p w14:paraId="6227822F" w14:textId="347A1438" w:rsidR="00E132B3" w:rsidRPr="00021A6C" w:rsidRDefault="00E132B3">
            <w:pPr>
              <w:jc w:val="both"/>
              <w:rPr>
                <w:i/>
                <w:sz w:val="20"/>
                <w:szCs w:val="20"/>
              </w:rPr>
            </w:pPr>
            <w:r>
              <w:rPr>
                <w:i/>
                <w:sz w:val="20"/>
              </w:rPr>
              <w:t>- Bordado</w:t>
            </w:r>
            <w:r w:rsidR="00AF4C82">
              <w:rPr>
                <w:i/>
                <w:sz w:val="20"/>
              </w:rPr>
              <w:t>s</w:t>
            </w:r>
          </w:p>
          <w:p w14:paraId="20BA347F" w14:textId="77777777" w:rsidR="00E132B3" w:rsidRPr="00DF43E6" w:rsidRDefault="00E132B3">
            <w:pPr>
              <w:jc w:val="both"/>
              <w:rPr>
                <w:i/>
                <w:sz w:val="20"/>
                <w:szCs w:val="20"/>
              </w:rPr>
            </w:pPr>
          </w:p>
          <w:p w14:paraId="227CA370" w14:textId="77777777" w:rsidR="00E132B3" w:rsidRPr="00DF43E6" w:rsidRDefault="00E132B3">
            <w:pPr>
              <w:jc w:val="both"/>
              <w:rPr>
                <w:i/>
                <w:sz w:val="20"/>
                <w:szCs w:val="20"/>
              </w:rPr>
            </w:pPr>
          </w:p>
          <w:p w14:paraId="2296B51D" w14:textId="77777777" w:rsidR="00E132B3" w:rsidRDefault="00E132B3">
            <w:pPr>
              <w:jc w:val="both"/>
              <w:rPr>
                <w:i/>
                <w:sz w:val="20"/>
                <w:szCs w:val="20"/>
              </w:rPr>
            </w:pPr>
          </w:p>
          <w:p w14:paraId="58DE53CC" w14:textId="77777777" w:rsidR="00CF7405" w:rsidRPr="00DF43E6" w:rsidRDefault="00CF7405">
            <w:pPr>
              <w:jc w:val="both"/>
              <w:rPr>
                <w:i/>
                <w:sz w:val="20"/>
                <w:szCs w:val="20"/>
              </w:rPr>
            </w:pPr>
          </w:p>
          <w:p w14:paraId="0AAEE092" w14:textId="77777777" w:rsidR="00E132B3" w:rsidRPr="00DF43E6" w:rsidRDefault="00E132B3">
            <w:pPr>
              <w:jc w:val="both"/>
              <w:rPr>
                <w:i/>
                <w:sz w:val="20"/>
                <w:szCs w:val="20"/>
              </w:rPr>
            </w:pPr>
          </w:p>
          <w:p w14:paraId="71E9FC01" w14:textId="77777777" w:rsidR="00E132B3" w:rsidRPr="00021A6C" w:rsidRDefault="00E132B3">
            <w:pPr>
              <w:jc w:val="both"/>
              <w:rPr>
                <w:i/>
                <w:sz w:val="20"/>
                <w:szCs w:val="20"/>
              </w:rPr>
            </w:pPr>
            <w:r>
              <w:rPr>
                <w:i/>
                <w:sz w:val="20"/>
              </w:rPr>
              <w:t>- Outros</w:t>
            </w:r>
          </w:p>
          <w:p w14:paraId="3875B0B1" w14:textId="77777777" w:rsidR="00E132B3" w:rsidRPr="00DF43E6" w:rsidRDefault="00E132B3">
            <w:pPr>
              <w:jc w:val="both"/>
              <w:rPr>
                <w:sz w:val="20"/>
                <w:szCs w:val="20"/>
              </w:rPr>
            </w:pPr>
          </w:p>
          <w:p w14:paraId="160859BC" w14:textId="77777777" w:rsidR="00E132B3" w:rsidRPr="00021A6C" w:rsidRDefault="00E132B3">
            <w:pPr>
              <w:jc w:val="both"/>
              <w:rPr>
                <w:sz w:val="20"/>
                <w:szCs w:val="20"/>
              </w:rPr>
            </w:pPr>
            <w:r>
              <w:rPr>
                <w:sz w:val="20"/>
              </w:rPr>
              <w:t>62.07 – 62.08</w:t>
            </w:r>
          </w:p>
          <w:p w14:paraId="59673632" w14:textId="77777777" w:rsidR="00E132B3" w:rsidRPr="00DF43E6" w:rsidRDefault="00E132B3">
            <w:pPr>
              <w:jc w:val="both"/>
              <w:rPr>
                <w:sz w:val="20"/>
                <w:szCs w:val="20"/>
              </w:rPr>
            </w:pPr>
          </w:p>
          <w:p w14:paraId="6796FF24" w14:textId="77777777" w:rsidR="00E132B3" w:rsidRPr="00021A6C" w:rsidRDefault="00E132B3">
            <w:pPr>
              <w:jc w:val="both"/>
              <w:rPr>
                <w:sz w:val="20"/>
                <w:szCs w:val="20"/>
              </w:rPr>
            </w:pPr>
            <w:r>
              <w:rPr>
                <w:sz w:val="20"/>
              </w:rPr>
              <w:t>62.09</w:t>
            </w:r>
          </w:p>
          <w:p w14:paraId="26C70642" w14:textId="77777777" w:rsidR="00E132B3" w:rsidRPr="00DF43E6" w:rsidRDefault="00E132B3">
            <w:pPr>
              <w:jc w:val="both"/>
              <w:rPr>
                <w:sz w:val="20"/>
                <w:szCs w:val="20"/>
              </w:rPr>
            </w:pPr>
          </w:p>
          <w:p w14:paraId="3C47E752" w14:textId="7B0CC8A3" w:rsidR="00E132B3" w:rsidRPr="00021A6C" w:rsidRDefault="00E132B3">
            <w:pPr>
              <w:jc w:val="both"/>
              <w:rPr>
                <w:i/>
                <w:sz w:val="20"/>
                <w:szCs w:val="20"/>
              </w:rPr>
            </w:pPr>
            <w:r>
              <w:rPr>
                <w:i/>
                <w:sz w:val="20"/>
              </w:rPr>
              <w:t>- Bordado</w:t>
            </w:r>
            <w:r w:rsidR="00AF4C82">
              <w:rPr>
                <w:i/>
                <w:sz w:val="20"/>
              </w:rPr>
              <w:t>s</w:t>
            </w:r>
          </w:p>
          <w:p w14:paraId="2D820A5C" w14:textId="77777777" w:rsidR="00E132B3" w:rsidRPr="00DF43E6" w:rsidRDefault="00E132B3">
            <w:pPr>
              <w:jc w:val="both"/>
              <w:rPr>
                <w:i/>
                <w:sz w:val="20"/>
                <w:szCs w:val="20"/>
              </w:rPr>
            </w:pPr>
          </w:p>
          <w:p w14:paraId="70D42F87" w14:textId="77777777" w:rsidR="00E132B3" w:rsidRPr="00DF43E6" w:rsidRDefault="00E132B3">
            <w:pPr>
              <w:jc w:val="both"/>
              <w:rPr>
                <w:i/>
                <w:sz w:val="20"/>
                <w:szCs w:val="20"/>
              </w:rPr>
            </w:pPr>
          </w:p>
          <w:p w14:paraId="17305285" w14:textId="77777777" w:rsidR="00E132B3" w:rsidRPr="00DF43E6" w:rsidRDefault="00E132B3">
            <w:pPr>
              <w:jc w:val="both"/>
              <w:rPr>
                <w:i/>
                <w:sz w:val="20"/>
                <w:szCs w:val="20"/>
              </w:rPr>
            </w:pPr>
          </w:p>
          <w:p w14:paraId="33DA7130" w14:textId="77777777" w:rsidR="00E132B3" w:rsidRDefault="00E132B3">
            <w:pPr>
              <w:jc w:val="both"/>
              <w:rPr>
                <w:i/>
                <w:sz w:val="20"/>
                <w:szCs w:val="20"/>
              </w:rPr>
            </w:pPr>
          </w:p>
          <w:p w14:paraId="6620B72E" w14:textId="77777777" w:rsidR="00CF7405" w:rsidRPr="00DF43E6" w:rsidRDefault="00CF7405">
            <w:pPr>
              <w:jc w:val="both"/>
              <w:rPr>
                <w:i/>
                <w:sz w:val="20"/>
                <w:szCs w:val="20"/>
              </w:rPr>
            </w:pPr>
          </w:p>
          <w:p w14:paraId="5E35131B" w14:textId="77777777" w:rsidR="00E132B3" w:rsidRPr="00021A6C" w:rsidRDefault="00E132B3">
            <w:pPr>
              <w:jc w:val="both"/>
              <w:rPr>
                <w:i/>
                <w:sz w:val="20"/>
                <w:szCs w:val="20"/>
              </w:rPr>
            </w:pPr>
            <w:r>
              <w:rPr>
                <w:i/>
                <w:sz w:val="20"/>
              </w:rPr>
              <w:t>- Outros</w:t>
            </w:r>
          </w:p>
          <w:p w14:paraId="352AD664" w14:textId="77777777" w:rsidR="00E132B3" w:rsidRPr="00DF43E6" w:rsidRDefault="00E132B3">
            <w:pPr>
              <w:jc w:val="both"/>
              <w:rPr>
                <w:sz w:val="20"/>
                <w:szCs w:val="20"/>
              </w:rPr>
            </w:pPr>
          </w:p>
          <w:p w14:paraId="476F7D2A" w14:textId="77777777" w:rsidR="00E132B3" w:rsidRPr="00021A6C" w:rsidRDefault="00E132B3">
            <w:pPr>
              <w:jc w:val="both"/>
              <w:rPr>
                <w:sz w:val="20"/>
                <w:szCs w:val="20"/>
              </w:rPr>
            </w:pPr>
            <w:r>
              <w:rPr>
                <w:sz w:val="20"/>
              </w:rPr>
              <w:t>62.10</w:t>
            </w:r>
          </w:p>
          <w:p w14:paraId="1B218F00" w14:textId="77777777" w:rsidR="00E132B3" w:rsidRPr="00DF43E6" w:rsidRDefault="00E132B3">
            <w:pPr>
              <w:jc w:val="both"/>
              <w:rPr>
                <w:sz w:val="20"/>
                <w:szCs w:val="20"/>
              </w:rPr>
            </w:pPr>
          </w:p>
          <w:p w14:paraId="7177A533" w14:textId="30143DD8" w:rsidR="00E132B3" w:rsidRPr="00AF4C82" w:rsidRDefault="00E132B3" w:rsidP="00AF4C82">
            <w:pPr>
              <w:rPr>
                <w:i/>
                <w:sz w:val="20"/>
              </w:rPr>
            </w:pPr>
            <w:r>
              <w:rPr>
                <w:i/>
                <w:sz w:val="20"/>
              </w:rPr>
              <w:t xml:space="preserve">- </w:t>
            </w:r>
            <w:r w:rsidR="00AF4C82" w:rsidRPr="00AF4C82">
              <w:rPr>
                <w:i/>
                <w:sz w:val="20"/>
              </w:rPr>
              <w:t>V</w:t>
            </w:r>
            <w:r w:rsidR="00AF4C82">
              <w:rPr>
                <w:i/>
                <w:sz w:val="20"/>
              </w:rPr>
              <w:t xml:space="preserve">estuário resistente ao fogo, de tecido coberto de uma camada de </w:t>
            </w:r>
            <w:r w:rsidR="00AF4C82" w:rsidRPr="00AF4C82">
              <w:rPr>
                <w:i/>
                <w:sz w:val="20"/>
              </w:rPr>
              <w:t>poliéster aluminizado</w:t>
            </w:r>
          </w:p>
          <w:p w14:paraId="16098A32" w14:textId="77777777" w:rsidR="00E132B3" w:rsidRPr="00DF43E6" w:rsidRDefault="00E132B3">
            <w:pPr>
              <w:jc w:val="both"/>
              <w:rPr>
                <w:i/>
                <w:sz w:val="20"/>
                <w:szCs w:val="20"/>
              </w:rPr>
            </w:pPr>
          </w:p>
          <w:p w14:paraId="07074C9A" w14:textId="77777777" w:rsidR="00E132B3" w:rsidRDefault="00E132B3">
            <w:pPr>
              <w:jc w:val="both"/>
              <w:rPr>
                <w:i/>
                <w:sz w:val="20"/>
                <w:szCs w:val="20"/>
              </w:rPr>
            </w:pPr>
          </w:p>
          <w:p w14:paraId="795F3B77" w14:textId="77777777" w:rsidR="0007280E" w:rsidRPr="00DF43E6" w:rsidRDefault="0007280E">
            <w:pPr>
              <w:jc w:val="both"/>
              <w:rPr>
                <w:i/>
                <w:sz w:val="20"/>
                <w:szCs w:val="20"/>
              </w:rPr>
            </w:pPr>
          </w:p>
          <w:p w14:paraId="3E125868" w14:textId="77777777" w:rsidR="00E132B3" w:rsidRPr="00021A6C" w:rsidRDefault="00E132B3">
            <w:pPr>
              <w:jc w:val="both"/>
              <w:rPr>
                <w:i/>
                <w:sz w:val="20"/>
                <w:szCs w:val="20"/>
              </w:rPr>
            </w:pPr>
            <w:r>
              <w:rPr>
                <w:i/>
                <w:sz w:val="20"/>
              </w:rPr>
              <w:t>- Outros</w:t>
            </w:r>
          </w:p>
          <w:p w14:paraId="60D66AEA" w14:textId="77777777" w:rsidR="00E132B3" w:rsidRPr="00DF43E6" w:rsidRDefault="00E132B3">
            <w:pPr>
              <w:jc w:val="both"/>
              <w:rPr>
                <w:sz w:val="20"/>
                <w:szCs w:val="20"/>
              </w:rPr>
            </w:pPr>
          </w:p>
          <w:p w14:paraId="1CD08ABF" w14:textId="77777777" w:rsidR="00E132B3" w:rsidRPr="00021A6C" w:rsidRDefault="00E132B3">
            <w:pPr>
              <w:jc w:val="both"/>
              <w:rPr>
                <w:sz w:val="20"/>
                <w:szCs w:val="20"/>
              </w:rPr>
            </w:pPr>
            <w:r>
              <w:rPr>
                <w:sz w:val="20"/>
              </w:rPr>
              <w:t>62.11</w:t>
            </w:r>
          </w:p>
          <w:p w14:paraId="07677EE8" w14:textId="77777777" w:rsidR="00E132B3" w:rsidRPr="00DF43E6" w:rsidRDefault="00E132B3">
            <w:pPr>
              <w:jc w:val="both"/>
              <w:rPr>
                <w:sz w:val="20"/>
                <w:szCs w:val="20"/>
              </w:rPr>
            </w:pPr>
          </w:p>
          <w:p w14:paraId="287C42A1" w14:textId="5422781D" w:rsidR="00E132B3" w:rsidRPr="00021A6C" w:rsidRDefault="00E132B3">
            <w:pPr>
              <w:jc w:val="both"/>
              <w:rPr>
                <w:i/>
                <w:sz w:val="20"/>
                <w:szCs w:val="20"/>
              </w:rPr>
            </w:pPr>
            <w:r>
              <w:rPr>
                <w:i/>
                <w:sz w:val="20"/>
              </w:rPr>
              <w:t>- Bordado</w:t>
            </w:r>
            <w:r w:rsidR="00AF4C82">
              <w:rPr>
                <w:i/>
                <w:sz w:val="20"/>
              </w:rPr>
              <w:t>s</w:t>
            </w:r>
          </w:p>
          <w:p w14:paraId="4214E4BE" w14:textId="77777777" w:rsidR="00E132B3" w:rsidRPr="00DF43E6" w:rsidRDefault="00E132B3">
            <w:pPr>
              <w:jc w:val="both"/>
              <w:rPr>
                <w:i/>
                <w:sz w:val="20"/>
                <w:szCs w:val="20"/>
              </w:rPr>
            </w:pPr>
          </w:p>
          <w:p w14:paraId="36982717" w14:textId="77777777" w:rsidR="00E132B3" w:rsidRDefault="00E132B3">
            <w:pPr>
              <w:jc w:val="both"/>
              <w:rPr>
                <w:i/>
                <w:sz w:val="20"/>
                <w:szCs w:val="20"/>
              </w:rPr>
            </w:pPr>
          </w:p>
          <w:p w14:paraId="6A1A1A65" w14:textId="77777777" w:rsidR="0007280E" w:rsidRPr="00DF43E6" w:rsidRDefault="0007280E">
            <w:pPr>
              <w:jc w:val="both"/>
              <w:rPr>
                <w:i/>
                <w:sz w:val="20"/>
                <w:szCs w:val="20"/>
              </w:rPr>
            </w:pPr>
          </w:p>
          <w:p w14:paraId="06205D93" w14:textId="77777777" w:rsidR="00E132B3" w:rsidRPr="00DF43E6" w:rsidRDefault="00E132B3">
            <w:pPr>
              <w:jc w:val="both"/>
              <w:rPr>
                <w:i/>
                <w:sz w:val="20"/>
                <w:szCs w:val="20"/>
              </w:rPr>
            </w:pPr>
          </w:p>
          <w:p w14:paraId="22B27711" w14:textId="77777777" w:rsidR="00E132B3" w:rsidRPr="00DF43E6" w:rsidRDefault="00E132B3">
            <w:pPr>
              <w:jc w:val="both"/>
              <w:rPr>
                <w:i/>
                <w:sz w:val="20"/>
                <w:szCs w:val="20"/>
              </w:rPr>
            </w:pPr>
          </w:p>
          <w:p w14:paraId="338E9687" w14:textId="77777777" w:rsidR="00E132B3" w:rsidRPr="00021A6C" w:rsidRDefault="00E132B3">
            <w:pPr>
              <w:jc w:val="both"/>
              <w:rPr>
                <w:i/>
                <w:sz w:val="20"/>
                <w:szCs w:val="20"/>
              </w:rPr>
            </w:pPr>
            <w:r>
              <w:rPr>
                <w:i/>
                <w:sz w:val="20"/>
              </w:rPr>
              <w:t>- Outros</w:t>
            </w:r>
          </w:p>
          <w:p w14:paraId="00317A3C" w14:textId="77777777" w:rsidR="00E132B3" w:rsidRPr="00DF43E6" w:rsidRDefault="00E132B3">
            <w:pPr>
              <w:jc w:val="both"/>
              <w:rPr>
                <w:sz w:val="20"/>
                <w:szCs w:val="20"/>
              </w:rPr>
            </w:pPr>
          </w:p>
          <w:p w14:paraId="052B0453" w14:textId="77777777" w:rsidR="00E132B3" w:rsidRPr="00021A6C" w:rsidRDefault="00E132B3">
            <w:pPr>
              <w:jc w:val="both"/>
              <w:rPr>
                <w:sz w:val="20"/>
                <w:szCs w:val="20"/>
              </w:rPr>
            </w:pPr>
            <w:r>
              <w:rPr>
                <w:sz w:val="20"/>
              </w:rPr>
              <w:t>62.12</w:t>
            </w:r>
          </w:p>
          <w:p w14:paraId="5E51A44A" w14:textId="77777777" w:rsidR="00E132B3" w:rsidRPr="00DF43E6" w:rsidRDefault="00E132B3">
            <w:pPr>
              <w:jc w:val="both"/>
              <w:rPr>
                <w:sz w:val="20"/>
                <w:szCs w:val="20"/>
              </w:rPr>
            </w:pPr>
          </w:p>
          <w:p w14:paraId="7D18A5AC" w14:textId="77777777" w:rsidR="00E132B3" w:rsidRPr="00021A6C" w:rsidRDefault="00E132B3">
            <w:pPr>
              <w:jc w:val="both"/>
              <w:rPr>
                <w:sz w:val="20"/>
                <w:szCs w:val="20"/>
              </w:rPr>
            </w:pPr>
            <w:r>
              <w:rPr>
                <w:sz w:val="20"/>
              </w:rPr>
              <w:t>62.13 - 62.14</w:t>
            </w:r>
          </w:p>
          <w:p w14:paraId="3598BC09" w14:textId="77777777" w:rsidR="00E132B3" w:rsidRPr="00DF43E6" w:rsidRDefault="00E132B3">
            <w:pPr>
              <w:jc w:val="both"/>
              <w:rPr>
                <w:sz w:val="20"/>
                <w:szCs w:val="20"/>
              </w:rPr>
            </w:pPr>
          </w:p>
          <w:p w14:paraId="3F72652F" w14:textId="2C8DB9ED" w:rsidR="00E132B3" w:rsidRPr="00021A6C" w:rsidRDefault="00E132B3">
            <w:pPr>
              <w:jc w:val="both"/>
              <w:rPr>
                <w:i/>
                <w:sz w:val="20"/>
                <w:szCs w:val="20"/>
              </w:rPr>
            </w:pPr>
            <w:r>
              <w:rPr>
                <w:i/>
                <w:sz w:val="20"/>
              </w:rPr>
              <w:t>- Bordado</w:t>
            </w:r>
            <w:r w:rsidR="00AF4C82">
              <w:rPr>
                <w:i/>
                <w:sz w:val="20"/>
              </w:rPr>
              <w:t>s</w:t>
            </w:r>
          </w:p>
          <w:p w14:paraId="22A09398" w14:textId="77777777" w:rsidR="00E132B3" w:rsidRPr="00DF43E6" w:rsidRDefault="00E132B3">
            <w:pPr>
              <w:jc w:val="both"/>
              <w:rPr>
                <w:i/>
                <w:sz w:val="20"/>
                <w:szCs w:val="20"/>
              </w:rPr>
            </w:pPr>
          </w:p>
          <w:p w14:paraId="054AE7B1" w14:textId="77777777" w:rsidR="00E132B3" w:rsidRPr="00DF43E6" w:rsidRDefault="00E132B3">
            <w:pPr>
              <w:jc w:val="both"/>
              <w:rPr>
                <w:i/>
                <w:sz w:val="20"/>
                <w:szCs w:val="20"/>
              </w:rPr>
            </w:pPr>
          </w:p>
          <w:p w14:paraId="25A730FE" w14:textId="77777777" w:rsidR="00E132B3" w:rsidRPr="00DF43E6" w:rsidRDefault="00E132B3">
            <w:pPr>
              <w:jc w:val="both"/>
              <w:rPr>
                <w:i/>
                <w:sz w:val="20"/>
                <w:szCs w:val="20"/>
              </w:rPr>
            </w:pPr>
          </w:p>
          <w:p w14:paraId="1A0F42E3" w14:textId="77777777" w:rsidR="00E132B3" w:rsidRDefault="00E132B3">
            <w:pPr>
              <w:jc w:val="both"/>
              <w:rPr>
                <w:i/>
                <w:sz w:val="20"/>
                <w:szCs w:val="20"/>
              </w:rPr>
            </w:pPr>
          </w:p>
          <w:p w14:paraId="490B178F" w14:textId="77777777" w:rsidR="0007280E" w:rsidRPr="00DF43E6" w:rsidRDefault="0007280E">
            <w:pPr>
              <w:jc w:val="both"/>
              <w:rPr>
                <w:i/>
                <w:sz w:val="20"/>
                <w:szCs w:val="20"/>
              </w:rPr>
            </w:pPr>
          </w:p>
          <w:p w14:paraId="5685C44C" w14:textId="77777777" w:rsidR="00E132B3" w:rsidRPr="00021A6C" w:rsidRDefault="00E132B3">
            <w:pPr>
              <w:jc w:val="both"/>
              <w:rPr>
                <w:i/>
                <w:sz w:val="20"/>
                <w:szCs w:val="20"/>
              </w:rPr>
            </w:pPr>
            <w:r>
              <w:rPr>
                <w:i/>
                <w:sz w:val="20"/>
              </w:rPr>
              <w:t>- Outros</w:t>
            </w:r>
          </w:p>
          <w:p w14:paraId="64C87C89" w14:textId="77777777" w:rsidR="00E132B3" w:rsidRPr="00DF43E6" w:rsidRDefault="00E132B3">
            <w:pPr>
              <w:jc w:val="both"/>
              <w:rPr>
                <w:sz w:val="20"/>
                <w:szCs w:val="20"/>
              </w:rPr>
            </w:pPr>
          </w:p>
          <w:p w14:paraId="7A5E874E" w14:textId="77777777" w:rsidR="00E132B3" w:rsidRPr="00021A6C" w:rsidRDefault="00E132B3">
            <w:pPr>
              <w:jc w:val="both"/>
              <w:rPr>
                <w:sz w:val="20"/>
                <w:szCs w:val="20"/>
              </w:rPr>
            </w:pPr>
            <w:r>
              <w:rPr>
                <w:sz w:val="20"/>
              </w:rPr>
              <w:t>62.15</w:t>
            </w:r>
          </w:p>
          <w:p w14:paraId="1779BEFD" w14:textId="77777777" w:rsidR="00E132B3" w:rsidRPr="00DF43E6" w:rsidRDefault="00E132B3">
            <w:pPr>
              <w:jc w:val="both"/>
              <w:rPr>
                <w:sz w:val="20"/>
                <w:szCs w:val="20"/>
              </w:rPr>
            </w:pPr>
          </w:p>
          <w:p w14:paraId="34A0A8EE" w14:textId="77777777" w:rsidR="00E132B3" w:rsidRPr="00021A6C" w:rsidRDefault="00E132B3">
            <w:pPr>
              <w:jc w:val="both"/>
              <w:rPr>
                <w:sz w:val="20"/>
                <w:szCs w:val="20"/>
              </w:rPr>
            </w:pPr>
            <w:r>
              <w:rPr>
                <w:sz w:val="20"/>
              </w:rPr>
              <w:t>62.16</w:t>
            </w:r>
          </w:p>
          <w:p w14:paraId="127D9512" w14:textId="77777777" w:rsidR="00E132B3" w:rsidRPr="00DF43E6" w:rsidRDefault="00E132B3">
            <w:pPr>
              <w:jc w:val="both"/>
              <w:rPr>
                <w:sz w:val="20"/>
                <w:szCs w:val="20"/>
              </w:rPr>
            </w:pPr>
          </w:p>
          <w:p w14:paraId="76CC8883" w14:textId="139557CB" w:rsidR="00E132B3" w:rsidRPr="00AF4C82" w:rsidRDefault="00E132B3" w:rsidP="00AF4C82">
            <w:pPr>
              <w:rPr>
                <w:i/>
                <w:sz w:val="20"/>
              </w:rPr>
            </w:pPr>
            <w:r>
              <w:rPr>
                <w:i/>
                <w:sz w:val="20"/>
              </w:rPr>
              <w:t xml:space="preserve">- </w:t>
            </w:r>
            <w:r w:rsidR="00AF4C82" w:rsidRPr="00AF4C82">
              <w:rPr>
                <w:i/>
                <w:sz w:val="20"/>
              </w:rPr>
              <w:t>V</w:t>
            </w:r>
            <w:r w:rsidR="00AF4C82">
              <w:rPr>
                <w:i/>
                <w:sz w:val="20"/>
              </w:rPr>
              <w:t xml:space="preserve">estuário resistente ao fogo, de tecido coberto de uma camada de </w:t>
            </w:r>
            <w:r w:rsidR="00AF4C82" w:rsidRPr="00AF4C82">
              <w:rPr>
                <w:i/>
                <w:sz w:val="20"/>
              </w:rPr>
              <w:t>poliéster aluminizado</w:t>
            </w:r>
          </w:p>
          <w:p w14:paraId="1F9DF38A" w14:textId="77777777" w:rsidR="00E132B3" w:rsidRPr="00DF43E6" w:rsidRDefault="00E132B3">
            <w:pPr>
              <w:jc w:val="both"/>
              <w:rPr>
                <w:i/>
                <w:sz w:val="20"/>
                <w:szCs w:val="20"/>
              </w:rPr>
            </w:pPr>
          </w:p>
          <w:p w14:paraId="0994C8FB" w14:textId="77777777" w:rsidR="00E132B3" w:rsidRPr="00DF43E6" w:rsidRDefault="00E132B3">
            <w:pPr>
              <w:jc w:val="both"/>
              <w:rPr>
                <w:i/>
                <w:sz w:val="20"/>
                <w:szCs w:val="20"/>
              </w:rPr>
            </w:pPr>
          </w:p>
          <w:p w14:paraId="2BEF027A" w14:textId="77777777" w:rsidR="00E132B3" w:rsidRPr="00021A6C" w:rsidRDefault="00E132B3">
            <w:pPr>
              <w:jc w:val="both"/>
              <w:rPr>
                <w:i/>
                <w:sz w:val="20"/>
                <w:szCs w:val="20"/>
              </w:rPr>
            </w:pPr>
            <w:r>
              <w:rPr>
                <w:i/>
                <w:sz w:val="20"/>
              </w:rPr>
              <w:t>- Outros</w:t>
            </w:r>
          </w:p>
          <w:p w14:paraId="0B3ECC21" w14:textId="77777777" w:rsidR="00E132B3" w:rsidRPr="00DF43E6" w:rsidRDefault="00E132B3">
            <w:pPr>
              <w:jc w:val="both"/>
              <w:rPr>
                <w:sz w:val="20"/>
                <w:szCs w:val="20"/>
              </w:rPr>
            </w:pPr>
          </w:p>
          <w:p w14:paraId="0329BE3F" w14:textId="77777777" w:rsidR="00E132B3" w:rsidRPr="00021A6C" w:rsidRDefault="00E132B3">
            <w:pPr>
              <w:jc w:val="both"/>
              <w:rPr>
                <w:sz w:val="20"/>
                <w:szCs w:val="20"/>
              </w:rPr>
            </w:pPr>
            <w:r>
              <w:rPr>
                <w:sz w:val="20"/>
              </w:rPr>
              <w:t>62.17</w:t>
            </w:r>
          </w:p>
          <w:p w14:paraId="73742976" w14:textId="77777777" w:rsidR="00E132B3" w:rsidRPr="00DF43E6" w:rsidRDefault="00E132B3">
            <w:pPr>
              <w:jc w:val="both"/>
              <w:rPr>
                <w:sz w:val="20"/>
                <w:szCs w:val="20"/>
              </w:rPr>
            </w:pPr>
          </w:p>
          <w:p w14:paraId="4A678503" w14:textId="34BC8F2D" w:rsidR="00E132B3" w:rsidRPr="00021A6C" w:rsidRDefault="00E132B3">
            <w:pPr>
              <w:jc w:val="both"/>
              <w:rPr>
                <w:i/>
                <w:sz w:val="20"/>
                <w:szCs w:val="20"/>
              </w:rPr>
            </w:pPr>
            <w:r>
              <w:rPr>
                <w:i/>
                <w:sz w:val="20"/>
              </w:rPr>
              <w:t>- Bordado</w:t>
            </w:r>
            <w:r w:rsidR="00AF4C82">
              <w:rPr>
                <w:i/>
                <w:sz w:val="20"/>
              </w:rPr>
              <w:t>s</w:t>
            </w:r>
          </w:p>
          <w:p w14:paraId="0066994A" w14:textId="77777777" w:rsidR="00E132B3" w:rsidRPr="00DF43E6" w:rsidRDefault="00E132B3">
            <w:pPr>
              <w:jc w:val="both"/>
              <w:rPr>
                <w:i/>
                <w:sz w:val="20"/>
                <w:szCs w:val="20"/>
              </w:rPr>
            </w:pPr>
          </w:p>
          <w:p w14:paraId="7B134D26" w14:textId="1132D3B9" w:rsidR="00E132B3" w:rsidRDefault="00E132B3">
            <w:pPr>
              <w:jc w:val="both"/>
              <w:rPr>
                <w:i/>
                <w:sz w:val="20"/>
                <w:szCs w:val="20"/>
              </w:rPr>
            </w:pPr>
          </w:p>
          <w:p w14:paraId="65F1201E" w14:textId="77777777" w:rsidR="0007280E" w:rsidRPr="00DF43E6" w:rsidRDefault="0007280E">
            <w:pPr>
              <w:jc w:val="both"/>
              <w:rPr>
                <w:i/>
                <w:sz w:val="20"/>
                <w:szCs w:val="20"/>
              </w:rPr>
            </w:pPr>
          </w:p>
          <w:p w14:paraId="2E839D86" w14:textId="77777777" w:rsidR="00E132B3" w:rsidRPr="00DF43E6" w:rsidRDefault="00E132B3">
            <w:pPr>
              <w:jc w:val="both"/>
              <w:rPr>
                <w:i/>
                <w:sz w:val="20"/>
                <w:szCs w:val="20"/>
              </w:rPr>
            </w:pPr>
          </w:p>
          <w:p w14:paraId="0A3EE324" w14:textId="77777777" w:rsidR="00E132B3" w:rsidRPr="00DF43E6" w:rsidRDefault="00E132B3">
            <w:pPr>
              <w:jc w:val="both"/>
              <w:rPr>
                <w:i/>
                <w:sz w:val="20"/>
                <w:szCs w:val="20"/>
              </w:rPr>
            </w:pPr>
          </w:p>
          <w:p w14:paraId="299C9E2B" w14:textId="6355D5CB" w:rsidR="00E132B3" w:rsidRPr="00AF4C82" w:rsidRDefault="00E132B3" w:rsidP="00AF4C82">
            <w:pPr>
              <w:rPr>
                <w:i/>
                <w:sz w:val="20"/>
              </w:rPr>
            </w:pPr>
            <w:r>
              <w:rPr>
                <w:i/>
                <w:sz w:val="20"/>
              </w:rPr>
              <w:t xml:space="preserve">- </w:t>
            </w:r>
            <w:r w:rsidR="00AF4C82" w:rsidRPr="00AF4C82">
              <w:rPr>
                <w:i/>
                <w:sz w:val="20"/>
              </w:rPr>
              <w:t>V</w:t>
            </w:r>
            <w:r w:rsidR="00AF4C82">
              <w:rPr>
                <w:i/>
                <w:sz w:val="20"/>
              </w:rPr>
              <w:t xml:space="preserve">estuário resistente ao fogo, de tecido coberto de uma camada de </w:t>
            </w:r>
            <w:r w:rsidR="00AF4C82" w:rsidRPr="00AF4C82">
              <w:rPr>
                <w:i/>
                <w:sz w:val="20"/>
              </w:rPr>
              <w:t>poliéster aluminizado</w:t>
            </w:r>
          </w:p>
          <w:p w14:paraId="786C9309" w14:textId="77777777" w:rsidR="00E132B3" w:rsidRPr="00DF43E6" w:rsidRDefault="00E132B3">
            <w:pPr>
              <w:jc w:val="both"/>
              <w:rPr>
                <w:i/>
                <w:sz w:val="20"/>
                <w:szCs w:val="20"/>
              </w:rPr>
            </w:pPr>
          </w:p>
          <w:p w14:paraId="7851C20B" w14:textId="77777777" w:rsidR="00E132B3" w:rsidRDefault="00E132B3">
            <w:pPr>
              <w:jc w:val="both"/>
              <w:rPr>
                <w:i/>
                <w:sz w:val="20"/>
                <w:szCs w:val="20"/>
              </w:rPr>
            </w:pPr>
          </w:p>
          <w:p w14:paraId="1D94BCDE" w14:textId="77777777" w:rsidR="0007280E" w:rsidRPr="00DF43E6" w:rsidRDefault="0007280E">
            <w:pPr>
              <w:jc w:val="both"/>
              <w:rPr>
                <w:i/>
                <w:sz w:val="20"/>
                <w:szCs w:val="20"/>
              </w:rPr>
            </w:pPr>
          </w:p>
          <w:p w14:paraId="738E10E9" w14:textId="6EF7BEC9" w:rsidR="00E132B3" w:rsidRPr="00021A6C" w:rsidRDefault="00E132B3" w:rsidP="008B5180">
            <w:pPr>
              <w:rPr>
                <w:i/>
                <w:sz w:val="20"/>
                <w:szCs w:val="20"/>
              </w:rPr>
            </w:pPr>
            <w:r>
              <w:rPr>
                <w:i/>
                <w:sz w:val="20"/>
              </w:rPr>
              <w:t xml:space="preserve">- Entretelas para golas e punhos, </w:t>
            </w:r>
            <w:r w:rsidR="00AF4C82">
              <w:rPr>
                <w:i/>
                <w:sz w:val="20"/>
              </w:rPr>
              <w:t>talhadas</w:t>
            </w:r>
          </w:p>
          <w:p w14:paraId="2C2BB0A8" w14:textId="77777777" w:rsidR="00E132B3" w:rsidRPr="00DF43E6" w:rsidRDefault="00E132B3">
            <w:pPr>
              <w:jc w:val="both"/>
              <w:rPr>
                <w:i/>
                <w:sz w:val="20"/>
                <w:szCs w:val="20"/>
              </w:rPr>
            </w:pPr>
          </w:p>
          <w:p w14:paraId="2324FA2B" w14:textId="77777777" w:rsidR="00E132B3" w:rsidRPr="00021A6C" w:rsidRDefault="00E132B3">
            <w:pPr>
              <w:jc w:val="both"/>
              <w:rPr>
                <w:sz w:val="20"/>
                <w:szCs w:val="20"/>
              </w:rPr>
            </w:pPr>
            <w:r>
              <w:rPr>
                <w:i/>
                <w:sz w:val="20"/>
              </w:rPr>
              <w:t>- Outros</w:t>
            </w:r>
          </w:p>
        </w:tc>
        <w:tc>
          <w:tcPr>
            <w:tcW w:w="3890" w:type="pct"/>
            <w:tcBorders>
              <w:top w:val="nil"/>
              <w:bottom w:val="single" w:sz="4" w:space="0" w:color="auto"/>
            </w:tcBorders>
          </w:tcPr>
          <w:p w14:paraId="5C9E14FE" w14:textId="2704B169" w:rsidR="00E132B3" w:rsidRPr="00021A6C" w:rsidRDefault="00E132B3">
            <w:pPr>
              <w:jc w:val="both"/>
              <w:rPr>
                <w:sz w:val="20"/>
                <w:szCs w:val="20"/>
              </w:rPr>
            </w:pPr>
            <w:r>
              <w:rPr>
                <w:sz w:val="20"/>
              </w:rPr>
              <w:lastRenderedPageBreak/>
              <w:t xml:space="preserve">Tecelagem combinada com </w:t>
            </w:r>
            <w:r w:rsidR="00CF2D3C">
              <w:rPr>
                <w:sz w:val="20"/>
              </w:rPr>
              <w:t>confecção</w:t>
            </w:r>
            <w:r>
              <w:rPr>
                <w:sz w:val="20"/>
              </w:rPr>
              <w:t>, incluindo corte d</w:t>
            </w:r>
            <w:r w:rsidR="00CF7405">
              <w:rPr>
                <w:sz w:val="20"/>
              </w:rPr>
              <w:t>o</w:t>
            </w:r>
            <w:r>
              <w:rPr>
                <w:sz w:val="20"/>
              </w:rPr>
              <w:t xml:space="preserve"> tecido.</w:t>
            </w:r>
          </w:p>
          <w:p w14:paraId="37983827" w14:textId="77777777" w:rsidR="00E132B3" w:rsidRPr="00DF43E6" w:rsidRDefault="00E132B3">
            <w:pPr>
              <w:jc w:val="both"/>
              <w:rPr>
                <w:sz w:val="20"/>
                <w:szCs w:val="20"/>
              </w:rPr>
            </w:pPr>
          </w:p>
          <w:p w14:paraId="65AF0EE0" w14:textId="77777777" w:rsidR="00E132B3" w:rsidRPr="00DF43E6" w:rsidRDefault="00E132B3">
            <w:pPr>
              <w:jc w:val="both"/>
              <w:rPr>
                <w:sz w:val="20"/>
                <w:szCs w:val="20"/>
              </w:rPr>
            </w:pPr>
          </w:p>
          <w:p w14:paraId="07DA97FF" w14:textId="77777777" w:rsidR="00E132B3" w:rsidRPr="00DF43E6" w:rsidRDefault="00E132B3">
            <w:pPr>
              <w:jc w:val="both"/>
              <w:rPr>
                <w:sz w:val="20"/>
                <w:szCs w:val="20"/>
              </w:rPr>
            </w:pPr>
          </w:p>
          <w:p w14:paraId="6805C556" w14:textId="557FCF3C" w:rsidR="00E132B3" w:rsidRDefault="00E132B3">
            <w:pPr>
              <w:jc w:val="both"/>
              <w:rPr>
                <w:sz w:val="20"/>
              </w:rPr>
            </w:pPr>
            <w:r>
              <w:rPr>
                <w:sz w:val="20"/>
              </w:rPr>
              <w:t xml:space="preserve">Tecelagem combinada com </w:t>
            </w:r>
            <w:r w:rsidR="00CF2D3C">
              <w:rPr>
                <w:sz w:val="20"/>
              </w:rPr>
              <w:t>confecção</w:t>
            </w:r>
            <w:r>
              <w:rPr>
                <w:sz w:val="20"/>
              </w:rPr>
              <w:t>, incluindo corte d</w:t>
            </w:r>
            <w:r w:rsidR="00CF7405">
              <w:rPr>
                <w:sz w:val="20"/>
              </w:rPr>
              <w:t>o</w:t>
            </w:r>
            <w:r>
              <w:rPr>
                <w:sz w:val="20"/>
              </w:rPr>
              <w:t xml:space="preserve"> tecido; ou</w:t>
            </w:r>
          </w:p>
          <w:p w14:paraId="2A5AA63B" w14:textId="77777777" w:rsidR="00CF7405" w:rsidRPr="00021A6C" w:rsidRDefault="00CF7405">
            <w:pPr>
              <w:jc w:val="both"/>
              <w:rPr>
                <w:sz w:val="20"/>
                <w:szCs w:val="20"/>
              </w:rPr>
            </w:pPr>
          </w:p>
          <w:p w14:paraId="3158F751" w14:textId="233E10EF" w:rsidR="00E132B3" w:rsidRPr="00021A6C" w:rsidRDefault="00E132B3">
            <w:pPr>
              <w:jc w:val="both"/>
              <w:rPr>
                <w:sz w:val="20"/>
                <w:szCs w:val="20"/>
              </w:rPr>
            </w:pPr>
            <w:r>
              <w:rPr>
                <w:sz w:val="20"/>
              </w:rPr>
              <w:t>Fabricação a partir de tecido</w:t>
            </w:r>
            <w:r w:rsidR="00CF7405">
              <w:rPr>
                <w:sz w:val="20"/>
              </w:rPr>
              <w:t>s</w:t>
            </w:r>
            <w:r>
              <w:rPr>
                <w:sz w:val="20"/>
              </w:rPr>
              <w:t xml:space="preserve"> não bordado</w:t>
            </w:r>
            <w:r w:rsidR="00CF7405">
              <w:rPr>
                <w:sz w:val="20"/>
              </w:rPr>
              <w:t>s</w:t>
            </w:r>
            <w:r>
              <w:rPr>
                <w:sz w:val="20"/>
              </w:rPr>
              <w:t>, desde que o valor do</w:t>
            </w:r>
            <w:r w:rsidR="00CF7405">
              <w:rPr>
                <w:sz w:val="20"/>
              </w:rPr>
              <w:t>s</w:t>
            </w:r>
            <w:r>
              <w:rPr>
                <w:sz w:val="20"/>
              </w:rPr>
              <w:t xml:space="preserve"> tecido</w:t>
            </w:r>
            <w:r w:rsidR="00CF7405">
              <w:rPr>
                <w:sz w:val="20"/>
              </w:rPr>
              <w:t>s</w:t>
            </w:r>
            <w:r>
              <w:rPr>
                <w:sz w:val="20"/>
              </w:rPr>
              <w:t xml:space="preserve"> não bordado</w:t>
            </w:r>
            <w:r w:rsidR="00CF7405">
              <w:rPr>
                <w:sz w:val="20"/>
              </w:rPr>
              <w:t>s</w:t>
            </w:r>
            <w:r>
              <w:rPr>
                <w:sz w:val="20"/>
              </w:rPr>
              <w:t xml:space="preserve"> não originário</w:t>
            </w:r>
            <w:r w:rsidR="00CF7405">
              <w:rPr>
                <w:sz w:val="20"/>
              </w:rPr>
              <w:t>s</w:t>
            </w:r>
            <w:r>
              <w:rPr>
                <w:sz w:val="20"/>
              </w:rPr>
              <w:t xml:space="preserve"> utilizado</w:t>
            </w:r>
            <w:r w:rsidR="00CF7405">
              <w:rPr>
                <w:sz w:val="20"/>
              </w:rPr>
              <w:t>s</w:t>
            </w:r>
            <w:r>
              <w:rPr>
                <w:sz w:val="20"/>
              </w:rPr>
              <w:t xml:space="preserve"> não exceda 40% do preço </w:t>
            </w:r>
            <w:r w:rsidR="00230CF2" w:rsidRPr="00230CF2">
              <w:rPr>
                <w:i/>
                <w:sz w:val="20"/>
              </w:rPr>
              <w:t>ex-works</w:t>
            </w:r>
            <w:r>
              <w:rPr>
                <w:sz w:val="20"/>
              </w:rPr>
              <w:t xml:space="preserve"> do produto.</w:t>
            </w:r>
          </w:p>
          <w:p w14:paraId="2C2919AB" w14:textId="77777777" w:rsidR="00F012DF" w:rsidRPr="00DF43E6" w:rsidRDefault="00F012DF">
            <w:pPr>
              <w:jc w:val="both"/>
              <w:rPr>
                <w:sz w:val="20"/>
                <w:szCs w:val="20"/>
              </w:rPr>
            </w:pPr>
          </w:p>
          <w:p w14:paraId="5D5B6C7B" w14:textId="1D1CFCAC" w:rsidR="00E132B3" w:rsidRPr="00021A6C" w:rsidRDefault="00E132B3">
            <w:pPr>
              <w:jc w:val="both"/>
              <w:rPr>
                <w:sz w:val="20"/>
                <w:szCs w:val="20"/>
              </w:rPr>
            </w:pPr>
            <w:r>
              <w:rPr>
                <w:sz w:val="20"/>
              </w:rPr>
              <w:t xml:space="preserve">Tecelagem combinada com </w:t>
            </w:r>
            <w:r w:rsidR="00CF2D3C">
              <w:rPr>
                <w:sz w:val="20"/>
              </w:rPr>
              <w:t>confecção</w:t>
            </w:r>
            <w:r>
              <w:rPr>
                <w:sz w:val="20"/>
              </w:rPr>
              <w:t>, incluindo corte d</w:t>
            </w:r>
            <w:r w:rsidR="00CF7405">
              <w:rPr>
                <w:sz w:val="20"/>
              </w:rPr>
              <w:t>o</w:t>
            </w:r>
            <w:r>
              <w:rPr>
                <w:sz w:val="20"/>
              </w:rPr>
              <w:t xml:space="preserve"> tecido.</w:t>
            </w:r>
          </w:p>
          <w:p w14:paraId="175D8593" w14:textId="77777777" w:rsidR="00E132B3" w:rsidRPr="00DF43E6" w:rsidRDefault="00E132B3">
            <w:pPr>
              <w:jc w:val="both"/>
              <w:rPr>
                <w:sz w:val="20"/>
                <w:szCs w:val="20"/>
              </w:rPr>
            </w:pPr>
          </w:p>
          <w:p w14:paraId="79DA188A" w14:textId="76E93DC4" w:rsidR="00E132B3" w:rsidRPr="00021A6C" w:rsidRDefault="00E132B3">
            <w:pPr>
              <w:jc w:val="both"/>
              <w:rPr>
                <w:sz w:val="20"/>
                <w:szCs w:val="20"/>
              </w:rPr>
            </w:pPr>
            <w:r>
              <w:rPr>
                <w:sz w:val="20"/>
              </w:rPr>
              <w:t xml:space="preserve">Tecelagem combinada com </w:t>
            </w:r>
            <w:r w:rsidR="00CF2D3C">
              <w:rPr>
                <w:sz w:val="20"/>
              </w:rPr>
              <w:t>confecção</w:t>
            </w:r>
            <w:r>
              <w:rPr>
                <w:sz w:val="20"/>
              </w:rPr>
              <w:t>, incluindo corte d</w:t>
            </w:r>
            <w:r w:rsidR="00CF7405">
              <w:rPr>
                <w:sz w:val="20"/>
              </w:rPr>
              <w:t>o</w:t>
            </w:r>
            <w:r>
              <w:rPr>
                <w:sz w:val="20"/>
              </w:rPr>
              <w:t xml:space="preserve"> tecido.</w:t>
            </w:r>
          </w:p>
          <w:p w14:paraId="3EEC528E" w14:textId="77777777" w:rsidR="00E132B3" w:rsidRPr="00DF43E6" w:rsidRDefault="00E132B3">
            <w:pPr>
              <w:jc w:val="both"/>
              <w:rPr>
                <w:sz w:val="20"/>
                <w:szCs w:val="20"/>
              </w:rPr>
            </w:pPr>
          </w:p>
          <w:p w14:paraId="0B27E522" w14:textId="77777777" w:rsidR="00E132B3" w:rsidRPr="00DF43E6" w:rsidRDefault="00E132B3">
            <w:pPr>
              <w:jc w:val="both"/>
              <w:rPr>
                <w:sz w:val="20"/>
                <w:szCs w:val="20"/>
              </w:rPr>
            </w:pPr>
          </w:p>
          <w:p w14:paraId="148E1123" w14:textId="77777777" w:rsidR="00E132B3" w:rsidRPr="00DF43E6" w:rsidRDefault="00E132B3">
            <w:pPr>
              <w:jc w:val="both"/>
              <w:rPr>
                <w:sz w:val="20"/>
                <w:szCs w:val="20"/>
              </w:rPr>
            </w:pPr>
          </w:p>
          <w:p w14:paraId="29341FA4" w14:textId="53076F15" w:rsidR="00E132B3" w:rsidRPr="00021A6C" w:rsidRDefault="00E132B3">
            <w:pPr>
              <w:jc w:val="both"/>
              <w:rPr>
                <w:sz w:val="20"/>
                <w:szCs w:val="20"/>
              </w:rPr>
            </w:pPr>
            <w:r>
              <w:rPr>
                <w:sz w:val="20"/>
              </w:rPr>
              <w:t xml:space="preserve">Tecelagem combinada com </w:t>
            </w:r>
            <w:r w:rsidR="00CF2D3C">
              <w:rPr>
                <w:sz w:val="20"/>
              </w:rPr>
              <w:t>confecção</w:t>
            </w:r>
            <w:r>
              <w:rPr>
                <w:sz w:val="20"/>
              </w:rPr>
              <w:t>, incluindo corte d</w:t>
            </w:r>
            <w:r w:rsidR="00CF7405">
              <w:rPr>
                <w:sz w:val="20"/>
              </w:rPr>
              <w:t>o</w:t>
            </w:r>
            <w:r>
              <w:rPr>
                <w:sz w:val="20"/>
              </w:rPr>
              <w:t xml:space="preserve"> tecido; ou</w:t>
            </w:r>
          </w:p>
          <w:p w14:paraId="5A1DEE69" w14:textId="77777777" w:rsidR="00CF7405" w:rsidRDefault="00CF7405">
            <w:pPr>
              <w:jc w:val="both"/>
              <w:rPr>
                <w:sz w:val="20"/>
              </w:rPr>
            </w:pPr>
          </w:p>
          <w:p w14:paraId="7AFDB2B0" w14:textId="5F3D6127" w:rsidR="00E132B3" w:rsidRPr="00021A6C" w:rsidRDefault="00E132B3">
            <w:pPr>
              <w:jc w:val="both"/>
              <w:rPr>
                <w:sz w:val="20"/>
                <w:szCs w:val="20"/>
              </w:rPr>
            </w:pPr>
            <w:r>
              <w:rPr>
                <w:sz w:val="20"/>
              </w:rPr>
              <w:t>Fabricação a partir de tecido</w:t>
            </w:r>
            <w:r w:rsidR="00CF7405">
              <w:rPr>
                <w:sz w:val="20"/>
              </w:rPr>
              <w:t>s</w:t>
            </w:r>
            <w:r>
              <w:rPr>
                <w:sz w:val="20"/>
              </w:rPr>
              <w:t xml:space="preserve"> não bordado</w:t>
            </w:r>
            <w:r w:rsidR="00CF7405">
              <w:rPr>
                <w:sz w:val="20"/>
              </w:rPr>
              <w:t>s</w:t>
            </w:r>
            <w:r>
              <w:rPr>
                <w:sz w:val="20"/>
              </w:rPr>
              <w:t>, desde que o valor do</w:t>
            </w:r>
            <w:r w:rsidR="00CF7405">
              <w:rPr>
                <w:sz w:val="20"/>
              </w:rPr>
              <w:t>s</w:t>
            </w:r>
            <w:r>
              <w:rPr>
                <w:sz w:val="20"/>
              </w:rPr>
              <w:t xml:space="preserve"> tecido</w:t>
            </w:r>
            <w:r w:rsidR="00CF7405">
              <w:rPr>
                <w:sz w:val="20"/>
              </w:rPr>
              <w:t>s</w:t>
            </w:r>
            <w:r>
              <w:rPr>
                <w:sz w:val="20"/>
              </w:rPr>
              <w:t xml:space="preserve"> não bordado</w:t>
            </w:r>
            <w:r w:rsidR="00CF7405">
              <w:rPr>
                <w:sz w:val="20"/>
              </w:rPr>
              <w:t>s</w:t>
            </w:r>
            <w:r>
              <w:rPr>
                <w:sz w:val="20"/>
              </w:rPr>
              <w:t xml:space="preserve"> não originário</w:t>
            </w:r>
            <w:r w:rsidR="00CF7405">
              <w:rPr>
                <w:sz w:val="20"/>
              </w:rPr>
              <w:t>s</w:t>
            </w:r>
            <w:r>
              <w:rPr>
                <w:sz w:val="20"/>
              </w:rPr>
              <w:t xml:space="preserve"> utilizado</w:t>
            </w:r>
            <w:r w:rsidR="00CF7405">
              <w:rPr>
                <w:sz w:val="20"/>
              </w:rPr>
              <w:t>s</w:t>
            </w:r>
            <w:r>
              <w:rPr>
                <w:sz w:val="20"/>
              </w:rPr>
              <w:t xml:space="preserve"> não exceda 40% do preço </w:t>
            </w:r>
            <w:r w:rsidR="00230CF2" w:rsidRPr="00230CF2">
              <w:rPr>
                <w:i/>
                <w:sz w:val="20"/>
              </w:rPr>
              <w:t>ex-works</w:t>
            </w:r>
            <w:r>
              <w:rPr>
                <w:sz w:val="20"/>
              </w:rPr>
              <w:t xml:space="preserve"> do produto.</w:t>
            </w:r>
          </w:p>
          <w:p w14:paraId="71BD00C5" w14:textId="77777777" w:rsidR="00E132B3" w:rsidRPr="00DF43E6" w:rsidRDefault="00E132B3">
            <w:pPr>
              <w:jc w:val="both"/>
              <w:rPr>
                <w:sz w:val="20"/>
                <w:szCs w:val="20"/>
              </w:rPr>
            </w:pPr>
          </w:p>
          <w:p w14:paraId="7AD38910" w14:textId="304DF7AA" w:rsidR="00E132B3" w:rsidRPr="00021A6C" w:rsidRDefault="00E132B3">
            <w:pPr>
              <w:jc w:val="both"/>
              <w:rPr>
                <w:sz w:val="20"/>
                <w:szCs w:val="20"/>
              </w:rPr>
            </w:pPr>
            <w:r>
              <w:rPr>
                <w:sz w:val="20"/>
              </w:rPr>
              <w:t xml:space="preserve">Tecelagem combinada com </w:t>
            </w:r>
            <w:r w:rsidR="00CF2D3C">
              <w:rPr>
                <w:sz w:val="20"/>
              </w:rPr>
              <w:t>confecção</w:t>
            </w:r>
            <w:r>
              <w:rPr>
                <w:sz w:val="20"/>
              </w:rPr>
              <w:t>, incluindo corte d</w:t>
            </w:r>
            <w:r w:rsidR="00CF7405">
              <w:rPr>
                <w:sz w:val="20"/>
              </w:rPr>
              <w:t>o</w:t>
            </w:r>
            <w:r>
              <w:rPr>
                <w:sz w:val="20"/>
              </w:rPr>
              <w:t xml:space="preserve"> tecido.</w:t>
            </w:r>
          </w:p>
          <w:p w14:paraId="203E22A0" w14:textId="77777777" w:rsidR="00E132B3" w:rsidRPr="00DF43E6" w:rsidRDefault="00E132B3">
            <w:pPr>
              <w:jc w:val="both"/>
              <w:rPr>
                <w:sz w:val="20"/>
                <w:szCs w:val="20"/>
              </w:rPr>
            </w:pPr>
          </w:p>
          <w:p w14:paraId="0AC318B0" w14:textId="6BB7CEFD" w:rsidR="00E132B3" w:rsidRPr="00021A6C" w:rsidRDefault="00E132B3">
            <w:pPr>
              <w:jc w:val="both"/>
              <w:rPr>
                <w:sz w:val="20"/>
                <w:szCs w:val="20"/>
              </w:rPr>
            </w:pPr>
            <w:r>
              <w:rPr>
                <w:sz w:val="20"/>
              </w:rPr>
              <w:t xml:space="preserve">Tecelagem combinada com </w:t>
            </w:r>
            <w:r w:rsidR="00CF2D3C">
              <w:rPr>
                <w:sz w:val="20"/>
              </w:rPr>
              <w:t>confecção</w:t>
            </w:r>
            <w:r>
              <w:rPr>
                <w:sz w:val="20"/>
              </w:rPr>
              <w:t>, incluindo corte d</w:t>
            </w:r>
            <w:r w:rsidR="00CF7405">
              <w:rPr>
                <w:sz w:val="20"/>
              </w:rPr>
              <w:t>o</w:t>
            </w:r>
            <w:r>
              <w:rPr>
                <w:sz w:val="20"/>
              </w:rPr>
              <w:t xml:space="preserve"> tecido.</w:t>
            </w:r>
          </w:p>
          <w:p w14:paraId="7996D321" w14:textId="77777777" w:rsidR="00E132B3" w:rsidRPr="00DF43E6" w:rsidRDefault="00E132B3">
            <w:pPr>
              <w:jc w:val="both"/>
              <w:rPr>
                <w:sz w:val="20"/>
                <w:szCs w:val="20"/>
              </w:rPr>
            </w:pPr>
          </w:p>
          <w:p w14:paraId="2A2E85DC" w14:textId="77777777" w:rsidR="00E132B3" w:rsidRPr="00DF43E6" w:rsidRDefault="00E132B3">
            <w:pPr>
              <w:jc w:val="both"/>
              <w:rPr>
                <w:sz w:val="20"/>
                <w:szCs w:val="20"/>
              </w:rPr>
            </w:pPr>
          </w:p>
          <w:p w14:paraId="55D21FEA" w14:textId="77777777" w:rsidR="00E132B3" w:rsidRPr="00DF43E6" w:rsidRDefault="00E132B3">
            <w:pPr>
              <w:jc w:val="both"/>
              <w:rPr>
                <w:sz w:val="20"/>
                <w:szCs w:val="20"/>
              </w:rPr>
            </w:pPr>
          </w:p>
          <w:p w14:paraId="791F296C" w14:textId="000CB464" w:rsidR="00E132B3" w:rsidRPr="00021A6C" w:rsidRDefault="00E132B3">
            <w:pPr>
              <w:jc w:val="both"/>
              <w:rPr>
                <w:sz w:val="20"/>
                <w:szCs w:val="20"/>
              </w:rPr>
            </w:pPr>
            <w:r>
              <w:rPr>
                <w:sz w:val="20"/>
              </w:rPr>
              <w:t xml:space="preserve">Tecelagem combinada com </w:t>
            </w:r>
            <w:r w:rsidR="00CF2D3C">
              <w:rPr>
                <w:sz w:val="20"/>
              </w:rPr>
              <w:t>confecção</w:t>
            </w:r>
            <w:r>
              <w:rPr>
                <w:sz w:val="20"/>
              </w:rPr>
              <w:t>, incluindo corte d</w:t>
            </w:r>
            <w:r w:rsidR="00CF7405">
              <w:rPr>
                <w:sz w:val="20"/>
              </w:rPr>
              <w:t>o</w:t>
            </w:r>
            <w:r>
              <w:rPr>
                <w:sz w:val="20"/>
              </w:rPr>
              <w:t xml:space="preserve"> tecido; ou</w:t>
            </w:r>
          </w:p>
          <w:p w14:paraId="44024737" w14:textId="77777777" w:rsidR="00CF7405" w:rsidRDefault="00CF7405">
            <w:pPr>
              <w:jc w:val="both"/>
              <w:rPr>
                <w:sz w:val="20"/>
              </w:rPr>
            </w:pPr>
          </w:p>
          <w:p w14:paraId="7BD559C6" w14:textId="02711DEC" w:rsidR="00E132B3" w:rsidRPr="00021A6C" w:rsidRDefault="00E132B3">
            <w:pPr>
              <w:jc w:val="both"/>
              <w:rPr>
                <w:sz w:val="20"/>
                <w:szCs w:val="20"/>
              </w:rPr>
            </w:pPr>
            <w:r>
              <w:rPr>
                <w:sz w:val="20"/>
              </w:rPr>
              <w:t>Fabricação a partir de tecido</w:t>
            </w:r>
            <w:r w:rsidR="00CF7405">
              <w:rPr>
                <w:sz w:val="20"/>
              </w:rPr>
              <w:t>s</w:t>
            </w:r>
            <w:r>
              <w:rPr>
                <w:sz w:val="20"/>
              </w:rPr>
              <w:t xml:space="preserve"> não bordado</w:t>
            </w:r>
            <w:r w:rsidR="00CF7405">
              <w:rPr>
                <w:sz w:val="20"/>
              </w:rPr>
              <w:t>s</w:t>
            </w:r>
            <w:r>
              <w:rPr>
                <w:sz w:val="20"/>
              </w:rPr>
              <w:t>, desde que o valor do</w:t>
            </w:r>
            <w:r w:rsidR="00CF7405">
              <w:rPr>
                <w:sz w:val="20"/>
              </w:rPr>
              <w:t>s</w:t>
            </w:r>
            <w:r>
              <w:rPr>
                <w:sz w:val="20"/>
              </w:rPr>
              <w:t xml:space="preserve"> tecido</w:t>
            </w:r>
            <w:r w:rsidR="00CF7405">
              <w:rPr>
                <w:sz w:val="20"/>
              </w:rPr>
              <w:t>s</w:t>
            </w:r>
            <w:r>
              <w:rPr>
                <w:sz w:val="20"/>
              </w:rPr>
              <w:t xml:space="preserve"> não bordado</w:t>
            </w:r>
            <w:r w:rsidR="00CF7405">
              <w:rPr>
                <w:sz w:val="20"/>
              </w:rPr>
              <w:t>s</w:t>
            </w:r>
            <w:r>
              <w:rPr>
                <w:sz w:val="20"/>
              </w:rPr>
              <w:t xml:space="preserve"> não originário</w:t>
            </w:r>
            <w:r w:rsidR="00CF7405">
              <w:rPr>
                <w:sz w:val="20"/>
              </w:rPr>
              <w:t>s</w:t>
            </w:r>
            <w:r>
              <w:rPr>
                <w:sz w:val="20"/>
              </w:rPr>
              <w:t xml:space="preserve"> utilizado</w:t>
            </w:r>
            <w:r w:rsidR="00CF7405">
              <w:rPr>
                <w:sz w:val="20"/>
              </w:rPr>
              <w:t>s</w:t>
            </w:r>
            <w:r>
              <w:rPr>
                <w:sz w:val="20"/>
              </w:rPr>
              <w:t xml:space="preserve"> não exceda 40% do preço </w:t>
            </w:r>
            <w:r w:rsidR="00230CF2" w:rsidRPr="00230CF2">
              <w:rPr>
                <w:i/>
                <w:sz w:val="20"/>
              </w:rPr>
              <w:t>ex-works</w:t>
            </w:r>
            <w:r>
              <w:rPr>
                <w:sz w:val="20"/>
              </w:rPr>
              <w:t xml:space="preserve"> do produto.</w:t>
            </w:r>
          </w:p>
          <w:p w14:paraId="42E20CBF" w14:textId="77777777" w:rsidR="00E132B3" w:rsidRPr="00DF43E6" w:rsidRDefault="00E132B3">
            <w:pPr>
              <w:jc w:val="both"/>
              <w:rPr>
                <w:sz w:val="20"/>
                <w:szCs w:val="20"/>
              </w:rPr>
            </w:pPr>
          </w:p>
          <w:p w14:paraId="750FD320" w14:textId="30101483" w:rsidR="00E132B3" w:rsidRPr="00021A6C" w:rsidRDefault="00E132B3">
            <w:pPr>
              <w:jc w:val="both"/>
              <w:rPr>
                <w:sz w:val="20"/>
                <w:szCs w:val="20"/>
              </w:rPr>
            </w:pPr>
            <w:r>
              <w:rPr>
                <w:sz w:val="20"/>
              </w:rPr>
              <w:t xml:space="preserve">Tecelagem combinada com </w:t>
            </w:r>
            <w:r w:rsidR="00CF2D3C">
              <w:rPr>
                <w:sz w:val="20"/>
              </w:rPr>
              <w:t>confecção</w:t>
            </w:r>
            <w:r>
              <w:rPr>
                <w:sz w:val="20"/>
              </w:rPr>
              <w:t>, incluindo corte d</w:t>
            </w:r>
            <w:r w:rsidR="00CF7405">
              <w:rPr>
                <w:sz w:val="20"/>
              </w:rPr>
              <w:t>o</w:t>
            </w:r>
            <w:r>
              <w:rPr>
                <w:sz w:val="20"/>
              </w:rPr>
              <w:t xml:space="preserve"> tecido.</w:t>
            </w:r>
          </w:p>
          <w:p w14:paraId="7B23675C" w14:textId="77777777" w:rsidR="00E132B3" w:rsidRPr="00DF43E6" w:rsidRDefault="00E132B3">
            <w:pPr>
              <w:jc w:val="both"/>
              <w:rPr>
                <w:sz w:val="20"/>
                <w:szCs w:val="20"/>
              </w:rPr>
            </w:pPr>
          </w:p>
          <w:p w14:paraId="184134A0" w14:textId="4ECF194C" w:rsidR="00E132B3" w:rsidRPr="00021A6C" w:rsidRDefault="00E132B3">
            <w:pPr>
              <w:jc w:val="both"/>
              <w:rPr>
                <w:sz w:val="20"/>
                <w:szCs w:val="20"/>
              </w:rPr>
            </w:pPr>
            <w:r>
              <w:rPr>
                <w:sz w:val="20"/>
              </w:rPr>
              <w:t xml:space="preserve">Tecelagem combinada com </w:t>
            </w:r>
            <w:r w:rsidR="00CF2D3C">
              <w:rPr>
                <w:sz w:val="20"/>
              </w:rPr>
              <w:t>confecção</w:t>
            </w:r>
            <w:r>
              <w:rPr>
                <w:sz w:val="20"/>
              </w:rPr>
              <w:t>, incluindo corte d</w:t>
            </w:r>
            <w:r w:rsidR="00CF7405">
              <w:rPr>
                <w:sz w:val="20"/>
              </w:rPr>
              <w:t>o</w:t>
            </w:r>
            <w:r>
              <w:rPr>
                <w:sz w:val="20"/>
              </w:rPr>
              <w:t xml:space="preserve"> tecido.</w:t>
            </w:r>
          </w:p>
          <w:p w14:paraId="188CAFE0" w14:textId="77777777" w:rsidR="00E132B3" w:rsidRPr="00DF43E6" w:rsidRDefault="00E132B3">
            <w:pPr>
              <w:jc w:val="both"/>
              <w:rPr>
                <w:sz w:val="20"/>
                <w:szCs w:val="20"/>
              </w:rPr>
            </w:pPr>
          </w:p>
          <w:p w14:paraId="6843DE5E" w14:textId="77777777" w:rsidR="00E132B3" w:rsidRPr="00DF43E6" w:rsidRDefault="00E132B3">
            <w:pPr>
              <w:jc w:val="both"/>
              <w:rPr>
                <w:sz w:val="20"/>
                <w:szCs w:val="20"/>
              </w:rPr>
            </w:pPr>
          </w:p>
          <w:p w14:paraId="0EB6AC9E" w14:textId="77777777" w:rsidR="00E132B3" w:rsidRPr="00DF43E6" w:rsidRDefault="00E132B3">
            <w:pPr>
              <w:jc w:val="both"/>
              <w:rPr>
                <w:sz w:val="20"/>
                <w:szCs w:val="20"/>
              </w:rPr>
            </w:pPr>
          </w:p>
          <w:p w14:paraId="1108F587" w14:textId="7A1DCB08" w:rsidR="00E132B3" w:rsidRPr="00021A6C" w:rsidRDefault="00E132B3">
            <w:pPr>
              <w:jc w:val="both"/>
              <w:rPr>
                <w:sz w:val="20"/>
                <w:szCs w:val="20"/>
              </w:rPr>
            </w:pPr>
            <w:r>
              <w:rPr>
                <w:sz w:val="20"/>
              </w:rPr>
              <w:t xml:space="preserve">Tecelagem combinada com </w:t>
            </w:r>
            <w:r w:rsidR="00CF2D3C">
              <w:rPr>
                <w:sz w:val="20"/>
              </w:rPr>
              <w:t>confecção</w:t>
            </w:r>
            <w:r>
              <w:rPr>
                <w:sz w:val="20"/>
              </w:rPr>
              <w:t>, incluindo corte d</w:t>
            </w:r>
            <w:r w:rsidR="00CF7405">
              <w:rPr>
                <w:sz w:val="20"/>
              </w:rPr>
              <w:t>o</w:t>
            </w:r>
            <w:r>
              <w:rPr>
                <w:sz w:val="20"/>
              </w:rPr>
              <w:t xml:space="preserve"> tecido; ou</w:t>
            </w:r>
          </w:p>
          <w:p w14:paraId="0780754D" w14:textId="77777777" w:rsidR="00CF7405" w:rsidRDefault="00CF7405">
            <w:pPr>
              <w:jc w:val="both"/>
              <w:rPr>
                <w:sz w:val="20"/>
              </w:rPr>
            </w:pPr>
          </w:p>
          <w:p w14:paraId="24796EC7" w14:textId="6402E5D2" w:rsidR="00E132B3" w:rsidRPr="00021A6C" w:rsidRDefault="00E132B3">
            <w:pPr>
              <w:jc w:val="both"/>
              <w:rPr>
                <w:sz w:val="20"/>
                <w:szCs w:val="20"/>
              </w:rPr>
            </w:pPr>
            <w:r>
              <w:rPr>
                <w:sz w:val="20"/>
              </w:rPr>
              <w:t xml:space="preserve">Fabricação a partir de tecido não bordado, desde que o valor do tecido não bordado não originário utilizado não exceda 40% do preço </w:t>
            </w:r>
            <w:r w:rsidR="00230CF2" w:rsidRPr="00230CF2">
              <w:rPr>
                <w:i/>
                <w:sz w:val="20"/>
              </w:rPr>
              <w:t>ex-works</w:t>
            </w:r>
            <w:r>
              <w:rPr>
                <w:sz w:val="20"/>
              </w:rPr>
              <w:t xml:space="preserve"> do produto.</w:t>
            </w:r>
          </w:p>
          <w:p w14:paraId="619B9EAF" w14:textId="77777777" w:rsidR="00E132B3" w:rsidRPr="00DF43E6" w:rsidRDefault="00E132B3">
            <w:pPr>
              <w:jc w:val="both"/>
              <w:rPr>
                <w:sz w:val="20"/>
                <w:szCs w:val="20"/>
              </w:rPr>
            </w:pPr>
          </w:p>
          <w:p w14:paraId="2A2389F9" w14:textId="12AE5AAA" w:rsidR="00E132B3" w:rsidRPr="00021A6C" w:rsidRDefault="00E132B3">
            <w:pPr>
              <w:jc w:val="both"/>
              <w:rPr>
                <w:sz w:val="20"/>
                <w:szCs w:val="20"/>
              </w:rPr>
            </w:pPr>
            <w:r>
              <w:rPr>
                <w:sz w:val="20"/>
              </w:rPr>
              <w:t xml:space="preserve">Tecelagem combinada com </w:t>
            </w:r>
            <w:r w:rsidR="00CF2D3C">
              <w:rPr>
                <w:sz w:val="20"/>
              </w:rPr>
              <w:t>confecção</w:t>
            </w:r>
            <w:r>
              <w:rPr>
                <w:sz w:val="20"/>
              </w:rPr>
              <w:t>, incluindo corte d</w:t>
            </w:r>
            <w:r w:rsidR="00CF7405">
              <w:rPr>
                <w:sz w:val="20"/>
              </w:rPr>
              <w:t>o</w:t>
            </w:r>
            <w:r>
              <w:rPr>
                <w:sz w:val="20"/>
              </w:rPr>
              <w:t xml:space="preserve"> tecido.</w:t>
            </w:r>
          </w:p>
          <w:p w14:paraId="3070EC9A" w14:textId="77777777" w:rsidR="00E132B3" w:rsidRPr="00DF43E6" w:rsidRDefault="00E132B3">
            <w:pPr>
              <w:jc w:val="both"/>
              <w:rPr>
                <w:sz w:val="20"/>
                <w:szCs w:val="20"/>
              </w:rPr>
            </w:pPr>
          </w:p>
          <w:p w14:paraId="77318CEF" w14:textId="77777777" w:rsidR="00E132B3" w:rsidRPr="00DF43E6" w:rsidRDefault="00E132B3">
            <w:pPr>
              <w:jc w:val="both"/>
              <w:rPr>
                <w:sz w:val="20"/>
                <w:szCs w:val="20"/>
              </w:rPr>
            </w:pPr>
          </w:p>
          <w:p w14:paraId="42F8A77B" w14:textId="77777777" w:rsidR="00E132B3" w:rsidRPr="00DF43E6" w:rsidRDefault="00E132B3">
            <w:pPr>
              <w:jc w:val="both"/>
              <w:rPr>
                <w:sz w:val="20"/>
                <w:szCs w:val="20"/>
              </w:rPr>
            </w:pPr>
          </w:p>
          <w:p w14:paraId="583E00DC" w14:textId="2BE7933F" w:rsidR="00E132B3" w:rsidRPr="00021A6C" w:rsidRDefault="00E132B3">
            <w:pPr>
              <w:jc w:val="both"/>
              <w:rPr>
                <w:sz w:val="20"/>
                <w:szCs w:val="20"/>
              </w:rPr>
            </w:pPr>
            <w:r>
              <w:rPr>
                <w:sz w:val="20"/>
              </w:rPr>
              <w:t xml:space="preserve">Tecelagem combinada com </w:t>
            </w:r>
            <w:r w:rsidR="00CF2D3C">
              <w:rPr>
                <w:sz w:val="20"/>
              </w:rPr>
              <w:t>confecção</w:t>
            </w:r>
            <w:r>
              <w:rPr>
                <w:sz w:val="20"/>
              </w:rPr>
              <w:t>, incluindo corte d</w:t>
            </w:r>
            <w:r w:rsidR="00CF7405">
              <w:rPr>
                <w:sz w:val="20"/>
              </w:rPr>
              <w:t>o</w:t>
            </w:r>
            <w:r>
              <w:rPr>
                <w:sz w:val="20"/>
              </w:rPr>
              <w:t xml:space="preserve"> tecido; ou</w:t>
            </w:r>
          </w:p>
          <w:p w14:paraId="5DB3D654" w14:textId="77777777" w:rsidR="00E132B3" w:rsidRPr="00DF43E6" w:rsidRDefault="00E132B3">
            <w:pPr>
              <w:jc w:val="both"/>
              <w:rPr>
                <w:sz w:val="20"/>
                <w:szCs w:val="20"/>
              </w:rPr>
            </w:pPr>
          </w:p>
          <w:p w14:paraId="57324F9F" w14:textId="32BA151C" w:rsidR="00E132B3" w:rsidRPr="00021A6C" w:rsidRDefault="00E132B3">
            <w:pPr>
              <w:jc w:val="both"/>
              <w:rPr>
                <w:sz w:val="20"/>
                <w:szCs w:val="20"/>
              </w:rPr>
            </w:pPr>
            <w:r>
              <w:rPr>
                <w:sz w:val="20"/>
              </w:rPr>
              <w:t xml:space="preserve">Revestimento ou </w:t>
            </w:r>
            <w:r w:rsidR="00CF7405">
              <w:rPr>
                <w:sz w:val="20"/>
              </w:rPr>
              <w:t>estratificação</w:t>
            </w:r>
            <w:r>
              <w:rPr>
                <w:sz w:val="20"/>
              </w:rPr>
              <w:t xml:space="preserve">, desde que o valor do tecido não revestido ou não </w:t>
            </w:r>
            <w:r w:rsidR="0007280E">
              <w:rPr>
                <w:sz w:val="20"/>
              </w:rPr>
              <w:t xml:space="preserve">estratificado </w:t>
            </w:r>
            <w:r>
              <w:rPr>
                <w:sz w:val="20"/>
              </w:rPr>
              <w:t xml:space="preserve">não originário utilizado não exceda 40% do preço </w:t>
            </w:r>
            <w:r w:rsidR="0007280E">
              <w:rPr>
                <w:i/>
                <w:sz w:val="20"/>
              </w:rPr>
              <w:t>ex-works</w:t>
            </w:r>
            <w:r w:rsidR="0007280E">
              <w:rPr>
                <w:sz w:val="20"/>
              </w:rPr>
              <w:t xml:space="preserve"> </w:t>
            </w:r>
            <w:r>
              <w:rPr>
                <w:sz w:val="20"/>
              </w:rPr>
              <w:t xml:space="preserve">do produto, combinado com </w:t>
            </w:r>
            <w:r w:rsidR="00CF2D3C">
              <w:rPr>
                <w:sz w:val="20"/>
              </w:rPr>
              <w:t>confecção</w:t>
            </w:r>
            <w:r>
              <w:rPr>
                <w:sz w:val="20"/>
              </w:rPr>
              <w:t>, incluindo corte do tecido.</w:t>
            </w:r>
          </w:p>
          <w:p w14:paraId="4025714F" w14:textId="77777777" w:rsidR="00E132B3" w:rsidRDefault="00E132B3">
            <w:pPr>
              <w:jc w:val="both"/>
              <w:rPr>
                <w:sz w:val="20"/>
                <w:szCs w:val="20"/>
              </w:rPr>
            </w:pPr>
          </w:p>
          <w:p w14:paraId="72AC3A81" w14:textId="77777777" w:rsidR="00F012DF" w:rsidRPr="00DF43E6" w:rsidRDefault="00F012DF">
            <w:pPr>
              <w:jc w:val="both"/>
              <w:rPr>
                <w:sz w:val="20"/>
                <w:szCs w:val="20"/>
              </w:rPr>
            </w:pPr>
          </w:p>
          <w:p w14:paraId="7778C8C6" w14:textId="59151896" w:rsidR="00E132B3" w:rsidRPr="00021A6C" w:rsidRDefault="00E132B3">
            <w:pPr>
              <w:jc w:val="both"/>
              <w:rPr>
                <w:sz w:val="20"/>
                <w:szCs w:val="20"/>
              </w:rPr>
            </w:pPr>
            <w:r>
              <w:rPr>
                <w:sz w:val="20"/>
              </w:rPr>
              <w:t xml:space="preserve">Tecelagem combinada com </w:t>
            </w:r>
            <w:r w:rsidR="00CF2D3C">
              <w:rPr>
                <w:sz w:val="20"/>
              </w:rPr>
              <w:t>confecção</w:t>
            </w:r>
            <w:r>
              <w:rPr>
                <w:sz w:val="20"/>
              </w:rPr>
              <w:t>, incluindo corte d</w:t>
            </w:r>
            <w:r w:rsidR="0007280E">
              <w:rPr>
                <w:sz w:val="20"/>
              </w:rPr>
              <w:t>o</w:t>
            </w:r>
            <w:r>
              <w:rPr>
                <w:sz w:val="20"/>
              </w:rPr>
              <w:t xml:space="preserve"> tecido.</w:t>
            </w:r>
          </w:p>
          <w:p w14:paraId="6FBB5567" w14:textId="77777777" w:rsidR="00E132B3" w:rsidRPr="00DF43E6" w:rsidRDefault="00E132B3">
            <w:pPr>
              <w:jc w:val="both"/>
              <w:rPr>
                <w:sz w:val="20"/>
                <w:szCs w:val="20"/>
              </w:rPr>
            </w:pPr>
          </w:p>
          <w:p w14:paraId="00C84BD4" w14:textId="77777777" w:rsidR="00E132B3" w:rsidRPr="00DF43E6" w:rsidRDefault="00E132B3">
            <w:pPr>
              <w:jc w:val="both"/>
              <w:rPr>
                <w:sz w:val="20"/>
                <w:szCs w:val="20"/>
              </w:rPr>
            </w:pPr>
          </w:p>
          <w:p w14:paraId="1F11BDCA" w14:textId="77777777" w:rsidR="00E132B3" w:rsidRPr="00DF43E6" w:rsidRDefault="00E132B3">
            <w:pPr>
              <w:jc w:val="both"/>
              <w:rPr>
                <w:sz w:val="20"/>
                <w:szCs w:val="20"/>
              </w:rPr>
            </w:pPr>
          </w:p>
          <w:p w14:paraId="06AAA396" w14:textId="25A87CC5" w:rsidR="00E132B3" w:rsidRPr="00021A6C" w:rsidRDefault="00E132B3">
            <w:pPr>
              <w:jc w:val="both"/>
              <w:rPr>
                <w:sz w:val="20"/>
                <w:szCs w:val="20"/>
              </w:rPr>
            </w:pPr>
            <w:r>
              <w:rPr>
                <w:sz w:val="20"/>
              </w:rPr>
              <w:t xml:space="preserve">Tecelagem combinada com </w:t>
            </w:r>
            <w:r w:rsidR="00CF2D3C">
              <w:rPr>
                <w:sz w:val="20"/>
              </w:rPr>
              <w:t>confecção</w:t>
            </w:r>
            <w:r>
              <w:rPr>
                <w:sz w:val="20"/>
              </w:rPr>
              <w:t>, incluindo corte d</w:t>
            </w:r>
            <w:r w:rsidR="0007280E">
              <w:rPr>
                <w:sz w:val="20"/>
              </w:rPr>
              <w:t>o</w:t>
            </w:r>
            <w:r>
              <w:rPr>
                <w:sz w:val="20"/>
              </w:rPr>
              <w:t xml:space="preserve"> tecido; ou</w:t>
            </w:r>
          </w:p>
          <w:p w14:paraId="65E700E4" w14:textId="77777777" w:rsidR="0007280E" w:rsidRDefault="0007280E">
            <w:pPr>
              <w:jc w:val="both"/>
              <w:rPr>
                <w:sz w:val="20"/>
              </w:rPr>
            </w:pPr>
          </w:p>
          <w:p w14:paraId="047DCE3F" w14:textId="4BC769E8" w:rsidR="00E132B3" w:rsidRPr="00021A6C" w:rsidRDefault="00E132B3">
            <w:pPr>
              <w:jc w:val="both"/>
              <w:rPr>
                <w:sz w:val="20"/>
                <w:szCs w:val="20"/>
              </w:rPr>
            </w:pPr>
            <w:r>
              <w:rPr>
                <w:sz w:val="20"/>
              </w:rPr>
              <w:t>Fabricação a partir de tecido</w:t>
            </w:r>
            <w:r w:rsidR="0007280E">
              <w:rPr>
                <w:sz w:val="20"/>
              </w:rPr>
              <w:t>s</w:t>
            </w:r>
            <w:r>
              <w:rPr>
                <w:sz w:val="20"/>
              </w:rPr>
              <w:t xml:space="preserve"> não bordado</w:t>
            </w:r>
            <w:r w:rsidR="0007280E">
              <w:rPr>
                <w:sz w:val="20"/>
              </w:rPr>
              <w:t>s</w:t>
            </w:r>
            <w:r>
              <w:rPr>
                <w:sz w:val="20"/>
              </w:rPr>
              <w:t>, desde que o valor do</w:t>
            </w:r>
            <w:r w:rsidR="0007280E">
              <w:rPr>
                <w:sz w:val="20"/>
              </w:rPr>
              <w:t>s</w:t>
            </w:r>
            <w:r>
              <w:rPr>
                <w:sz w:val="20"/>
              </w:rPr>
              <w:t xml:space="preserve"> tecido</w:t>
            </w:r>
            <w:r w:rsidR="0007280E">
              <w:rPr>
                <w:sz w:val="20"/>
              </w:rPr>
              <w:t>s</w:t>
            </w:r>
            <w:r>
              <w:rPr>
                <w:sz w:val="20"/>
              </w:rPr>
              <w:t xml:space="preserve"> não bordado</w:t>
            </w:r>
            <w:r w:rsidR="0007280E">
              <w:rPr>
                <w:sz w:val="20"/>
              </w:rPr>
              <w:t>s</w:t>
            </w:r>
            <w:r>
              <w:rPr>
                <w:sz w:val="20"/>
              </w:rPr>
              <w:t xml:space="preserve"> não originário</w:t>
            </w:r>
            <w:r w:rsidR="0007280E">
              <w:rPr>
                <w:sz w:val="20"/>
              </w:rPr>
              <w:t>s</w:t>
            </w:r>
            <w:r>
              <w:rPr>
                <w:sz w:val="20"/>
              </w:rPr>
              <w:t xml:space="preserve"> utilizado</w:t>
            </w:r>
            <w:r w:rsidR="0007280E">
              <w:rPr>
                <w:sz w:val="20"/>
              </w:rPr>
              <w:t>s</w:t>
            </w:r>
            <w:r>
              <w:rPr>
                <w:sz w:val="20"/>
              </w:rPr>
              <w:t xml:space="preserve"> não exceda 40% do preço </w:t>
            </w:r>
            <w:r w:rsidR="00230CF2" w:rsidRPr="00230CF2">
              <w:rPr>
                <w:i/>
                <w:sz w:val="20"/>
              </w:rPr>
              <w:t>ex-works</w:t>
            </w:r>
            <w:r>
              <w:rPr>
                <w:sz w:val="20"/>
              </w:rPr>
              <w:t xml:space="preserve"> do produto.</w:t>
            </w:r>
          </w:p>
          <w:p w14:paraId="695DF7BD" w14:textId="77777777" w:rsidR="00E132B3" w:rsidRPr="00DF43E6" w:rsidRDefault="00E132B3">
            <w:pPr>
              <w:jc w:val="both"/>
              <w:rPr>
                <w:sz w:val="20"/>
                <w:szCs w:val="20"/>
              </w:rPr>
            </w:pPr>
          </w:p>
          <w:p w14:paraId="54F5F7FC" w14:textId="41BD5094" w:rsidR="00E132B3" w:rsidRPr="00021A6C" w:rsidRDefault="00E132B3">
            <w:pPr>
              <w:jc w:val="both"/>
              <w:rPr>
                <w:sz w:val="20"/>
                <w:szCs w:val="20"/>
              </w:rPr>
            </w:pPr>
            <w:r>
              <w:rPr>
                <w:sz w:val="20"/>
              </w:rPr>
              <w:t xml:space="preserve">Tecelagem combinada com </w:t>
            </w:r>
            <w:r w:rsidR="00CF2D3C">
              <w:rPr>
                <w:sz w:val="20"/>
              </w:rPr>
              <w:t>confecção</w:t>
            </w:r>
            <w:r>
              <w:rPr>
                <w:sz w:val="20"/>
              </w:rPr>
              <w:t>, incluindo corte d</w:t>
            </w:r>
            <w:r w:rsidR="0007280E">
              <w:rPr>
                <w:sz w:val="20"/>
              </w:rPr>
              <w:t>o</w:t>
            </w:r>
            <w:r>
              <w:rPr>
                <w:sz w:val="20"/>
              </w:rPr>
              <w:t xml:space="preserve"> tecido.</w:t>
            </w:r>
          </w:p>
          <w:p w14:paraId="7B374EB8" w14:textId="77777777" w:rsidR="00E132B3" w:rsidRPr="00DF43E6" w:rsidRDefault="00E132B3">
            <w:pPr>
              <w:jc w:val="both"/>
              <w:rPr>
                <w:sz w:val="20"/>
                <w:szCs w:val="20"/>
              </w:rPr>
            </w:pPr>
          </w:p>
          <w:p w14:paraId="13D3D053" w14:textId="388D8A28" w:rsidR="00E132B3" w:rsidRPr="00021A6C" w:rsidRDefault="00E132B3">
            <w:pPr>
              <w:jc w:val="both"/>
              <w:rPr>
                <w:sz w:val="20"/>
                <w:szCs w:val="20"/>
              </w:rPr>
            </w:pPr>
            <w:r>
              <w:rPr>
                <w:sz w:val="20"/>
              </w:rPr>
              <w:t xml:space="preserve">Tricô ou tecelagem combinados com </w:t>
            </w:r>
            <w:r w:rsidR="00CF2D3C">
              <w:rPr>
                <w:sz w:val="20"/>
              </w:rPr>
              <w:t>confecção</w:t>
            </w:r>
            <w:r>
              <w:rPr>
                <w:sz w:val="20"/>
              </w:rPr>
              <w:t>, incluindo corte d</w:t>
            </w:r>
            <w:r w:rsidR="0007280E">
              <w:rPr>
                <w:sz w:val="20"/>
              </w:rPr>
              <w:t>o</w:t>
            </w:r>
            <w:r>
              <w:rPr>
                <w:sz w:val="20"/>
              </w:rPr>
              <w:t xml:space="preserve"> tecido.</w:t>
            </w:r>
          </w:p>
          <w:p w14:paraId="3FEBADC9" w14:textId="77777777" w:rsidR="00E132B3" w:rsidRPr="00DF43E6" w:rsidRDefault="00E132B3">
            <w:pPr>
              <w:jc w:val="both"/>
              <w:rPr>
                <w:sz w:val="20"/>
                <w:szCs w:val="20"/>
              </w:rPr>
            </w:pPr>
          </w:p>
          <w:p w14:paraId="4F76C33F" w14:textId="77777777" w:rsidR="00E132B3" w:rsidRPr="00DF43E6" w:rsidRDefault="00E132B3">
            <w:pPr>
              <w:jc w:val="both"/>
              <w:rPr>
                <w:sz w:val="20"/>
                <w:szCs w:val="20"/>
              </w:rPr>
            </w:pPr>
          </w:p>
          <w:p w14:paraId="1A2D2FD1" w14:textId="77777777" w:rsidR="00E132B3" w:rsidRPr="00DF43E6" w:rsidRDefault="00E132B3">
            <w:pPr>
              <w:jc w:val="both"/>
              <w:rPr>
                <w:sz w:val="20"/>
                <w:szCs w:val="20"/>
              </w:rPr>
            </w:pPr>
          </w:p>
          <w:p w14:paraId="529015EE" w14:textId="1A37927A" w:rsidR="00E132B3" w:rsidRPr="00021A6C" w:rsidRDefault="00E132B3">
            <w:pPr>
              <w:jc w:val="both"/>
              <w:rPr>
                <w:sz w:val="20"/>
                <w:szCs w:val="20"/>
              </w:rPr>
            </w:pPr>
            <w:r>
              <w:rPr>
                <w:sz w:val="20"/>
              </w:rPr>
              <w:lastRenderedPageBreak/>
              <w:t xml:space="preserve">Tecelagem combinada com </w:t>
            </w:r>
            <w:r w:rsidR="00CF2D3C">
              <w:rPr>
                <w:sz w:val="20"/>
              </w:rPr>
              <w:t>confecção</w:t>
            </w:r>
            <w:r>
              <w:rPr>
                <w:sz w:val="20"/>
              </w:rPr>
              <w:t>, incluindo corte d</w:t>
            </w:r>
            <w:r w:rsidR="0007280E">
              <w:rPr>
                <w:sz w:val="20"/>
              </w:rPr>
              <w:t>o</w:t>
            </w:r>
            <w:r>
              <w:rPr>
                <w:sz w:val="20"/>
              </w:rPr>
              <w:t xml:space="preserve"> tecido; ou</w:t>
            </w:r>
          </w:p>
          <w:p w14:paraId="4C24ED59" w14:textId="77777777" w:rsidR="0007280E" w:rsidRDefault="0007280E">
            <w:pPr>
              <w:jc w:val="both"/>
              <w:rPr>
                <w:sz w:val="20"/>
              </w:rPr>
            </w:pPr>
          </w:p>
          <w:p w14:paraId="0BC11A5B" w14:textId="60FB1CDF" w:rsidR="00E132B3" w:rsidRPr="00021A6C" w:rsidRDefault="00E132B3">
            <w:pPr>
              <w:jc w:val="both"/>
              <w:rPr>
                <w:sz w:val="20"/>
                <w:szCs w:val="20"/>
              </w:rPr>
            </w:pPr>
            <w:r>
              <w:rPr>
                <w:sz w:val="20"/>
              </w:rPr>
              <w:t>Fabricação a partir de tecido</w:t>
            </w:r>
            <w:r w:rsidR="0007280E">
              <w:rPr>
                <w:sz w:val="20"/>
              </w:rPr>
              <w:t>s</w:t>
            </w:r>
            <w:r>
              <w:rPr>
                <w:sz w:val="20"/>
              </w:rPr>
              <w:t xml:space="preserve"> não bordado</w:t>
            </w:r>
            <w:r w:rsidR="0007280E">
              <w:rPr>
                <w:sz w:val="20"/>
              </w:rPr>
              <w:t>s</w:t>
            </w:r>
            <w:r>
              <w:rPr>
                <w:sz w:val="20"/>
              </w:rPr>
              <w:t>, desde que o valor do</w:t>
            </w:r>
            <w:r w:rsidR="0007280E">
              <w:rPr>
                <w:sz w:val="20"/>
              </w:rPr>
              <w:t>s</w:t>
            </w:r>
            <w:r>
              <w:rPr>
                <w:sz w:val="20"/>
              </w:rPr>
              <w:t xml:space="preserve"> tecido</w:t>
            </w:r>
            <w:r w:rsidR="0007280E">
              <w:rPr>
                <w:sz w:val="20"/>
              </w:rPr>
              <w:t>s</w:t>
            </w:r>
            <w:r>
              <w:rPr>
                <w:sz w:val="20"/>
              </w:rPr>
              <w:t xml:space="preserve"> não bordado</w:t>
            </w:r>
            <w:r w:rsidR="0007280E">
              <w:rPr>
                <w:sz w:val="20"/>
              </w:rPr>
              <w:t>s</w:t>
            </w:r>
            <w:r>
              <w:rPr>
                <w:sz w:val="20"/>
              </w:rPr>
              <w:t xml:space="preserve"> não originário</w:t>
            </w:r>
            <w:r w:rsidR="0007280E">
              <w:rPr>
                <w:sz w:val="20"/>
              </w:rPr>
              <w:t>s</w:t>
            </w:r>
            <w:r>
              <w:rPr>
                <w:sz w:val="20"/>
              </w:rPr>
              <w:t xml:space="preserve"> utilizado</w:t>
            </w:r>
            <w:r w:rsidR="0007280E">
              <w:rPr>
                <w:sz w:val="20"/>
              </w:rPr>
              <w:t>s</w:t>
            </w:r>
            <w:r>
              <w:rPr>
                <w:sz w:val="20"/>
              </w:rPr>
              <w:t xml:space="preserve"> não exceda 40% do preço </w:t>
            </w:r>
            <w:r w:rsidR="00230CF2" w:rsidRPr="00230CF2">
              <w:rPr>
                <w:i/>
                <w:sz w:val="20"/>
              </w:rPr>
              <w:t>ex-works</w:t>
            </w:r>
            <w:r>
              <w:rPr>
                <w:sz w:val="20"/>
              </w:rPr>
              <w:t xml:space="preserve"> do produto.</w:t>
            </w:r>
          </w:p>
          <w:p w14:paraId="416B5EF3" w14:textId="77777777" w:rsidR="0007280E" w:rsidRPr="00DF43E6" w:rsidRDefault="0007280E">
            <w:pPr>
              <w:jc w:val="both"/>
              <w:rPr>
                <w:sz w:val="20"/>
                <w:szCs w:val="20"/>
              </w:rPr>
            </w:pPr>
          </w:p>
          <w:p w14:paraId="0F6DE89D" w14:textId="4A1F1C5F" w:rsidR="00E132B3" w:rsidRPr="00021A6C" w:rsidRDefault="00E132B3">
            <w:pPr>
              <w:jc w:val="both"/>
              <w:rPr>
                <w:sz w:val="20"/>
                <w:szCs w:val="20"/>
              </w:rPr>
            </w:pPr>
            <w:r>
              <w:rPr>
                <w:sz w:val="20"/>
              </w:rPr>
              <w:t xml:space="preserve">Tecelagem combinada com </w:t>
            </w:r>
            <w:r w:rsidR="00B13F1F">
              <w:rPr>
                <w:sz w:val="20"/>
              </w:rPr>
              <w:t>confecção</w:t>
            </w:r>
            <w:r>
              <w:rPr>
                <w:sz w:val="20"/>
              </w:rPr>
              <w:t>, incluindo corte d</w:t>
            </w:r>
            <w:r w:rsidR="0007280E">
              <w:rPr>
                <w:sz w:val="20"/>
              </w:rPr>
              <w:t>o</w:t>
            </w:r>
            <w:r>
              <w:rPr>
                <w:sz w:val="20"/>
              </w:rPr>
              <w:t xml:space="preserve"> tecido.</w:t>
            </w:r>
          </w:p>
          <w:p w14:paraId="29CD2399" w14:textId="77777777" w:rsidR="0007280E" w:rsidRPr="00DF43E6" w:rsidRDefault="0007280E">
            <w:pPr>
              <w:jc w:val="both"/>
              <w:rPr>
                <w:sz w:val="20"/>
                <w:szCs w:val="20"/>
                <w:highlight w:val="yellow"/>
              </w:rPr>
            </w:pPr>
          </w:p>
          <w:p w14:paraId="338F5535" w14:textId="059C3BE6" w:rsidR="00E132B3" w:rsidRPr="00021A6C" w:rsidRDefault="00E132B3">
            <w:pPr>
              <w:jc w:val="both"/>
              <w:rPr>
                <w:sz w:val="20"/>
                <w:szCs w:val="20"/>
              </w:rPr>
            </w:pPr>
            <w:r>
              <w:rPr>
                <w:sz w:val="20"/>
              </w:rPr>
              <w:t xml:space="preserve">Tecelagem combinada com </w:t>
            </w:r>
            <w:r w:rsidR="00B13F1F">
              <w:rPr>
                <w:sz w:val="20"/>
              </w:rPr>
              <w:t>confecção</w:t>
            </w:r>
            <w:r>
              <w:rPr>
                <w:sz w:val="20"/>
              </w:rPr>
              <w:t>, incluindo corte d</w:t>
            </w:r>
            <w:r w:rsidR="0007280E">
              <w:rPr>
                <w:sz w:val="20"/>
              </w:rPr>
              <w:t>o</w:t>
            </w:r>
            <w:r>
              <w:rPr>
                <w:sz w:val="20"/>
              </w:rPr>
              <w:t xml:space="preserve"> tecido.</w:t>
            </w:r>
          </w:p>
          <w:p w14:paraId="1CC4AC65" w14:textId="77777777" w:rsidR="00E132B3" w:rsidRPr="00DF43E6" w:rsidRDefault="00E132B3">
            <w:pPr>
              <w:jc w:val="both"/>
              <w:rPr>
                <w:sz w:val="20"/>
                <w:szCs w:val="20"/>
              </w:rPr>
            </w:pPr>
          </w:p>
          <w:p w14:paraId="401665E0" w14:textId="77777777" w:rsidR="00E132B3" w:rsidRPr="00DF43E6" w:rsidRDefault="00E132B3">
            <w:pPr>
              <w:jc w:val="both"/>
              <w:rPr>
                <w:sz w:val="20"/>
                <w:szCs w:val="20"/>
              </w:rPr>
            </w:pPr>
          </w:p>
          <w:p w14:paraId="364F0B48" w14:textId="77777777" w:rsidR="00E132B3" w:rsidRPr="00DF43E6" w:rsidRDefault="00E132B3">
            <w:pPr>
              <w:jc w:val="both"/>
              <w:rPr>
                <w:sz w:val="20"/>
                <w:szCs w:val="20"/>
              </w:rPr>
            </w:pPr>
          </w:p>
          <w:p w14:paraId="117098E2" w14:textId="40FF88BE" w:rsidR="00E132B3" w:rsidRPr="00021A6C" w:rsidRDefault="00E132B3">
            <w:pPr>
              <w:jc w:val="both"/>
              <w:rPr>
                <w:sz w:val="20"/>
                <w:szCs w:val="20"/>
              </w:rPr>
            </w:pPr>
            <w:r>
              <w:rPr>
                <w:sz w:val="20"/>
              </w:rPr>
              <w:t xml:space="preserve">Tecelagem combinada com </w:t>
            </w:r>
            <w:r w:rsidR="00B13F1F">
              <w:rPr>
                <w:sz w:val="20"/>
              </w:rPr>
              <w:t>confecção</w:t>
            </w:r>
            <w:r>
              <w:rPr>
                <w:sz w:val="20"/>
              </w:rPr>
              <w:t>, incluindo corte d</w:t>
            </w:r>
            <w:r w:rsidR="0007280E">
              <w:rPr>
                <w:sz w:val="20"/>
              </w:rPr>
              <w:t>o</w:t>
            </w:r>
            <w:r>
              <w:rPr>
                <w:sz w:val="20"/>
              </w:rPr>
              <w:t xml:space="preserve"> tecido; ou</w:t>
            </w:r>
          </w:p>
          <w:p w14:paraId="27A5D3C5" w14:textId="77777777" w:rsidR="00E132B3" w:rsidRPr="00DF43E6" w:rsidRDefault="00E132B3">
            <w:pPr>
              <w:jc w:val="both"/>
              <w:rPr>
                <w:sz w:val="20"/>
                <w:szCs w:val="20"/>
              </w:rPr>
            </w:pPr>
          </w:p>
          <w:p w14:paraId="1FB9F2DA" w14:textId="7F3EE38D" w:rsidR="00E132B3" w:rsidRPr="00021A6C" w:rsidRDefault="00E132B3">
            <w:pPr>
              <w:jc w:val="both"/>
              <w:rPr>
                <w:sz w:val="20"/>
                <w:szCs w:val="20"/>
              </w:rPr>
            </w:pPr>
            <w:r>
              <w:rPr>
                <w:sz w:val="20"/>
              </w:rPr>
              <w:t xml:space="preserve">Revestimento ou </w:t>
            </w:r>
            <w:r w:rsidR="00CF7405">
              <w:rPr>
                <w:sz w:val="20"/>
              </w:rPr>
              <w:t>estratificação</w:t>
            </w:r>
            <w:r>
              <w:rPr>
                <w:sz w:val="20"/>
              </w:rPr>
              <w:t xml:space="preserve">, desde que o valor do tecido não revestido ou não </w:t>
            </w:r>
            <w:r w:rsidR="0007280E">
              <w:rPr>
                <w:sz w:val="20"/>
              </w:rPr>
              <w:t xml:space="preserve">estratificado </w:t>
            </w:r>
            <w:r>
              <w:rPr>
                <w:sz w:val="20"/>
              </w:rPr>
              <w:t xml:space="preserve">não originário utilizado não exceda 40% do preço </w:t>
            </w:r>
            <w:r w:rsidR="00230CF2" w:rsidRPr="00230CF2">
              <w:rPr>
                <w:i/>
                <w:sz w:val="20"/>
              </w:rPr>
              <w:t>ex-works</w:t>
            </w:r>
            <w:r>
              <w:rPr>
                <w:sz w:val="20"/>
              </w:rPr>
              <w:t xml:space="preserve"> do produto, combinado com a </w:t>
            </w:r>
            <w:r w:rsidR="00B13F1F">
              <w:rPr>
                <w:sz w:val="20"/>
              </w:rPr>
              <w:t>confecção</w:t>
            </w:r>
            <w:r>
              <w:rPr>
                <w:sz w:val="20"/>
              </w:rPr>
              <w:t>, incluindo o corte do tecido.</w:t>
            </w:r>
          </w:p>
          <w:p w14:paraId="3BA65735" w14:textId="77777777" w:rsidR="00E132B3" w:rsidRDefault="00E132B3">
            <w:pPr>
              <w:jc w:val="both"/>
              <w:rPr>
                <w:sz w:val="20"/>
                <w:szCs w:val="20"/>
              </w:rPr>
            </w:pPr>
          </w:p>
          <w:p w14:paraId="776C6710" w14:textId="38F06FE6" w:rsidR="00E132B3" w:rsidRPr="00021A6C" w:rsidRDefault="00E132B3">
            <w:pPr>
              <w:jc w:val="both"/>
              <w:rPr>
                <w:sz w:val="20"/>
                <w:szCs w:val="20"/>
              </w:rPr>
            </w:pPr>
            <w:r>
              <w:rPr>
                <w:sz w:val="20"/>
              </w:rPr>
              <w:t xml:space="preserve">Tecelagem combinada com </w:t>
            </w:r>
            <w:r w:rsidR="00B13F1F">
              <w:rPr>
                <w:sz w:val="20"/>
              </w:rPr>
              <w:t>confecção</w:t>
            </w:r>
            <w:r>
              <w:rPr>
                <w:sz w:val="20"/>
              </w:rPr>
              <w:t>, incluindo corte d</w:t>
            </w:r>
            <w:r w:rsidR="0007280E">
              <w:rPr>
                <w:sz w:val="20"/>
              </w:rPr>
              <w:t>o</w:t>
            </w:r>
            <w:r>
              <w:rPr>
                <w:sz w:val="20"/>
              </w:rPr>
              <w:t xml:space="preserve"> tecido.</w:t>
            </w:r>
          </w:p>
          <w:p w14:paraId="4BB8EC93" w14:textId="77777777" w:rsidR="00E132B3" w:rsidRPr="00DF43E6" w:rsidRDefault="00E132B3">
            <w:pPr>
              <w:jc w:val="both"/>
              <w:rPr>
                <w:sz w:val="20"/>
                <w:szCs w:val="20"/>
              </w:rPr>
            </w:pPr>
          </w:p>
          <w:p w14:paraId="749C5BF0" w14:textId="77777777" w:rsidR="003D08CA" w:rsidRDefault="003D08CA">
            <w:pPr>
              <w:jc w:val="both"/>
              <w:rPr>
                <w:sz w:val="20"/>
              </w:rPr>
            </w:pPr>
          </w:p>
          <w:p w14:paraId="2D7FF71B" w14:textId="77777777" w:rsidR="003D08CA" w:rsidRDefault="003D08CA">
            <w:pPr>
              <w:jc w:val="both"/>
              <w:rPr>
                <w:sz w:val="20"/>
              </w:rPr>
            </w:pPr>
          </w:p>
          <w:p w14:paraId="1058A9FB" w14:textId="0896ADAB" w:rsidR="00E132B3" w:rsidRPr="00021A6C" w:rsidRDefault="00E132B3">
            <w:pPr>
              <w:jc w:val="both"/>
              <w:rPr>
                <w:sz w:val="20"/>
                <w:szCs w:val="20"/>
              </w:rPr>
            </w:pPr>
            <w:r>
              <w:rPr>
                <w:sz w:val="20"/>
              </w:rPr>
              <w:t xml:space="preserve">Tecelagem combinada com </w:t>
            </w:r>
            <w:r w:rsidR="00B13F1F">
              <w:rPr>
                <w:sz w:val="20"/>
              </w:rPr>
              <w:t>confecção</w:t>
            </w:r>
            <w:r>
              <w:rPr>
                <w:sz w:val="20"/>
              </w:rPr>
              <w:t>, incluindo corte d</w:t>
            </w:r>
            <w:r w:rsidR="0007280E">
              <w:rPr>
                <w:sz w:val="20"/>
              </w:rPr>
              <w:t>o</w:t>
            </w:r>
            <w:r>
              <w:rPr>
                <w:sz w:val="20"/>
              </w:rPr>
              <w:t xml:space="preserve"> tecido; ou</w:t>
            </w:r>
          </w:p>
          <w:p w14:paraId="27A2FD5A" w14:textId="77777777" w:rsidR="0007280E" w:rsidRDefault="0007280E">
            <w:pPr>
              <w:jc w:val="both"/>
              <w:rPr>
                <w:sz w:val="20"/>
              </w:rPr>
            </w:pPr>
          </w:p>
          <w:p w14:paraId="598319F7" w14:textId="17913BBC" w:rsidR="00E132B3" w:rsidRPr="00021A6C" w:rsidRDefault="00E132B3">
            <w:pPr>
              <w:jc w:val="both"/>
              <w:rPr>
                <w:sz w:val="20"/>
                <w:szCs w:val="20"/>
              </w:rPr>
            </w:pPr>
            <w:r>
              <w:rPr>
                <w:sz w:val="20"/>
              </w:rPr>
              <w:t>Fabricação a partir de tecido</w:t>
            </w:r>
            <w:r w:rsidR="0007280E">
              <w:rPr>
                <w:sz w:val="20"/>
              </w:rPr>
              <w:t>s</w:t>
            </w:r>
            <w:r>
              <w:rPr>
                <w:sz w:val="20"/>
              </w:rPr>
              <w:t xml:space="preserve"> não bordado</w:t>
            </w:r>
            <w:r w:rsidR="0007280E">
              <w:rPr>
                <w:sz w:val="20"/>
              </w:rPr>
              <w:t>s</w:t>
            </w:r>
            <w:r>
              <w:rPr>
                <w:sz w:val="20"/>
              </w:rPr>
              <w:t>, desde que o valor do</w:t>
            </w:r>
            <w:r w:rsidR="0007280E">
              <w:rPr>
                <w:sz w:val="20"/>
              </w:rPr>
              <w:t>s</w:t>
            </w:r>
            <w:r>
              <w:rPr>
                <w:sz w:val="20"/>
              </w:rPr>
              <w:t xml:space="preserve"> tecido</w:t>
            </w:r>
            <w:r w:rsidR="0007280E">
              <w:rPr>
                <w:sz w:val="20"/>
              </w:rPr>
              <w:t>s</w:t>
            </w:r>
            <w:r>
              <w:rPr>
                <w:sz w:val="20"/>
              </w:rPr>
              <w:t xml:space="preserve"> não bordado</w:t>
            </w:r>
            <w:r w:rsidR="0007280E">
              <w:rPr>
                <w:sz w:val="20"/>
              </w:rPr>
              <w:t>s</w:t>
            </w:r>
            <w:r>
              <w:rPr>
                <w:sz w:val="20"/>
              </w:rPr>
              <w:t xml:space="preserve"> não originário</w:t>
            </w:r>
            <w:r w:rsidR="0007280E">
              <w:rPr>
                <w:sz w:val="20"/>
              </w:rPr>
              <w:t>s</w:t>
            </w:r>
            <w:r>
              <w:rPr>
                <w:sz w:val="20"/>
              </w:rPr>
              <w:t xml:space="preserve"> utilizado</w:t>
            </w:r>
            <w:r w:rsidR="0007280E">
              <w:rPr>
                <w:sz w:val="20"/>
              </w:rPr>
              <w:t>s</w:t>
            </w:r>
            <w:r>
              <w:rPr>
                <w:sz w:val="20"/>
              </w:rPr>
              <w:t xml:space="preserve"> não exceda 40% do preço </w:t>
            </w:r>
            <w:r w:rsidR="00230CF2" w:rsidRPr="00230CF2">
              <w:rPr>
                <w:i/>
                <w:sz w:val="20"/>
              </w:rPr>
              <w:t>ex-works</w:t>
            </w:r>
            <w:r>
              <w:rPr>
                <w:sz w:val="20"/>
              </w:rPr>
              <w:t xml:space="preserve"> do produto.</w:t>
            </w:r>
          </w:p>
          <w:p w14:paraId="15880049" w14:textId="77777777" w:rsidR="00E132B3" w:rsidRPr="00DF43E6" w:rsidRDefault="00E132B3">
            <w:pPr>
              <w:jc w:val="both"/>
              <w:rPr>
                <w:sz w:val="20"/>
                <w:szCs w:val="20"/>
              </w:rPr>
            </w:pPr>
          </w:p>
          <w:p w14:paraId="1D7FA50C" w14:textId="4B7413EB" w:rsidR="00E132B3" w:rsidRPr="00021A6C" w:rsidRDefault="00E132B3">
            <w:pPr>
              <w:jc w:val="both"/>
              <w:rPr>
                <w:sz w:val="20"/>
                <w:szCs w:val="20"/>
              </w:rPr>
            </w:pPr>
            <w:r>
              <w:rPr>
                <w:sz w:val="20"/>
              </w:rPr>
              <w:t xml:space="preserve">Tecelagem combinada com </w:t>
            </w:r>
            <w:r w:rsidR="00B13F1F">
              <w:rPr>
                <w:sz w:val="20"/>
              </w:rPr>
              <w:t>confecção</w:t>
            </w:r>
            <w:r>
              <w:rPr>
                <w:sz w:val="20"/>
              </w:rPr>
              <w:t>, incluindo corte d</w:t>
            </w:r>
            <w:r w:rsidR="0007280E">
              <w:rPr>
                <w:sz w:val="20"/>
              </w:rPr>
              <w:t>o</w:t>
            </w:r>
            <w:r>
              <w:rPr>
                <w:sz w:val="20"/>
              </w:rPr>
              <w:t xml:space="preserve"> tecido; ou</w:t>
            </w:r>
          </w:p>
          <w:p w14:paraId="1761CA25" w14:textId="77777777" w:rsidR="0007280E" w:rsidRDefault="0007280E">
            <w:pPr>
              <w:jc w:val="both"/>
              <w:rPr>
                <w:sz w:val="20"/>
              </w:rPr>
            </w:pPr>
          </w:p>
          <w:p w14:paraId="193A5D90" w14:textId="1C3E4B6B" w:rsidR="00E132B3" w:rsidRPr="00021A6C" w:rsidRDefault="00E132B3">
            <w:pPr>
              <w:jc w:val="both"/>
              <w:rPr>
                <w:sz w:val="20"/>
                <w:szCs w:val="20"/>
              </w:rPr>
            </w:pPr>
            <w:r>
              <w:rPr>
                <w:sz w:val="20"/>
              </w:rPr>
              <w:t xml:space="preserve">Revestimento ou </w:t>
            </w:r>
            <w:r w:rsidR="00CF7405">
              <w:rPr>
                <w:sz w:val="20"/>
              </w:rPr>
              <w:t>estratificação</w:t>
            </w:r>
            <w:r>
              <w:rPr>
                <w:sz w:val="20"/>
              </w:rPr>
              <w:t xml:space="preserve">, desde que o valor do tecido não revestido ou não </w:t>
            </w:r>
            <w:r w:rsidR="0007280E">
              <w:rPr>
                <w:sz w:val="20"/>
              </w:rPr>
              <w:t xml:space="preserve">estratificado </w:t>
            </w:r>
            <w:r>
              <w:rPr>
                <w:sz w:val="20"/>
              </w:rPr>
              <w:t xml:space="preserve">não originário utilizado não exceda 40% do preço </w:t>
            </w:r>
            <w:r w:rsidR="0007280E">
              <w:rPr>
                <w:i/>
                <w:sz w:val="20"/>
              </w:rPr>
              <w:t>ex-works</w:t>
            </w:r>
            <w:r w:rsidR="0007280E">
              <w:rPr>
                <w:sz w:val="20"/>
              </w:rPr>
              <w:t xml:space="preserve"> </w:t>
            </w:r>
            <w:r>
              <w:rPr>
                <w:sz w:val="20"/>
              </w:rPr>
              <w:t>do produto</w:t>
            </w:r>
            <w:r w:rsidR="0007280E">
              <w:rPr>
                <w:sz w:val="20"/>
              </w:rPr>
              <w:t>,</w:t>
            </w:r>
            <w:r>
              <w:rPr>
                <w:sz w:val="20"/>
              </w:rPr>
              <w:t xml:space="preserve"> combinado com </w:t>
            </w:r>
            <w:r w:rsidR="00B13F1F">
              <w:rPr>
                <w:sz w:val="20"/>
              </w:rPr>
              <w:t>confecção</w:t>
            </w:r>
            <w:r>
              <w:rPr>
                <w:sz w:val="20"/>
              </w:rPr>
              <w:t>, incluindo corte do tecido.</w:t>
            </w:r>
          </w:p>
          <w:p w14:paraId="6F240A6B" w14:textId="77777777" w:rsidR="00E132B3" w:rsidRPr="00DF43E6" w:rsidRDefault="00E132B3">
            <w:pPr>
              <w:jc w:val="both"/>
              <w:rPr>
                <w:sz w:val="20"/>
                <w:szCs w:val="20"/>
              </w:rPr>
            </w:pPr>
          </w:p>
          <w:p w14:paraId="75472749" w14:textId="77777777" w:rsidR="00E52948" w:rsidRPr="00DF43E6" w:rsidRDefault="00E52948">
            <w:pPr>
              <w:jc w:val="both"/>
              <w:rPr>
                <w:sz w:val="20"/>
                <w:szCs w:val="20"/>
              </w:rPr>
            </w:pPr>
          </w:p>
          <w:p w14:paraId="54B0920C" w14:textId="672B9AB2" w:rsidR="00E132B3" w:rsidRPr="00021A6C" w:rsidRDefault="00E132B3">
            <w:pPr>
              <w:jc w:val="both"/>
              <w:rPr>
                <w:sz w:val="20"/>
                <w:szCs w:val="20"/>
              </w:rPr>
            </w:pPr>
            <w:r>
              <w:rPr>
                <w:sz w:val="20"/>
              </w:rPr>
              <w:t xml:space="preserve">Formação do tecido combinada com </w:t>
            </w:r>
            <w:r w:rsidR="00B13F1F">
              <w:rPr>
                <w:sz w:val="20"/>
              </w:rPr>
              <w:t>confecção</w:t>
            </w:r>
            <w:r>
              <w:rPr>
                <w:sz w:val="20"/>
              </w:rPr>
              <w:t>, incluindo corte do tecido.</w:t>
            </w:r>
          </w:p>
          <w:p w14:paraId="777EE50B" w14:textId="77777777" w:rsidR="0007280E" w:rsidRPr="00DF43E6" w:rsidRDefault="0007280E">
            <w:pPr>
              <w:jc w:val="both"/>
              <w:rPr>
                <w:sz w:val="20"/>
                <w:szCs w:val="20"/>
              </w:rPr>
            </w:pPr>
          </w:p>
          <w:p w14:paraId="036121D1" w14:textId="77777777" w:rsidR="00035582" w:rsidRPr="00DF43E6" w:rsidRDefault="00035582">
            <w:pPr>
              <w:jc w:val="both"/>
              <w:rPr>
                <w:sz w:val="20"/>
                <w:szCs w:val="20"/>
              </w:rPr>
            </w:pPr>
          </w:p>
          <w:p w14:paraId="08A63124" w14:textId="732A6689" w:rsidR="00E132B3" w:rsidRPr="00021A6C" w:rsidRDefault="00E132B3">
            <w:pPr>
              <w:jc w:val="both"/>
              <w:rPr>
                <w:sz w:val="20"/>
                <w:szCs w:val="20"/>
              </w:rPr>
            </w:pPr>
            <w:r>
              <w:rPr>
                <w:sz w:val="20"/>
              </w:rPr>
              <w:t xml:space="preserve">Tecelagem combinada com </w:t>
            </w:r>
            <w:r w:rsidR="00B13F1F">
              <w:rPr>
                <w:sz w:val="20"/>
              </w:rPr>
              <w:t>confecção</w:t>
            </w:r>
            <w:r>
              <w:rPr>
                <w:sz w:val="20"/>
              </w:rPr>
              <w:t>, incluindo corte d</w:t>
            </w:r>
            <w:r w:rsidR="0007280E">
              <w:rPr>
                <w:sz w:val="20"/>
              </w:rPr>
              <w:t>o</w:t>
            </w:r>
            <w:r>
              <w:rPr>
                <w:sz w:val="20"/>
              </w:rPr>
              <w:t xml:space="preserve"> tecido.</w:t>
            </w:r>
          </w:p>
          <w:p w14:paraId="6AB7F12A" w14:textId="77777777" w:rsidR="00E132B3" w:rsidRPr="00DF43E6" w:rsidRDefault="00E132B3">
            <w:pPr>
              <w:jc w:val="both"/>
              <w:rPr>
                <w:sz w:val="20"/>
                <w:szCs w:val="20"/>
              </w:rPr>
            </w:pPr>
          </w:p>
        </w:tc>
      </w:tr>
      <w:tr w:rsidR="00E132B3" w:rsidRPr="00021A6C" w14:paraId="09F53FD3" w14:textId="77777777" w:rsidTr="00645770">
        <w:tc>
          <w:tcPr>
            <w:tcW w:w="1110" w:type="pct"/>
            <w:tcBorders>
              <w:top w:val="single" w:sz="4" w:space="0" w:color="auto"/>
              <w:left w:val="single" w:sz="4" w:space="0" w:color="auto"/>
              <w:bottom w:val="nil"/>
              <w:right w:val="single" w:sz="4" w:space="0" w:color="auto"/>
            </w:tcBorders>
          </w:tcPr>
          <w:p w14:paraId="3445BC6B" w14:textId="1ACFC7A5" w:rsidR="00E132B3" w:rsidRPr="00021A6C" w:rsidRDefault="00E132B3">
            <w:pPr>
              <w:jc w:val="both"/>
              <w:rPr>
                <w:sz w:val="20"/>
                <w:szCs w:val="20"/>
              </w:rPr>
            </w:pPr>
            <w:r>
              <w:rPr>
                <w:b/>
                <w:sz w:val="20"/>
              </w:rPr>
              <w:lastRenderedPageBreak/>
              <w:t>Capítulo 63</w:t>
            </w:r>
          </w:p>
        </w:tc>
        <w:tc>
          <w:tcPr>
            <w:tcW w:w="3890" w:type="pct"/>
            <w:tcBorders>
              <w:top w:val="single" w:sz="4" w:space="0" w:color="auto"/>
              <w:left w:val="single" w:sz="4" w:space="0" w:color="auto"/>
              <w:bottom w:val="nil"/>
              <w:right w:val="single" w:sz="4" w:space="0" w:color="auto"/>
            </w:tcBorders>
          </w:tcPr>
          <w:p w14:paraId="725A36CD" w14:textId="3CAC81D1" w:rsidR="00E132B3" w:rsidRPr="00021A6C" w:rsidRDefault="00CB63B2" w:rsidP="00AF4C82">
            <w:pPr>
              <w:jc w:val="both"/>
              <w:rPr>
                <w:sz w:val="20"/>
                <w:szCs w:val="20"/>
              </w:rPr>
            </w:pPr>
            <w:r w:rsidRPr="00CB63B2">
              <w:rPr>
                <w:b/>
                <w:sz w:val="20"/>
              </w:rPr>
              <w:t>Outros artigos têxteis confeccionados; sortidos; artigos de matérias têxteis e artigos de uso semelhante, usados; trapos</w:t>
            </w:r>
          </w:p>
        </w:tc>
      </w:tr>
      <w:tr w:rsidR="00E132B3" w:rsidRPr="00021A6C" w14:paraId="2EE75AEB" w14:textId="77777777" w:rsidTr="00645770">
        <w:tc>
          <w:tcPr>
            <w:tcW w:w="1110" w:type="pct"/>
            <w:tcBorders>
              <w:top w:val="nil"/>
              <w:bottom w:val="nil"/>
            </w:tcBorders>
          </w:tcPr>
          <w:p w14:paraId="209E441E" w14:textId="77777777" w:rsidR="00E132B3" w:rsidRPr="00DF43E6" w:rsidRDefault="00E132B3">
            <w:pPr>
              <w:jc w:val="both"/>
              <w:rPr>
                <w:b/>
                <w:sz w:val="20"/>
                <w:szCs w:val="20"/>
              </w:rPr>
            </w:pPr>
          </w:p>
        </w:tc>
        <w:tc>
          <w:tcPr>
            <w:tcW w:w="3890" w:type="pct"/>
            <w:tcBorders>
              <w:top w:val="nil"/>
              <w:bottom w:val="nil"/>
            </w:tcBorders>
          </w:tcPr>
          <w:p w14:paraId="72A7EACB" w14:textId="77777777" w:rsidR="00E132B3" w:rsidRPr="00DF43E6" w:rsidRDefault="00E132B3">
            <w:pPr>
              <w:jc w:val="both"/>
              <w:rPr>
                <w:b/>
                <w:sz w:val="20"/>
                <w:szCs w:val="20"/>
              </w:rPr>
            </w:pPr>
          </w:p>
        </w:tc>
      </w:tr>
      <w:tr w:rsidR="00E132B3" w:rsidRPr="00021A6C" w14:paraId="070F8168" w14:textId="77777777">
        <w:tc>
          <w:tcPr>
            <w:tcW w:w="1110" w:type="pct"/>
            <w:tcBorders>
              <w:top w:val="nil"/>
            </w:tcBorders>
          </w:tcPr>
          <w:p w14:paraId="7C97B5DF" w14:textId="77777777" w:rsidR="00E132B3" w:rsidRPr="00021A6C" w:rsidRDefault="00E132B3">
            <w:pPr>
              <w:jc w:val="both"/>
              <w:rPr>
                <w:sz w:val="20"/>
                <w:szCs w:val="20"/>
              </w:rPr>
            </w:pPr>
            <w:r>
              <w:rPr>
                <w:sz w:val="20"/>
              </w:rPr>
              <w:t>63.01 – 63.04</w:t>
            </w:r>
          </w:p>
          <w:p w14:paraId="6329174F" w14:textId="77777777" w:rsidR="00E132B3" w:rsidRPr="00DF43E6" w:rsidRDefault="00E132B3">
            <w:pPr>
              <w:jc w:val="both"/>
              <w:rPr>
                <w:sz w:val="20"/>
                <w:szCs w:val="20"/>
              </w:rPr>
            </w:pPr>
          </w:p>
          <w:p w14:paraId="3A700FBC" w14:textId="45DE9D88" w:rsidR="00E132B3" w:rsidRPr="00021A6C" w:rsidRDefault="00E132B3">
            <w:pPr>
              <w:jc w:val="both"/>
              <w:rPr>
                <w:i/>
                <w:sz w:val="20"/>
                <w:szCs w:val="20"/>
              </w:rPr>
            </w:pPr>
            <w:r>
              <w:rPr>
                <w:i/>
                <w:sz w:val="20"/>
              </w:rPr>
              <w:t xml:space="preserve">- </w:t>
            </w:r>
            <w:r w:rsidR="00AF4C82">
              <w:rPr>
                <w:i/>
                <w:sz w:val="20"/>
              </w:rPr>
              <w:t>De f</w:t>
            </w:r>
            <w:r>
              <w:rPr>
                <w:i/>
                <w:sz w:val="20"/>
              </w:rPr>
              <w:t xml:space="preserve">eltro, </w:t>
            </w:r>
            <w:r w:rsidR="00AF4C82">
              <w:rPr>
                <w:i/>
                <w:sz w:val="20"/>
              </w:rPr>
              <w:t>de falsos tecidos</w:t>
            </w:r>
          </w:p>
          <w:p w14:paraId="7A9E3C3E" w14:textId="77777777" w:rsidR="00645770" w:rsidRPr="00DF43E6" w:rsidRDefault="00645770">
            <w:pPr>
              <w:jc w:val="both"/>
              <w:rPr>
                <w:i/>
                <w:sz w:val="20"/>
                <w:szCs w:val="20"/>
              </w:rPr>
            </w:pPr>
          </w:p>
          <w:p w14:paraId="5DAFA81A" w14:textId="77777777" w:rsidR="00E132B3" w:rsidRPr="00021A6C" w:rsidRDefault="00E132B3">
            <w:pPr>
              <w:jc w:val="both"/>
              <w:rPr>
                <w:i/>
                <w:sz w:val="20"/>
                <w:szCs w:val="20"/>
              </w:rPr>
            </w:pPr>
            <w:r>
              <w:rPr>
                <w:i/>
                <w:sz w:val="20"/>
              </w:rPr>
              <w:t xml:space="preserve">- Outros </w:t>
            </w:r>
          </w:p>
          <w:p w14:paraId="36D0D0BA" w14:textId="77777777" w:rsidR="00E132B3" w:rsidRPr="00DF43E6" w:rsidRDefault="00E132B3">
            <w:pPr>
              <w:jc w:val="both"/>
              <w:rPr>
                <w:i/>
                <w:sz w:val="20"/>
                <w:szCs w:val="20"/>
              </w:rPr>
            </w:pPr>
          </w:p>
          <w:p w14:paraId="03E43CE6" w14:textId="66FC19F1" w:rsidR="00E132B3" w:rsidRPr="00021A6C" w:rsidRDefault="00E132B3">
            <w:pPr>
              <w:jc w:val="both"/>
              <w:rPr>
                <w:i/>
                <w:sz w:val="20"/>
                <w:szCs w:val="20"/>
              </w:rPr>
            </w:pPr>
            <w:r>
              <w:rPr>
                <w:i/>
                <w:sz w:val="20"/>
              </w:rPr>
              <w:t xml:space="preserve">  -- bordado</w:t>
            </w:r>
            <w:r w:rsidR="00AF4C82">
              <w:rPr>
                <w:i/>
                <w:sz w:val="20"/>
              </w:rPr>
              <w:t>s</w:t>
            </w:r>
          </w:p>
          <w:p w14:paraId="66010869" w14:textId="77777777" w:rsidR="00E132B3" w:rsidRPr="00DF43E6" w:rsidRDefault="00E132B3">
            <w:pPr>
              <w:jc w:val="both"/>
              <w:rPr>
                <w:i/>
                <w:sz w:val="20"/>
                <w:szCs w:val="20"/>
              </w:rPr>
            </w:pPr>
          </w:p>
          <w:p w14:paraId="50ACA193" w14:textId="77777777" w:rsidR="00E132B3" w:rsidRDefault="00E132B3">
            <w:pPr>
              <w:jc w:val="both"/>
              <w:rPr>
                <w:i/>
                <w:sz w:val="20"/>
                <w:szCs w:val="20"/>
              </w:rPr>
            </w:pPr>
          </w:p>
          <w:p w14:paraId="0657E317" w14:textId="77777777" w:rsidR="00E23BF7" w:rsidRDefault="00E23BF7">
            <w:pPr>
              <w:jc w:val="both"/>
              <w:rPr>
                <w:i/>
                <w:sz w:val="20"/>
                <w:szCs w:val="20"/>
              </w:rPr>
            </w:pPr>
          </w:p>
          <w:p w14:paraId="2112D70A" w14:textId="77777777" w:rsidR="00E52948" w:rsidRDefault="00E52948">
            <w:pPr>
              <w:jc w:val="both"/>
              <w:rPr>
                <w:i/>
                <w:sz w:val="20"/>
                <w:szCs w:val="20"/>
              </w:rPr>
            </w:pPr>
          </w:p>
          <w:p w14:paraId="07BDE385" w14:textId="77777777" w:rsidR="00E52948" w:rsidRPr="00DF43E6" w:rsidRDefault="00E52948">
            <w:pPr>
              <w:jc w:val="both"/>
              <w:rPr>
                <w:i/>
                <w:sz w:val="20"/>
                <w:szCs w:val="20"/>
              </w:rPr>
            </w:pPr>
          </w:p>
          <w:p w14:paraId="714561D5" w14:textId="77777777" w:rsidR="00E132B3" w:rsidRPr="00021A6C" w:rsidRDefault="00E132B3">
            <w:pPr>
              <w:jc w:val="both"/>
              <w:rPr>
                <w:i/>
                <w:sz w:val="20"/>
                <w:szCs w:val="20"/>
              </w:rPr>
            </w:pPr>
            <w:r>
              <w:rPr>
                <w:i/>
                <w:sz w:val="20"/>
              </w:rPr>
              <w:t xml:space="preserve">  - - outros</w:t>
            </w:r>
          </w:p>
          <w:p w14:paraId="0DC729B5" w14:textId="77777777" w:rsidR="00E132B3" w:rsidRPr="00DF43E6" w:rsidRDefault="00E132B3">
            <w:pPr>
              <w:jc w:val="both"/>
              <w:rPr>
                <w:sz w:val="20"/>
                <w:szCs w:val="20"/>
              </w:rPr>
            </w:pPr>
          </w:p>
          <w:p w14:paraId="6E2B6A74" w14:textId="77777777" w:rsidR="008B5180" w:rsidRPr="00DF43E6" w:rsidRDefault="008B5180">
            <w:pPr>
              <w:jc w:val="both"/>
              <w:rPr>
                <w:sz w:val="20"/>
                <w:szCs w:val="20"/>
              </w:rPr>
            </w:pPr>
          </w:p>
          <w:p w14:paraId="2C97CC03" w14:textId="77777777" w:rsidR="00E132B3" w:rsidRPr="00021A6C" w:rsidRDefault="00E132B3">
            <w:pPr>
              <w:jc w:val="both"/>
              <w:rPr>
                <w:sz w:val="20"/>
                <w:szCs w:val="20"/>
              </w:rPr>
            </w:pPr>
            <w:r>
              <w:rPr>
                <w:sz w:val="20"/>
              </w:rPr>
              <w:t>63.05</w:t>
            </w:r>
          </w:p>
          <w:p w14:paraId="567A5EF6" w14:textId="77777777" w:rsidR="00E132B3" w:rsidRPr="00A526F5" w:rsidRDefault="00E132B3">
            <w:pPr>
              <w:jc w:val="both"/>
              <w:rPr>
                <w:sz w:val="20"/>
                <w:szCs w:val="20"/>
              </w:rPr>
            </w:pPr>
          </w:p>
          <w:p w14:paraId="61AD6BE2" w14:textId="77777777" w:rsidR="008B5180" w:rsidRDefault="008B5180">
            <w:pPr>
              <w:jc w:val="both"/>
              <w:rPr>
                <w:sz w:val="20"/>
                <w:szCs w:val="20"/>
              </w:rPr>
            </w:pPr>
          </w:p>
          <w:p w14:paraId="35F9BE44" w14:textId="77777777" w:rsidR="00EF00BE" w:rsidRPr="00A526F5" w:rsidRDefault="00EF00BE">
            <w:pPr>
              <w:jc w:val="both"/>
              <w:rPr>
                <w:sz w:val="20"/>
                <w:szCs w:val="20"/>
              </w:rPr>
            </w:pPr>
          </w:p>
          <w:p w14:paraId="4065A248" w14:textId="116B6FD1" w:rsidR="00E132B3" w:rsidRPr="00021A6C" w:rsidRDefault="00E132B3">
            <w:pPr>
              <w:jc w:val="both"/>
              <w:rPr>
                <w:sz w:val="20"/>
                <w:szCs w:val="20"/>
              </w:rPr>
            </w:pPr>
            <w:r>
              <w:rPr>
                <w:sz w:val="20"/>
              </w:rPr>
              <w:t>63.06</w:t>
            </w:r>
          </w:p>
          <w:p w14:paraId="160F8D49" w14:textId="77777777" w:rsidR="00E132B3" w:rsidRPr="00A526F5" w:rsidRDefault="00E132B3">
            <w:pPr>
              <w:jc w:val="both"/>
              <w:rPr>
                <w:sz w:val="20"/>
                <w:szCs w:val="20"/>
              </w:rPr>
            </w:pPr>
          </w:p>
          <w:p w14:paraId="6DABD6EC" w14:textId="084E3EB4" w:rsidR="00E132B3" w:rsidRPr="00021A6C" w:rsidRDefault="00E132B3">
            <w:pPr>
              <w:jc w:val="both"/>
              <w:rPr>
                <w:i/>
                <w:sz w:val="20"/>
                <w:szCs w:val="20"/>
              </w:rPr>
            </w:pPr>
            <w:r>
              <w:rPr>
                <w:i/>
                <w:sz w:val="20"/>
              </w:rPr>
              <w:t xml:space="preserve">- </w:t>
            </w:r>
            <w:r w:rsidR="00AF4C82">
              <w:rPr>
                <w:i/>
                <w:sz w:val="20"/>
              </w:rPr>
              <w:t>De falsos tecidos</w:t>
            </w:r>
          </w:p>
          <w:p w14:paraId="74611EC8" w14:textId="77777777" w:rsidR="00E132B3" w:rsidRPr="00A526F5" w:rsidRDefault="00E132B3">
            <w:pPr>
              <w:jc w:val="both"/>
              <w:rPr>
                <w:i/>
                <w:sz w:val="20"/>
                <w:szCs w:val="20"/>
              </w:rPr>
            </w:pPr>
          </w:p>
          <w:p w14:paraId="3ADA497E" w14:textId="77777777" w:rsidR="00E710EA" w:rsidRPr="00A526F5" w:rsidRDefault="00E710EA">
            <w:pPr>
              <w:jc w:val="both"/>
              <w:rPr>
                <w:i/>
                <w:sz w:val="20"/>
                <w:szCs w:val="20"/>
              </w:rPr>
            </w:pPr>
          </w:p>
          <w:p w14:paraId="4CE6D305" w14:textId="77777777" w:rsidR="00E132B3" w:rsidRPr="00021A6C" w:rsidRDefault="00E132B3">
            <w:pPr>
              <w:jc w:val="both"/>
              <w:rPr>
                <w:i/>
                <w:sz w:val="20"/>
                <w:szCs w:val="20"/>
              </w:rPr>
            </w:pPr>
            <w:r>
              <w:rPr>
                <w:i/>
                <w:sz w:val="20"/>
              </w:rPr>
              <w:t>- Outros</w:t>
            </w:r>
          </w:p>
          <w:p w14:paraId="6AFC8317" w14:textId="77777777" w:rsidR="00E710EA" w:rsidRPr="00A526F5" w:rsidRDefault="00E710EA">
            <w:pPr>
              <w:jc w:val="both"/>
              <w:rPr>
                <w:sz w:val="20"/>
                <w:szCs w:val="20"/>
              </w:rPr>
            </w:pPr>
          </w:p>
          <w:p w14:paraId="2C5378C1" w14:textId="77777777" w:rsidR="00E132B3" w:rsidRPr="00021A6C" w:rsidRDefault="00E132B3">
            <w:pPr>
              <w:jc w:val="both"/>
              <w:rPr>
                <w:sz w:val="20"/>
                <w:szCs w:val="20"/>
              </w:rPr>
            </w:pPr>
            <w:r>
              <w:rPr>
                <w:sz w:val="20"/>
              </w:rPr>
              <w:t>63.07</w:t>
            </w:r>
          </w:p>
          <w:p w14:paraId="194C5FC1" w14:textId="77777777" w:rsidR="00E132B3" w:rsidRPr="00021A6C" w:rsidRDefault="00E132B3">
            <w:pPr>
              <w:jc w:val="both"/>
              <w:rPr>
                <w:sz w:val="20"/>
                <w:szCs w:val="20"/>
                <w:lang w:val="en-GB"/>
              </w:rPr>
            </w:pPr>
          </w:p>
          <w:p w14:paraId="22022836" w14:textId="77777777" w:rsidR="00E132B3" w:rsidRPr="00021A6C" w:rsidRDefault="00E132B3">
            <w:pPr>
              <w:jc w:val="both"/>
              <w:rPr>
                <w:sz w:val="20"/>
                <w:szCs w:val="20"/>
              </w:rPr>
            </w:pPr>
            <w:r>
              <w:rPr>
                <w:sz w:val="20"/>
              </w:rPr>
              <w:t>63.08</w:t>
            </w:r>
          </w:p>
          <w:p w14:paraId="390E5FC2" w14:textId="77777777" w:rsidR="00E132B3" w:rsidRDefault="00E132B3">
            <w:pPr>
              <w:jc w:val="both"/>
              <w:rPr>
                <w:sz w:val="20"/>
                <w:szCs w:val="20"/>
                <w:lang w:val="en-GB"/>
              </w:rPr>
            </w:pPr>
          </w:p>
          <w:p w14:paraId="1097723B" w14:textId="77777777" w:rsidR="00645770" w:rsidRDefault="00645770">
            <w:pPr>
              <w:jc w:val="both"/>
              <w:rPr>
                <w:sz w:val="20"/>
                <w:szCs w:val="20"/>
                <w:lang w:val="en-GB"/>
              </w:rPr>
            </w:pPr>
          </w:p>
          <w:p w14:paraId="08D93D16" w14:textId="77777777" w:rsidR="00645770" w:rsidRDefault="00645770">
            <w:pPr>
              <w:jc w:val="both"/>
              <w:rPr>
                <w:sz w:val="20"/>
                <w:szCs w:val="20"/>
                <w:lang w:val="en-GB"/>
              </w:rPr>
            </w:pPr>
          </w:p>
          <w:p w14:paraId="075A8ABE" w14:textId="77777777" w:rsidR="008B5180" w:rsidRPr="00021A6C" w:rsidRDefault="008B5180">
            <w:pPr>
              <w:jc w:val="both"/>
              <w:rPr>
                <w:sz w:val="20"/>
                <w:szCs w:val="20"/>
                <w:lang w:val="en-GB"/>
              </w:rPr>
            </w:pPr>
          </w:p>
          <w:p w14:paraId="777C65A6" w14:textId="77777777" w:rsidR="00E132B3" w:rsidRPr="00021A6C" w:rsidRDefault="00E132B3">
            <w:pPr>
              <w:jc w:val="both"/>
              <w:rPr>
                <w:sz w:val="20"/>
                <w:szCs w:val="20"/>
              </w:rPr>
            </w:pPr>
            <w:r>
              <w:rPr>
                <w:sz w:val="20"/>
              </w:rPr>
              <w:t>63.09 – 63.10</w:t>
            </w:r>
          </w:p>
        </w:tc>
        <w:tc>
          <w:tcPr>
            <w:tcW w:w="3890" w:type="pct"/>
            <w:tcBorders>
              <w:top w:val="nil"/>
            </w:tcBorders>
          </w:tcPr>
          <w:p w14:paraId="7A5478C7" w14:textId="77777777" w:rsidR="00E132B3" w:rsidRPr="00DF43E6" w:rsidRDefault="00E132B3">
            <w:pPr>
              <w:jc w:val="both"/>
              <w:rPr>
                <w:sz w:val="20"/>
                <w:szCs w:val="20"/>
              </w:rPr>
            </w:pPr>
          </w:p>
          <w:p w14:paraId="15AA64A7" w14:textId="77777777" w:rsidR="00E132B3" w:rsidRPr="00DF43E6" w:rsidRDefault="00E132B3">
            <w:pPr>
              <w:jc w:val="both"/>
              <w:rPr>
                <w:sz w:val="20"/>
                <w:szCs w:val="20"/>
              </w:rPr>
            </w:pPr>
          </w:p>
          <w:p w14:paraId="44E425F9" w14:textId="6951096D" w:rsidR="00E132B3" w:rsidRPr="00021A6C" w:rsidRDefault="00E132B3">
            <w:pPr>
              <w:jc w:val="both"/>
              <w:rPr>
                <w:sz w:val="20"/>
                <w:szCs w:val="20"/>
              </w:rPr>
            </w:pPr>
            <w:r>
              <w:rPr>
                <w:sz w:val="20"/>
              </w:rPr>
              <w:t xml:space="preserve">Formação de </w:t>
            </w:r>
            <w:r w:rsidR="00FA25A2">
              <w:rPr>
                <w:sz w:val="20"/>
              </w:rPr>
              <w:t>falsos tecidos</w:t>
            </w:r>
            <w:r>
              <w:rPr>
                <w:sz w:val="20"/>
              </w:rPr>
              <w:t xml:space="preserve"> combinada com </w:t>
            </w:r>
            <w:r w:rsidR="00B13F1F">
              <w:rPr>
                <w:sz w:val="20"/>
              </w:rPr>
              <w:t>confecção</w:t>
            </w:r>
            <w:r>
              <w:rPr>
                <w:sz w:val="20"/>
              </w:rPr>
              <w:t>, incluindo corte do tecido.</w:t>
            </w:r>
          </w:p>
          <w:p w14:paraId="7F9189FC" w14:textId="77777777" w:rsidR="00E132B3" w:rsidRPr="00DF43E6" w:rsidRDefault="00E132B3">
            <w:pPr>
              <w:jc w:val="both"/>
              <w:rPr>
                <w:sz w:val="20"/>
                <w:szCs w:val="20"/>
              </w:rPr>
            </w:pPr>
          </w:p>
          <w:p w14:paraId="1E50A91D" w14:textId="77777777" w:rsidR="00645770" w:rsidRPr="00DF43E6" w:rsidRDefault="00645770">
            <w:pPr>
              <w:jc w:val="both"/>
              <w:rPr>
                <w:sz w:val="20"/>
                <w:szCs w:val="20"/>
              </w:rPr>
            </w:pPr>
          </w:p>
          <w:p w14:paraId="0D678229" w14:textId="77777777" w:rsidR="00E132B3" w:rsidRPr="00DF43E6" w:rsidRDefault="00E132B3">
            <w:pPr>
              <w:jc w:val="both"/>
              <w:rPr>
                <w:sz w:val="20"/>
                <w:szCs w:val="20"/>
              </w:rPr>
            </w:pPr>
          </w:p>
          <w:p w14:paraId="2B23251E" w14:textId="0A911DD4" w:rsidR="00E132B3" w:rsidRDefault="00E132B3">
            <w:pPr>
              <w:jc w:val="both"/>
              <w:rPr>
                <w:sz w:val="20"/>
              </w:rPr>
            </w:pPr>
            <w:r>
              <w:rPr>
                <w:sz w:val="20"/>
              </w:rPr>
              <w:t xml:space="preserve">Tecelagem combinada com </w:t>
            </w:r>
            <w:r w:rsidR="00B13F1F">
              <w:rPr>
                <w:sz w:val="20"/>
              </w:rPr>
              <w:t>confecção</w:t>
            </w:r>
            <w:r>
              <w:rPr>
                <w:sz w:val="20"/>
              </w:rPr>
              <w:t>, incluindo corte d</w:t>
            </w:r>
            <w:r w:rsidR="00E23BF7">
              <w:rPr>
                <w:sz w:val="20"/>
              </w:rPr>
              <w:t>o</w:t>
            </w:r>
            <w:r>
              <w:rPr>
                <w:sz w:val="20"/>
              </w:rPr>
              <w:t xml:space="preserve"> tecido; ou</w:t>
            </w:r>
          </w:p>
          <w:p w14:paraId="4050155F" w14:textId="77777777" w:rsidR="00E23BF7" w:rsidRDefault="00E23BF7">
            <w:pPr>
              <w:jc w:val="both"/>
              <w:rPr>
                <w:sz w:val="20"/>
              </w:rPr>
            </w:pPr>
          </w:p>
          <w:p w14:paraId="6DE27B2D" w14:textId="7C321040" w:rsidR="00E132B3" w:rsidRPr="00021A6C" w:rsidRDefault="00E132B3">
            <w:pPr>
              <w:jc w:val="both"/>
              <w:rPr>
                <w:sz w:val="20"/>
                <w:szCs w:val="20"/>
              </w:rPr>
            </w:pPr>
            <w:r>
              <w:rPr>
                <w:sz w:val="20"/>
              </w:rPr>
              <w:t xml:space="preserve">Fabricação a partir de tecido não bordado, desde que o valor do tecido não bordado não originário utilizado não exceda 40% do preço </w:t>
            </w:r>
            <w:r w:rsidR="00230CF2" w:rsidRPr="00230CF2">
              <w:rPr>
                <w:i/>
                <w:sz w:val="20"/>
              </w:rPr>
              <w:t>ex-works</w:t>
            </w:r>
            <w:r>
              <w:rPr>
                <w:sz w:val="20"/>
              </w:rPr>
              <w:t xml:space="preserve"> do produto.</w:t>
            </w:r>
          </w:p>
          <w:p w14:paraId="7D36CD99" w14:textId="77777777" w:rsidR="00372274" w:rsidRPr="00DF43E6" w:rsidRDefault="00372274">
            <w:pPr>
              <w:jc w:val="both"/>
              <w:rPr>
                <w:sz w:val="20"/>
                <w:szCs w:val="20"/>
              </w:rPr>
            </w:pPr>
          </w:p>
          <w:p w14:paraId="1F0F9863" w14:textId="33633B57" w:rsidR="00E132B3" w:rsidRPr="00021A6C" w:rsidRDefault="00E132B3">
            <w:pPr>
              <w:jc w:val="both"/>
              <w:rPr>
                <w:sz w:val="20"/>
                <w:szCs w:val="20"/>
              </w:rPr>
            </w:pPr>
            <w:r>
              <w:rPr>
                <w:sz w:val="20"/>
              </w:rPr>
              <w:t xml:space="preserve">Tecelagem, tricô ou crochê combinados com </w:t>
            </w:r>
            <w:r w:rsidR="00B13F1F">
              <w:rPr>
                <w:sz w:val="20"/>
              </w:rPr>
              <w:t>confecção</w:t>
            </w:r>
            <w:r>
              <w:rPr>
                <w:sz w:val="20"/>
              </w:rPr>
              <w:t>, incluindo corte d</w:t>
            </w:r>
            <w:r w:rsidR="00E23BF7">
              <w:rPr>
                <w:sz w:val="20"/>
              </w:rPr>
              <w:t>o</w:t>
            </w:r>
            <w:r>
              <w:rPr>
                <w:sz w:val="20"/>
              </w:rPr>
              <w:t xml:space="preserve"> tecido.</w:t>
            </w:r>
          </w:p>
          <w:p w14:paraId="4125A7BA" w14:textId="77777777" w:rsidR="008B5180" w:rsidRPr="00DF43E6" w:rsidRDefault="008B5180">
            <w:pPr>
              <w:jc w:val="both"/>
              <w:rPr>
                <w:sz w:val="20"/>
                <w:szCs w:val="20"/>
              </w:rPr>
            </w:pPr>
          </w:p>
          <w:p w14:paraId="5BB0DDC7" w14:textId="72AE4FB6" w:rsidR="00E132B3" w:rsidRPr="00021A6C" w:rsidRDefault="00E132B3">
            <w:pPr>
              <w:jc w:val="both"/>
              <w:rPr>
                <w:sz w:val="20"/>
                <w:szCs w:val="20"/>
              </w:rPr>
            </w:pPr>
            <w:r>
              <w:rPr>
                <w:sz w:val="20"/>
              </w:rPr>
              <w:t xml:space="preserve">Extrusão de fibras sintéticas ou artificiais ou fiação de fibras naturais </w:t>
            </w:r>
            <w:r w:rsidR="009C2F0E" w:rsidRPr="009C2F0E">
              <w:rPr>
                <w:sz w:val="20"/>
              </w:rPr>
              <w:t>ou fibras sintéticas</w:t>
            </w:r>
            <w:r>
              <w:rPr>
                <w:sz w:val="20"/>
              </w:rPr>
              <w:t xml:space="preserve"> ou artificiais</w:t>
            </w:r>
            <w:r w:rsidR="00CF7405">
              <w:rPr>
                <w:sz w:val="20"/>
              </w:rPr>
              <w:t xml:space="preserve"> descontínuas</w:t>
            </w:r>
            <w:r>
              <w:rPr>
                <w:sz w:val="20"/>
              </w:rPr>
              <w:t xml:space="preserve">, combinada com tecelagem ou tricô e </w:t>
            </w:r>
            <w:r w:rsidR="00B13F1F">
              <w:rPr>
                <w:sz w:val="20"/>
              </w:rPr>
              <w:t>confecção</w:t>
            </w:r>
            <w:r>
              <w:rPr>
                <w:sz w:val="20"/>
              </w:rPr>
              <w:t>, incluindo corte d</w:t>
            </w:r>
            <w:r w:rsidR="00CF7405">
              <w:rPr>
                <w:sz w:val="20"/>
              </w:rPr>
              <w:t>o</w:t>
            </w:r>
            <w:r>
              <w:rPr>
                <w:sz w:val="20"/>
              </w:rPr>
              <w:t xml:space="preserve"> tecido.</w:t>
            </w:r>
          </w:p>
          <w:p w14:paraId="2B390698" w14:textId="77777777" w:rsidR="00E132B3" w:rsidRPr="00DF43E6" w:rsidRDefault="00E132B3">
            <w:pPr>
              <w:jc w:val="both"/>
              <w:rPr>
                <w:sz w:val="20"/>
                <w:szCs w:val="20"/>
              </w:rPr>
            </w:pPr>
          </w:p>
          <w:p w14:paraId="473D301C" w14:textId="77777777" w:rsidR="00E52948" w:rsidRDefault="00E52948">
            <w:pPr>
              <w:jc w:val="both"/>
              <w:rPr>
                <w:sz w:val="20"/>
              </w:rPr>
            </w:pPr>
          </w:p>
          <w:p w14:paraId="49051497" w14:textId="77777777" w:rsidR="00EF00BE" w:rsidRDefault="00EF00BE">
            <w:pPr>
              <w:jc w:val="both"/>
              <w:rPr>
                <w:sz w:val="20"/>
              </w:rPr>
            </w:pPr>
          </w:p>
          <w:p w14:paraId="51479482" w14:textId="1C25D4F4" w:rsidR="00E132B3" w:rsidRDefault="00E132B3">
            <w:pPr>
              <w:jc w:val="both"/>
              <w:rPr>
                <w:sz w:val="20"/>
                <w:szCs w:val="20"/>
              </w:rPr>
            </w:pPr>
            <w:r>
              <w:rPr>
                <w:sz w:val="20"/>
              </w:rPr>
              <w:t xml:space="preserve">Formação de </w:t>
            </w:r>
            <w:r w:rsidR="00FA25A2">
              <w:rPr>
                <w:sz w:val="20"/>
              </w:rPr>
              <w:t>falsos tecidos</w:t>
            </w:r>
            <w:r>
              <w:rPr>
                <w:sz w:val="20"/>
              </w:rPr>
              <w:t xml:space="preserve">, combinada com </w:t>
            </w:r>
            <w:r w:rsidR="00B13F1F">
              <w:rPr>
                <w:sz w:val="20"/>
              </w:rPr>
              <w:t>confecção</w:t>
            </w:r>
            <w:r>
              <w:rPr>
                <w:sz w:val="20"/>
              </w:rPr>
              <w:t>, incluindo corte do tecido.</w:t>
            </w:r>
          </w:p>
          <w:p w14:paraId="5259177A" w14:textId="77777777" w:rsidR="00645770" w:rsidRDefault="00645770">
            <w:pPr>
              <w:jc w:val="both"/>
              <w:rPr>
                <w:sz w:val="20"/>
                <w:szCs w:val="20"/>
              </w:rPr>
            </w:pPr>
          </w:p>
          <w:p w14:paraId="594AC2AE" w14:textId="025CF502" w:rsidR="00E132B3" w:rsidRPr="00021A6C" w:rsidRDefault="00E132B3">
            <w:pPr>
              <w:jc w:val="both"/>
              <w:rPr>
                <w:sz w:val="20"/>
                <w:szCs w:val="20"/>
              </w:rPr>
            </w:pPr>
            <w:r>
              <w:rPr>
                <w:sz w:val="20"/>
              </w:rPr>
              <w:t xml:space="preserve">Tecelagem combinada com </w:t>
            </w:r>
            <w:r w:rsidR="00B13F1F">
              <w:rPr>
                <w:sz w:val="20"/>
              </w:rPr>
              <w:t>confecção</w:t>
            </w:r>
            <w:r>
              <w:rPr>
                <w:sz w:val="20"/>
              </w:rPr>
              <w:t>, incluindo corte d</w:t>
            </w:r>
            <w:r w:rsidR="00CF7405">
              <w:rPr>
                <w:sz w:val="20"/>
              </w:rPr>
              <w:t>o</w:t>
            </w:r>
            <w:r>
              <w:rPr>
                <w:sz w:val="20"/>
              </w:rPr>
              <w:t xml:space="preserve"> tecido.</w:t>
            </w:r>
          </w:p>
          <w:p w14:paraId="241B7C8E" w14:textId="77777777" w:rsidR="00E132B3" w:rsidRDefault="00E132B3">
            <w:pPr>
              <w:jc w:val="both"/>
              <w:rPr>
                <w:sz w:val="20"/>
                <w:szCs w:val="20"/>
              </w:rPr>
            </w:pPr>
          </w:p>
          <w:p w14:paraId="4D862A47" w14:textId="26401BD2" w:rsidR="00E132B3" w:rsidRPr="00021A6C" w:rsidRDefault="00FF2F61">
            <w:pPr>
              <w:jc w:val="both"/>
              <w:rPr>
                <w:sz w:val="20"/>
                <w:szCs w:val="20"/>
              </w:rPr>
            </w:pPr>
            <w:r>
              <w:rPr>
                <w:sz w:val="20"/>
              </w:rPr>
              <w:t>MP</w:t>
            </w:r>
            <w:r w:rsidR="00E132B3">
              <w:rPr>
                <w:sz w:val="20"/>
              </w:rPr>
              <w:t xml:space="preserve"> e </w:t>
            </w:r>
            <w:r w:rsidR="00CB63B2">
              <w:rPr>
                <w:sz w:val="20"/>
              </w:rPr>
              <w:t>MaxMNO</w:t>
            </w:r>
            <w:r w:rsidR="00E132B3">
              <w:rPr>
                <w:sz w:val="20"/>
              </w:rPr>
              <w:t xml:space="preserve"> 40% (EXW).</w:t>
            </w:r>
          </w:p>
          <w:p w14:paraId="2F10C5B4" w14:textId="77777777" w:rsidR="00E132B3" w:rsidRPr="00DF43E6" w:rsidRDefault="00E132B3">
            <w:pPr>
              <w:jc w:val="both"/>
              <w:rPr>
                <w:sz w:val="20"/>
                <w:szCs w:val="20"/>
              </w:rPr>
            </w:pPr>
          </w:p>
          <w:p w14:paraId="317D510D" w14:textId="433D60CA" w:rsidR="00E132B3" w:rsidRPr="00021A6C" w:rsidRDefault="00E132B3">
            <w:pPr>
              <w:jc w:val="both"/>
              <w:rPr>
                <w:sz w:val="20"/>
                <w:szCs w:val="20"/>
              </w:rPr>
            </w:pPr>
            <w:r>
              <w:rPr>
                <w:sz w:val="20"/>
              </w:rPr>
              <w:t xml:space="preserve">Cada </w:t>
            </w:r>
            <w:r w:rsidR="00CF7405">
              <w:rPr>
                <w:sz w:val="20"/>
              </w:rPr>
              <w:t xml:space="preserve">artigo </w:t>
            </w:r>
            <w:r>
              <w:rPr>
                <w:sz w:val="20"/>
              </w:rPr>
              <w:t xml:space="preserve">do </w:t>
            </w:r>
            <w:r w:rsidR="00CF7405">
              <w:rPr>
                <w:sz w:val="20"/>
              </w:rPr>
              <w:t xml:space="preserve">sortido </w:t>
            </w:r>
            <w:r>
              <w:rPr>
                <w:sz w:val="20"/>
              </w:rPr>
              <w:t xml:space="preserve">deve satisfazer a regra que </w:t>
            </w:r>
            <w:r w:rsidR="00CF7405">
              <w:rPr>
                <w:sz w:val="20"/>
              </w:rPr>
              <w:t xml:space="preserve">lhe </w:t>
            </w:r>
            <w:r>
              <w:rPr>
                <w:sz w:val="20"/>
              </w:rPr>
              <w:t>se</w:t>
            </w:r>
            <w:r w:rsidR="00CF7405">
              <w:rPr>
                <w:sz w:val="20"/>
              </w:rPr>
              <w:t>ria</w:t>
            </w:r>
            <w:r>
              <w:rPr>
                <w:sz w:val="20"/>
              </w:rPr>
              <w:t xml:space="preserve"> aplica</w:t>
            </w:r>
            <w:r w:rsidR="00CF7405">
              <w:rPr>
                <w:sz w:val="20"/>
              </w:rPr>
              <w:t>da</w:t>
            </w:r>
            <w:r>
              <w:rPr>
                <w:sz w:val="20"/>
              </w:rPr>
              <w:t xml:space="preserve"> se não estivesse incluído no </w:t>
            </w:r>
            <w:r w:rsidR="00CF7405">
              <w:rPr>
                <w:sz w:val="20"/>
              </w:rPr>
              <w:t>sortido</w:t>
            </w:r>
            <w:r>
              <w:rPr>
                <w:sz w:val="20"/>
              </w:rPr>
              <w:t xml:space="preserve">. </w:t>
            </w:r>
            <w:r w:rsidR="00CF7405">
              <w:rPr>
                <w:sz w:val="20"/>
              </w:rPr>
              <w:t>Contudo</w:t>
            </w:r>
            <w:r>
              <w:rPr>
                <w:sz w:val="20"/>
              </w:rPr>
              <w:t xml:space="preserve">, </w:t>
            </w:r>
            <w:r w:rsidR="00CF7405">
              <w:rPr>
                <w:sz w:val="20"/>
              </w:rPr>
              <w:t xml:space="preserve">o sortido pode conter artigos não originários, </w:t>
            </w:r>
            <w:r>
              <w:rPr>
                <w:sz w:val="20"/>
              </w:rPr>
              <w:t xml:space="preserve">desde que o seu valor total não exceda 10% do preço </w:t>
            </w:r>
            <w:r w:rsidR="00CF7405">
              <w:rPr>
                <w:i/>
                <w:sz w:val="20"/>
              </w:rPr>
              <w:t>ex-works</w:t>
            </w:r>
            <w:r w:rsidR="00CF7405">
              <w:rPr>
                <w:sz w:val="20"/>
              </w:rPr>
              <w:t xml:space="preserve"> </w:t>
            </w:r>
            <w:r>
              <w:rPr>
                <w:sz w:val="20"/>
              </w:rPr>
              <w:t xml:space="preserve">do </w:t>
            </w:r>
            <w:r w:rsidR="00CF7405">
              <w:rPr>
                <w:sz w:val="20"/>
              </w:rPr>
              <w:t>sortido</w:t>
            </w:r>
            <w:r>
              <w:rPr>
                <w:sz w:val="20"/>
              </w:rPr>
              <w:t>.</w:t>
            </w:r>
          </w:p>
          <w:p w14:paraId="27F0B2AA" w14:textId="77777777" w:rsidR="00E52948" w:rsidRPr="00DF43E6" w:rsidRDefault="00E52948">
            <w:pPr>
              <w:jc w:val="both"/>
              <w:rPr>
                <w:sz w:val="20"/>
                <w:szCs w:val="20"/>
              </w:rPr>
            </w:pPr>
          </w:p>
          <w:p w14:paraId="583F14D8" w14:textId="24B6FF00" w:rsidR="00E52948" w:rsidRPr="00021A6C" w:rsidRDefault="00FF2F61" w:rsidP="00E52948">
            <w:pPr>
              <w:jc w:val="both"/>
              <w:rPr>
                <w:sz w:val="20"/>
                <w:szCs w:val="20"/>
                <w:lang w:val="en-GB"/>
              </w:rPr>
            </w:pPr>
            <w:r>
              <w:rPr>
                <w:sz w:val="20"/>
              </w:rPr>
              <w:t>MP</w:t>
            </w:r>
          </w:p>
        </w:tc>
      </w:tr>
      <w:tr w:rsidR="00E132B3" w:rsidRPr="00021A6C" w14:paraId="1BFAAF02" w14:textId="77777777">
        <w:tc>
          <w:tcPr>
            <w:tcW w:w="1110" w:type="pct"/>
            <w:tcBorders>
              <w:bottom w:val="nil"/>
            </w:tcBorders>
          </w:tcPr>
          <w:p w14:paraId="78E42B93" w14:textId="77777777" w:rsidR="00E132B3" w:rsidRPr="00021A6C" w:rsidRDefault="00E132B3">
            <w:pPr>
              <w:jc w:val="both"/>
              <w:rPr>
                <w:i/>
                <w:sz w:val="20"/>
                <w:szCs w:val="20"/>
              </w:rPr>
            </w:pPr>
            <w:r>
              <w:rPr>
                <w:b/>
                <w:sz w:val="20"/>
              </w:rPr>
              <w:lastRenderedPageBreak/>
              <w:t>SEÇÃO XII</w:t>
            </w:r>
          </w:p>
        </w:tc>
        <w:tc>
          <w:tcPr>
            <w:tcW w:w="3890" w:type="pct"/>
            <w:tcBorders>
              <w:bottom w:val="nil"/>
            </w:tcBorders>
          </w:tcPr>
          <w:p w14:paraId="64689A77" w14:textId="01A3C7F6" w:rsidR="00E132B3" w:rsidRPr="00021A6C" w:rsidRDefault="00CB63B2">
            <w:pPr>
              <w:jc w:val="both"/>
              <w:rPr>
                <w:sz w:val="20"/>
                <w:szCs w:val="20"/>
              </w:rPr>
            </w:pPr>
            <w:r w:rsidRPr="00CB63B2">
              <w:rPr>
                <w:b/>
                <w:sz w:val="20"/>
              </w:rPr>
              <w:t>CALÇADO, CHAPÉUS E ARTIGOS DE USO SEMELHANTE, GUARDA-CHUVAS, GUARDA-SÓIS, BENGALAS, CHICOTES, E SUAS PARTES; PENAS PREPARADAS E SUAS OBRAS; FLORES ARTIFICIAIS; OBRAS DE CABELO</w:t>
            </w:r>
          </w:p>
        </w:tc>
      </w:tr>
      <w:tr w:rsidR="00E132B3" w:rsidRPr="00021A6C" w14:paraId="2F30B6BE" w14:textId="77777777">
        <w:tc>
          <w:tcPr>
            <w:tcW w:w="1110" w:type="pct"/>
            <w:tcBorders>
              <w:top w:val="nil"/>
            </w:tcBorders>
          </w:tcPr>
          <w:p w14:paraId="7B18A927" w14:textId="77777777" w:rsidR="00E132B3" w:rsidRPr="00DF43E6" w:rsidRDefault="00E132B3">
            <w:pPr>
              <w:jc w:val="both"/>
              <w:rPr>
                <w:b/>
                <w:sz w:val="20"/>
                <w:szCs w:val="20"/>
              </w:rPr>
            </w:pPr>
          </w:p>
        </w:tc>
        <w:tc>
          <w:tcPr>
            <w:tcW w:w="3890" w:type="pct"/>
            <w:tcBorders>
              <w:top w:val="nil"/>
            </w:tcBorders>
          </w:tcPr>
          <w:p w14:paraId="7C1E3DAB" w14:textId="77777777" w:rsidR="00E132B3" w:rsidRPr="00DF43E6" w:rsidRDefault="00E132B3">
            <w:pPr>
              <w:jc w:val="both"/>
              <w:rPr>
                <w:b/>
                <w:sz w:val="20"/>
                <w:szCs w:val="20"/>
              </w:rPr>
            </w:pPr>
          </w:p>
        </w:tc>
      </w:tr>
      <w:tr w:rsidR="00E132B3" w:rsidRPr="00021A6C" w14:paraId="6F2BB9F9" w14:textId="77777777">
        <w:tc>
          <w:tcPr>
            <w:tcW w:w="1110" w:type="pct"/>
            <w:tcBorders>
              <w:bottom w:val="nil"/>
            </w:tcBorders>
          </w:tcPr>
          <w:p w14:paraId="7ADF66F8" w14:textId="302AC54E" w:rsidR="00E132B3" w:rsidRPr="00021A6C" w:rsidRDefault="00E132B3">
            <w:pPr>
              <w:jc w:val="both"/>
              <w:rPr>
                <w:sz w:val="20"/>
                <w:szCs w:val="20"/>
              </w:rPr>
            </w:pPr>
            <w:r>
              <w:rPr>
                <w:b/>
                <w:sz w:val="20"/>
              </w:rPr>
              <w:t>Capítulo 64</w:t>
            </w:r>
          </w:p>
        </w:tc>
        <w:tc>
          <w:tcPr>
            <w:tcW w:w="3890" w:type="pct"/>
            <w:tcBorders>
              <w:bottom w:val="nil"/>
            </w:tcBorders>
          </w:tcPr>
          <w:p w14:paraId="677E3107" w14:textId="033ACF1C" w:rsidR="00E132B3" w:rsidRPr="00021A6C" w:rsidRDefault="00CB63B2" w:rsidP="00AF4C82">
            <w:pPr>
              <w:jc w:val="both"/>
              <w:rPr>
                <w:sz w:val="20"/>
                <w:szCs w:val="20"/>
              </w:rPr>
            </w:pPr>
            <w:r w:rsidRPr="00CB63B2">
              <w:rPr>
                <w:b/>
                <w:sz w:val="20"/>
              </w:rPr>
              <w:t>Calçado, polainas e artigos semelhantes; suas partes</w:t>
            </w:r>
          </w:p>
        </w:tc>
      </w:tr>
      <w:tr w:rsidR="00E132B3" w:rsidRPr="00021A6C" w14:paraId="3A339E2D" w14:textId="77777777">
        <w:tc>
          <w:tcPr>
            <w:tcW w:w="1110" w:type="pct"/>
            <w:tcBorders>
              <w:top w:val="nil"/>
              <w:bottom w:val="nil"/>
            </w:tcBorders>
          </w:tcPr>
          <w:p w14:paraId="7B8A7CE4" w14:textId="77777777" w:rsidR="00E132B3" w:rsidRPr="00DF43E6" w:rsidRDefault="00E132B3">
            <w:pPr>
              <w:jc w:val="both"/>
              <w:rPr>
                <w:sz w:val="20"/>
                <w:szCs w:val="20"/>
              </w:rPr>
            </w:pPr>
          </w:p>
        </w:tc>
        <w:tc>
          <w:tcPr>
            <w:tcW w:w="3890" w:type="pct"/>
            <w:tcBorders>
              <w:top w:val="nil"/>
              <w:bottom w:val="nil"/>
            </w:tcBorders>
          </w:tcPr>
          <w:p w14:paraId="0AE6255A" w14:textId="77777777" w:rsidR="00E132B3" w:rsidRPr="00DF43E6" w:rsidRDefault="00E132B3">
            <w:pPr>
              <w:jc w:val="both"/>
              <w:rPr>
                <w:sz w:val="20"/>
                <w:szCs w:val="20"/>
              </w:rPr>
            </w:pPr>
          </w:p>
        </w:tc>
      </w:tr>
      <w:tr w:rsidR="00E132B3" w:rsidRPr="00021A6C" w14:paraId="1172067C" w14:textId="77777777">
        <w:tc>
          <w:tcPr>
            <w:tcW w:w="1110" w:type="pct"/>
            <w:tcBorders>
              <w:top w:val="nil"/>
              <w:bottom w:val="nil"/>
            </w:tcBorders>
          </w:tcPr>
          <w:p w14:paraId="6947EBD4" w14:textId="77777777" w:rsidR="00E132B3" w:rsidRPr="00021A6C" w:rsidRDefault="00E132B3">
            <w:pPr>
              <w:jc w:val="both"/>
              <w:rPr>
                <w:sz w:val="20"/>
                <w:szCs w:val="20"/>
              </w:rPr>
            </w:pPr>
            <w:r>
              <w:rPr>
                <w:sz w:val="20"/>
              </w:rPr>
              <w:t>64.01 – 64.05</w:t>
            </w:r>
          </w:p>
          <w:p w14:paraId="072F08CC" w14:textId="77777777" w:rsidR="00E132B3" w:rsidRPr="00021A6C" w:rsidRDefault="00E132B3">
            <w:pPr>
              <w:jc w:val="both"/>
              <w:rPr>
                <w:b/>
                <w:sz w:val="20"/>
                <w:szCs w:val="20"/>
                <w:lang w:val="en-GB"/>
              </w:rPr>
            </w:pPr>
          </w:p>
        </w:tc>
        <w:tc>
          <w:tcPr>
            <w:tcW w:w="3890" w:type="pct"/>
            <w:tcBorders>
              <w:top w:val="nil"/>
              <w:bottom w:val="nil"/>
            </w:tcBorders>
          </w:tcPr>
          <w:p w14:paraId="3271395A" w14:textId="02281522" w:rsidR="00E132B3" w:rsidRPr="00021A6C" w:rsidRDefault="00E132B3">
            <w:pPr>
              <w:jc w:val="both"/>
              <w:rPr>
                <w:sz w:val="20"/>
                <w:szCs w:val="20"/>
              </w:rPr>
            </w:pPr>
            <w:r>
              <w:rPr>
                <w:sz w:val="20"/>
              </w:rPr>
              <w:t xml:space="preserve">Fabricação a partir de materiais não originários de qualquer posição, exceto a partir de materiais não originários da subposição 6406.10 e </w:t>
            </w:r>
            <w:r w:rsidR="00CB63B2">
              <w:rPr>
                <w:sz w:val="20"/>
              </w:rPr>
              <w:t>MaxMNO</w:t>
            </w:r>
            <w:r>
              <w:rPr>
                <w:sz w:val="20"/>
              </w:rPr>
              <w:t xml:space="preserve"> 50% (EXW).</w:t>
            </w:r>
          </w:p>
          <w:p w14:paraId="3CB1F0DC" w14:textId="77777777" w:rsidR="00E132B3" w:rsidRPr="00DF43E6" w:rsidRDefault="00E132B3">
            <w:pPr>
              <w:jc w:val="both"/>
              <w:rPr>
                <w:b/>
                <w:sz w:val="20"/>
                <w:szCs w:val="20"/>
              </w:rPr>
            </w:pPr>
          </w:p>
        </w:tc>
      </w:tr>
      <w:tr w:rsidR="00E132B3" w:rsidRPr="00021A6C" w14:paraId="2648592F" w14:textId="77777777">
        <w:tc>
          <w:tcPr>
            <w:tcW w:w="1110" w:type="pct"/>
            <w:tcBorders>
              <w:top w:val="nil"/>
              <w:bottom w:val="nil"/>
            </w:tcBorders>
          </w:tcPr>
          <w:p w14:paraId="5E6F7F5D" w14:textId="77777777" w:rsidR="00E132B3" w:rsidRPr="00021A6C" w:rsidRDefault="00E132B3">
            <w:pPr>
              <w:jc w:val="both"/>
              <w:rPr>
                <w:sz w:val="20"/>
                <w:szCs w:val="20"/>
              </w:rPr>
            </w:pPr>
            <w:r>
              <w:rPr>
                <w:sz w:val="20"/>
              </w:rPr>
              <w:t>64.06</w:t>
            </w:r>
          </w:p>
        </w:tc>
        <w:tc>
          <w:tcPr>
            <w:tcW w:w="3890" w:type="pct"/>
            <w:tcBorders>
              <w:top w:val="nil"/>
              <w:bottom w:val="nil"/>
            </w:tcBorders>
          </w:tcPr>
          <w:p w14:paraId="7675F517" w14:textId="56BF5B8E" w:rsidR="00E132B3" w:rsidRPr="00021A6C" w:rsidRDefault="00FF2F61">
            <w:pPr>
              <w:jc w:val="both"/>
              <w:rPr>
                <w:sz w:val="20"/>
                <w:szCs w:val="20"/>
              </w:rPr>
            </w:pPr>
            <w:r>
              <w:rPr>
                <w:sz w:val="20"/>
              </w:rPr>
              <w:t>MP</w:t>
            </w:r>
          </w:p>
        </w:tc>
      </w:tr>
      <w:tr w:rsidR="00E132B3" w:rsidRPr="00021A6C" w14:paraId="081457EA" w14:textId="77777777">
        <w:tc>
          <w:tcPr>
            <w:tcW w:w="1110" w:type="pct"/>
            <w:tcBorders>
              <w:top w:val="nil"/>
            </w:tcBorders>
          </w:tcPr>
          <w:p w14:paraId="40923438" w14:textId="77777777" w:rsidR="00E132B3" w:rsidRPr="00021A6C" w:rsidRDefault="00E132B3">
            <w:pPr>
              <w:jc w:val="both"/>
              <w:rPr>
                <w:b/>
                <w:sz w:val="20"/>
                <w:szCs w:val="20"/>
                <w:lang w:val="en-GB"/>
              </w:rPr>
            </w:pPr>
          </w:p>
        </w:tc>
        <w:tc>
          <w:tcPr>
            <w:tcW w:w="3890" w:type="pct"/>
            <w:tcBorders>
              <w:top w:val="nil"/>
            </w:tcBorders>
          </w:tcPr>
          <w:p w14:paraId="43EA2182" w14:textId="77777777" w:rsidR="00E132B3" w:rsidRPr="00021A6C" w:rsidRDefault="00E132B3">
            <w:pPr>
              <w:jc w:val="both"/>
              <w:rPr>
                <w:b/>
                <w:sz w:val="20"/>
                <w:szCs w:val="20"/>
                <w:lang w:val="en-GB"/>
              </w:rPr>
            </w:pPr>
          </w:p>
        </w:tc>
      </w:tr>
      <w:tr w:rsidR="00E132B3" w:rsidRPr="00021A6C" w14:paraId="4FF38DBF" w14:textId="77777777">
        <w:tc>
          <w:tcPr>
            <w:tcW w:w="1110" w:type="pct"/>
            <w:tcBorders>
              <w:bottom w:val="nil"/>
            </w:tcBorders>
          </w:tcPr>
          <w:p w14:paraId="0F7D5DC3" w14:textId="73E01C4C" w:rsidR="00E132B3" w:rsidRPr="00021A6C" w:rsidRDefault="00E132B3">
            <w:pPr>
              <w:jc w:val="both"/>
              <w:rPr>
                <w:sz w:val="20"/>
                <w:szCs w:val="20"/>
              </w:rPr>
            </w:pPr>
            <w:r>
              <w:rPr>
                <w:b/>
                <w:sz w:val="20"/>
              </w:rPr>
              <w:t>Capítulo 65</w:t>
            </w:r>
          </w:p>
        </w:tc>
        <w:tc>
          <w:tcPr>
            <w:tcW w:w="3890" w:type="pct"/>
            <w:tcBorders>
              <w:bottom w:val="nil"/>
            </w:tcBorders>
          </w:tcPr>
          <w:p w14:paraId="5782CCB1" w14:textId="06282982" w:rsidR="00E132B3" w:rsidRPr="00021A6C" w:rsidRDefault="00CB63B2" w:rsidP="00AF4C82">
            <w:pPr>
              <w:jc w:val="both"/>
              <w:rPr>
                <w:sz w:val="20"/>
                <w:szCs w:val="20"/>
              </w:rPr>
            </w:pPr>
            <w:r w:rsidRPr="00CB63B2">
              <w:rPr>
                <w:b/>
                <w:sz w:val="20"/>
              </w:rPr>
              <w:t>Chapéus e artigos de uso semelhante, e suas partes</w:t>
            </w:r>
          </w:p>
        </w:tc>
      </w:tr>
      <w:tr w:rsidR="00E132B3" w:rsidRPr="00021A6C" w14:paraId="27A467F5" w14:textId="77777777">
        <w:tc>
          <w:tcPr>
            <w:tcW w:w="1110" w:type="pct"/>
            <w:tcBorders>
              <w:top w:val="nil"/>
              <w:bottom w:val="nil"/>
            </w:tcBorders>
          </w:tcPr>
          <w:p w14:paraId="4D91C45C" w14:textId="77777777" w:rsidR="00E132B3" w:rsidRPr="00DF43E6" w:rsidRDefault="00E132B3">
            <w:pPr>
              <w:jc w:val="both"/>
              <w:rPr>
                <w:sz w:val="20"/>
                <w:szCs w:val="20"/>
              </w:rPr>
            </w:pPr>
          </w:p>
        </w:tc>
        <w:tc>
          <w:tcPr>
            <w:tcW w:w="3890" w:type="pct"/>
            <w:tcBorders>
              <w:top w:val="nil"/>
              <w:bottom w:val="nil"/>
            </w:tcBorders>
          </w:tcPr>
          <w:p w14:paraId="6C26CD71" w14:textId="77777777" w:rsidR="00E132B3" w:rsidRPr="00DF43E6" w:rsidRDefault="00E132B3">
            <w:pPr>
              <w:jc w:val="both"/>
              <w:rPr>
                <w:sz w:val="20"/>
                <w:szCs w:val="20"/>
              </w:rPr>
            </w:pPr>
          </w:p>
        </w:tc>
      </w:tr>
      <w:tr w:rsidR="00E132B3" w:rsidRPr="00021A6C" w14:paraId="687E35F2" w14:textId="77777777">
        <w:tc>
          <w:tcPr>
            <w:tcW w:w="1110" w:type="pct"/>
            <w:tcBorders>
              <w:top w:val="nil"/>
              <w:bottom w:val="nil"/>
            </w:tcBorders>
          </w:tcPr>
          <w:p w14:paraId="6934D7E0" w14:textId="77777777" w:rsidR="00E132B3" w:rsidRPr="00021A6C" w:rsidRDefault="00E132B3">
            <w:pPr>
              <w:jc w:val="both"/>
              <w:rPr>
                <w:sz w:val="20"/>
                <w:szCs w:val="20"/>
              </w:rPr>
            </w:pPr>
            <w:r>
              <w:rPr>
                <w:sz w:val="20"/>
              </w:rPr>
              <w:t>65.01 – 65.07</w:t>
            </w:r>
          </w:p>
        </w:tc>
        <w:tc>
          <w:tcPr>
            <w:tcW w:w="3890" w:type="pct"/>
            <w:tcBorders>
              <w:top w:val="nil"/>
              <w:bottom w:val="nil"/>
            </w:tcBorders>
          </w:tcPr>
          <w:p w14:paraId="2B4A9D38" w14:textId="4DCD0F35" w:rsidR="00E132B3" w:rsidRPr="00021A6C" w:rsidRDefault="00FF2F61">
            <w:pPr>
              <w:jc w:val="both"/>
              <w:rPr>
                <w:sz w:val="20"/>
                <w:szCs w:val="20"/>
              </w:rPr>
            </w:pPr>
            <w:r>
              <w:rPr>
                <w:sz w:val="20"/>
              </w:rPr>
              <w:t>MP</w:t>
            </w:r>
          </w:p>
        </w:tc>
      </w:tr>
      <w:tr w:rsidR="00E132B3" w:rsidRPr="00021A6C" w14:paraId="716E48E1" w14:textId="77777777">
        <w:tc>
          <w:tcPr>
            <w:tcW w:w="1110" w:type="pct"/>
            <w:tcBorders>
              <w:top w:val="nil"/>
            </w:tcBorders>
          </w:tcPr>
          <w:p w14:paraId="4CE8857E" w14:textId="77777777" w:rsidR="00E132B3" w:rsidRPr="00021A6C" w:rsidRDefault="00E132B3">
            <w:pPr>
              <w:jc w:val="both"/>
              <w:rPr>
                <w:sz w:val="20"/>
                <w:szCs w:val="20"/>
                <w:lang w:val="en-GB"/>
              </w:rPr>
            </w:pPr>
          </w:p>
        </w:tc>
        <w:tc>
          <w:tcPr>
            <w:tcW w:w="3890" w:type="pct"/>
            <w:tcBorders>
              <w:top w:val="nil"/>
            </w:tcBorders>
          </w:tcPr>
          <w:p w14:paraId="0F5600ED" w14:textId="77777777" w:rsidR="00E132B3" w:rsidRPr="00021A6C" w:rsidRDefault="00E132B3">
            <w:pPr>
              <w:jc w:val="both"/>
              <w:rPr>
                <w:sz w:val="20"/>
                <w:szCs w:val="20"/>
                <w:lang w:val="en-GB"/>
              </w:rPr>
            </w:pPr>
          </w:p>
        </w:tc>
      </w:tr>
      <w:tr w:rsidR="00E132B3" w:rsidRPr="00021A6C" w14:paraId="54C7682E" w14:textId="77777777">
        <w:tc>
          <w:tcPr>
            <w:tcW w:w="1110" w:type="pct"/>
            <w:tcBorders>
              <w:bottom w:val="nil"/>
            </w:tcBorders>
          </w:tcPr>
          <w:p w14:paraId="2EEED634" w14:textId="77AA7D14" w:rsidR="00E132B3" w:rsidRPr="00021A6C" w:rsidRDefault="00E132B3">
            <w:pPr>
              <w:jc w:val="both"/>
              <w:rPr>
                <w:b/>
                <w:sz w:val="20"/>
                <w:szCs w:val="20"/>
              </w:rPr>
            </w:pPr>
            <w:r>
              <w:rPr>
                <w:b/>
                <w:sz w:val="20"/>
              </w:rPr>
              <w:lastRenderedPageBreak/>
              <w:t>Capítulo 66</w:t>
            </w:r>
          </w:p>
        </w:tc>
        <w:tc>
          <w:tcPr>
            <w:tcW w:w="3890" w:type="pct"/>
            <w:tcBorders>
              <w:bottom w:val="nil"/>
            </w:tcBorders>
          </w:tcPr>
          <w:p w14:paraId="1B9C431D" w14:textId="4ECD39D2" w:rsidR="00E132B3" w:rsidRPr="00021A6C" w:rsidRDefault="00CB63B2" w:rsidP="00AF4C82">
            <w:pPr>
              <w:jc w:val="both"/>
              <w:rPr>
                <w:b/>
                <w:sz w:val="20"/>
                <w:szCs w:val="20"/>
              </w:rPr>
            </w:pPr>
            <w:r w:rsidRPr="00CB63B2">
              <w:rPr>
                <w:b/>
                <w:sz w:val="20"/>
              </w:rPr>
              <w:t>Guarda-chuvas, sombrinhas, guarda-sóis, bengalas, bengalas-assentos, chicotes, pingalins, e suas partes</w:t>
            </w:r>
          </w:p>
        </w:tc>
      </w:tr>
      <w:tr w:rsidR="00E132B3" w:rsidRPr="00021A6C" w14:paraId="667720A6" w14:textId="77777777">
        <w:tc>
          <w:tcPr>
            <w:tcW w:w="1110" w:type="pct"/>
            <w:tcBorders>
              <w:top w:val="nil"/>
              <w:bottom w:val="nil"/>
            </w:tcBorders>
          </w:tcPr>
          <w:p w14:paraId="00F492D8" w14:textId="77777777" w:rsidR="00E132B3" w:rsidRPr="00DF43E6" w:rsidRDefault="00E132B3">
            <w:pPr>
              <w:jc w:val="both"/>
              <w:rPr>
                <w:sz w:val="20"/>
                <w:szCs w:val="20"/>
              </w:rPr>
            </w:pPr>
          </w:p>
        </w:tc>
        <w:tc>
          <w:tcPr>
            <w:tcW w:w="3890" w:type="pct"/>
            <w:tcBorders>
              <w:top w:val="nil"/>
              <w:bottom w:val="nil"/>
            </w:tcBorders>
          </w:tcPr>
          <w:p w14:paraId="41B20BAF" w14:textId="77777777" w:rsidR="00E132B3" w:rsidRPr="00DF43E6" w:rsidRDefault="00E132B3">
            <w:pPr>
              <w:jc w:val="both"/>
              <w:rPr>
                <w:sz w:val="20"/>
                <w:szCs w:val="20"/>
              </w:rPr>
            </w:pPr>
          </w:p>
        </w:tc>
      </w:tr>
      <w:tr w:rsidR="00E132B3" w:rsidRPr="00021A6C" w14:paraId="4EA2B11D" w14:textId="77777777">
        <w:tc>
          <w:tcPr>
            <w:tcW w:w="1110" w:type="pct"/>
            <w:tcBorders>
              <w:top w:val="nil"/>
              <w:bottom w:val="nil"/>
            </w:tcBorders>
          </w:tcPr>
          <w:p w14:paraId="032C7113" w14:textId="77777777" w:rsidR="00E132B3" w:rsidRPr="00021A6C" w:rsidRDefault="00E132B3">
            <w:pPr>
              <w:jc w:val="both"/>
              <w:rPr>
                <w:sz w:val="20"/>
                <w:szCs w:val="20"/>
              </w:rPr>
            </w:pPr>
            <w:r>
              <w:rPr>
                <w:sz w:val="20"/>
              </w:rPr>
              <w:t>66.01 – 66.03</w:t>
            </w:r>
          </w:p>
        </w:tc>
        <w:tc>
          <w:tcPr>
            <w:tcW w:w="3890" w:type="pct"/>
            <w:tcBorders>
              <w:top w:val="nil"/>
              <w:bottom w:val="nil"/>
            </w:tcBorders>
          </w:tcPr>
          <w:p w14:paraId="5AFAA78A" w14:textId="323017C3" w:rsidR="00E132B3" w:rsidRPr="00021A6C" w:rsidRDefault="00FF2F61">
            <w:pPr>
              <w:jc w:val="both"/>
              <w:rPr>
                <w:sz w:val="20"/>
                <w:szCs w:val="20"/>
              </w:rPr>
            </w:pPr>
            <w:r>
              <w:rPr>
                <w:sz w:val="20"/>
              </w:rPr>
              <w:t>MP</w:t>
            </w:r>
            <w:r w:rsidR="00E132B3">
              <w:rPr>
                <w:sz w:val="20"/>
              </w:rPr>
              <w:t>; ou</w:t>
            </w:r>
          </w:p>
          <w:p w14:paraId="5CFA3778" w14:textId="77777777" w:rsidR="00E132B3" w:rsidRPr="00DF43E6" w:rsidRDefault="00E132B3">
            <w:pPr>
              <w:jc w:val="both"/>
              <w:rPr>
                <w:sz w:val="20"/>
                <w:szCs w:val="20"/>
              </w:rPr>
            </w:pPr>
          </w:p>
          <w:p w14:paraId="062EDB60" w14:textId="7A0C71F2" w:rsidR="00E132B3" w:rsidRPr="00021A6C" w:rsidRDefault="00637A09">
            <w:pPr>
              <w:jc w:val="both"/>
              <w:rPr>
                <w:sz w:val="20"/>
                <w:szCs w:val="20"/>
              </w:rPr>
            </w:pPr>
            <w:r>
              <w:rPr>
                <w:sz w:val="20"/>
              </w:rPr>
              <w:t>MaxMNO</w:t>
            </w:r>
            <w:r w:rsidR="00E132B3">
              <w:rPr>
                <w:sz w:val="20"/>
              </w:rPr>
              <w:t xml:space="preserve"> 50% (EXW).</w:t>
            </w:r>
          </w:p>
        </w:tc>
      </w:tr>
      <w:tr w:rsidR="00E132B3" w:rsidRPr="00021A6C" w14:paraId="7783F630" w14:textId="77777777">
        <w:tc>
          <w:tcPr>
            <w:tcW w:w="1110" w:type="pct"/>
            <w:tcBorders>
              <w:top w:val="nil"/>
            </w:tcBorders>
          </w:tcPr>
          <w:p w14:paraId="52718B10" w14:textId="77777777" w:rsidR="00E132B3" w:rsidRPr="00DF43E6" w:rsidRDefault="00E132B3">
            <w:pPr>
              <w:jc w:val="both"/>
              <w:rPr>
                <w:sz w:val="20"/>
                <w:szCs w:val="20"/>
              </w:rPr>
            </w:pPr>
          </w:p>
        </w:tc>
        <w:tc>
          <w:tcPr>
            <w:tcW w:w="3890" w:type="pct"/>
            <w:tcBorders>
              <w:top w:val="nil"/>
            </w:tcBorders>
          </w:tcPr>
          <w:p w14:paraId="68F0C35F" w14:textId="77777777" w:rsidR="00E132B3" w:rsidRPr="00DF43E6" w:rsidRDefault="00E132B3">
            <w:pPr>
              <w:jc w:val="both"/>
              <w:rPr>
                <w:sz w:val="20"/>
                <w:szCs w:val="20"/>
              </w:rPr>
            </w:pPr>
          </w:p>
        </w:tc>
      </w:tr>
      <w:tr w:rsidR="00E132B3" w:rsidRPr="00021A6C" w14:paraId="1B8A2649" w14:textId="77777777">
        <w:tc>
          <w:tcPr>
            <w:tcW w:w="1110" w:type="pct"/>
            <w:tcBorders>
              <w:bottom w:val="nil"/>
            </w:tcBorders>
          </w:tcPr>
          <w:p w14:paraId="1C88981C" w14:textId="628D50A4" w:rsidR="00E132B3" w:rsidRPr="00021A6C" w:rsidRDefault="00E132B3">
            <w:pPr>
              <w:jc w:val="both"/>
              <w:rPr>
                <w:b/>
                <w:sz w:val="20"/>
                <w:szCs w:val="20"/>
              </w:rPr>
            </w:pPr>
            <w:r>
              <w:rPr>
                <w:b/>
                <w:sz w:val="20"/>
              </w:rPr>
              <w:t>Capítulo 67</w:t>
            </w:r>
          </w:p>
        </w:tc>
        <w:tc>
          <w:tcPr>
            <w:tcW w:w="3890" w:type="pct"/>
            <w:tcBorders>
              <w:bottom w:val="nil"/>
            </w:tcBorders>
          </w:tcPr>
          <w:p w14:paraId="3F4029A3" w14:textId="4A7C5683" w:rsidR="00E132B3" w:rsidRPr="00021A6C" w:rsidRDefault="00CB63B2" w:rsidP="00AF4C82">
            <w:pPr>
              <w:jc w:val="both"/>
              <w:rPr>
                <w:b/>
                <w:sz w:val="20"/>
                <w:szCs w:val="20"/>
              </w:rPr>
            </w:pPr>
            <w:r w:rsidRPr="00CB63B2">
              <w:rPr>
                <w:b/>
                <w:sz w:val="20"/>
              </w:rPr>
              <w:t>Penas e penugem preparadas e suas obras; flores artificiais; obras de cabelo</w:t>
            </w:r>
          </w:p>
        </w:tc>
      </w:tr>
      <w:tr w:rsidR="00E132B3" w:rsidRPr="00021A6C" w14:paraId="4BE0E843" w14:textId="77777777">
        <w:tc>
          <w:tcPr>
            <w:tcW w:w="1110" w:type="pct"/>
            <w:tcBorders>
              <w:top w:val="nil"/>
              <w:bottom w:val="nil"/>
            </w:tcBorders>
          </w:tcPr>
          <w:p w14:paraId="1DEB90B8" w14:textId="77777777" w:rsidR="00E132B3" w:rsidRPr="00DF43E6" w:rsidRDefault="00E132B3">
            <w:pPr>
              <w:jc w:val="both"/>
              <w:rPr>
                <w:sz w:val="20"/>
                <w:szCs w:val="20"/>
              </w:rPr>
            </w:pPr>
          </w:p>
        </w:tc>
        <w:tc>
          <w:tcPr>
            <w:tcW w:w="3890" w:type="pct"/>
            <w:tcBorders>
              <w:top w:val="nil"/>
              <w:bottom w:val="nil"/>
            </w:tcBorders>
          </w:tcPr>
          <w:p w14:paraId="711BA048" w14:textId="77777777" w:rsidR="00E132B3" w:rsidRPr="00DF43E6" w:rsidRDefault="00E132B3">
            <w:pPr>
              <w:jc w:val="both"/>
              <w:rPr>
                <w:sz w:val="20"/>
                <w:szCs w:val="20"/>
              </w:rPr>
            </w:pPr>
          </w:p>
        </w:tc>
      </w:tr>
      <w:tr w:rsidR="00E132B3" w:rsidRPr="00021A6C" w14:paraId="146B539D" w14:textId="77777777">
        <w:tc>
          <w:tcPr>
            <w:tcW w:w="1110" w:type="pct"/>
            <w:tcBorders>
              <w:top w:val="nil"/>
              <w:bottom w:val="nil"/>
            </w:tcBorders>
          </w:tcPr>
          <w:p w14:paraId="0E3B20CB" w14:textId="77777777" w:rsidR="00E132B3" w:rsidRPr="00021A6C" w:rsidRDefault="00E132B3">
            <w:pPr>
              <w:jc w:val="both"/>
              <w:rPr>
                <w:sz w:val="20"/>
                <w:szCs w:val="20"/>
              </w:rPr>
            </w:pPr>
            <w:r>
              <w:rPr>
                <w:sz w:val="20"/>
              </w:rPr>
              <w:t>67.01 – 67.04</w:t>
            </w:r>
          </w:p>
        </w:tc>
        <w:tc>
          <w:tcPr>
            <w:tcW w:w="3890" w:type="pct"/>
            <w:tcBorders>
              <w:top w:val="nil"/>
              <w:bottom w:val="nil"/>
            </w:tcBorders>
          </w:tcPr>
          <w:p w14:paraId="0D65C60B" w14:textId="1F0FB456" w:rsidR="00E132B3" w:rsidRPr="00021A6C" w:rsidRDefault="00FF2F61">
            <w:pPr>
              <w:jc w:val="both"/>
              <w:rPr>
                <w:sz w:val="20"/>
                <w:szCs w:val="20"/>
              </w:rPr>
            </w:pPr>
            <w:r>
              <w:rPr>
                <w:sz w:val="20"/>
              </w:rPr>
              <w:t>MP</w:t>
            </w:r>
          </w:p>
        </w:tc>
      </w:tr>
      <w:tr w:rsidR="00E132B3" w:rsidRPr="00021A6C" w14:paraId="3721E9E3" w14:textId="77777777">
        <w:tc>
          <w:tcPr>
            <w:tcW w:w="1110" w:type="pct"/>
            <w:tcBorders>
              <w:top w:val="nil"/>
            </w:tcBorders>
          </w:tcPr>
          <w:p w14:paraId="747369AD" w14:textId="77777777" w:rsidR="00E132B3" w:rsidRPr="00021A6C" w:rsidRDefault="00E132B3">
            <w:pPr>
              <w:jc w:val="both"/>
              <w:rPr>
                <w:sz w:val="20"/>
                <w:szCs w:val="20"/>
                <w:lang w:val="en-GB"/>
              </w:rPr>
            </w:pPr>
          </w:p>
        </w:tc>
        <w:tc>
          <w:tcPr>
            <w:tcW w:w="3890" w:type="pct"/>
            <w:tcBorders>
              <w:top w:val="nil"/>
            </w:tcBorders>
          </w:tcPr>
          <w:p w14:paraId="0AAA022B" w14:textId="77777777" w:rsidR="00E132B3" w:rsidRPr="00021A6C" w:rsidRDefault="00E132B3">
            <w:pPr>
              <w:jc w:val="both"/>
              <w:rPr>
                <w:sz w:val="20"/>
                <w:szCs w:val="20"/>
                <w:lang w:val="en-GB"/>
              </w:rPr>
            </w:pPr>
          </w:p>
        </w:tc>
      </w:tr>
      <w:tr w:rsidR="00E132B3" w:rsidRPr="00021A6C" w14:paraId="48AA3C49" w14:textId="77777777">
        <w:tc>
          <w:tcPr>
            <w:tcW w:w="1110" w:type="pct"/>
            <w:tcBorders>
              <w:bottom w:val="nil"/>
            </w:tcBorders>
          </w:tcPr>
          <w:p w14:paraId="2B168122" w14:textId="77777777" w:rsidR="00E132B3" w:rsidRPr="00021A6C" w:rsidRDefault="00E132B3">
            <w:pPr>
              <w:jc w:val="both"/>
              <w:rPr>
                <w:b/>
                <w:sz w:val="20"/>
                <w:szCs w:val="20"/>
              </w:rPr>
            </w:pPr>
            <w:r>
              <w:rPr>
                <w:b/>
                <w:sz w:val="20"/>
              </w:rPr>
              <w:t>SEÇÃO XIII</w:t>
            </w:r>
          </w:p>
        </w:tc>
        <w:tc>
          <w:tcPr>
            <w:tcW w:w="3890" w:type="pct"/>
            <w:tcBorders>
              <w:bottom w:val="nil"/>
            </w:tcBorders>
          </w:tcPr>
          <w:p w14:paraId="1964BCC3" w14:textId="38860B6D" w:rsidR="00E132B3" w:rsidRPr="00021A6C" w:rsidRDefault="00CB63B2">
            <w:pPr>
              <w:jc w:val="both"/>
              <w:rPr>
                <w:b/>
                <w:sz w:val="20"/>
                <w:szCs w:val="20"/>
              </w:rPr>
            </w:pPr>
            <w:r w:rsidRPr="00CB63B2">
              <w:rPr>
                <w:b/>
                <w:sz w:val="20"/>
              </w:rPr>
              <w:t>OBRAS DE PEDRA, GESSO, CIMENTO, AMIANTO, MICA OU DE MATÉRIAS SEMELHANTES; PRODUTOS CERÂMICOS; VIDRO E SUAS OBRAS</w:t>
            </w:r>
          </w:p>
        </w:tc>
      </w:tr>
      <w:tr w:rsidR="00E132B3" w:rsidRPr="00021A6C" w14:paraId="230F37EE" w14:textId="77777777">
        <w:tc>
          <w:tcPr>
            <w:tcW w:w="1110" w:type="pct"/>
            <w:tcBorders>
              <w:top w:val="nil"/>
              <w:bottom w:val="single" w:sz="4" w:space="0" w:color="auto"/>
            </w:tcBorders>
          </w:tcPr>
          <w:p w14:paraId="45D7A63E" w14:textId="77777777" w:rsidR="00E132B3" w:rsidRPr="00DF43E6" w:rsidRDefault="00E132B3">
            <w:pPr>
              <w:jc w:val="both"/>
              <w:rPr>
                <w:sz w:val="20"/>
                <w:szCs w:val="20"/>
              </w:rPr>
            </w:pPr>
          </w:p>
        </w:tc>
        <w:tc>
          <w:tcPr>
            <w:tcW w:w="3890" w:type="pct"/>
            <w:tcBorders>
              <w:top w:val="nil"/>
              <w:bottom w:val="single" w:sz="4" w:space="0" w:color="auto"/>
            </w:tcBorders>
          </w:tcPr>
          <w:p w14:paraId="7D117DAC" w14:textId="77777777" w:rsidR="00E132B3" w:rsidRPr="00DF43E6" w:rsidRDefault="00E132B3">
            <w:pPr>
              <w:jc w:val="both"/>
              <w:rPr>
                <w:sz w:val="20"/>
                <w:szCs w:val="20"/>
              </w:rPr>
            </w:pPr>
          </w:p>
        </w:tc>
      </w:tr>
      <w:tr w:rsidR="00E132B3" w:rsidRPr="00021A6C" w14:paraId="49DB8A3B" w14:textId="77777777">
        <w:tc>
          <w:tcPr>
            <w:tcW w:w="1110" w:type="pct"/>
            <w:tcBorders>
              <w:bottom w:val="nil"/>
            </w:tcBorders>
          </w:tcPr>
          <w:p w14:paraId="19E17676" w14:textId="625B7E77" w:rsidR="00E132B3" w:rsidRPr="00021A6C" w:rsidRDefault="00E132B3">
            <w:pPr>
              <w:jc w:val="both"/>
              <w:rPr>
                <w:sz w:val="20"/>
                <w:szCs w:val="20"/>
              </w:rPr>
            </w:pPr>
            <w:r>
              <w:rPr>
                <w:b/>
                <w:sz w:val="20"/>
              </w:rPr>
              <w:t>Capítulo 68</w:t>
            </w:r>
          </w:p>
        </w:tc>
        <w:tc>
          <w:tcPr>
            <w:tcW w:w="3890" w:type="pct"/>
            <w:tcBorders>
              <w:bottom w:val="nil"/>
            </w:tcBorders>
          </w:tcPr>
          <w:p w14:paraId="798A4DE7" w14:textId="57BE7CF6" w:rsidR="00E132B3" w:rsidRPr="00021A6C" w:rsidRDefault="00CB63B2" w:rsidP="00AF4C82">
            <w:pPr>
              <w:jc w:val="both"/>
              <w:rPr>
                <w:sz w:val="20"/>
                <w:szCs w:val="20"/>
              </w:rPr>
            </w:pPr>
            <w:r w:rsidRPr="00CB63B2">
              <w:rPr>
                <w:b/>
                <w:sz w:val="20"/>
              </w:rPr>
              <w:t>Obras de pedra, gesso, cimento, amianto, mica ou de matérias semelhantes</w:t>
            </w:r>
          </w:p>
        </w:tc>
      </w:tr>
      <w:tr w:rsidR="00E132B3" w:rsidRPr="00021A6C" w14:paraId="0F14EE39" w14:textId="77777777">
        <w:tc>
          <w:tcPr>
            <w:tcW w:w="1110" w:type="pct"/>
            <w:tcBorders>
              <w:top w:val="nil"/>
              <w:bottom w:val="nil"/>
            </w:tcBorders>
          </w:tcPr>
          <w:p w14:paraId="0652E842" w14:textId="77777777" w:rsidR="00E132B3" w:rsidRPr="00DF43E6" w:rsidRDefault="00E132B3">
            <w:pPr>
              <w:jc w:val="both"/>
              <w:rPr>
                <w:sz w:val="20"/>
                <w:szCs w:val="20"/>
              </w:rPr>
            </w:pPr>
          </w:p>
        </w:tc>
        <w:tc>
          <w:tcPr>
            <w:tcW w:w="3890" w:type="pct"/>
            <w:tcBorders>
              <w:top w:val="nil"/>
              <w:bottom w:val="nil"/>
            </w:tcBorders>
          </w:tcPr>
          <w:p w14:paraId="35A4D1E4" w14:textId="77777777" w:rsidR="00E132B3" w:rsidRPr="00DF43E6" w:rsidRDefault="00E132B3">
            <w:pPr>
              <w:jc w:val="both"/>
              <w:rPr>
                <w:sz w:val="20"/>
                <w:szCs w:val="20"/>
              </w:rPr>
            </w:pPr>
          </w:p>
        </w:tc>
      </w:tr>
      <w:tr w:rsidR="00E132B3" w:rsidRPr="00021A6C" w14:paraId="3FA2B57B" w14:textId="77777777">
        <w:tc>
          <w:tcPr>
            <w:tcW w:w="1110" w:type="pct"/>
            <w:tcBorders>
              <w:top w:val="nil"/>
              <w:bottom w:val="nil"/>
            </w:tcBorders>
          </w:tcPr>
          <w:p w14:paraId="3103C4BE" w14:textId="77777777" w:rsidR="00E132B3" w:rsidRPr="00021A6C" w:rsidRDefault="00E132B3">
            <w:pPr>
              <w:jc w:val="both"/>
              <w:rPr>
                <w:sz w:val="20"/>
                <w:szCs w:val="20"/>
              </w:rPr>
            </w:pPr>
            <w:r>
              <w:rPr>
                <w:sz w:val="20"/>
              </w:rPr>
              <w:t>68.01 – 68.15</w:t>
            </w:r>
          </w:p>
          <w:p w14:paraId="789F8429" w14:textId="77777777" w:rsidR="00E132B3" w:rsidRPr="00021A6C" w:rsidRDefault="00E132B3">
            <w:pPr>
              <w:jc w:val="both"/>
              <w:rPr>
                <w:b/>
                <w:sz w:val="20"/>
                <w:szCs w:val="20"/>
                <w:lang w:val="en-GB"/>
              </w:rPr>
            </w:pPr>
          </w:p>
        </w:tc>
        <w:tc>
          <w:tcPr>
            <w:tcW w:w="3890" w:type="pct"/>
            <w:tcBorders>
              <w:top w:val="nil"/>
              <w:bottom w:val="nil"/>
            </w:tcBorders>
          </w:tcPr>
          <w:p w14:paraId="1A9E229E" w14:textId="41CCBE69" w:rsidR="00E132B3" w:rsidRPr="00021A6C" w:rsidRDefault="00FF2F61">
            <w:pPr>
              <w:jc w:val="both"/>
              <w:rPr>
                <w:b/>
                <w:sz w:val="20"/>
                <w:szCs w:val="20"/>
              </w:rPr>
            </w:pPr>
            <w:r>
              <w:rPr>
                <w:sz w:val="20"/>
              </w:rPr>
              <w:t>MP</w:t>
            </w:r>
          </w:p>
        </w:tc>
      </w:tr>
      <w:tr w:rsidR="00E132B3" w:rsidRPr="00021A6C" w14:paraId="4F835360" w14:textId="77777777" w:rsidTr="00223732">
        <w:trPr>
          <w:trHeight w:val="463"/>
        </w:trPr>
        <w:tc>
          <w:tcPr>
            <w:tcW w:w="1110" w:type="pct"/>
            <w:tcBorders>
              <w:bottom w:val="nil"/>
            </w:tcBorders>
          </w:tcPr>
          <w:p w14:paraId="6018FE5B" w14:textId="6B0F81BB" w:rsidR="00E132B3" w:rsidRPr="00021A6C" w:rsidRDefault="00E132B3">
            <w:pPr>
              <w:jc w:val="both"/>
              <w:rPr>
                <w:sz w:val="20"/>
                <w:szCs w:val="20"/>
              </w:rPr>
            </w:pPr>
            <w:r>
              <w:rPr>
                <w:b/>
                <w:sz w:val="20"/>
              </w:rPr>
              <w:t>Capítulo 69</w:t>
            </w:r>
          </w:p>
        </w:tc>
        <w:tc>
          <w:tcPr>
            <w:tcW w:w="3890" w:type="pct"/>
            <w:tcBorders>
              <w:bottom w:val="nil"/>
            </w:tcBorders>
          </w:tcPr>
          <w:p w14:paraId="39E2DE9F" w14:textId="77777777" w:rsidR="00E132B3" w:rsidRPr="00021A6C" w:rsidRDefault="00E132B3">
            <w:pPr>
              <w:jc w:val="both"/>
              <w:rPr>
                <w:sz w:val="20"/>
                <w:szCs w:val="20"/>
              </w:rPr>
            </w:pPr>
            <w:r>
              <w:rPr>
                <w:b/>
                <w:sz w:val="20"/>
              </w:rPr>
              <w:t>Produtos cerâmicos</w:t>
            </w:r>
          </w:p>
        </w:tc>
      </w:tr>
      <w:tr w:rsidR="00E132B3" w:rsidRPr="00021A6C" w14:paraId="7D91BF0E" w14:textId="77777777">
        <w:tc>
          <w:tcPr>
            <w:tcW w:w="1110" w:type="pct"/>
            <w:tcBorders>
              <w:top w:val="nil"/>
              <w:bottom w:val="nil"/>
            </w:tcBorders>
          </w:tcPr>
          <w:p w14:paraId="4F6AF719" w14:textId="77777777" w:rsidR="00E132B3" w:rsidRDefault="00E132B3">
            <w:pPr>
              <w:jc w:val="both"/>
              <w:rPr>
                <w:sz w:val="20"/>
                <w:szCs w:val="20"/>
              </w:rPr>
            </w:pPr>
            <w:r>
              <w:rPr>
                <w:sz w:val="20"/>
              </w:rPr>
              <w:t>69.01 – 69.14</w:t>
            </w:r>
          </w:p>
          <w:p w14:paraId="7C226D00" w14:textId="77777777" w:rsidR="00223732" w:rsidRPr="00021A6C" w:rsidRDefault="00223732">
            <w:pPr>
              <w:jc w:val="both"/>
              <w:rPr>
                <w:sz w:val="20"/>
                <w:szCs w:val="20"/>
                <w:lang w:val="en-GB"/>
              </w:rPr>
            </w:pPr>
          </w:p>
        </w:tc>
        <w:tc>
          <w:tcPr>
            <w:tcW w:w="3890" w:type="pct"/>
            <w:tcBorders>
              <w:top w:val="nil"/>
              <w:bottom w:val="nil"/>
            </w:tcBorders>
          </w:tcPr>
          <w:p w14:paraId="4FBCA51E" w14:textId="66B1A233" w:rsidR="00E132B3" w:rsidRPr="00021A6C" w:rsidRDefault="00FF2F61">
            <w:pPr>
              <w:jc w:val="both"/>
              <w:rPr>
                <w:sz w:val="20"/>
                <w:szCs w:val="20"/>
              </w:rPr>
            </w:pPr>
            <w:r>
              <w:rPr>
                <w:sz w:val="20"/>
              </w:rPr>
              <w:t>MP</w:t>
            </w:r>
          </w:p>
          <w:p w14:paraId="13173D27" w14:textId="77777777" w:rsidR="00E132B3" w:rsidRPr="00021A6C" w:rsidRDefault="00E132B3">
            <w:pPr>
              <w:jc w:val="both"/>
              <w:rPr>
                <w:sz w:val="20"/>
                <w:szCs w:val="20"/>
                <w:lang w:val="en-GB"/>
              </w:rPr>
            </w:pPr>
          </w:p>
        </w:tc>
      </w:tr>
      <w:tr w:rsidR="00E132B3" w:rsidRPr="00021A6C" w14:paraId="099816E2" w14:textId="77777777">
        <w:tc>
          <w:tcPr>
            <w:tcW w:w="1110" w:type="pct"/>
            <w:tcBorders>
              <w:bottom w:val="nil"/>
            </w:tcBorders>
          </w:tcPr>
          <w:p w14:paraId="5B5B7DA3" w14:textId="4CF0CF5B" w:rsidR="00E132B3" w:rsidRPr="00021A6C" w:rsidRDefault="00E132B3">
            <w:pPr>
              <w:jc w:val="both"/>
              <w:rPr>
                <w:sz w:val="20"/>
                <w:szCs w:val="20"/>
              </w:rPr>
            </w:pPr>
            <w:r>
              <w:rPr>
                <w:b/>
                <w:sz w:val="20"/>
              </w:rPr>
              <w:t>Capítulo 70</w:t>
            </w:r>
          </w:p>
        </w:tc>
        <w:tc>
          <w:tcPr>
            <w:tcW w:w="3890" w:type="pct"/>
            <w:tcBorders>
              <w:bottom w:val="nil"/>
            </w:tcBorders>
          </w:tcPr>
          <w:p w14:paraId="5FEFB24D" w14:textId="47A8797C" w:rsidR="00E132B3" w:rsidRPr="00021A6C" w:rsidRDefault="00E132B3" w:rsidP="00AF4C82">
            <w:pPr>
              <w:jc w:val="both"/>
              <w:rPr>
                <w:sz w:val="20"/>
                <w:szCs w:val="20"/>
              </w:rPr>
            </w:pPr>
            <w:r>
              <w:rPr>
                <w:b/>
                <w:sz w:val="20"/>
              </w:rPr>
              <w:t xml:space="preserve">Vidro e </w:t>
            </w:r>
            <w:r w:rsidR="00CB63B2">
              <w:rPr>
                <w:b/>
                <w:sz w:val="20"/>
              </w:rPr>
              <w:t>suas obras</w:t>
            </w:r>
          </w:p>
        </w:tc>
      </w:tr>
      <w:tr w:rsidR="00E132B3" w:rsidRPr="00021A6C" w14:paraId="0271E934" w14:textId="77777777">
        <w:tc>
          <w:tcPr>
            <w:tcW w:w="1110" w:type="pct"/>
            <w:tcBorders>
              <w:top w:val="nil"/>
              <w:bottom w:val="nil"/>
            </w:tcBorders>
          </w:tcPr>
          <w:p w14:paraId="2AB28696" w14:textId="77777777" w:rsidR="00E132B3" w:rsidRPr="00021A6C" w:rsidRDefault="00E132B3">
            <w:pPr>
              <w:jc w:val="both"/>
              <w:rPr>
                <w:b/>
                <w:sz w:val="20"/>
                <w:szCs w:val="20"/>
              </w:rPr>
            </w:pPr>
            <w:bookmarkStart w:id="1" w:name="_Hlk65472515"/>
          </w:p>
        </w:tc>
        <w:tc>
          <w:tcPr>
            <w:tcW w:w="3890" w:type="pct"/>
            <w:tcBorders>
              <w:top w:val="nil"/>
              <w:bottom w:val="nil"/>
            </w:tcBorders>
          </w:tcPr>
          <w:p w14:paraId="1DE201F5" w14:textId="77777777" w:rsidR="00E132B3" w:rsidRPr="00DF43E6" w:rsidRDefault="00E132B3">
            <w:pPr>
              <w:jc w:val="both"/>
              <w:rPr>
                <w:b/>
                <w:sz w:val="20"/>
                <w:szCs w:val="20"/>
              </w:rPr>
            </w:pPr>
          </w:p>
        </w:tc>
      </w:tr>
      <w:tr w:rsidR="00E132B3" w:rsidRPr="00021A6C" w14:paraId="01FC8E36" w14:textId="77777777">
        <w:tc>
          <w:tcPr>
            <w:tcW w:w="1110" w:type="pct"/>
            <w:tcBorders>
              <w:top w:val="nil"/>
              <w:bottom w:val="nil"/>
            </w:tcBorders>
          </w:tcPr>
          <w:p w14:paraId="670C1128" w14:textId="77777777" w:rsidR="00E132B3" w:rsidRPr="00021A6C" w:rsidRDefault="00E132B3">
            <w:pPr>
              <w:jc w:val="both"/>
              <w:rPr>
                <w:sz w:val="20"/>
                <w:szCs w:val="20"/>
              </w:rPr>
            </w:pPr>
            <w:r>
              <w:rPr>
                <w:sz w:val="20"/>
              </w:rPr>
              <w:t>70.01 – 70.05</w:t>
            </w:r>
          </w:p>
        </w:tc>
        <w:tc>
          <w:tcPr>
            <w:tcW w:w="3890" w:type="pct"/>
            <w:tcBorders>
              <w:top w:val="nil"/>
              <w:bottom w:val="nil"/>
            </w:tcBorders>
          </w:tcPr>
          <w:p w14:paraId="54FB1E3F" w14:textId="254966A9" w:rsidR="00E132B3" w:rsidRPr="00021A6C" w:rsidRDefault="00FF2F61">
            <w:pPr>
              <w:jc w:val="both"/>
              <w:rPr>
                <w:sz w:val="20"/>
                <w:szCs w:val="20"/>
              </w:rPr>
            </w:pPr>
            <w:r>
              <w:rPr>
                <w:sz w:val="20"/>
              </w:rPr>
              <w:t>MP</w:t>
            </w:r>
            <w:r w:rsidR="00E132B3">
              <w:rPr>
                <w:sz w:val="20"/>
              </w:rPr>
              <w:t>; ou</w:t>
            </w:r>
          </w:p>
          <w:p w14:paraId="40C44B40" w14:textId="77777777" w:rsidR="00E132B3" w:rsidRPr="00DF43E6" w:rsidRDefault="00E132B3">
            <w:pPr>
              <w:jc w:val="both"/>
              <w:rPr>
                <w:sz w:val="20"/>
                <w:szCs w:val="20"/>
              </w:rPr>
            </w:pPr>
          </w:p>
          <w:p w14:paraId="4587B376" w14:textId="0BF4285B" w:rsidR="00E132B3" w:rsidRPr="00021A6C" w:rsidRDefault="00637A09">
            <w:pPr>
              <w:jc w:val="both"/>
              <w:rPr>
                <w:sz w:val="20"/>
                <w:szCs w:val="20"/>
              </w:rPr>
            </w:pPr>
            <w:r>
              <w:rPr>
                <w:sz w:val="20"/>
              </w:rPr>
              <w:t>MaxMNO</w:t>
            </w:r>
            <w:r w:rsidR="00E132B3">
              <w:rPr>
                <w:sz w:val="20"/>
              </w:rPr>
              <w:t xml:space="preserve"> 50% (EXW).</w:t>
            </w:r>
          </w:p>
        </w:tc>
      </w:tr>
      <w:tr w:rsidR="00E132B3" w:rsidRPr="00021A6C" w14:paraId="5C9A4515" w14:textId="77777777">
        <w:tc>
          <w:tcPr>
            <w:tcW w:w="1110" w:type="pct"/>
            <w:tcBorders>
              <w:top w:val="nil"/>
              <w:bottom w:val="nil"/>
            </w:tcBorders>
          </w:tcPr>
          <w:p w14:paraId="50E86703" w14:textId="77777777" w:rsidR="00E132B3" w:rsidRPr="00DF43E6" w:rsidRDefault="00E132B3">
            <w:pPr>
              <w:jc w:val="both"/>
              <w:rPr>
                <w:sz w:val="20"/>
                <w:szCs w:val="20"/>
              </w:rPr>
            </w:pPr>
          </w:p>
        </w:tc>
        <w:tc>
          <w:tcPr>
            <w:tcW w:w="3890" w:type="pct"/>
            <w:tcBorders>
              <w:top w:val="nil"/>
              <w:bottom w:val="nil"/>
            </w:tcBorders>
          </w:tcPr>
          <w:p w14:paraId="7EC4BD2C" w14:textId="77777777" w:rsidR="00E132B3" w:rsidRPr="00DF43E6" w:rsidRDefault="00E132B3">
            <w:pPr>
              <w:jc w:val="both"/>
              <w:rPr>
                <w:sz w:val="20"/>
                <w:szCs w:val="20"/>
              </w:rPr>
            </w:pPr>
          </w:p>
        </w:tc>
      </w:tr>
      <w:bookmarkEnd w:id="1"/>
      <w:tr w:rsidR="00E132B3" w:rsidRPr="00021A6C" w14:paraId="6562BD48" w14:textId="77777777">
        <w:tc>
          <w:tcPr>
            <w:tcW w:w="1110" w:type="pct"/>
            <w:tcBorders>
              <w:top w:val="nil"/>
              <w:bottom w:val="nil"/>
            </w:tcBorders>
          </w:tcPr>
          <w:p w14:paraId="25591976" w14:textId="77777777" w:rsidR="00E132B3" w:rsidRPr="00021A6C" w:rsidRDefault="00E132B3">
            <w:pPr>
              <w:jc w:val="both"/>
              <w:rPr>
                <w:sz w:val="20"/>
                <w:szCs w:val="20"/>
              </w:rPr>
            </w:pPr>
            <w:r>
              <w:rPr>
                <w:sz w:val="20"/>
              </w:rPr>
              <w:t>70.06 – 70.09</w:t>
            </w:r>
          </w:p>
          <w:p w14:paraId="66328DBF" w14:textId="77777777" w:rsidR="00E132B3" w:rsidRPr="00021A6C" w:rsidRDefault="00E132B3">
            <w:pPr>
              <w:jc w:val="both"/>
              <w:rPr>
                <w:sz w:val="20"/>
                <w:szCs w:val="20"/>
                <w:lang w:val="en-GB"/>
              </w:rPr>
            </w:pPr>
          </w:p>
          <w:p w14:paraId="3C74B5F9" w14:textId="77777777" w:rsidR="00E132B3" w:rsidRPr="00021A6C" w:rsidRDefault="00E132B3">
            <w:pPr>
              <w:jc w:val="both"/>
              <w:rPr>
                <w:sz w:val="20"/>
                <w:szCs w:val="20"/>
              </w:rPr>
            </w:pPr>
            <w:r>
              <w:rPr>
                <w:sz w:val="20"/>
              </w:rPr>
              <w:t xml:space="preserve">70.10 </w:t>
            </w:r>
          </w:p>
          <w:p w14:paraId="6475E646" w14:textId="77777777" w:rsidR="00E132B3" w:rsidRPr="00021A6C" w:rsidRDefault="00E132B3">
            <w:pPr>
              <w:jc w:val="both"/>
              <w:rPr>
                <w:sz w:val="20"/>
                <w:szCs w:val="20"/>
                <w:lang w:val="en-GB"/>
              </w:rPr>
            </w:pPr>
          </w:p>
          <w:p w14:paraId="1A0FFCF3" w14:textId="384DB496" w:rsidR="00E132B3" w:rsidRPr="00021A6C" w:rsidRDefault="00E132B3">
            <w:pPr>
              <w:jc w:val="both"/>
              <w:rPr>
                <w:sz w:val="20"/>
                <w:szCs w:val="20"/>
              </w:rPr>
            </w:pPr>
            <w:r>
              <w:rPr>
                <w:sz w:val="20"/>
              </w:rPr>
              <w:t xml:space="preserve">70.11 </w:t>
            </w:r>
          </w:p>
          <w:p w14:paraId="7267B0DE" w14:textId="77777777" w:rsidR="00E132B3" w:rsidRPr="00021A6C" w:rsidRDefault="00E132B3">
            <w:pPr>
              <w:jc w:val="both"/>
              <w:rPr>
                <w:sz w:val="20"/>
                <w:szCs w:val="20"/>
                <w:lang w:val="en-GB"/>
              </w:rPr>
            </w:pPr>
          </w:p>
          <w:p w14:paraId="0EF93681" w14:textId="77777777" w:rsidR="00E132B3" w:rsidRPr="00021A6C" w:rsidRDefault="00E132B3">
            <w:pPr>
              <w:jc w:val="both"/>
              <w:rPr>
                <w:sz w:val="20"/>
                <w:szCs w:val="20"/>
                <w:lang w:val="en-GB"/>
              </w:rPr>
            </w:pPr>
          </w:p>
          <w:p w14:paraId="09AC9E1A" w14:textId="77777777" w:rsidR="00E132B3" w:rsidRPr="00021A6C" w:rsidRDefault="00E132B3">
            <w:pPr>
              <w:jc w:val="both"/>
              <w:rPr>
                <w:sz w:val="20"/>
                <w:szCs w:val="20"/>
                <w:lang w:val="en-GB"/>
              </w:rPr>
            </w:pPr>
          </w:p>
          <w:p w14:paraId="3E39F781" w14:textId="77777777" w:rsidR="00E132B3" w:rsidRPr="00021A6C" w:rsidRDefault="00E132B3">
            <w:pPr>
              <w:jc w:val="both"/>
              <w:rPr>
                <w:sz w:val="20"/>
                <w:szCs w:val="20"/>
              </w:rPr>
            </w:pPr>
            <w:r>
              <w:rPr>
                <w:sz w:val="20"/>
              </w:rPr>
              <w:t xml:space="preserve">70.13 </w:t>
            </w:r>
          </w:p>
          <w:p w14:paraId="50D8E235" w14:textId="77777777" w:rsidR="00E132B3" w:rsidRPr="00021A6C" w:rsidRDefault="00E132B3">
            <w:pPr>
              <w:jc w:val="both"/>
              <w:rPr>
                <w:sz w:val="20"/>
                <w:szCs w:val="20"/>
                <w:lang w:val="en-GB"/>
              </w:rPr>
            </w:pPr>
          </w:p>
          <w:p w14:paraId="2B6AFCFF" w14:textId="77777777" w:rsidR="00E132B3" w:rsidRPr="00021A6C" w:rsidRDefault="00E132B3">
            <w:pPr>
              <w:jc w:val="both"/>
              <w:rPr>
                <w:sz w:val="20"/>
                <w:szCs w:val="20"/>
              </w:rPr>
            </w:pPr>
            <w:r>
              <w:rPr>
                <w:sz w:val="20"/>
              </w:rPr>
              <w:t>70.14 – 70.20</w:t>
            </w:r>
          </w:p>
          <w:p w14:paraId="42789223" w14:textId="77777777" w:rsidR="00E132B3" w:rsidRPr="00021A6C" w:rsidRDefault="00E132B3">
            <w:pPr>
              <w:jc w:val="both"/>
              <w:rPr>
                <w:sz w:val="20"/>
                <w:szCs w:val="20"/>
                <w:lang w:val="en-GB"/>
              </w:rPr>
            </w:pPr>
          </w:p>
          <w:p w14:paraId="268B17D7" w14:textId="77777777" w:rsidR="00E132B3" w:rsidRPr="00021A6C" w:rsidRDefault="00E132B3">
            <w:pPr>
              <w:jc w:val="both"/>
              <w:rPr>
                <w:b/>
                <w:sz w:val="20"/>
                <w:szCs w:val="20"/>
                <w:lang w:val="en-GB"/>
              </w:rPr>
            </w:pPr>
          </w:p>
        </w:tc>
        <w:tc>
          <w:tcPr>
            <w:tcW w:w="3890" w:type="pct"/>
            <w:tcBorders>
              <w:top w:val="nil"/>
              <w:bottom w:val="nil"/>
            </w:tcBorders>
          </w:tcPr>
          <w:p w14:paraId="411E65C0" w14:textId="14273D14" w:rsidR="00E132B3" w:rsidRPr="00021A6C" w:rsidRDefault="00FF2F61">
            <w:pPr>
              <w:jc w:val="both"/>
              <w:rPr>
                <w:sz w:val="20"/>
                <w:szCs w:val="20"/>
              </w:rPr>
            </w:pPr>
            <w:r>
              <w:rPr>
                <w:sz w:val="20"/>
              </w:rPr>
              <w:t>MP</w:t>
            </w:r>
            <w:r w:rsidR="00E132B3">
              <w:rPr>
                <w:sz w:val="20"/>
              </w:rPr>
              <w:t>, exceto a partir de materiais não originários da posição 70.05.</w:t>
            </w:r>
          </w:p>
          <w:p w14:paraId="46325E00" w14:textId="77777777" w:rsidR="00E132B3" w:rsidRPr="00DF43E6" w:rsidRDefault="00E132B3">
            <w:pPr>
              <w:jc w:val="both"/>
              <w:rPr>
                <w:sz w:val="20"/>
                <w:szCs w:val="20"/>
              </w:rPr>
            </w:pPr>
          </w:p>
          <w:p w14:paraId="154D0B62" w14:textId="405EE961" w:rsidR="00E132B3" w:rsidRPr="00021A6C" w:rsidRDefault="00FF2F61">
            <w:pPr>
              <w:jc w:val="both"/>
              <w:rPr>
                <w:sz w:val="20"/>
                <w:szCs w:val="20"/>
              </w:rPr>
            </w:pPr>
            <w:r>
              <w:rPr>
                <w:sz w:val="20"/>
              </w:rPr>
              <w:t>MP</w:t>
            </w:r>
          </w:p>
          <w:p w14:paraId="47BA58DC" w14:textId="77777777" w:rsidR="00E132B3" w:rsidRPr="00DF43E6" w:rsidRDefault="00E132B3">
            <w:pPr>
              <w:jc w:val="both"/>
              <w:rPr>
                <w:sz w:val="20"/>
                <w:szCs w:val="20"/>
              </w:rPr>
            </w:pPr>
          </w:p>
          <w:p w14:paraId="52EFDAD8" w14:textId="142C0229" w:rsidR="00E132B3" w:rsidRPr="00021A6C" w:rsidRDefault="00FF2F61">
            <w:pPr>
              <w:jc w:val="both"/>
              <w:rPr>
                <w:sz w:val="20"/>
                <w:szCs w:val="20"/>
              </w:rPr>
            </w:pPr>
            <w:r>
              <w:rPr>
                <w:sz w:val="20"/>
              </w:rPr>
              <w:t>MP</w:t>
            </w:r>
            <w:r w:rsidR="00E132B3">
              <w:rPr>
                <w:sz w:val="20"/>
              </w:rPr>
              <w:t>; ou</w:t>
            </w:r>
          </w:p>
          <w:p w14:paraId="56AB7206" w14:textId="77777777" w:rsidR="00E132B3" w:rsidRPr="00DF43E6" w:rsidRDefault="00E132B3">
            <w:pPr>
              <w:jc w:val="both"/>
              <w:rPr>
                <w:sz w:val="20"/>
                <w:szCs w:val="20"/>
              </w:rPr>
            </w:pPr>
          </w:p>
          <w:p w14:paraId="0A423D0E" w14:textId="775BA327" w:rsidR="00E132B3" w:rsidRPr="00021A6C" w:rsidRDefault="00637A09">
            <w:pPr>
              <w:jc w:val="both"/>
              <w:rPr>
                <w:sz w:val="20"/>
                <w:szCs w:val="20"/>
              </w:rPr>
            </w:pPr>
            <w:r>
              <w:rPr>
                <w:sz w:val="20"/>
              </w:rPr>
              <w:t>MaxMNO</w:t>
            </w:r>
            <w:r w:rsidR="00E132B3">
              <w:rPr>
                <w:sz w:val="20"/>
              </w:rPr>
              <w:t xml:space="preserve"> 50% (EXW).</w:t>
            </w:r>
          </w:p>
          <w:p w14:paraId="2A2CF2A4" w14:textId="77777777" w:rsidR="00E132B3" w:rsidRPr="00DF43E6" w:rsidRDefault="00E132B3">
            <w:pPr>
              <w:jc w:val="both"/>
              <w:rPr>
                <w:sz w:val="20"/>
                <w:szCs w:val="20"/>
              </w:rPr>
            </w:pPr>
          </w:p>
          <w:p w14:paraId="19654C08" w14:textId="118EFB38" w:rsidR="00E132B3" w:rsidRPr="00021A6C" w:rsidRDefault="00FF2F61">
            <w:pPr>
              <w:jc w:val="both"/>
              <w:rPr>
                <w:sz w:val="20"/>
                <w:szCs w:val="20"/>
              </w:rPr>
            </w:pPr>
            <w:r>
              <w:rPr>
                <w:sz w:val="20"/>
              </w:rPr>
              <w:t>MP</w:t>
            </w:r>
            <w:r w:rsidR="00E132B3">
              <w:rPr>
                <w:sz w:val="20"/>
              </w:rPr>
              <w:t>, exceto a partir de materiais não originários da posição 70.10.</w:t>
            </w:r>
          </w:p>
          <w:p w14:paraId="5E228933" w14:textId="77777777" w:rsidR="00E132B3" w:rsidRPr="00DF43E6" w:rsidRDefault="00E132B3">
            <w:pPr>
              <w:jc w:val="both"/>
              <w:rPr>
                <w:sz w:val="20"/>
                <w:szCs w:val="20"/>
              </w:rPr>
            </w:pPr>
          </w:p>
          <w:p w14:paraId="6DF64F81" w14:textId="35484420" w:rsidR="00E132B3" w:rsidRPr="00021A6C" w:rsidRDefault="00FF2F61">
            <w:pPr>
              <w:jc w:val="both"/>
              <w:rPr>
                <w:sz w:val="20"/>
                <w:szCs w:val="20"/>
              </w:rPr>
            </w:pPr>
            <w:r>
              <w:rPr>
                <w:sz w:val="20"/>
              </w:rPr>
              <w:t>MP</w:t>
            </w:r>
            <w:r w:rsidR="00E132B3">
              <w:rPr>
                <w:sz w:val="20"/>
              </w:rPr>
              <w:t>; ou</w:t>
            </w:r>
          </w:p>
          <w:p w14:paraId="1D54E9DF" w14:textId="77777777" w:rsidR="00E132B3" w:rsidRPr="00DF43E6" w:rsidRDefault="00E132B3">
            <w:pPr>
              <w:jc w:val="both"/>
              <w:rPr>
                <w:sz w:val="20"/>
                <w:szCs w:val="20"/>
              </w:rPr>
            </w:pPr>
          </w:p>
          <w:p w14:paraId="5D9CD9F7" w14:textId="306A3C9E" w:rsidR="00E132B3" w:rsidRPr="00021A6C" w:rsidRDefault="00637A09">
            <w:pPr>
              <w:jc w:val="both"/>
              <w:rPr>
                <w:b/>
                <w:sz w:val="20"/>
                <w:szCs w:val="20"/>
              </w:rPr>
            </w:pPr>
            <w:r>
              <w:rPr>
                <w:sz w:val="20"/>
              </w:rPr>
              <w:t>MaxMNO</w:t>
            </w:r>
            <w:r w:rsidR="00E132B3">
              <w:rPr>
                <w:sz w:val="20"/>
              </w:rPr>
              <w:t xml:space="preserve"> 50% (EXW).</w:t>
            </w:r>
          </w:p>
        </w:tc>
      </w:tr>
      <w:tr w:rsidR="00E132B3" w:rsidRPr="00021A6C" w14:paraId="4A939572" w14:textId="77777777">
        <w:tc>
          <w:tcPr>
            <w:tcW w:w="1110" w:type="pct"/>
            <w:tcBorders>
              <w:top w:val="nil"/>
            </w:tcBorders>
          </w:tcPr>
          <w:p w14:paraId="18046A38" w14:textId="77777777" w:rsidR="00E132B3" w:rsidRPr="00DF43E6" w:rsidRDefault="00E132B3">
            <w:pPr>
              <w:jc w:val="both"/>
              <w:rPr>
                <w:sz w:val="20"/>
                <w:szCs w:val="20"/>
              </w:rPr>
            </w:pPr>
          </w:p>
        </w:tc>
        <w:tc>
          <w:tcPr>
            <w:tcW w:w="3890" w:type="pct"/>
            <w:tcBorders>
              <w:top w:val="nil"/>
            </w:tcBorders>
          </w:tcPr>
          <w:p w14:paraId="7C6BB1DE" w14:textId="77777777" w:rsidR="00E132B3" w:rsidRPr="00DF43E6" w:rsidRDefault="00E132B3">
            <w:pPr>
              <w:jc w:val="both"/>
              <w:rPr>
                <w:sz w:val="20"/>
                <w:szCs w:val="20"/>
              </w:rPr>
            </w:pPr>
          </w:p>
        </w:tc>
      </w:tr>
      <w:tr w:rsidR="00E132B3" w:rsidRPr="00021A6C" w14:paraId="1044D87C" w14:textId="77777777">
        <w:tc>
          <w:tcPr>
            <w:tcW w:w="1110" w:type="pct"/>
            <w:tcBorders>
              <w:bottom w:val="nil"/>
            </w:tcBorders>
          </w:tcPr>
          <w:p w14:paraId="1AD923BD" w14:textId="77777777" w:rsidR="00E132B3" w:rsidRPr="00021A6C" w:rsidRDefault="00E132B3">
            <w:pPr>
              <w:jc w:val="both"/>
              <w:rPr>
                <w:sz w:val="20"/>
                <w:szCs w:val="20"/>
              </w:rPr>
            </w:pPr>
            <w:r>
              <w:rPr>
                <w:b/>
                <w:sz w:val="20"/>
              </w:rPr>
              <w:t>SEÇÃO XIV</w:t>
            </w:r>
          </w:p>
        </w:tc>
        <w:tc>
          <w:tcPr>
            <w:tcW w:w="3890" w:type="pct"/>
            <w:tcBorders>
              <w:bottom w:val="nil"/>
            </w:tcBorders>
          </w:tcPr>
          <w:p w14:paraId="173CBDAA" w14:textId="18456668" w:rsidR="00E132B3" w:rsidRPr="00021A6C" w:rsidRDefault="00226E7D">
            <w:pPr>
              <w:jc w:val="both"/>
              <w:rPr>
                <w:sz w:val="20"/>
                <w:szCs w:val="20"/>
              </w:rPr>
            </w:pPr>
            <w:r w:rsidRPr="00226E7D">
              <w:rPr>
                <w:b/>
                <w:sz w:val="20"/>
              </w:rPr>
              <w:t>PÉROLAS NATURAIS OU CULTIVADAS, PEDRAS PRECIOSAS OU SEMIPRECIOSAS E SEMELHANTES, METAIS PRECIOSOS, METAIS FOLHEADOS OU CHAPEADOS DE METAIS PRECIOSOS (PLAQUÊ), E SUAS OBRAS; BIJUTERIAS; MOEDAS</w:t>
            </w:r>
          </w:p>
        </w:tc>
      </w:tr>
      <w:tr w:rsidR="00E132B3" w:rsidRPr="00021A6C" w14:paraId="3549B0DB" w14:textId="77777777">
        <w:tc>
          <w:tcPr>
            <w:tcW w:w="1110" w:type="pct"/>
            <w:tcBorders>
              <w:top w:val="nil"/>
              <w:bottom w:val="single" w:sz="4" w:space="0" w:color="auto"/>
            </w:tcBorders>
          </w:tcPr>
          <w:p w14:paraId="3C31C997" w14:textId="77777777" w:rsidR="00E132B3" w:rsidRPr="00DF43E6" w:rsidRDefault="00E132B3">
            <w:pPr>
              <w:jc w:val="both"/>
              <w:rPr>
                <w:sz w:val="20"/>
                <w:szCs w:val="20"/>
              </w:rPr>
            </w:pPr>
          </w:p>
        </w:tc>
        <w:tc>
          <w:tcPr>
            <w:tcW w:w="3890" w:type="pct"/>
            <w:tcBorders>
              <w:top w:val="nil"/>
              <w:bottom w:val="single" w:sz="4" w:space="0" w:color="auto"/>
            </w:tcBorders>
          </w:tcPr>
          <w:p w14:paraId="5D0F76B4" w14:textId="77777777" w:rsidR="00E132B3" w:rsidRPr="00DF43E6" w:rsidRDefault="00E132B3">
            <w:pPr>
              <w:jc w:val="both"/>
              <w:rPr>
                <w:sz w:val="20"/>
                <w:szCs w:val="20"/>
              </w:rPr>
            </w:pPr>
          </w:p>
        </w:tc>
      </w:tr>
      <w:tr w:rsidR="00E132B3" w:rsidRPr="00021A6C" w14:paraId="3A3738BD" w14:textId="77777777">
        <w:tc>
          <w:tcPr>
            <w:tcW w:w="1110" w:type="pct"/>
            <w:tcBorders>
              <w:bottom w:val="nil"/>
            </w:tcBorders>
          </w:tcPr>
          <w:p w14:paraId="671296C0" w14:textId="4D4FA99A" w:rsidR="00E132B3" w:rsidRPr="00021A6C" w:rsidRDefault="00E132B3">
            <w:pPr>
              <w:jc w:val="both"/>
              <w:rPr>
                <w:sz w:val="20"/>
                <w:szCs w:val="20"/>
              </w:rPr>
            </w:pPr>
            <w:r>
              <w:rPr>
                <w:b/>
                <w:sz w:val="20"/>
              </w:rPr>
              <w:t>Capítulo 71</w:t>
            </w:r>
          </w:p>
        </w:tc>
        <w:tc>
          <w:tcPr>
            <w:tcW w:w="3890" w:type="pct"/>
            <w:tcBorders>
              <w:bottom w:val="nil"/>
            </w:tcBorders>
          </w:tcPr>
          <w:p w14:paraId="4F2E31BE" w14:textId="6D9B8D31" w:rsidR="00E132B3" w:rsidRPr="00021A6C" w:rsidRDefault="00226E7D" w:rsidP="00AF4C82">
            <w:pPr>
              <w:jc w:val="both"/>
              <w:rPr>
                <w:sz w:val="20"/>
                <w:szCs w:val="20"/>
              </w:rPr>
            </w:pPr>
            <w:r w:rsidRPr="00226E7D">
              <w:rPr>
                <w:b/>
                <w:sz w:val="20"/>
              </w:rPr>
              <w:t>Pérolas naturais ou cultivadas, pedras preciosas ou semipreciosas e semelhantes, metais preciosos, metais folheados ou chapeados de metais preciosos (plaquê), e suas obras; bijuterias; moedas</w:t>
            </w:r>
          </w:p>
        </w:tc>
      </w:tr>
      <w:tr w:rsidR="00E132B3" w:rsidRPr="00021A6C" w14:paraId="65C25BDB" w14:textId="77777777">
        <w:trPr>
          <w:trHeight w:val="80"/>
        </w:trPr>
        <w:tc>
          <w:tcPr>
            <w:tcW w:w="1110" w:type="pct"/>
            <w:tcBorders>
              <w:top w:val="nil"/>
              <w:left w:val="single" w:sz="4" w:space="0" w:color="auto"/>
              <w:bottom w:val="nil"/>
              <w:right w:val="single" w:sz="4" w:space="0" w:color="auto"/>
            </w:tcBorders>
          </w:tcPr>
          <w:p w14:paraId="73888805" w14:textId="582EBCE5" w:rsidR="00E132B3" w:rsidRPr="00021A6C" w:rsidRDefault="00E132B3">
            <w:pPr>
              <w:jc w:val="both"/>
              <w:rPr>
                <w:sz w:val="20"/>
                <w:szCs w:val="20"/>
              </w:rPr>
            </w:pPr>
            <w:r>
              <w:rPr>
                <w:sz w:val="20"/>
              </w:rPr>
              <w:lastRenderedPageBreak/>
              <w:t>71</w:t>
            </w:r>
            <w:r w:rsidR="00E52948">
              <w:rPr>
                <w:sz w:val="20"/>
              </w:rPr>
              <w:t>.</w:t>
            </w:r>
            <w:r>
              <w:rPr>
                <w:sz w:val="20"/>
              </w:rPr>
              <w:t>01</w:t>
            </w:r>
          </w:p>
          <w:p w14:paraId="57D70E18" w14:textId="77777777" w:rsidR="00E132B3" w:rsidRPr="00DF43E6" w:rsidRDefault="00E132B3">
            <w:pPr>
              <w:jc w:val="both"/>
              <w:rPr>
                <w:sz w:val="20"/>
                <w:szCs w:val="20"/>
              </w:rPr>
            </w:pPr>
          </w:p>
          <w:p w14:paraId="7044864F" w14:textId="0C322DC7" w:rsidR="00E132B3" w:rsidRPr="00021A6C" w:rsidRDefault="00E132B3">
            <w:pPr>
              <w:jc w:val="both"/>
              <w:rPr>
                <w:i/>
                <w:sz w:val="20"/>
                <w:szCs w:val="20"/>
              </w:rPr>
            </w:pPr>
            <w:r>
              <w:rPr>
                <w:sz w:val="20"/>
              </w:rPr>
              <w:t>- Pérolas naturais ou cultivadas, classificadas e enfiadas</w:t>
            </w:r>
            <w:r w:rsidR="003B1D18">
              <w:rPr>
                <w:sz w:val="20"/>
              </w:rPr>
              <w:t xml:space="preserve"> temporariamente </w:t>
            </w:r>
            <w:r>
              <w:rPr>
                <w:sz w:val="20"/>
              </w:rPr>
              <w:t>para facilitar o transporte</w:t>
            </w:r>
          </w:p>
          <w:p w14:paraId="0FE16B81" w14:textId="77777777" w:rsidR="00E132B3" w:rsidRPr="00DF43E6" w:rsidRDefault="00E132B3">
            <w:pPr>
              <w:jc w:val="both"/>
              <w:rPr>
                <w:i/>
                <w:sz w:val="20"/>
                <w:szCs w:val="20"/>
              </w:rPr>
            </w:pPr>
          </w:p>
          <w:p w14:paraId="55E5EF6E" w14:textId="77777777" w:rsidR="00E132B3" w:rsidRPr="00021A6C" w:rsidRDefault="00E132B3">
            <w:pPr>
              <w:jc w:val="both"/>
              <w:rPr>
                <w:sz w:val="20"/>
                <w:szCs w:val="20"/>
              </w:rPr>
            </w:pPr>
            <w:r>
              <w:rPr>
                <w:i/>
                <w:sz w:val="20"/>
              </w:rPr>
              <w:t>- Outros</w:t>
            </w:r>
          </w:p>
        </w:tc>
        <w:tc>
          <w:tcPr>
            <w:tcW w:w="3890" w:type="pct"/>
            <w:tcBorders>
              <w:top w:val="nil"/>
              <w:left w:val="single" w:sz="4" w:space="0" w:color="auto"/>
              <w:bottom w:val="nil"/>
              <w:right w:val="single" w:sz="4" w:space="0" w:color="auto"/>
            </w:tcBorders>
          </w:tcPr>
          <w:p w14:paraId="711F384F" w14:textId="77777777" w:rsidR="00E132B3" w:rsidRPr="00DF43E6" w:rsidRDefault="00E132B3">
            <w:pPr>
              <w:jc w:val="both"/>
              <w:rPr>
                <w:sz w:val="20"/>
                <w:szCs w:val="20"/>
              </w:rPr>
            </w:pPr>
          </w:p>
          <w:p w14:paraId="55C0175F" w14:textId="77777777" w:rsidR="00E132B3" w:rsidRPr="00DF43E6" w:rsidRDefault="00E132B3">
            <w:pPr>
              <w:jc w:val="both"/>
              <w:rPr>
                <w:sz w:val="20"/>
                <w:szCs w:val="20"/>
              </w:rPr>
            </w:pPr>
          </w:p>
          <w:p w14:paraId="454D8E46" w14:textId="7C12D819" w:rsidR="00E132B3" w:rsidRPr="00021A6C" w:rsidRDefault="00637A09">
            <w:pPr>
              <w:jc w:val="both"/>
              <w:rPr>
                <w:sz w:val="20"/>
                <w:szCs w:val="20"/>
              </w:rPr>
            </w:pPr>
            <w:r>
              <w:rPr>
                <w:sz w:val="20"/>
              </w:rPr>
              <w:t>MaxMNO</w:t>
            </w:r>
            <w:r w:rsidR="00E132B3">
              <w:rPr>
                <w:sz w:val="20"/>
              </w:rPr>
              <w:t xml:space="preserve"> 50% (EXW).</w:t>
            </w:r>
          </w:p>
          <w:p w14:paraId="4B57E972" w14:textId="77777777" w:rsidR="00E132B3" w:rsidRPr="00DF43E6" w:rsidRDefault="00E132B3">
            <w:pPr>
              <w:jc w:val="both"/>
              <w:rPr>
                <w:sz w:val="20"/>
                <w:szCs w:val="20"/>
              </w:rPr>
            </w:pPr>
          </w:p>
          <w:p w14:paraId="06A3A856" w14:textId="77777777" w:rsidR="00E132B3" w:rsidRPr="00DF43E6" w:rsidRDefault="00E132B3">
            <w:pPr>
              <w:jc w:val="both"/>
              <w:rPr>
                <w:sz w:val="20"/>
                <w:szCs w:val="20"/>
              </w:rPr>
            </w:pPr>
          </w:p>
          <w:p w14:paraId="4F7DB0A0" w14:textId="77777777" w:rsidR="00E132B3" w:rsidRPr="00DF43E6" w:rsidRDefault="00E132B3">
            <w:pPr>
              <w:jc w:val="both"/>
              <w:rPr>
                <w:sz w:val="20"/>
                <w:szCs w:val="20"/>
              </w:rPr>
            </w:pPr>
          </w:p>
          <w:p w14:paraId="23EDCB9C" w14:textId="77777777" w:rsidR="00E132B3" w:rsidRDefault="00E132B3">
            <w:pPr>
              <w:jc w:val="both"/>
              <w:rPr>
                <w:sz w:val="20"/>
                <w:szCs w:val="20"/>
              </w:rPr>
            </w:pPr>
          </w:p>
          <w:p w14:paraId="7DF53EE5" w14:textId="77777777" w:rsidR="00C36D0D" w:rsidRPr="00DF43E6" w:rsidRDefault="00C36D0D">
            <w:pPr>
              <w:jc w:val="both"/>
              <w:rPr>
                <w:sz w:val="20"/>
                <w:szCs w:val="20"/>
              </w:rPr>
            </w:pPr>
          </w:p>
          <w:p w14:paraId="74A8DF35" w14:textId="79F928BF" w:rsidR="00E132B3" w:rsidRPr="00021A6C" w:rsidRDefault="00FF2F61">
            <w:pPr>
              <w:jc w:val="both"/>
              <w:rPr>
                <w:sz w:val="20"/>
                <w:szCs w:val="20"/>
              </w:rPr>
            </w:pPr>
            <w:r>
              <w:rPr>
                <w:sz w:val="20"/>
              </w:rPr>
              <w:t>MP</w:t>
            </w:r>
            <w:r w:rsidR="00E132B3">
              <w:rPr>
                <w:sz w:val="20"/>
              </w:rPr>
              <w:t xml:space="preserve">; ou </w:t>
            </w:r>
          </w:p>
          <w:p w14:paraId="0D87F5A9" w14:textId="77777777" w:rsidR="00E132B3" w:rsidRPr="00DF43E6" w:rsidRDefault="00E132B3">
            <w:pPr>
              <w:jc w:val="both"/>
              <w:rPr>
                <w:sz w:val="20"/>
                <w:szCs w:val="20"/>
              </w:rPr>
            </w:pPr>
          </w:p>
          <w:p w14:paraId="33E7FC2F" w14:textId="669D165A" w:rsidR="00E132B3" w:rsidRPr="00021A6C" w:rsidRDefault="00637A09">
            <w:pPr>
              <w:jc w:val="both"/>
              <w:rPr>
                <w:sz w:val="20"/>
                <w:szCs w:val="20"/>
              </w:rPr>
            </w:pPr>
            <w:r>
              <w:rPr>
                <w:sz w:val="20"/>
              </w:rPr>
              <w:t>MaxMNO</w:t>
            </w:r>
            <w:r w:rsidR="00E132B3">
              <w:rPr>
                <w:sz w:val="20"/>
              </w:rPr>
              <w:t xml:space="preserve"> 55% (EXW).</w:t>
            </w:r>
          </w:p>
        </w:tc>
      </w:tr>
      <w:tr w:rsidR="00E132B3" w:rsidRPr="00021A6C" w14:paraId="254A3732" w14:textId="77777777">
        <w:tc>
          <w:tcPr>
            <w:tcW w:w="1110" w:type="pct"/>
            <w:tcBorders>
              <w:top w:val="nil"/>
              <w:left w:val="single" w:sz="4" w:space="0" w:color="auto"/>
              <w:bottom w:val="nil"/>
              <w:right w:val="single" w:sz="4" w:space="0" w:color="auto"/>
            </w:tcBorders>
          </w:tcPr>
          <w:p w14:paraId="6C4AD705" w14:textId="77777777" w:rsidR="00E132B3" w:rsidRPr="00DF43E6" w:rsidRDefault="00E132B3">
            <w:pPr>
              <w:jc w:val="both"/>
              <w:rPr>
                <w:sz w:val="20"/>
                <w:szCs w:val="20"/>
              </w:rPr>
            </w:pPr>
          </w:p>
        </w:tc>
        <w:tc>
          <w:tcPr>
            <w:tcW w:w="3890" w:type="pct"/>
            <w:tcBorders>
              <w:top w:val="nil"/>
              <w:left w:val="single" w:sz="4" w:space="0" w:color="auto"/>
              <w:bottom w:val="nil"/>
              <w:right w:val="single" w:sz="4" w:space="0" w:color="auto"/>
            </w:tcBorders>
          </w:tcPr>
          <w:p w14:paraId="0E27BB54" w14:textId="77777777" w:rsidR="00E132B3" w:rsidRPr="00DF43E6" w:rsidRDefault="00E132B3">
            <w:pPr>
              <w:jc w:val="both"/>
              <w:rPr>
                <w:b/>
                <w:sz w:val="20"/>
                <w:szCs w:val="20"/>
              </w:rPr>
            </w:pPr>
          </w:p>
        </w:tc>
      </w:tr>
      <w:tr w:rsidR="00E132B3" w:rsidRPr="00021A6C" w14:paraId="03BCDEBA" w14:textId="77777777">
        <w:tc>
          <w:tcPr>
            <w:tcW w:w="1110" w:type="pct"/>
            <w:tcBorders>
              <w:top w:val="nil"/>
              <w:left w:val="single" w:sz="4" w:space="0" w:color="auto"/>
              <w:bottom w:val="nil"/>
              <w:right w:val="single" w:sz="4" w:space="0" w:color="auto"/>
            </w:tcBorders>
          </w:tcPr>
          <w:p w14:paraId="2B343D0D" w14:textId="77777777" w:rsidR="00E132B3" w:rsidRPr="00021A6C" w:rsidRDefault="00E132B3">
            <w:pPr>
              <w:jc w:val="both"/>
              <w:rPr>
                <w:sz w:val="20"/>
                <w:szCs w:val="20"/>
              </w:rPr>
            </w:pPr>
            <w:r>
              <w:rPr>
                <w:sz w:val="20"/>
              </w:rPr>
              <w:t>71.02</w:t>
            </w:r>
          </w:p>
          <w:p w14:paraId="4D7A550A" w14:textId="77777777" w:rsidR="008E2CF5" w:rsidRPr="00DF43E6" w:rsidRDefault="008E2CF5">
            <w:pPr>
              <w:jc w:val="both"/>
              <w:rPr>
                <w:sz w:val="20"/>
                <w:szCs w:val="20"/>
              </w:rPr>
            </w:pPr>
          </w:p>
          <w:p w14:paraId="0E16E4EE" w14:textId="77777777" w:rsidR="00E132B3" w:rsidRPr="00021A6C" w:rsidRDefault="00E132B3">
            <w:pPr>
              <w:jc w:val="both"/>
              <w:rPr>
                <w:i/>
                <w:sz w:val="20"/>
                <w:szCs w:val="20"/>
              </w:rPr>
            </w:pPr>
            <w:r>
              <w:rPr>
                <w:i/>
                <w:sz w:val="20"/>
              </w:rPr>
              <w:t>- Pedras preciosas ou semipreciosas trabalhadas (naturais, sintéticas ou reconstruídas)</w:t>
            </w:r>
          </w:p>
          <w:p w14:paraId="1F5943B2" w14:textId="77777777" w:rsidR="00E132B3" w:rsidRPr="00DF43E6" w:rsidRDefault="00E132B3">
            <w:pPr>
              <w:jc w:val="both"/>
              <w:rPr>
                <w:i/>
                <w:sz w:val="20"/>
                <w:szCs w:val="20"/>
              </w:rPr>
            </w:pPr>
          </w:p>
          <w:p w14:paraId="3E86D736" w14:textId="77777777" w:rsidR="00E132B3" w:rsidRPr="00021A6C" w:rsidRDefault="00E132B3">
            <w:pPr>
              <w:jc w:val="both"/>
              <w:rPr>
                <w:i/>
                <w:sz w:val="20"/>
                <w:szCs w:val="20"/>
              </w:rPr>
            </w:pPr>
            <w:r>
              <w:rPr>
                <w:i/>
                <w:sz w:val="20"/>
              </w:rPr>
              <w:t>- Outros</w:t>
            </w:r>
          </w:p>
          <w:p w14:paraId="55FAFA66" w14:textId="77777777" w:rsidR="00E132B3" w:rsidRPr="00021A6C" w:rsidRDefault="00E132B3">
            <w:pPr>
              <w:jc w:val="both"/>
              <w:rPr>
                <w:sz w:val="20"/>
                <w:szCs w:val="20"/>
                <w:lang w:val="en-GB"/>
              </w:rPr>
            </w:pPr>
          </w:p>
        </w:tc>
        <w:tc>
          <w:tcPr>
            <w:tcW w:w="3890" w:type="pct"/>
            <w:tcBorders>
              <w:top w:val="nil"/>
              <w:left w:val="single" w:sz="4" w:space="0" w:color="auto"/>
              <w:bottom w:val="nil"/>
              <w:right w:val="single" w:sz="4" w:space="0" w:color="auto"/>
            </w:tcBorders>
          </w:tcPr>
          <w:p w14:paraId="1864F559" w14:textId="77777777" w:rsidR="00E132B3" w:rsidRPr="00DF43E6" w:rsidRDefault="00E132B3">
            <w:pPr>
              <w:jc w:val="both"/>
              <w:rPr>
                <w:sz w:val="20"/>
                <w:szCs w:val="20"/>
              </w:rPr>
            </w:pPr>
          </w:p>
          <w:p w14:paraId="22BD7598" w14:textId="77777777" w:rsidR="008E2CF5" w:rsidRPr="00DF43E6" w:rsidRDefault="008E2CF5">
            <w:pPr>
              <w:jc w:val="both"/>
              <w:rPr>
                <w:sz w:val="20"/>
                <w:szCs w:val="20"/>
              </w:rPr>
            </w:pPr>
          </w:p>
          <w:p w14:paraId="74250616" w14:textId="336F7B59" w:rsidR="00E132B3" w:rsidRPr="00021A6C" w:rsidRDefault="00E132B3">
            <w:pPr>
              <w:jc w:val="both"/>
              <w:rPr>
                <w:sz w:val="20"/>
                <w:szCs w:val="20"/>
              </w:rPr>
            </w:pPr>
            <w:r>
              <w:rPr>
                <w:sz w:val="20"/>
              </w:rPr>
              <w:t xml:space="preserve">Fabricação a partir de pedras preciosas ou semipreciosas não trabalhadas não </w:t>
            </w:r>
            <w:r w:rsidR="008F3836">
              <w:rPr>
                <w:sz w:val="20"/>
              </w:rPr>
              <w:t>originári</w:t>
            </w:r>
            <w:r w:rsidR="005A1271">
              <w:rPr>
                <w:sz w:val="20"/>
              </w:rPr>
              <w:t>a</w:t>
            </w:r>
            <w:r w:rsidR="008F3836">
              <w:rPr>
                <w:sz w:val="20"/>
              </w:rPr>
              <w:t>s</w:t>
            </w:r>
            <w:r>
              <w:rPr>
                <w:sz w:val="20"/>
              </w:rPr>
              <w:t>.</w:t>
            </w:r>
          </w:p>
          <w:p w14:paraId="4B676105" w14:textId="77777777" w:rsidR="00E132B3" w:rsidRPr="00DF43E6" w:rsidRDefault="00E132B3">
            <w:pPr>
              <w:jc w:val="both"/>
              <w:rPr>
                <w:sz w:val="20"/>
                <w:szCs w:val="20"/>
              </w:rPr>
            </w:pPr>
          </w:p>
          <w:p w14:paraId="5801CD5D" w14:textId="77777777" w:rsidR="00E132B3" w:rsidRPr="00DF43E6" w:rsidRDefault="00E132B3">
            <w:pPr>
              <w:jc w:val="both"/>
              <w:rPr>
                <w:sz w:val="20"/>
                <w:szCs w:val="20"/>
              </w:rPr>
            </w:pPr>
          </w:p>
          <w:p w14:paraId="58304CBD" w14:textId="77777777" w:rsidR="00E132B3" w:rsidRPr="00DF43E6" w:rsidRDefault="00E132B3">
            <w:pPr>
              <w:jc w:val="both"/>
              <w:rPr>
                <w:sz w:val="20"/>
                <w:szCs w:val="20"/>
              </w:rPr>
            </w:pPr>
          </w:p>
          <w:p w14:paraId="4FFCD456" w14:textId="77777777" w:rsidR="00E132B3" w:rsidRPr="00DF43E6" w:rsidRDefault="00E132B3">
            <w:pPr>
              <w:jc w:val="both"/>
              <w:rPr>
                <w:sz w:val="20"/>
                <w:szCs w:val="20"/>
              </w:rPr>
            </w:pPr>
          </w:p>
          <w:p w14:paraId="316AD3BD" w14:textId="56DBDA73" w:rsidR="00E132B3" w:rsidRPr="00021A6C" w:rsidRDefault="00FF2F61">
            <w:pPr>
              <w:jc w:val="both"/>
              <w:rPr>
                <w:sz w:val="20"/>
                <w:szCs w:val="20"/>
              </w:rPr>
            </w:pPr>
            <w:r>
              <w:rPr>
                <w:sz w:val="20"/>
              </w:rPr>
              <w:t>MP</w:t>
            </w:r>
            <w:r w:rsidR="00E132B3">
              <w:rPr>
                <w:sz w:val="20"/>
              </w:rPr>
              <w:t xml:space="preserve">; ou </w:t>
            </w:r>
          </w:p>
          <w:p w14:paraId="6A49D419" w14:textId="77777777" w:rsidR="00E132B3" w:rsidRPr="00DF43E6" w:rsidRDefault="00E132B3">
            <w:pPr>
              <w:jc w:val="both"/>
              <w:rPr>
                <w:sz w:val="20"/>
                <w:szCs w:val="20"/>
              </w:rPr>
            </w:pPr>
          </w:p>
          <w:p w14:paraId="2D5AA624" w14:textId="4B5854CE" w:rsidR="00E132B3" w:rsidRPr="00021A6C" w:rsidRDefault="00637A09">
            <w:pPr>
              <w:jc w:val="both"/>
              <w:rPr>
                <w:sz w:val="20"/>
                <w:szCs w:val="20"/>
              </w:rPr>
            </w:pPr>
            <w:r>
              <w:rPr>
                <w:sz w:val="20"/>
              </w:rPr>
              <w:t>MaxMNO</w:t>
            </w:r>
            <w:r w:rsidR="00E132B3">
              <w:rPr>
                <w:sz w:val="20"/>
              </w:rPr>
              <w:t xml:space="preserve"> 55% (EXW). </w:t>
            </w:r>
          </w:p>
          <w:p w14:paraId="09A46B81" w14:textId="77777777" w:rsidR="00E132B3" w:rsidRPr="00DF43E6" w:rsidRDefault="00E132B3">
            <w:pPr>
              <w:jc w:val="both"/>
              <w:rPr>
                <w:sz w:val="20"/>
                <w:szCs w:val="20"/>
              </w:rPr>
            </w:pPr>
          </w:p>
        </w:tc>
      </w:tr>
      <w:tr w:rsidR="00E132B3" w:rsidRPr="00021A6C" w14:paraId="108233DA" w14:textId="77777777">
        <w:tc>
          <w:tcPr>
            <w:tcW w:w="1110" w:type="pct"/>
            <w:tcBorders>
              <w:top w:val="nil"/>
              <w:left w:val="single" w:sz="4" w:space="0" w:color="auto"/>
              <w:bottom w:val="nil"/>
              <w:right w:val="single" w:sz="4" w:space="0" w:color="auto"/>
            </w:tcBorders>
          </w:tcPr>
          <w:p w14:paraId="7FB93525" w14:textId="77777777" w:rsidR="00E132B3" w:rsidRPr="00021A6C" w:rsidRDefault="00E132B3">
            <w:pPr>
              <w:jc w:val="both"/>
              <w:rPr>
                <w:sz w:val="20"/>
                <w:szCs w:val="20"/>
              </w:rPr>
            </w:pPr>
            <w:r>
              <w:rPr>
                <w:sz w:val="20"/>
              </w:rPr>
              <w:t>71.03</w:t>
            </w:r>
          </w:p>
          <w:p w14:paraId="7F38D9C1" w14:textId="77777777" w:rsidR="00E132B3" w:rsidRPr="00DF43E6" w:rsidRDefault="00E132B3">
            <w:pPr>
              <w:jc w:val="both"/>
              <w:rPr>
                <w:sz w:val="20"/>
                <w:szCs w:val="20"/>
              </w:rPr>
            </w:pPr>
          </w:p>
          <w:p w14:paraId="4306B122" w14:textId="77777777" w:rsidR="00E132B3" w:rsidRPr="00021A6C" w:rsidRDefault="00E132B3">
            <w:pPr>
              <w:jc w:val="both"/>
              <w:rPr>
                <w:i/>
                <w:sz w:val="20"/>
                <w:szCs w:val="20"/>
              </w:rPr>
            </w:pPr>
            <w:r>
              <w:rPr>
                <w:i/>
                <w:sz w:val="20"/>
              </w:rPr>
              <w:t>- Pedras preciosas ou semipreciosas trabalhadas (naturais, sintéticas ou reconstruídas)</w:t>
            </w:r>
          </w:p>
          <w:p w14:paraId="72C62E1B" w14:textId="77777777" w:rsidR="00E132B3" w:rsidRPr="00DF43E6" w:rsidRDefault="00E132B3">
            <w:pPr>
              <w:jc w:val="both"/>
              <w:rPr>
                <w:i/>
                <w:sz w:val="20"/>
                <w:szCs w:val="20"/>
              </w:rPr>
            </w:pPr>
          </w:p>
          <w:p w14:paraId="37E3A9F6" w14:textId="77777777" w:rsidR="00E132B3" w:rsidRPr="00021A6C" w:rsidRDefault="00E132B3">
            <w:pPr>
              <w:jc w:val="both"/>
              <w:rPr>
                <w:i/>
                <w:sz w:val="20"/>
                <w:szCs w:val="20"/>
              </w:rPr>
            </w:pPr>
            <w:r>
              <w:rPr>
                <w:i/>
                <w:sz w:val="20"/>
              </w:rPr>
              <w:t>- Outros</w:t>
            </w:r>
          </w:p>
          <w:p w14:paraId="33FC086D" w14:textId="77777777" w:rsidR="00E132B3" w:rsidRPr="00021A6C" w:rsidRDefault="00E132B3">
            <w:pPr>
              <w:jc w:val="both"/>
              <w:rPr>
                <w:b/>
                <w:sz w:val="20"/>
                <w:szCs w:val="20"/>
                <w:lang w:val="en-GB"/>
              </w:rPr>
            </w:pPr>
          </w:p>
          <w:p w14:paraId="66DC1111" w14:textId="77777777" w:rsidR="00E132B3" w:rsidRPr="00021A6C" w:rsidRDefault="00E132B3">
            <w:pPr>
              <w:jc w:val="both"/>
              <w:rPr>
                <w:b/>
                <w:sz w:val="20"/>
                <w:szCs w:val="20"/>
                <w:lang w:val="en-GB"/>
              </w:rPr>
            </w:pPr>
          </w:p>
          <w:p w14:paraId="2387A05B" w14:textId="77777777" w:rsidR="00E132B3" w:rsidRPr="00021A6C" w:rsidRDefault="00E132B3">
            <w:pPr>
              <w:jc w:val="both"/>
              <w:rPr>
                <w:b/>
                <w:sz w:val="20"/>
                <w:szCs w:val="20"/>
                <w:lang w:val="en-GB"/>
              </w:rPr>
            </w:pPr>
          </w:p>
        </w:tc>
        <w:tc>
          <w:tcPr>
            <w:tcW w:w="3890" w:type="pct"/>
            <w:tcBorders>
              <w:top w:val="nil"/>
              <w:left w:val="single" w:sz="4" w:space="0" w:color="auto"/>
              <w:bottom w:val="nil"/>
              <w:right w:val="single" w:sz="4" w:space="0" w:color="auto"/>
            </w:tcBorders>
          </w:tcPr>
          <w:p w14:paraId="251F7B1B" w14:textId="77777777" w:rsidR="00E132B3" w:rsidRPr="00DF43E6" w:rsidRDefault="00E132B3">
            <w:pPr>
              <w:jc w:val="both"/>
              <w:rPr>
                <w:sz w:val="20"/>
                <w:szCs w:val="20"/>
              </w:rPr>
            </w:pPr>
          </w:p>
          <w:p w14:paraId="43C28F8D" w14:textId="77777777" w:rsidR="00E132B3" w:rsidRPr="00DF43E6" w:rsidRDefault="00E132B3">
            <w:pPr>
              <w:jc w:val="both"/>
              <w:rPr>
                <w:sz w:val="20"/>
                <w:szCs w:val="20"/>
              </w:rPr>
            </w:pPr>
          </w:p>
          <w:p w14:paraId="1A09FEC6" w14:textId="4BDBCB52" w:rsidR="00E132B3" w:rsidRPr="00021A6C" w:rsidRDefault="00E132B3">
            <w:pPr>
              <w:jc w:val="both"/>
              <w:rPr>
                <w:sz w:val="20"/>
                <w:szCs w:val="20"/>
              </w:rPr>
            </w:pPr>
            <w:r>
              <w:rPr>
                <w:sz w:val="20"/>
              </w:rPr>
              <w:t>Fabricação a partir de pedras preciosas ou semipreciosas não trabalhadas não originárias.</w:t>
            </w:r>
          </w:p>
          <w:p w14:paraId="0C7FB0A6" w14:textId="77777777" w:rsidR="00E132B3" w:rsidRPr="00DF43E6" w:rsidRDefault="00E132B3">
            <w:pPr>
              <w:jc w:val="both"/>
              <w:rPr>
                <w:sz w:val="20"/>
                <w:szCs w:val="20"/>
              </w:rPr>
            </w:pPr>
          </w:p>
          <w:p w14:paraId="19A8850F" w14:textId="77777777" w:rsidR="00E132B3" w:rsidRPr="00DF43E6" w:rsidRDefault="00E132B3">
            <w:pPr>
              <w:jc w:val="both"/>
              <w:rPr>
                <w:sz w:val="20"/>
                <w:szCs w:val="20"/>
              </w:rPr>
            </w:pPr>
          </w:p>
          <w:p w14:paraId="71053F20" w14:textId="77777777" w:rsidR="00E132B3" w:rsidRPr="00DF43E6" w:rsidRDefault="00E132B3">
            <w:pPr>
              <w:jc w:val="both"/>
              <w:rPr>
                <w:sz w:val="20"/>
                <w:szCs w:val="20"/>
              </w:rPr>
            </w:pPr>
          </w:p>
          <w:p w14:paraId="7153B50B" w14:textId="77777777" w:rsidR="00E132B3" w:rsidRPr="00DF43E6" w:rsidRDefault="00E132B3">
            <w:pPr>
              <w:jc w:val="both"/>
              <w:rPr>
                <w:sz w:val="20"/>
                <w:szCs w:val="20"/>
              </w:rPr>
            </w:pPr>
          </w:p>
          <w:p w14:paraId="3355621B" w14:textId="16BA3350" w:rsidR="00E132B3" w:rsidRPr="00021A6C" w:rsidRDefault="00FF2F61">
            <w:pPr>
              <w:jc w:val="both"/>
              <w:rPr>
                <w:sz w:val="20"/>
                <w:szCs w:val="20"/>
              </w:rPr>
            </w:pPr>
            <w:r>
              <w:rPr>
                <w:sz w:val="20"/>
              </w:rPr>
              <w:t>MP</w:t>
            </w:r>
            <w:r w:rsidR="00E132B3">
              <w:rPr>
                <w:sz w:val="20"/>
              </w:rPr>
              <w:t>; ou</w:t>
            </w:r>
          </w:p>
          <w:p w14:paraId="6DA16A11" w14:textId="77777777" w:rsidR="00E132B3" w:rsidRPr="00DF43E6" w:rsidRDefault="00E132B3">
            <w:pPr>
              <w:jc w:val="both"/>
              <w:rPr>
                <w:sz w:val="20"/>
                <w:szCs w:val="20"/>
              </w:rPr>
            </w:pPr>
          </w:p>
          <w:p w14:paraId="646EFA38" w14:textId="004F3AB0" w:rsidR="00E132B3" w:rsidRPr="00021A6C" w:rsidRDefault="00637A09">
            <w:pPr>
              <w:jc w:val="both"/>
              <w:rPr>
                <w:b/>
                <w:sz w:val="20"/>
                <w:szCs w:val="20"/>
              </w:rPr>
            </w:pPr>
            <w:r>
              <w:rPr>
                <w:sz w:val="20"/>
              </w:rPr>
              <w:t>MaxMNO</w:t>
            </w:r>
            <w:r w:rsidR="00E132B3">
              <w:rPr>
                <w:sz w:val="20"/>
              </w:rPr>
              <w:t xml:space="preserve"> 55% (EXW). </w:t>
            </w:r>
          </w:p>
        </w:tc>
      </w:tr>
      <w:tr w:rsidR="00E132B3" w:rsidRPr="00021A6C" w14:paraId="0CB1102A" w14:textId="77777777">
        <w:tc>
          <w:tcPr>
            <w:tcW w:w="1110" w:type="pct"/>
            <w:tcBorders>
              <w:top w:val="nil"/>
              <w:left w:val="single" w:sz="4" w:space="0" w:color="auto"/>
              <w:bottom w:val="nil"/>
              <w:right w:val="single" w:sz="4" w:space="0" w:color="auto"/>
            </w:tcBorders>
          </w:tcPr>
          <w:p w14:paraId="6E0BEF2F" w14:textId="77777777" w:rsidR="00E132B3" w:rsidRPr="00021A6C" w:rsidRDefault="00E132B3">
            <w:pPr>
              <w:jc w:val="both"/>
              <w:rPr>
                <w:sz w:val="20"/>
                <w:szCs w:val="20"/>
              </w:rPr>
            </w:pPr>
            <w:r>
              <w:rPr>
                <w:sz w:val="20"/>
              </w:rPr>
              <w:t>71.04</w:t>
            </w:r>
          </w:p>
          <w:p w14:paraId="5AE3D8BB" w14:textId="77777777" w:rsidR="00E132B3" w:rsidRPr="00DF43E6" w:rsidRDefault="00E132B3">
            <w:pPr>
              <w:jc w:val="both"/>
              <w:rPr>
                <w:sz w:val="20"/>
                <w:szCs w:val="20"/>
              </w:rPr>
            </w:pPr>
          </w:p>
          <w:p w14:paraId="71FE651B" w14:textId="77777777" w:rsidR="00E132B3" w:rsidRPr="00021A6C" w:rsidRDefault="00E132B3">
            <w:pPr>
              <w:jc w:val="both"/>
              <w:rPr>
                <w:i/>
                <w:sz w:val="20"/>
                <w:szCs w:val="20"/>
              </w:rPr>
            </w:pPr>
            <w:r>
              <w:rPr>
                <w:i/>
                <w:sz w:val="20"/>
              </w:rPr>
              <w:t>- Pedras preciosas ou semipreciosas trabalhadas (naturais, sintéticas ou reconstruídas)</w:t>
            </w:r>
          </w:p>
          <w:p w14:paraId="4779C195" w14:textId="77777777" w:rsidR="00E132B3" w:rsidRPr="00DF43E6" w:rsidRDefault="00E132B3">
            <w:pPr>
              <w:jc w:val="both"/>
              <w:rPr>
                <w:i/>
                <w:sz w:val="20"/>
                <w:szCs w:val="20"/>
              </w:rPr>
            </w:pPr>
          </w:p>
          <w:p w14:paraId="250445E0" w14:textId="77777777" w:rsidR="00E132B3" w:rsidRPr="00021A6C" w:rsidRDefault="00E132B3">
            <w:pPr>
              <w:jc w:val="both"/>
              <w:rPr>
                <w:i/>
                <w:sz w:val="20"/>
                <w:szCs w:val="20"/>
              </w:rPr>
            </w:pPr>
            <w:r>
              <w:rPr>
                <w:i/>
                <w:sz w:val="20"/>
              </w:rPr>
              <w:t>- Outros</w:t>
            </w:r>
          </w:p>
          <w:p w14:paraId="2FF96690" w14:textId="77777777" w:rsidR="00E132B3" w:rsidRPr="00021A6C" w:rsidRDefault="00E132B3">
            <w:pPr>
              <w:jc w:val="both"/>
              <w:rPr>
                <w:i/>
                <w:sz w:val="20"/>
                <w:szCs w:val="20"/>
                <w:lang w:val="en-GB"/>
              </w:rPr>
            </w:pPr>
          </w:p>
        </w:tc>
        <w:tc>
          <w:tcPr>
            <w:tcW w:w="3890" w:type="pct"/>
            <w:tcBorders>
              <w:top w:val="nil"/>
              <w:left w:val="single" w:sz="4" w:space="0" w:color="auto"/>
              <w:bottom w:val="nil"/>
              <w:right w:val="single" w:sz="4" w:space="0" w:color="auto"/>
            </w:tcBorders>
          </w:tcPr>
          <w:p w14:paraId="0DE06108" w14:textId="77777777" w:rsidR="00E132B3" w:rsidRPr="00DF43E6" w:rsidRDefault="00E132B3">
            <w:pPr>
              <w:jc w:val="both"/>
              <w:rPr>
                <w:sz w:val="20"/>
                <w:szCs w:val="20"/>
              </w:rPr>
            </w:pPr>
          </w:p>
          <w:p w14:paraId="73F724A7" w14:textId="77777777" w:rsidR="00E132B3" w:rsidRPr="00DF43E6" w:rsidRDefault="00E132B3">
            <w:pPr>
              <w:jc w:val="both"/>
              <w:rPr>
                <w:sz w:val="20"/>
                <w:szCs w:val="20"/>
              </w:rPr>
            </w:pPr>
          </w:p>
          <w:p w14:paraId="6B461613" w14:textId="7C31B713" w:rsidR="00E132B3" w:rsidRPr="00021A6C" w:rsidRDefault="00E132B3">
            <w:pPr>
              <w:jc w:val="both"/>
              <w:rPr>
                <w:sz w:val="20"/>
                <w:szCs w:val="20"/>
              </w:rPr>
            </w:pPr>
            <w:r>
              <w:rPr>
                <w:sz w:val="20"/>
              </w:rPr>
              <w:t>Fabricação a partir de pedras preciosas ou semipreciosas não trabalhadas não originárias.</w:t>
            </w:r>
          </w:p>
          <w:p w14:paraId="7AC9B708" w14:textId="77777777" w:rsidR="00E132B3" w:rsidRPr="00DF43E6" w:rsidRDefault="00E132B3">
            <w:pPr>
              <w:jc w:val="both"/>
              <w:rPr>
                <w:sz w:val="20"/>
                <w:szCs w:val="20"/>
              </w:rPr>
            </w:pPr>
          </w:p>
          <w:p w14:paraId="277FAFE9" w14:textId="77777777" w:rsidR="00E132B3" w:rsidRPr="00DF43E6" w:rsidRDefault="00E132B3">
            <w:pPr>
              <w:jc w:val="both"/>
              <w:rPr>
                <w:sz w:val="20"/>
                <w:szCs w:val="20"/>
              </w:rPr>
            </w:pPr>
          </w:p>
          <w:p w14:paraId="688C36D0" w14:textId="77777777" w:rsidR="00E132B3" w:rsidRPr="00DF43E6" w:rsidRDefault="00E132B3">
            <w:pPr>
              <w:jc w:val="both"/>
              <w:rPr>
                <w:sz w:val="20"/>
                <w:szCs w:val="20"/>
              </w:rPr>
            </w:pPr>
          </w:p>
          <w:p w14:paraId="661FBA1A" w14:textId="77777777" w:rsidR="00E132B3" w:rsidRPr="00DF43E6" w:rsidRDefault="00E132B3">
            <w:pPr>
              <w:jc w:val="both"/>
              <w:rPr>
                <w:sz w:val="20"/>
                <w:szCs w:val="20"/>
              </w:rPr>
            </w:pPr>
          </w:p>
          <w:p w14:paraId="6A3370E7" w14:textId="7A8B355F" w:rsidR="00E132B3" w:rsidRPr="00021A6C" w:rsidRDefault="00FF2F61">
            <w:pPr>
              <w:jc w:val="both"/>
              <w:rPr>
                <w:sz w:val="20"/>
                <w:szCs w:val="20"/>
              </w:rPr>
            </w:pPr>
            <w:r>
              <w:rPr>
                <w:sz w:val="20"/>
              </w:rPr>
              <w:t>MP</w:t>
            </w:r>
            <w:r w:rsidR="00E132B3">
              <w:rPr>
                <w:sz w:val="20"/>
              </w:rPr>
              <w:t xml:space="preserve">; ou </w:t>
            </w:r>
          </w:p>
          <w:p w14:paraId="527F389D" w14:textId="77777777" w:rsidR="00E132B3" w:rsidRPr="00DF43E6" w:rsidRDefault="00E132B3">
            <w:pPr>
              <w:jc w:val="both"/>
              <w:rPr>
                <w:sz w:val="20"/>
                <w:szCs w:val="20"/>
              </w:rPr>
            </w:pPr>
          </w:p>
          <w:p w14:paraId="75ABD20C" w14:textId="498B69A2" w:rsidR="00E132B3" w:rsidRPr="00021A6C" w:rsidRDefault="00637A09">
            <w:pPr>
              <w:jc w:val="both"/>
              <w:rPr>
                <w:sz w:val="20"/>
                <w:szCs w:val="20"/>
              </w:rPr>
            </w:pPr>
            <w:r>
              <w:rPr>
                <w:sz w:val="20"/>
              </w:rPr>
              <w:t>MaxMNO</w:t>
            </w:r>
            <w:r w:rsidR="00E132B3">
              <w:rPr>
                <w:sz w:val="20"/>
              </w:rPr>
              <w:t xml:space="preserve"> 55% (EXW). </w:t>
            </w:r>
          </w:p>
          <w:p w14:paraId="5BA60F98" w14:textId="77777777" w:rsidR="00E132B3" w:rsidRPr="00DF43E6" w:rsidRDefault="00E132B3">
            <w:pPr>
              <w:jc w:val="both"/>
              <w:rPr>
                <w:sz w:val="20"/>
                <w:szCs w:val="20"/>
              </w:rPr>
            </w:pPr>
          </w:p>
        </w:tc>
      </w:tr>
      <w:tr w:rsidR="00E132B3" w:rsidRPr="00021A6C" w14:paraId="72139F46" w14:textId="77777777">
        <w:tc>
          <w:tcPr>
            <w:tcW w:w="1110" w:type="pct"/>
            <w:tcBorders>
              <w:top w:val="nil"/>
              <w:bottom w:val="nil"/>
            </w:tcBorders>
          </w:tcPr>
          <w:p w14:paraId="7FC5DBD8" w14:textId="77777777" w:rsidR="00E132B3" w:rsidRPr="00021A6C" w:rsidRDefault="00E132B3">
            <w:pPr>
              <w:jc w:val="both"/>
              <w:rPr>
                <w:sz w:val="20"/>
                <w:szCs w:val="20"/>
              </w:rPr>
            </w:pPr>
            <w:r>
              <w:rPr>
                <w:sz w:val="20"/>
              </w:rPr>
              <w:t>71.05</w:t>
            </w:r>
          </w:p>
          <w:p w14:paraId="648FDD56" w14:textId="77777777" w:rsidR="00E132B3" w:rsidRPr="00021A6C" w:rsidRDefault="00E132B3">
            <w:pPr>
              <w:jc w:val="both"/>
              <w:rPr>
                <w:sz w:val="20"/>
                <w:szCs w:val="20"/>
                <w:lang w:val="en-GB"/>
              </w:rPr>
            </w:pPr>
          </w:p>
          <w:p w14:paraId="7E2B0D6C" w14:textId="77777777" w:rsidR="00E132B3" w:rsidRPr="00021A6C" w:rsidRDefault="00E132B3">
            <w:pPr>
              <w:jc w:val="both"/>
              <w:rPr>
                <w:sz w:val="20"/>
                <w:szCs w:val="20"/>
                <w:lang w:val="en-GB"/>
              </w:rPr>
            </w:pPr>
          </w:p>
          <w:p w14:paraId="54AED8A0" w14:textId="77777777" w:rsidR="00E132B3" w:rsidRPr="00021A6C" w:rsidRDefault="00E132B3">
            <w:pPr>
              <w:jc w:val="both"/>
              <w:rPr>
                <w:sz w:val="20"/>
                <w:szCs w:val="20"/>
                <w:lang w:val="en-GB"/>
              </w:rPr>
            </w:pPr>
          </w:p>
        </w:tc>
        <w:tc>
          <w:tcPr>
            <w:tcW w:w="3890" w:type="pct"/>
            <w:tcBorders>
              <w:top w:val="nil"/>
              <w:bottom w:val="nil"/>
            </w:tcBorders>
          </w:tcPr>
          <w:p w14:paraId="52B95DA5" w14:textId="04605847" w:rsidR="00E132B3" w:rsidRPr="00021A6C" w:rsidRDefault="00FF2F61">
            <w:pPr>
              <w:jc w:val="both"/>
              <w:rPr>
                <w:sz w:val="20"/>
                <w:szCs w:val="20"/>
              </w:rPr>
            </w:pPr>
            <w:r>
              <w:rPr>
                <w:sz w:val="20"/>
              </w:rPr>
              <w:lastRenderedPageBreak/>
              <w:t>MP</w:t>
            </w:r>
            <w:r w:rsidR="00E132B3">
              <w:rPr>
                <w:sz w:val="20"/>
              </w:rPr>
              <w:t xml:space="preserve">; ou </w:t>
            </w:r>
          </w:p>
          <w:p w14:paraId="2C4A75E2" w14:textId="77777777" w:rsidR="00E132B3" w:rsidRPr="00DF43E6" w:rsidRDefault="00E132B3">
            <w:pPr>
              <w:jc w:val="both"/>
              <w:rPr>
                <w:sz w:val="20"/>
                <w:szCs w:val="20"/>
              </w:rPr>
            </w:pPr>
          </w:p>
          <w:p w14:paraId="3F992B01" w14:textId="7F2748E5" w:rsidR="00E132B3" w:rsidRPr="00021A6C" w:rsidRDefault="00637A09">
            <w:pPr>
              <w:jc w:val="both"/>
              <w:rPr>
                <w:sz w:val="20"/>
                <w:szCs w:val="20"/>
              </w:rPr>
            </w:pPr>
            <w:r>
              <w:rPr>
                <w:sz w:val="20"/>
              </w:rPr>
              <w:t>MaxMNO</w:t>
            </w:r>
            <w:r w:rsidR="00E132B3">
              <w:rPr>
                <w:sz w:val="20"/>
              </w:rPr>
              <w:t xml:space="preserve"> 55% (EXW). </w:t>
            </w:r>
          </w:p>
        </w:tc>
      </w:tr>
      <w:tr w:rsidR="00E132B3" w:rsidRPr="00021A6C" w14:paraId="2114943E" w14:textId="77777777">
        <w:tc>
          <w:tcPr>
            <w:tcW w:w="1110" w:type="pct"/>
            <w:tcBorders>
              <w:top w:val="nil"/>
              <w:bottom w:val="nil"/>
            </w:tcBorders>
          </w:tcPr>
          <w:p w14:paraId="75D23F6E" w14:textId="77777777" w:rsidR="00E132B3" w:rsidRPr="00021A6C" w:rsidRDefault="00E132B3">
            <w:pPr>
              <w:jc w:val="both"/>
              <w:rPr>
                <w:sz w:val="20"/>
                <w:szCs w:val="20"/>
              </w:rPr>
            </w:pPr>
            <w:r>
              <w:rPr>
                <w:sz w:val="20"/>
              </w:rPr>
              <w:t>71.06</w:t>
            </w:r>
          </w:p>
          <w:p w14:paraId="1DD85AAC" w14:textId="77777777" w:rsidR="00E132B3" w:rsidRPr="00DF43E6" w:rsidRDefault="00E132B3">
            <w:pPr>
              <w:jc w:val="both"/>
              <w:rPr>
                <w:sz w:val="20"/>
                <w:szCs w:val="20"/>
              </w:rPr>
            </w:pPr>
          </w:p>
          <w:p w14:paraId="101B27C4" w14:textId="1151926C" w:rsidR="00E132B3" w:rsidRPr="00021A6C" w:rsidRDefault="00E132B3">
            <w:pPr>
              <w:jc w:val="both"/>
              <w:rPr>
                <w:i/>
                <w:sz w:val="20"/>
                <w:szCs w:val="20"/>
              </w:rPr>
            </w:pPr>
            <w:r>
              <w:rPr>
                <w:i/>
                <w:sz w:val="20"/>
              </w:rPr>
              <w:t xml:space="preserve">- </w:t>
            </w:r>
            <w:r w:rsidR="00B13F1F">
              <w:rPr>
                <w:i/>
                <w:sz w:val="20"/>
              </w:rPr>
              <w:t>Em formas brutas</w:t>
            </w:r>
          </w:p>
          <w:p w14:paraId="7CD15547" w14:textId="77777777" w:rsidR="00E132B3" w:rsidRPr="00DF43E6" w:rsidRDefault="00E132B3">
            <w:pPr>
              <w:jc w:val="both"/>
              <w:rPr>
                <w:i/>
                <w:sz w:val="20"/>
                <w:szCs w:val="20"/>
              </w:rPr>
            </w:pPr>
          </w:p>
          <w:p w14:paraId="05C18526" w14:textId="77777777" w:rsidR="00E132B3" w:rsidRPr="00DF43E6" w:rsidRDefault="00E132B3">
            <w:pPr>
              <w:jc w:val="both"/>
              <w:rPr>
                <w:i/>
                <w:sz w:val="20"/>
                <w:szCs w:val="20"/>
              </w:rPr>
            </w:pPr>
          </w:p>
          <w:p w14:paraId="6C1DBC1F" w14:textId="77777777" w:rsidR="00E132B3" w:rsidRPr="00DF43E6" w:rsidRDefault="00E132B3">
            <w:pPr>
              <w:jc w:val="both"/>
              <w:rPr>
                <w:i/>
                <w:sz w:val="20"/>
                <w:szCs w:val="20"/>
              </w:rPr>
            </w:pPr>
          </w:p>
          <w:p w14:paraId="4BC6EFBE" w14:textId="77777777" w:rsidR="00E132B3" w:rsidRPr="00DF43E6" w:rsidRDefault="00E132B3">
            <w:pPr>
              <w:jc w:val="both"/>
              <w:rPr>
                <w:i/>
                <w:sz w:val="20"/>
                <w:szCs w:val="20"/>
              </w:rPr>
            </w:pPr>
          </w:p>
          <w:p w14:paraId="29E816E1" w14:textId="77777777" w:rsidR="00E132B3" w:rsidRPr="00DF43E6" w:rsidRDefault="00E132B3">
            <w:pPr>
              <w:jc w:val="both"/>
              <w:rPr>
                <w:i/>
                <w:sz w:val="20"/>
                <w:szCs w:val="20"/>
              </w:rPr>
            </w:pPr>
          </w:p>
          <w:p w14:paraId="47C27AD2" w14:textId="77777777" w:rsidR="00E132B3" w:rsidRPr="00DF43E6" w:rsidRDefault="00E132B3">
            <w:pPr>
              <w:jc w:val="both"/>
              <w:rPr>
                <w:i/>
                <w:sz w:val="20"/>
                <w:szCs w:val="20"/>
              </w:rPr>
            </w:pPr>
          </w:p>
          <w:p w14:paraId="24544340" w14:textId="77777777" w:rsidR="00C36D0D" w:rsidRPr="00DF43E6" w:rsidRDefault="00C36D0D">
            <w:pPr>
              <w:jc w:val="both"/>
              <w:rPr>
                <w:i/>
                <w:sz w:val="20"/>
                <w:szCs w:val="20"/>
              </w:rPr>
            </w:pPr>
          </w:p>
          <w:p w14:paraId="0AEEB644" w14:textId="7E4FB08D" w:rsidR="00E132B3" w:rsidRPr="00021A6C" w:rsidRDefault="00E132B3" w:rsidP="00A526F5">
            <w:pPr>
              <w:rPr>
                <w:i/>
                <w:sz w:val="20"/>
                <w:szCs w:val="20"/>
              </w:rPr>
            </w:pPr>
            <w:r>
              <w:rPr>
                <w:i/>
                <w:sz w:val="20"/>
              </w:rPr>
              <w:t>-</w:t>
            </w:r>
            <w:r w:rsidR="00B13F1F">
              <w:rPr>
                <w:i/>
                <w:sz w:val="20"/>
              </w:rPr>
              <w:t xml:space="preserve"> Em formas s</w:t>
            </w:r>
            <w:r>
              <w:rPr>
                <w:i/>
                <w:sz w:val="20"/>
              </w:rPr>
              <w:t>emimanufaturad</w:t>
            </w:r>
            <w:r w:rsidR="00B13F1F">
              <w:rPr>
                <w:i/>
                <w:sz w:val="20"/>
              </w:rPr>
              <w:t>as</w:t>
            </w:r>
            <w:r>
              <w:rPr>
                <w:i/>
                <w:sz w:val="20"/>
              </w:rPr>
              <w:t xml:space="preserve"> ou em pó</w:t>
            </w:r>
          </w:p>
          <w:p w14:paraId="02D2F85E" w14:textId="77777777" w:rsidR="00E132B3" w:rsidRPr="00DF43E6" w:rsidRDefault="00E132B3">
            <w:pPr>
              <w:jc w:val="both"/>
              <w:rPr>
                <w:sz w:val="20"/>
                <w:szCs w:val="20"/>
              </w:rPr>
            </w:pPr>
          </w:p>
        </w:tc>
        <w:tc>
          <w:tcPr>
            <w:tcW w:w="3890" w:type="pct"/>
            <w:tcBorders>
              <w:top w:val="nil"/>
              <w:bottom w:val="nil"/>
            </w:tcBorders>
          </w:tcPr>
          <w:p w14:paraId="728EE152" w14:textId="77777777" w:rsidR="00E132B3" w:rsidRPr="00DF43E6" w:rsidRDefault="00E132B3">
            <w:pPr>
              <w:jc w:val="both"/>
              <w:rPr>
                <w:sz w:val="20"/>
                <w:szCs w:val="20"/>
              </w:rPr>
            </w:pPr>
          </w:p>
          <w:p w14:paraId="6E670950" w14:textId="77777777" w:rsidR="00E132B3" w:rsidRPr="00DF43E6" w:rsidRDefault="00E132B3">
            <w:pPr>
              <w:jc w:val="both"/>
              <w:rPr>
                <w:sz w:val="20"/>
                <w:szCs w:val="20"/>
              </w:rPr>
            </w:pPr>
          </w:p>
          <w:p w14:paraId="01DD4305" w14:textId="52351D0A" w:rsidR="00E132B3" w:rsidRPr="00021A6C" w:rsidRDefault="00FF2F61">
            <w:pPr>
              <w:jc w:val="both"/>
              <w:rPr>
                <w:sz w:val="20"/>
                <w:szCs w:val="20"/>
              </w:rPr>
            </w:pPr>
            <w:r>
              <w:rPr>
                <w:sz w:val="20"/>
              </w:rPr>
              <w:t>MP</w:t>
            </w:r>
            <w:r w:rsidR="00E132B3">
              <w:rPr>
                <w:sz w:val="20"/>
              </w:rPr>
              <w:t>, exceto a partir de materiais não originários das posições 71.06, 71.08 e 71.10; ou</w:t>
            </w:r>
          </w:p>
          <w:p w14:paraId="2060BB29" w14:textId="77777777" w:rsidR="00E132B3" w:rsidRPr="00DF43E6" w:rsidRDefault="00E132B3">
            <w:pPr>
              <w:jc w:val="both"/>
              <w:rPr>
                <w:sz w:val="20"/>
                <w:szCs w:val="20"/>
              </w:rPr>
            </w:pPr>
          </w:p>
          <w:p w14:paraId="39F8CB0B" w14:textId="77777777" w:rsidR="00E132B3" w:rsidRPr="00021A6C" w:rsidRDefault="00E132B3">
            <w:pPr>
              <w:jc w:val="both"/>
              <w:rPr>
                <w:sz w:val="20"/>
                <w:szCs w:val="20"/>
              </w:rPr>
            </w:pPr>
            <w:r>
              <w:rPr>
                <w:sz w:val="20"/>
              </w:rPr>
              <w:t>Separação eletrolítica, térmica ou química de metais preciosos das posições 71.06, 71.08 ou 71.10; ou</w:t>
            </w:r>
          </w:p>
          <w:p w14:paraId="3F27F667" w14:textId="5AA7EBC3" w:rsidR="00E132B3" w:rsidRPr="00021A6C" w:rsidRDefault="005A1271">
            <w:pPr>
              <w:jc w:val="both"/>
              <w:rPr>
                <w:sz w:val="20"/>
                <w:szCs w:val="20"/>
              </w:rPr>
            </w:pPr>
            <w:r>
              <w:rPr>
                <w:sz w:val="20"/>
              </w:rPr>
              <w:t>Formação de l</w:t>
            </w:r>
            <w:r w:rsidR="00E132B3">
              <w:rPr>
                <w:sz w:val="20"/>
              </w:rPr>
              <w:t>iga de metais preciosos das posições 71.06, 71.08 ou 71.10 entre si ou com metais comuns.</w:t>
            </w:r>
          </w:p>
          <w:p w14:paraId="7B24AED2" w14:textId="77777777" w:rsidR="00E132B3" w:rsidRPr="00DF43E6" w:rsidRDefault="00E132B3">
            <w:pPr>
              <w:jc w:val="both"/>
              <w:rPr>
                <w:sz w:val="20"/>
                <w:szCs w:val="20"/>
              </w:rPr>
            </w:pPr>
          </w:p>
          <w:p w14:paraId="4953B396" w14:textId="77777777" w:rsidR="00E132B3" w:rsidRPr="00021A6C" w:rsidRDefault="00E132B3">
            <w:pPr>
              <w:jc w:val="both"/>
              <w:rPr>
                <w:sz w:val="20"/>
                <w:szCs w:val="20"/>
              </w:rPr>
            </w:pPr>
            <w:r>
              <w:rPr>
                <w:sz w:val="20"/>
              </w:rPr>
              <w:t>Fabricação a partir de metais preciosos em formas brutas não originários.</w:t>
            </w:r>
          </w:p>
          <w:p w14:paraId="2B1D60BA" w14:textId="77777777" w:rsidR="00E132B3" w:rsidRPr="00DF43E6" w:rsidRDefault="00E132B3">
            <w:pPr>
              <w:jc w:val="both"/>
              <w:rPr>
                <w:sz w:val="20"/>
                <w:szCs w:val="20"/>
              </w:rPr>
            </w:pPr>
          </w:p>
        </w:tc>
      </w:tr>
      <w:tr w:rsidR="00E132B3" w:rsidRPr="00021A6C" w14:paraId="780F718E" w14:textId="77777777">
        <w:tc>
          <w:tcPr>
            <w:tcW w:w="1110" w:type="pct"/>
            <w:tcBorders>
              <w:top w:val="nil"/>
              <w:bottom w:val="nil"/>
            </w:tcBorders>
          </w:tcPr>
          <w:p w14:paraId="2D87CBBE" w14:textId="77777777" w:rsidR="00E132B3" w:rsidRPr="00021A6C" w:rsidRDefault="00E132B3">
            <w:pPr>
              <w:jc w:val="both"/>
              <w:rPr>
                <w:sz w:val="20"/>
                <w:szCs w:val="20"/>
              </w:rPr>
            </w:pPr>
            <w:r>
              <w:rPr>
                <w:sz w:val="20"/>
              </w:rPr>
              <w:t>71.07</w:t>
            </w:r>
          </w:p>
          <w:p w14:paraId="4D9FFADC" w14:textId="77777777" w:rsidR="00E132B3" w:rsidRPr="00DF43E6" w:rsidRDefault="00E132B3">
            <w:pPr>
              <w:jc w:val="both"/>
              <w:rPr>
                <w:sz w:val="20"/>
                <w:szCs w:val="20"/>
              </w:rPr>
            </w:pPr>
          </w:p>
          <w:p w14:paraId="0D67A4AA" w14:textId="353AFD52" w:rsidR="00E132B3" w:rsidRPr="00021A6C" w:rsidRDefault="00E132B3" w:rsidP="00A526F5">
            <w:pPr>
              <w:rPr>
                <w:i/>
                <w:sz w:val="20"/>
                <w:szCs w:val="20"/>
              </w:rPr>
            </w:pPr>
            <w:r>
              <w:rPr>
                <w:i/>
                <w:sz w:val="20"/>
              </w:rPr>
              <w:t xml:space="preserve">- Metais </w:t>
            </w:r>
            <w:r w:rsidR="00B140E0">
              <w:rPr>
                <w:i/>
                <w:sz w:val="20"/>
              </w:rPr>
              <w:t xml:space="preserve">folheados de </w:t>
            </w:r>
            <w:r>
              <w:rPr>
                <w:i/>
                <w:sz w:val="20"/>
              </w:rPr>
              <w:t>metais preciosos, semimanufaturados</w:t>
            </w:r>
          </w:p>
          <w:p w14:paraId="5C24BFF5" w14:textId="77777777" w:rsidR="00E132B3" w:rsidRDefault="00E132B3">
            <w:pPr>
              <w:jc w:val="both"/>
              <w:rPr>
                <w:i/>
                <w:sz w:val="20"/>
                <w:szCs w:val="20"/>
              </w:rPr>
            </w:pPr>
          </w:p>
          <w:p w14:paraId="7FE18ACE" w14:textId="77777777" w:rsidR="005A1271" w:rsidRPr="00DF43E6" w:rsidRDefault="005A1271">
            <w:pPr>
              <w:jc w:val="both"/>
              <w:rPr>
                <w:i/>
                <w:sz w:val="20"/>
                <w:szCs w:val="20"/>
              </w:rPr>
            </w:pPr>
          </w:p>
          <w:p w14:paraId="08E50EAC" w14:textId="77777777" w:rsidR="00E132B3" w:rsidRPr="00021A6C" w:rsidRDefault="00E132B3">
            <w:pPr>
              <w:jc w:val="both"/>
              <w:rPr>
                <w:i/>
                <w:sz w:val="20"/>
                <w:szCs w:val="20"/>
              </w:rPr>
            </w:pPr>
            <w:r>
              <w:rPr>
                <w:i/>
                <w:sz w:val="20"/>
              </w:rPr>
              <w:t>- Outros</w:t>
            </w:r>
          </w:p>
          <w:p w14:paraId="567088D7" w14:textId="77777777" w:rsidR="00E132B3" w:rsidRPr="00021A6C" w:rsidRDefault="00E132B3">
            <w:pPr>
              <w:jc w:val="both"/>
              <w:rPr>
                <w:sz w:val="20"/>
                <w:szCs w:val="20"/>
                <w:lang w:val="en-GB"/>
              </w:rPr>
            </w:pPr>
          </w:p>
        </w:tc>
        <w:tc>
          <w:tcPr>
            <w:tcW w:w="3890" w:type="pct"/>
            <w:tcBorders>
              <w:top w:val="nil"/>
              <w:bottom w:val="nil"/>
            </w:tcBorders>
          </w:tcPr>
          <w:p w14:paraId="363E8E53" w14:textId="77777777" w:rsidR="00E132B3" w:rsidRPr="00DF43E6" w:rsidRDefault="00E132B3">
            <w:pPr>
              <w:jc w:val="both"/>
              <w:rPr>
                <w:sz w:val="20"/>
                <w:szCs w:val="20"/>
              </w:rPr>
            </w:pPr>
          </w:p>
          <w:p w14:paraId="18E6E769" w14:textId="77777777" w:rsidR="00E132B3" w:rsidRPr="00DF43E6" w:rsidRDefault="00E132B3">
            <w:pPr>
              <w:jc w:val="both"/>
              <w:rPr>
                <w:sz w:val="20"/>
                <w:szCs w:val="20"/>
              </w:rPr>
            </w:pPr>
          </w:p>
          <w:p w14:paraId="6D487824" w14:textId="77777777" w:rsidR="00E132B3" w:rsidRPr="00021A6C" w:rsidRDefault="00E132B3">
            <w:pPr>
              <w:jc w:val="both"/>
              <w:rPr>
                <w:sz w:val="20"/>
                <w:szCs w:val="20"/>
              </w:rPr>
            </w:pPr>
            <w:r>
              <w:rPr>
                <w:sz w:val="20"/>
              </w:rPr>
              <w:t>Fabricação a partir de metais não originários revestidos com metais preciosos, em formas brutas.</w:t>
            </w:r>
          </w:p>
          <w:p w14:paraId="1035E47B" w14:textId="77777777" w:rsidR="00E132B3" w:rsidRPr="00DF43E6" w:rsidRDefault="00E132B3">
            <w:pPr>
              <w:jc w:val="both"/>
              <w:rPr>
                <w:sz w:val="20"/>
                <w:szCs w:val="20"/>
                <w:highlight w:val="green"/>
              </w:rPr>
            </w:pPr>
          </w:p>
          <w:p w14:paraId="7E8B0FA2" w14:textId="77777777" w:rsidR="00E132B3" w:rsidRPr="00DF43E6" w:rsidRDefault="00E132B3">
            <w:pPr>
              <w:jc w:val="both"/>
              <w:rPr>
                <w:sz w:val="20"/>
                <w:szCs w:val="20"/>
              </w:rPr>
            </w:pPr>
          </w:p>
          <w:p w14:paraId="37E3A899" w14:textId="77777777" w:rsidR="00E132B3" w:rsidRPr="00DF43E6" w:rsidRDefault="00E132B3">
            <w:pPr>
              <w:jc w:val="both"/>
              <w:rPr>
                <w:sz w:val="20"/>
                <w:szCs w:val="20"/>
              </w:rPr>
            </w:pPr>
          </w:p>
          <w:p w14:paraId="33C7BB0B" w14:textId="3315092F" w:rsidR="00E132B3" w:rsidRPr="00021A6C" w:rsidRDefault="00FF2F61">
            <w:pPr>
              <w:jc w:val="both"/>
              <w:rPr>
                <w:sz w:val="20"/>
                <w:szCs w:val="20"/>
              </w:rPr>
            </w:pPr>
            <w:r>
              <w:rPr>
                <w:sz w:val="20"/>
              </w:rPr>
              <w:t>MP</w:t>
            </w:r>
            <w:r w:rsidR="00E132B3">
              <w:rPr>
                <w:sz w:val="20"/>
              </w:rPr>
              <w:t xml:space="preserve">; ou </w:t>
            </w:r>
          </w:p>
          <w:p w14:paraId="105F5716" w14:textId="77777777" w:rsidR="00E132B3" w:rsidRPr="00DF43E6" w:rsidRDefault="00E132B3">
            <w:pPr>
              <w:jc w:val="both"/>
              <w:rPr>
                <w:sz w:val="20"/>
                <w:szCs w:val="20"/>
              </w:rPr>
            </w:pPr>
          </w:p>
          <w:p w14:paraId="349CA269" w14:textId="490E141C" w:rsidR="00E132B3" w:rsidRPr="00021A6C" w:rsidRDefault="00637A09">
            <w:pPr>
              <w:jc w:val="both"/>
              <w:rPr>
                <w:sz w:val="20"/>
                <w:szCs w:val="20"/>
              </w:rPr>
            </w:pPr>
            <w:r>
              <w:rPr>
                <w:sz w:val="20"/>
              </w:rPr>
              <w:t>MaxMNO</w:t>
            </w:r>
            <w:r w:rsidR="00E132B3">
              <w:rPr>
                <w:sz w:val="20"/>
              </w:rPr>
              <w:t xml:space="preserve"> 55% (EXW). </w:t>
            </w:r>
          </w:p>
        </w:tc>
      </w:tr>
      <w:tr w:rsidR="00E132B3" w:rsidRPr="00021A6C" w14:paraId="70FCD016" w14:textId="77777777">
        <w:tc>
          <w:tcPr>
            <w:tcW w:w="1110" w:type="pct"/>
            <w:tcBorders>
              <w:top w:val="nil"/>
              <w:bottom w:val="nil"/>
            </w:tcBorders>
          </w:tcPr>
          <w:p w14:paraId="03844582" w14:textId="77777777" w:rsidR="00E132B3" w:rsidRPr="00DF43E6" w:rsidRDefault="00E132B3">
            <w:pPr>
              <w:jc w:val="both"/>
              <w:rPr>
                <w:sz w:val="20"/>
                <w:szCs w:val="20"/>
              </w:rPr>
            </w:pPr>
          </w:p>
          <w:p w14:paraId="046B3584" w14:textId="77777777" w:rsidR="00E132B3" w:rsidRPr="00021A6C" w:rsidRDefault="00E132B3">
            <w:pPr>
              <w:jc w:val="both"/>
              <w:rPr>
                <w:sz w:val="20"/>
                <w:szCs w:val="20"/>
              </w:rPr>
            </w:pPr>
            <w:r>
              <w:rPr>
                <w:sz w:val="20"/>
              </w:rPr>
              <w:t>71.08</w:t>
            </w:r>
          </w:p>
          <w:p w14:paraId="1FF0BFA7" w14:textId="77777777" w:rsidR="00E132B3" w:rsidRPr="00DF43E6" w:rsidRDefault="00E132B3">
            <w:pPr>
              <w:jc w:val="both"/>
              <w:rPr>
                <w:sz w:val="20"/>
                <w:szCs w:val="20"/>
              </w:rPr>
            </w:pPr>
          </w:p>
          <w:p w14:paraId="71F53412" w14:textId="3C264D50" w:rsidR="00E132B3" w:rsidRPr="00021A6C" w:rsidRDefault="00E132B3">
            <w:pPr>
              <w:jc w:val="both"/>
              <w:rPr>
                <w:i/>
                <w:sz w:val="20"/>
                <w:szCs w:val="20"/>
              </w:rPr>
            </w:pPr>
            <w:r>
              <w:rPr>
                <w:i/>
                <w:sz w:val="20"/>
              </w:rPr>
              <w:t xml:space="preserve">- </w:t>
            </w:r>
            <w:r w:rsidR="00B13F1F">
              <w:rPr>
                <w:i/>
                <w:sz w:val="20"/>
              </w:rPr>
              <w:t>Em formas brutas</w:t>
            </w:r>
          </w:p>
          <w:p w14:paraId="66DB7E8A" w14:textId="77777777" w:rsidR="00E132B3" w:rsidRPr="00DF43E6" w:rsidRDefault="00E132B3">
            <w:pPr>
              <w:jc w:val="both"/>
              <w:rPr>
                <w:i/>
                <w:sz w:val="20"/>
                <w:szCs w:val="20"/>
              </w:rPr>
            </w:pPr>
          </w:p>
          <w:p w14:paraId="0D925279" w14:textId="77777777" w:rsidR="00E132B3" w:rsidRPr="00DF43E6" w:rsidRDefault="00E132B3">
            <w:pPr>
              <w:jc w:val="both"/>
              <w:rPr>
                <w:i/>
                <w:sz w:val="20"/>
                <w:szCs w:val="20"/>
              </w:rPr>
            </w:pPr>
          </w:p>
          <w:p w14:paraId="4172935F" w14:textId="77777777" w:rsidR="00E132B3" w:rsidRPr="00DF43E6" w:rsidRDefault="00E132B3">
            <w:pPr>
              <w:jc w:val="both"/>
              <w:rPr>
                <w:i/>
                <w:sz w:val="20"/>
                <w:szCs w:val="20"/>
              </w:rPr>
            </w:pPr>
          </w:p>
          <w:p w14:paraId="638C6BD1" w14:textId="77777777" w:rsidR="00E132B3" w:rsidRPr="00DF43E6" w:rsidRDefault="00E132B3">
            <w:pPr>
              <w:jc w:val="both"/>
              <w:rPr>
                <w:i/>
                <w:sz w:val="20"/>
                <w:szCs w:val="20"/>
              </w:rPr>
            </w:pPr>
          </w:p>
          <w:p w14:paraId="1D1115A2" w14:textId="77777777" w:rsidR="00E132B3" w:rsidRPr="00DF43E6" w:rsidRDefault="00E132B3">
            <w:pPr>
              <w:jc w:val="both"/>
              <w:rPr>
                <w:i/>
                <w:sz w:val="20"/>
                <w:szCs w:val="20"/>
              </w:rPr>
            </w:pPr>
          </w:p>
          <w:p w14:paraId="3377A020" w14:textId="77777777" w:rsidR="00E132B3" w:rsidRPr="00DF43E6" w:rsidRDefault="00E132B3">
            <w:pPr>
              <w:jc w:val="both"/>
              <w:rPr>
                <w:i/>
                <w:sz w:val="20"/>
                <w:szCs w:val="20"/>
              </w:rPr>
            </w:pPr>
          </w:p>
          <w:p w14:paraId="49031308" w14:textId="77777777" w:rsidR="00485BAD" w:rsidRPr="00DF43E6" w:rsidRDefault="00485BAD">
            <w:pPr>
              <w:jc w:val="both"/>
              <w:rPr>
                <w:i/>
                <w:sz w:val="20"/>
                <w:szCs w:val="20"/>
              </w:rPr>
            </w:pPr>
          </w:p>
          <w:p w14:paraId="0F46AEEA" w14:textId="1851B22B" w:rsidR="00E132B3" w:rsidRPr="00021A6C" w:rsidRDefault="00E132B3" w:rsidP="00A526F5">
            <w:pPr>
              <w:rPr>
                <w:i/>
                <w:sz w:val="20"/>
                <w:szCs w:val="20"/>
              </w:rPr>
            </w:pPr>
            <w:r>
              <w:rPr>
                <w:i/>
                <w:sz w:val="20"/>
              </w:rPr>
              <w:t>-</w:t>
            </w:r>
            <w:r w:rsidR="00B13F1F">
              <w:rPr>
                <w:i/>
                <w:sz w:val="20"/>
              </w:rPr>
              <w:t xml:space="preserve"> Em formas s</w:t>
            </w:r>
            <w:r>
              <w:rPr>
                <w:i/>
                <w:sz w:val="20"/>
              </w:rPr>
              <w:t>emimanufaturad</w:t>
            </w:r>
            <w:r w:rsidR="00B13F1F">
              <w:rPr>
                <w:i/>
                <w:sz w:val="20"/>
              </w:rPr>
              <w:t>as</w:t>
            </w:r>
            <w:r>
              <w:rPr>
                <w:i/>
                <w:sz w:val="20"/>
              </w:rPr>
              <w:t xml:space="preserve"> ou em pó</w:t>
            </w:r>
          </w:p>
          <w:p w14:paraId="25B0FED5" w14:textId="77777777" w:rsidR="00E132B3" w:rsidRPr="00DF43E6" w:rsidRDefault="00E132B3">
            <w:pPr>
              <w:jc w:val="both"/>
              <w:rPr>
                <w:sz w:val="20"/>
                <w:szCs w:val="20"/>
              </w:rPr>
            </w:pPr>
          </w:p>
        </w:tc>
        <w:tc>
          <w:tcPr>
            <w:tcW w:w="3890" w:type="pct"/>
            <w:tcBorders>
              <w:top w:val="nil"/>
              <w:bottom w:val="nil"/>
            </w:tcBorders>
          </w:tcPr>
          <w:p w14:paraId="122CF139" w14:textId="77777777" w:rsidR="00E132B3" w:rsidRPr="00DF43E6" w:rsidRDefault="00E132B3">
            <w:pPr>
              <w:jc w:val="both"/>
              <w:rPr>
                <w:sz w:val="20"/>
                <w:szCs w:val="20"/>
              </w:rPr>
            </w:pPr>
          </w:p>
          <w:p w14:paraId="612EC1E4" w14:textId="77777777" w:rsidR="00E132B3" w:rsidRPr="00DF43E6" w:rsidRDefault="00E132B3">
            <w:pPr>
              <w:jc w:val="both"/>
              <w:rPr>
                <w:sz w:val="20"/>
                <w:szCs w:val="20"/>
              </w:rPr>
            </w:pPr>
          </w:p>
          <w:p w14:paraId="59D12BC8" w14:textId="77777777" w:rsidR="00E132B3" w:rsidRPr="00DF43E6" w:rsidRDefault="00E132B3">
            <w:pPr>
              <w:jc w:val="both"/>
              <w:rPr>
                <w:sz w:val="20"/>
                <w:szCs w:val="20"/>
              </w:rPr>
            </w:pPr>
          </w:p>
          <w:p w14:paraId="48897D55" w14:textId="112CDC5D" w:rsidR="00E132B3" w:rsidRPr="00021A6C" w:rsidRDefault="00FF2F61">
            <w:pPr>
              <w:jc w:val="both"/>
              <w:rPr>
                <w:sz w:val="20"/>
                <w:szCs w:val="20"/>
              </w:rPr>
            </w:pPr>
            <w:r>
              <w:rPr>
                <w:sz w:val="20"/>
              </w:rPr>
              <w:t>MP</w:t>
            </w:r>
            <w:r w:rsidR="00E132B3">
              <w:rPr>
                <w:sz w:val="20"/>
              </w:rPr>
              <w:t>, exceto a partir de materiais não originários das posições 71.06, 71.08 e 71.10; ou</w:t>
            </w:r>
          </w:p>
          <w:p w14:paraId="5D9A1260" w14:textId="77777777" w:rsidR="00E132B3" w:rsidRPr="00DF43E6" w:rsidRDefault="00E132B3">
            <w:pPr>
              <w:jc w:val="both"/>
              <w:rPr>
                <w:sz w:val="20"/>
                <w:szCs w:val="20"/>
              </w:rPr>
            </w:pPr>
          </w:p>
          <w:p w14:paraId="7ABFC74F" w14:textId="77777777" w:rsidR="00E132B3" w:rsidRPr="00021A6C" w:rsidRDefault="00E132B3">
            <w:pPr>
              <w:jc w:val="both"/>
              <w:rPr>
                <w:sz w:val="20"/>
                <w:szCs w:val="20"/>
              </w:rPr>
            </w:pPr>
            <w:r>
              <w:rPr>
                <w:sz w:val="20"/>
              </w:rPr>
              <w:t>Separação eletrolítica, térmica ou química de metais preciosos das posições 71.06, 71.08 ou 71.10; ou</w:t>
            </w:r>
          </w:p>
          <w:p w14:paraId="13D8FCD6" w14:textId="010E8CDE" w:rsidR="00E132B3" w:rsidRPr="00021A6C" w:rsidRDefault="005A1271">
            <w:pPr>
              <w:jc w:val="both"/>
              <w:rPr>
                <w:sz w:val="20"/>
                <w:szCs w:val="20"/>
              </w:rPr>
            </w:pPr>
            <w:r>
              <w:rPr>
                <w:sz w:val="20"/>
              </w:rPr>
              <w:t>Formação de l</w:t>
            </w:r>
            <w:r w:rsidR="00E132B3">
              <w:rPr>
                <w:sz w:val="20"/>
              </w:rPr>
              <w:t>iga de metais preciosos das posições 71.06, 71.08 ou 71.10 entre si ou com metais comuns.</w:t>
            </w:r>
          </w:p>
          <w:p w14:paraId="0668568B" w14:textId="77777777" w:rsidR="00E132B3" w:rsidRPr="00DF43E6" w:rsidRDefault="00E132B3">
            <w:pPr>
              <w:jc w:val="both"/>
              <w:rPr>
                <w:sz w:val="20"/>
                <w:szCs w:val="20"/>
              </w:rPr>
            </w:pPr>
          </w:p>
          <w:p w14:paraId="6BCCB9D5" w14:textId="77777777" w:rsidR="00E132B3" w:rsidRPr="00021A6C" w:rsidRDefault="00E132B3">
            <w:pPr>
              <w:jc w:val="both"/>
              <w:rPr>
                <w:sz w:val="20"/>
                <w:szCs w:val="20"/>
                <w:highlight w:val="yellow"/>
              </w:rPr>
            </w:pPr>
            <w:r>
              <w:rPr>
                <w:sz w:val="20"/>
              </w:rPr>
              <w:t>Fabricação a partir de metais preciosos em formas brutas não originários.</w:t>
            </w:r>
          </w:p>
          <w:p w14:paraId="28020815" w14:textId="77777777" w:rsidR="00E132B3" w:rsidRPr="00DF43E6" w:rsidRDefault="00E132B3">
            <w:pPr>
              <w:jc w:val="both"/>
              <w:rPr>
                <w:sz w:val="20"/>
                <w:szCs w:val="20"/>
              </w:rPr>
            </w:pPr>
          </w:p>
        </w:tc>
      </w:tr>
      <w:tr w:rsidR="00E132B3" w:rsidRPr="00021A6C" w14:paraId="2A31B0E6" w14:textId="77777777">
        <w:tc>
          <w:tcPr>
            <w:tcW w:w="1110" w:type="pct"/>
            <w:tcBorders>
              <w:top w:val="nil"/>
              <w:bottom w:val="nil"/>
            </w:tcBorders>
          </w:tcPr>
          <w:p w14:paraId="2DC7E09E" w14:textId="77777777" w:rsidR="00E132B3" w:rsidRPr="00021A6C" w:rsidRDefault="00E132B3">
            <w:pPr>
              <w:jc w:val="both"/>
              <w:rPr>
                <w:sz w:val="20"/>
                <w:szCs w:val="20"/>
              </w:rPr>
            </w:pPr>
            <w:r>
              <w:rPr>
                <w:sz w:val="20"/>
              </w:rPr>
              <w:t>71.09</w:t>
            </w:r>
          </w:p>
          <w:p w14:paraId="6800D45A" w14:textId="77777777" w:rsidR="00E132B3" w:rsidRPr="00DF43E6" w:rsidRDefault="00E132B3">
            <w:pPr>
              <w:jc w:val="both"/>
              <w:rPr>
                <w:sz w:val="20"/>
                <w:szCs w:val="20"/>
              </w:rPr>
            </w:pPr>
          </w:p>
          <w:p w14:paraId="02DF816D" w14:textId="533742FA" w:rsidR="00E132B3" w:rsidRPr="00021A6C" w:rsidRDefault="00E132B3" w:rsidP="00A526F5">
            <w:pPr>
              <w:rPr>
                <w:i/>
                <w:sz w:val="20"/>
                <w:szCs w:val="20"/>
              </w:rPr>
            </w:pPr>
            <w:r>
              <w:rPr>
                <w:i/>
                <w:sz w:val="20"/>
              </w:rPr>
              <w:t xml:space="preserve">- Metais </w:t>
            </w:r>
            <w:r w:rsidR="00B140E0">
              <w:rPr>
                <w:i/>
                <w:sz w:val="20"/>
              </w:rPr>
              <w:t xml:space="preserve">folheados de </w:t>
            </w:r>
            <w:r>
              <w:rPr>
                <w:i/>
                <w:sz w:val="20"/>
              </w:rPr>
              <w:t>metais preciosos, semimanufaturados</w:t>
            </w:r>
          </w:p>
          <w:p w14:paraId="5374E852" w14:textId="77777777" w:rsidR="00E132B3" w:rsidRDefault="00E132B3">
            <w:pPr>
              <w:jc w:val="both"/>
              <w:rPr>
                <w:i/>
                <w:sz w:val="20"/>
                <w:szCs w:val="20"/>
              </w:rPr>
            </w:pPr>
          </w:p>
          <w:p w14:paraId="142D0230" w14:textId="77777777" w:rsidR="005A1271" w:rsidRPr="00DF43E6" w:rsidRDefault="005A1271">
            <w:pPr>
              <w:jc w:val="both"/>
              <w:rPr>
                <w:i/>
                <w:sz w:val="20"/>
                <w:szCs w:val="20"/>
              </w:rPr>
            </w:pPr>
          </w:p>
          <w:p w14:paraId="470174B2" w14:textId="77777777" w:rsidR="00E132B3" w:rsidRPr="00021A6C" w:rsidRDefault="00E132B3">
            <w:pPr>
              <w:jc w:val="both"/>
              <w:rPr>
                <w:i/>
                <w:sz w:val="20"/>
                <w:szCs w:val="20"/>
              </w:rPr>
            </w:pPr>
            <w:r>
              <w:rPr>
                <w:i/>
                <w:sz w:val="20"/>
              </w:rPr>
              <w:t>- Outros</w:t>
            </w:r>
          </w:p>
          <w:p w14:paraId="1DE6B884" w14:textId="77777777" w:rsidR="00E132B3" w:rsidRPr="00021A6C" w:rsidRDefault="00E132B3">
            <w:pPr>
              <w:jc w:val="both"/>
              <w:rPr>
                <w:sz w:val="20"/>
                <w:szCs w:val="20"/>
                <w:lang w:val="en-GB"/>
              </w:rPr>
            </w:pPr>
          </w:p>
        </w:tc>
        <w:tc>
          <w:tcPr>
            <w:tcW w:w="3890" w:type="pct"/>
            <w:tcBorders>
              <w:top w:val="nil"/>
              <w:bottom w:val="nil"/>
            </w:tcBorders>
          </w:tcPr>
          <w:p w14:paraId="3741705A" w14:textId="77777777" w:rsidR="00E132B3" w:rsidRPr="00DF43E6" w:rsidRDefault="00E132B3">
            <w:pPr>
              <w:jc w:val="both"/>
              <w:rPr>
                <w:sz w:val="20"/>
                <w:szCs w:val="20"/>
              </w:rPr>
            </w:pPr>
          </w:p>
          <w:p w14:paraId="648002B6" w14:textId="77777777" w:rsidR="00E132B3" w:rsidRPr="00DF43E6" w:rsidRDefault="00E132B3">
            <w:pPr>
              <w:jc w:val="both"/>
              <w:rPr>
                <w:sz w:val="20"/>
                <w:szCs w:val="20"/>
              </w:rPr>
            </w:pPr>
          </w:p>
          <w:p w14:paraId="1DF4EE0A" w14:textId="77777777" w:rsidR="00E132B3" w:rsidRPr="00021A6C" w:rsidRDefault="00E132B3">
            <w:pPr>
              <w:jc w:val="both"/>
              <w:rPr>
                <w:sz w:val="20"/>
                <w:szCs w:val="20"/>
              </w:rPr>
            </w:pPr>
            <w:r>
              <w:rPr>
                <w:sz w:val="20"/>
              </w:rPr>
              <w:t>Fabricação a partir de metais não originários revestidos com metais preciosos, em formas brutas.</w:t>
            </w:r>
          </w:p>
          <w:p w14:paraId="585CBB04" w14:textId="77777777" w:rsidR="00E132B3" w:rsidRPr="00DF43E6" w:rsidRDefault="00E132B3">
            <w:pPr>
              <w:jc w:val="both"/>
              <w:rPr>
                <w:sz w:val="20"/>
                <w:szCs w:val="20"/>
              </w:rPr>
            </w:pPr>
          </w:p>
          <w:p w14:paraId="787F69EF" w14:textId="77777777" w:rsidR="00E132B3" w:rsidRPr="00DF43E6" w:rsidRDefault="00E132B3">
            <w:pPr>
              <w:jc w:val="both"/>
              <w:rPr>
                <w:sz w:val="20"/>
                <w:szCs w:val="20"/>
              </w:rPr>
            </w:pPr>
          </w:p>
          <w:p w14:paraId="4B0FDBBA" w14:textId="77777777" w:rsidR="00E132B3" w:rsidRPr="00DF43E6" w:rsidRDefault="00E132B3">
            <w:pPr>
              <w:jc w:val="both"/>
              <w:rPr>
                <w:sz w:val="20"/>
                <w:szCs w:val="20"/>
              </w:rPr>
            </w:pPr>
          </w:p>
          <w:p w14:paraId="3A6D499C" w14:textId="0A1164ED" w:rsidR="00E132B3" w:rsidRPr="00021A6C" w:rsidRDefault="00FF2F61">
            <w:pPr>
              <w:jc w:val="both"/>
              <w:rPr>
                <w:sz w:val="20"/>
                <w:szCs w:val="20"/>
              </w:rPr>
            </w:pPr>
            <w:r>
              <w:rPr>
                <w:sz w:val="20"/>
              </w:rPr>
              <w:t>MP</w:t>
            </w:r>
            <w:r w:rsidR="00E132B3">
              <w:rPr>
                <w:sz w:val="20"/>
              </w:rPr>
              <w:t xml:space="preserve">; ou </w:t>
            </w:r>
          </w:p>
          <w:p w14:paraId="0DADB3C0" w14:textId="77777777" w:rsidR="00E132B3" w:rsidRPr="00DF43E6" w:rsidRDefault="00E132B3">
            <w:pPr>
              <w:jc w:val="both"/>
              <w:rPr>
                <w:sz w:val="20"/>
                <w:szCs w:val="20"/>
              </w:rPr>
            </w:pPr>
          </w:p>
          <w:p w14:paraId="5BD58A91" w14:textId="585989B3" w:rsidR="00E132B3" w:rsidRPr="00021A6C" w:rsidRDefault="00637A09">
            <w:pPr>
              <w:jc w:val="both"/>
              <w:rPr>
                <w:sz w:val="20"/>
                <w:szCs w:val="20"/>
              </w:rPr>
            </w:pPr>
            <w:r>
              <w:rPr>
                <w:sz w:val="20"/>
              </w:rPr>
              <w:t>MaxMNO</w:t>
            </w:r>
            <w:r w:rsidR="00E132B3">
              <w:rPr>
                <w:sz w:val="20"/>
              </w:rPr>
              <w:t xml:space="preserve"> 55% (EXW). </w:t>
            </w:r>
          </w:p>
        </w:tc>
      </w:tr>
      <w:tr w:rsidR="00E132B3" w:rsidRPr="00021A6C" w14:paraId="0C7409BD" w14:textId="77777777">
        <w:tc>
          <w:tcPr>
            <w:tcW w:w="1110" w:type="pct"/>
            <w:tcBorders>
              <w:top w:val="nil"/>
              <w:bottom w:val="nil"/>
            </w:tcBorders>
          </w:tcPr>
          <w:p w14:paraId="4F5C2153" w14:textId="77777777" w:rsidR="00E132B3" w:rsidRPr="00DF43E6" w:rsidRDefault="00E132B3">
            <w:pPr>
              <w:jc w:val="both"/>
              <w:rPr>
                <w:sz w:val="20"/>
                <w:szCs w:val="20"/>
              </w:rPr>
            </w:pPr>
          </w:p>
          <w:p w14:paraId="1C7748B8" w14:textId="77777777" w:rsidR="00E132B3" w:rsidRPr="00021A6C" w:rsidRDefault="00E132B3">
            <w:pPr>
              <w:jc w:val="both"/>
              <w:rPr>
                <w:sz w:val="20"/>
                <w:szCs w:val="20"/>
              </w:rPr>
            </w:pPr>
            <w:r>
              <w:rPr>
                <w:sz w:val="20"/>
              </w:rPr>
              <w:lastRenderedPageBreak/>
              <w:t>71.10</w:t>
            </w:r>
          </w:p>
          <w:p w14:paraId="3248E0E0" w14:textId="77777777" w:rsidR="00F41CDE" w:rsidRPr="00DF43E6" w:rsidRDefault="00F41CDE">
            <w:pPr>
              <w:jc w:val="both"/>
              <w:rPr>
                <w:sz w:val="20"/>
                <w:szCs w:val="20"/>
              </w:rPr>
            </w:pPr>
          </w:p>
          <w:p w14:paraId="272D6CF9" w14:textId="0CFB5307" w:rsidR="00E132B3" w:rsidRPr="00021A6C" w:rsidRDefault="00E132B3">
            <w:pPr>
              <w:jc w:val="both"/>
              <w:rPr>
                <w:i/>
                <w:sz w:val="20"/>
                <w:szCs w:val="20"/>
              </w:rPr>
            </w:pPr>
            <w:r>
              <w:rPr>
                <w:i/>
                <w:sz w:val="20"/>
              </w:rPr>
              <w:t xml:space="preserve">- </w:t>
            </w:r>
            <w:r w:rsidR="00B13F1F">
              <w:rPr>
                <w:i/>
                <w:sz w:val="20"/>
              </w:rPr>
              <w:t>Em formas brutas</w:t>
            </w:r>
          </w:p>
          <w:p w14:paraId="14BA53CB" w14:textId="77777777" w:rsidR="00E132B3" w:rsidRPr="00DF43E6" w:rsidRDefault="00E132B3">
            <w:pPr>
              <w:jc w:val="both"/>
              <w:rPr>
                <w:i/>
                <w:sz w:val="20"/>
                <w:szCs w:val="20"/>
              </w:rPr>
            </w:pPr>
          </w:p>
          <w:p w14:paraId="4B2D4339" w14:textId="77777777" w:rsidR="00E132B3" w:rsidRPr="00DF43E6" w:rsidRDefault="00E132B3">
            <w:pPr>
              <w:jc w:val="both"/>
              <w:rPr>
                <w:i/>
                <w:sz w:val="20"/>
                <w:szCs w:val="20"/>
              </w:rPr>
            </w:pPr>
          </w:p>
          <w:p w14:paraId="2278CF8E" w14:textId="77777777" w:rsidR="00E132B3" w:rsidRPr="00DF43E6" w:rsidRDefault="00E132B3">
            <w:pPr>
              <w:jc w:val="both"/>
              <w:rPr>
                <w:i/>
                <w:sz w:val="20"/>
                <w:szCs w:val="20"/>
              </w:rPr>
            </w:pPr>
          </w:p>
          <w:p w14:paraId="0FBF3901" w14:textId="77777777" w:rsidR="00E132B3" w:rsidRPr="00DF43E6" w:rsidRDefault="00E132B3">
            <w:pPr>
              <w:jc w:val="both"/>
              <w:rPr>
                <w:i/>
                <w:sz w:val="20"/>
                <w:szCs w:val="20"/>
              </w:rPr>
            </w:pPr>
          </w:p>
          <w:p w14:paraId="35FA9A9B" w14:textId="77777777" w:rsidR="00E132B3" w:rsidRPr="00DF43E6" w:rsidRDefault="00E132B3">
            <w:pPr>
              <w:jc w:val="both"/>
              <w:rPr>
                <w:i/>
                <w:sz w:val="20"/>
                <w:szCs w:val="20"/>
              </w:rPr>
            </w:pPr>
          </w:p>
          <w:p w14:paraId="6A09EB79" w14:textId="77777777" w:rsidR="00E132B3" w:rsidRPr="00DF43E6" w:rsidRDefault="00E132B3">
            <w:pPr>
              <w:jc w:val="both"/>
              <w:rPr>
                <w:i/>
                <w:sz w:val="20"/>
                <w:szCs w:val="20"/>
              </w:rPr>
            </w:pPr>
          </w:p>
          <w:p w14:paraId="141A9043" w14:textId="77777777" w:rsidR="00485BAD" w:rsidRPr="00DF43E6" w:rsidRDefault="00485BAD">
            <w:pPr>
              <w:jc w:val="both"/>
              <w:rPr>
                <w:i/>
                <w:sz w:val="20"/>
                <w:szCs w:val="20"/>
              </w:rPr>
            </w:pPr>
          </w:p>
          <w:p w14:paraId="199B5F85" w14:textId="26C25E7D" w:rsidR="00E132B3" w:rsidRPr="00021A6C" w:rsidRDefault="00E132B3" w:rsidP="00A526F5">
            <w:pPr>
              <w:rPr>
                <w:i/>
                <w:sz w:val="20"/>
                <w:szCs w:val="20"/>
              </w:rPr>
            </w:pPr>
            <w:r>
              <w:rPr>
                <w:i/>
                <w:sz w:val="20"/>
              </w:rPr>
              <w:t>-</w:t>
            </w:r>
            <w:r w:rsidR="00B13F1F">
              <w:rPr>
                <w:i/>
                <w:sz w:val="20"/>
              </w:rPr>
              <w:t xml:space="preserve"> Em formas s</w:t>
            </w:r>
            <w:r>
              <w:rPr>
                <w:i/>
                <w:sz w:val="20"/>
              </w:rPr>
              <w:t>emimanufaturad</w:t>
            </w:r>
            <w:r w:rsidR="00B140E0">
              <w:rPr>
                <w:i/>
                <w:sz w:val="20"/>
              </w:rPr>
              <w:t>a</w:t>
            </w:r>
            <w:r w:rsidR="00B13F1F">
              <w:rPr>
                <w:i/>
                <w:sz w:val="20"/>
              </w:rPr>
              <w:t>s</w:t>
            </w:r>
            <w:r>
              <w:rPr>
                <w:i/>
                <w:sz w:val="20"/>
              </w:rPr>
              <w:t xml:space="preserve"> ou em pó</w:t>
            </w:r>
          </w:p>
          <w:p w14:paraId="78AC2DA1" w14:textId="77777777" w:rsidR="00E132B3" w:rsidRPr="00DF43E6" w:rsidRDefault="00E132B3">
            <w:pPr>
              <w:jc w:val="both"/>
              <w:rPr>
                <w:sz w:val="20"/>
                <w:szCs w:val="20"/>
              </w:rPr>
            </w:pPr>
          </w:p>
        </w:tc>
        <w:tc>
          <w:tcPr>
            <w:tcW w:w="3890" w:type="pct"/>
            <w:tcBorders>
              <w:top w:val="nil"/>
              <w:bottom w:val="nil"/>
            </w:tcBorders>
          </w:tcPr>
          <w:p w14:paraId="005F8229" w14:textId="77777777" w:rsidR="00E132B3" w:rsidRPr="00DF43E6" w:rsidRDefault="00E132B3">
            <w:pPr>
              <w:jc w:val="both"/>
              <w:rPr>
                <w:sz w:val="20"/>
                <w:szCs w:val="20"/>
              </w:rPr>
            </w:pPr>
          </w:p>
          <w:p w14:paraId="6B111E5B" w14:textId="77777777" w:rsidR="00E132B3" w:rsidRPr="00DF43E6" w:rsidRDefault="00E132B3">
            <w:pPr>
              <w:jc w:val="both"/>
              <w:rPr>
                <w:sz w:val="20"/>
                <w:szCs w:val="20"/>
              </w:rPr>
            </w:pPr>
          </w:p>
          <w:p w14:paraId="466BFA2A" w14:textId="77777777" w:rsidR="00F41CDE" w:rsidRPr="00DF43E6" w:rsidRDefault="00F41CDE">
            <w:pPr>
              <w:jc w:val="both"/>
              <w:rPr>
                <w:sz w:val="20"/>
                <w:szCs w:val="20"/>
              </w:rPr>
            </w:pPr>
          </w:p>
          <w:p w14:paraId="0AC6837F" w14:textId="09AF9770" w:rsidR="00E132B3" w:rsidRPr="00021A6C" w:rsidRDefault="00FF2F61">
            <w:pPr>
              <w:jc w:val="both"/>
              <w:rPr>
                <w:sz w:val="20"/>
                <w:szCs w:val="20"/>
              </w:rPr>
            </w:pPr>
            <w:r>
              <w:rPr>
                <w:sz w:val="20"/>
              </w:rPr>
              <w:t>MP</w:t>
            </w:r>
            <w:r w:rsidR="00E132B3">
              <w:rPr>
                <w:sz w:val="20"/>
              </w:rPr>
              <w:t>, exceto a partir de materiais não originários das posições 71.06, 71.08 e 71.10; ou</w:t>
            </w:r>
          </w:p>
          <w:p w14:paraId="7CAF595A" w14:textId="77777777" w:rsidR="00E132B3" w:rsidRPr="00DF43E6" w:rsidRDefault="00E132B3">
            <w:pPr>
              <w:jc w:val="both"/>
              <w:rPr>
                <w:sz w:val="20"/>
                <w:szCs w:val="20"/>
              </w:rPr>
            </w:pPr>
          </w:p>
          <w:p w14:paraId="6E03D711" w14:textId="77777777" w:rsidR="00E132B3" w:rsidRPr="00021A6C" w:rsidRDefault="00E132B3">
            <w:pPr>
              <w:jc w:val="both"/>
              <w:rPr>
                <w:sz w:val="20"/>
                <w:szCs w:val="20"/>
              </w:rPr>
            </w:pPr>
            <w:r>
              <w:rPr>
                <w:sz w:val="20"/>
              </w:rPr>
              <w:t>Separação eletrolítica, térmica ou química de metais preciosos das posições 71.06, 71.08 ou 71.10; ou</w:t>
            </w:r>
          </w:p>
          <w:p w14:paraId="5A5FB2FD" w14:textId="305155BE" w:rsidR="00E132B3" w:rsidRPr="00021A6C" w:rsidRDefault="005A1271">
            <w:pPr>
              <w:jc w:val="both"/>
              <w:rPr>
                <w:sz w:val="20"/>
                <w:szCs w:val="20"/>
              </w:rPr>
            </w:pPr>
            <w:r>
              <w:rPr>
                <w:sz w:val="20"/>
              </w:rPr>
              <w:t>Formação de l</w:t>
            </w:r>
            <w:r w:rsidR="00E132B3">
              <w:rPr>
                <w:sz w:val="20"/>
              </w:rPr>
              <w:t>iga de metais preciosos das posições 71.06, 71.08 ou 71.10 entre si ou com metais comuns.</w:t>
            </w:r>
          </w:p>
          <w:p w14:paraId="246282F5" w14:textId="77777777" w:rsidR="00E132B3" w:rsidRPr="00DF43E6" w:rsidRDefault="00E132B3">
            <w:pPr>
              <w:jc w:val="both"/>
              <w:rPr>
                <w:sz w:val="20"/>
                <w:szCs w:val="20"/>
              </w:rPr>
            </w:pPr>
          </w:p>
          <w:p w14:paraId="7246ABD2" w14:textId="77777777" w:rsidR="00E132B3" w:rsidRPr="00021A6C" w:rsidRDefault="00E132B3">
            <w:pPr>
              <w:jc w:val="both"/>
              <w:rPr>
                <w:sz w:val="20"/>
                <w:szCs w:val="20"/>
                <w:highlight w:val="yellow"/>
              </w:rPr>
            </w:pPr>
            <w:r>
              <w:rPr>
                <w:sz w:val="20"/>
              </w:rPr>
              <w:t>Fabricação a partir de metais preciosos em formas brutas não originários.</w:t>
            </w:r>
          </w:p>
          <w:p w14:paraId="1C3A87AF" w14:textId="77777777" w:rsidR="00E132B3" w:rsidRPr="00DF43E6" w:rsidRDefault="00E132B3">
            <w:pPr>
              <w:jc w:val="both"/>
              <w:rPr>
                <w:sz w:val="20"/>
                <w:szCs w:val="20"/>
              </w:rPr>
            </w:pPr>
          </w:p>
        </w:tc>
      </w:tr>
      <w:tr w:rsidR="00E132B3" w:rsidRPr="00021A6C" w14:paraId="37215F38" w14:textId="77777777">
        <w:tc>
          <w:tcPr>
            <w:tcW w:w="1110" w:type="pct"/>
            <w:tcBorders>
              <w:top w:val="nil"/>
              <w:bottom w:val="nil"/>
            </w:tcBorders>
          </w:tcPr>
          <w:p w14:paraId="5AA63DDF" w14:textId="77777777" w:rsidR="00E132B3" w:rsidRPr="00021A6C" w:rsidRDefault="00E132B3">
            <w:pPr>
              <w:jc w:val="both"/>
              <w:rPr>
                <w:sz w:val="20"/>
                <w:szCs w:val="20"/>
              </w:rPr>
            </w:pPr>
            <w:r>
              <w:rPr>
                <w:sz w:val="20"/>
              </w:rPr>
              <w:lastRenderedPageBreak/>
              <w:t>71.11</w:t>
            </w:r>
          </w:p>
          <w:p w14:paraId="36A08647" w14:textId="77777777" w:rsidR="00E132B3" w:rsidRPr="00DF43E6" w:rsidRDefault="00E132B3">
            <w:pPr>
              <w:jc w:val="both"/>
              <w:rPr>
                <w:sz w:val="20"/>
                <w:szCs w:val="20"/>
              </w:rPr>
            </w:pPr>
          </w:p>
          <w:p w14:paraId="474C2BB5" w14:textId="7E2822ED" w:rsidR="00E132B3" w:rsidRPr="00021A6C" w:rsidRDefault="00E132B3">
            <w:pPr>
              <w:jc w:val="both"/>
              <w:rPr>
                <w:i/>
                <w:sz w:val="20"/>
                <w:szCs w:val="20"/>
              </w:rPr>
            </w:pPr>
            <w:r>
              <w:rPr>
                <w:i/>
                <w:sz w:val="20"/>
              </w:rPr>
              <w:t xml:space="preserve">- Metais </w:t>
            </w:r>
            <w:r w:rsidR="00B140E0">
              <w:rPr>
                <w:i/>
                <w:sz w:val="20"/>
              </w:rPr>
              <w:t>folheados de</w:t>
            </w:r>
            <w:r>
              <w:rPr>
                <w:i/>
                <w:sz w:val="20"/>
              </w:rPr>
              <w:t xml:space="preserve"> metais preciosos, semimanufaturados</w:t>
            </w:r>
          </w:p>
          <w:p w14:paraId="50359765" w14:textId="77777777" w:rsidR="00E132B3" w:rsidRPr="00DF43E6" w:rsidRDefault="00E132B3">
            <w:pPr>
              <w:jc w:val="both"/>
              <w:rPr>
                <w:i/>
                <w:sz w:val="20"/>
                <w:szCs w:val="20"/>
              </w:rPr>
            </w:pPr>
          </w:p>
          <w:p w14:paraId="32FDD2F6" w14:textId="77777777" w:rsidR="00E132B3" w:rsidRPr="00021A6C" w:rsidRDefault="00E132B3">
            <w:pPr>
              <w:jc w:val="both"/>
              <w:rPr>
                <w:i/>
                <w:sz w:val="20"/>
                <w:szCs w:val="20"/>
              </w:rPr>
            </w:pPr>
            <w:r>
              <w:rPr>
                <w:i/>
                <w:sz w:val="20"/>
              </w:rPr>
              <w:t>- Outros</w:t>
            </w:r>
          </w:p>
          <w:p w14:paraId="4E92F5F7" w14:textId="77777777" w:rsidR="00E132B3" w:rsidRPr="00021A6C" w:rsidRDefault="00E132B3">
            <w:pPr>
              <w:jc w:val="both"/>
              <w:rPr>
                <w:sz w:val="20"/>
                <w:szCs w:val="20"/>
                <w:lang w:val="en-GB"/>
              </w:rPr>
            </w:pPr>
          </w:p>
        </w:tc>
        <w:tc>
          <w:tcPr>
            <w:tcW w:w="3890" w:type="pct"/>
            <w:tcBorders>
              <w:top w:val="nil"/>
              <w:bottom w:val="nil"/>
            </w:tcBorders>
          </w:tcPr>
          <w:p w14:paraId="76F2F352" w14:textId="77777777" w:rsidR="00E132B3" w:rsidRPr="00DF43E6" w:rsidRDefault="00E132B3">
            <w:pPr>
              <w:jc w:val="both"/>
              <w:rPr>
                <w:sz w:val="20"/>
                <w:szCs w:val="20"/>
              </w:rPr>
            </w:pPr>
          </w:p>
          <w:p w14:paraId="616D94E3" w14:textId="77777777" w:rsidR="00E132B3" w:rsidRPr="00DF43E6" w:rsidRDefault="00E132B3">
            <w:pPr>
              <w:jc w:val="both"/>
              <w:rPr>
                <w:sz w:val="20"/>
                <w:szCs w:val="20"/>
              </w:rPr>
            </w:pPr>
          </w:p>
          <w:p w14:paraId="43F5AB4C" w14:textId="77777777" w:rsidR="00E132B3" w:rsidRPr="00021A6C" w:rsidRDefault="00E132B3">
            <w:pPr>
              <w:jc w:val="both"/>
              <w:rPr>
                <w:sz w:val="20"/>
                <w:szCs w:val="20"/>
              </w:rPr>
            </w:pPr>
            <w:r>
              <w:rPr>
                <w:sz w:val="20"/>
              </w:rPr>
              <w:t>Fabricação a partir de metais não originários revestidos com metais preciosos, em formas brutas.</w:t>
            </w:r>
          </w:p>
          <w:p w14:paraId="42B94C7D" w14:textId="77777777" w:rsidR="00E132B3" w:rsidRPr="00DF43E6" w:rsidRDefault="00E132B3">
            <w:pPr>
              <w:jc w:val="both"/>
              <w:rPr>
                <w:sz w:val="20"/>
                <w:szCs w:val="20"/>
              </w:rPr>
            </w:pPr>
          </w:p>
          <w:p w14:paraId="0AD5EF76" w14:textId="77777777" w:rsidR="00E132B3" w:rsidRPr="00DF43E6" w:rsidRDefault="00E132B3">
            <w:pPr>
              <w:jc w:val="both"/>
              <w:rPr>
                <w:sz w:val="20"/>
                <w:szCs w:val="20"/>
              </w:rPr>
            </w:pPr>
          </w:p>
          <w:p w14:paraId="4C5026A8" w14:textId="64D0CB91" w:rsidR="00E132B3" w:rsidRPr="00021A6C" w:rsidRDefault="00FF2F61">
            <w:pPr>
              <w:jc w:val="both"/>
              <w:rPr>
                <w:sz w:val="20"/>
                <w:szCs w:val="20"/>
              </w:rPr>
            </w:pPr>
            <w:r>
              <w:rPr>
                <w:sz w:val="20"/>
              </w:rPr>
              <w:t>MP</w:t>
            </w:r>
            <w:r w:rsidR="00E132B3">
              <w:rPr>
                <w:sz w:val="20"/>
              </w:rPr>
              <w:t xml:space="preserve">; ou </w:t>
            </w:r>
          </w:p>
          <w:p w14:paraId="39E7DBFD" w14:textId="77777777" w:rsidR="00E132B3" w:rsidRPr="00DF43E6" w:rsidRDefault="00E132B3">
            <w:pPr>
              <w:jc w:val="both"/>
              <w:rPr>
                <w:sz w:val="20"/>
                <w:szCs w:val="20"/>
              </w:rPr>
            </w:pPr>
          </w:p>
          <w:p w14:paraId="0EEF5467" w14:textId="391E620D" w:rsidR="00E132B3" w:rsidRPr="00021A6C" w:rsidRDefault="00637A09">
            <w:pPr>
              <w:jc w:val="both"/>
              <w:rPr>
                <w:sz w:val="20"/>
                <w:szCs w:val="20"/>
              </w:rPr>
            </w:pPr>
            <w:r>
              <w:rPr>
                <w:sz w:val="20"/>
              </w:rPr>
              <w:t>MaxMNO</w:t>
            </w:r>
            <w:r w:rsidR="00E132B3">
              <w:rPr>
                <w:sz w:val="20"/>
              </w:rPr>
              <w:t xml:space="preserve"> 55% (EXW). </w:t>
            </w:r>
          </w:p>
          <w:p w14:paraId="0E859E94" w14:textId="77777777" w:rsidR="00E132B3" w:rsidRPr="00DF43E6" w:rsidRDefault="00E132B3">
            <w:pPr>
              <w:jc w:val="both"/>
              <w:rPr>
                <w:sz w:val="20"/>
                <w:szCs w:val="20"/>
              </w:rPr>
            </w:pPr>
          </w:p>
        </w:tc>
      </w:tr>
      <w:tr w:rsidR="00E132B3" w:rsidRPr="00021A6C" w14:paraId="053F4EE4" w14:textId="77777777">
        <w:tc>
          <w:tcPr>
            <w:tcW w:w="1110" w:type="pct"/>
            <w:tcBorders>
              <w:top w:val="nil"/>
              <w:bottom w:val="nil"/>
            </w:tcBorders>
          </w:tcPr>
          <w:p w14:paraId="164EBDD0" w14:textId="77777777" w:rsidR="00E132B3" w:rsidRPr="00021A6C" w:rsidRDefault="00E132B3">
            <w:pPr>
              <w:jc w:val="both"/>
              <w:rPr>
                <w:sz w:val="20"/>
                <w:szCs w:val="20"/>
              </w:rPr>
            </w:pPr>
            <w:r>
              <w:rPr>
                <w:sz w:val="20"/>
              </w:rPr>
              <w:t>71.12 – 71.15</w:t>
            </w:r>
          </w:p>
          <w:p w14:paraId="65D49F90" w14:textId="77777777" w:rsidR="00E132B3" w:rsidRPr="00021A6C" w:rsidRDefault="00E132B3">
            <w:pPr>
              <w:jc w:val="both"/>
              <w:rPr>
                <w:sz w:val="20"/>
                <w:szCs w:val="20"/>
                <w:lang w:val="en-GB"/>
              </w:rPr>
            </w:pPr>
          </w:p>
        </w:tc>
        <w:tc>
          <w:tcPr>
            <w:tcW w:w="3890" w:type="pct"/>
            <w:tcBorders>
              <w:top w:val="nil"/>
              <w:bottom w:val="nil"/>
            </w:tcBorders>
          </w:tcPr>
          <w:p w14:paraId="28FA50B3" w14:textId="5DA46789" w:rsidR="00E132B3" w:rsidRPr="00021A6C" w:rsidRDefault="00FF2F61">
            <w:pPr>
              <w:jc w:val="both"/>
              <w:rPr>
                <w:sz w:val="20"/>
                <w:szCs w:val="20"/>
              </w:rPr>
            </w:pPr>
            <w:r>
              <w:rPr>
                <w:sz w:val="20"/>
              </w:rPr>
              <w:t>MP</w:t>
            </w:r>
            <w:r w:rsidR="00E132B3">
              <w:rPr>
                <w:sz w:val="20"/>
              </w:rPr>
              <w:t xml:space="preserve">; ou </w:t>
            </w:r>
          </w:p>
          <w:p w14:paraId="25F6A065" w14:textId="77777777" w:rsidR="00E132B3" w:rsidRPr="00DF43E6" w:rsidRDefault="00E132B3">
            <w:pPr>
              <w:jc w:val="both"/>
              <w:rPr>
                <w:sz w:val="20"/>
                <w:szCs w:val="20"/>
              </w:rPr>
            </w:pPr>
          </w:p>
          <w:p w14:paraId="01741378" w14:textId="0724D24F" w:rsidR="00E132B3" w:rsidRPr="00021A6C" w:rsidRDefault="00637A09">
            <w:pPr>
              <w:jc w:val="both"/>
              <w:rPr>
                <w:sz w:val="20"/>
                <w:szCs w:val="20"/>
              </w:rPr>
            </w:pPr>
            <w:r>
              <w:rPr>
                <w:sz w:val="20"/>
              </w:rPr>
              <w:t>MaxMNO</w:t>
            </w:r>
            <w:r w:rsidR="00E132B3">
              <w:rPr>
                <w:sz w:val="20"/>
              </w:rPr>
              <w:t xml:space="preserve"> 55% (EXW).</w:t>
            </w:r>
          </w:p>
          <w:p w14:paraId="5D1B8EBA" w14:textId="77777777" w:rsidR="00E132B3" w:rsidRPr="00DF43E6" w:rsidRDefault="00E132B3">
            <w:pPr>
              <w:jc w:val="both"/>
              <w:rPr>
                <w:sz w:val="20"/>
                <w:szCs w:val="20"/>
              </w:rPr>
            </w:pPr>
          </w:p>
        </w:tc>
      </w:tr>
      <w:tr w:rsidR="00E132B3" w:rsidRPr="00021A6C" w14:paraId="55023810" w14:textId="77777777">
        <w:tc>
          <w:tcPr>
            <w:tcW w:w="1110" w:type="pct"/>
            <w:tcBorders>
              <w:top w:val="nil"/>
              <w:bottom w:val="nil"/>
            </w:tcBorders>
          </w:tcPr>
          <w:p w14:paraId="68C22D2F" w14:textId="77777777" w:rsidR="00E132B3" w:rsidRPr="00021A6C" w:rsidRDefault="00E132B3">
            <w:pPr>
              <w:jc w:val="both"/>
              <w:rPr>
                <w:sz w:val="20"/>
                <w:szCs w:val="20"/>
              </w:rPr>
            </w:pPr>
            <w:r>
              <w:rPr>
                <w:sz w:val="20"/>
              </w:rPr>
              <w:t>71.16</w:t>
            </w:r>
          </w:p>
          <w:p w14:paraId="7C4C524A" w14:textId="77777777" w:rsidR="00E132B3" w:rsidRPr="00021A6C" w:rsidRDefault="00E132B3">
            <w:pPr>
              <w:jc w:val="both"/>
              <w:rPr>
                <w:sz w:val="20"/>
                <w:szCs w:val="20"/>
                <w:lang w:val="en-GB"/>
              </w:rPr>
            </w:pPr>
          </w:p>
        </w:tc>
        <w:tc>
          <w:tcPr>
            <w:tcW w:w="3890" w:type="pct"/>
            <w:tcBorders>
              <w:top w:val="nil"/>
              <w:bottom w:val="nil"/>
            </w:tcBorders>
          </w:tcPr>
          <w:p w14:paraId="16FDE882" w14:textId="2AA4C484" w:rsidR="00E132B3" w:rsidRPr="00021A6C" w:rsidRDefault="00637A09">
            <w:pPr>
              <w:jc w:val="both"/>
              <w:rPr>
                <w:sz w:val="20"/>
                <w:szCs w:val="20"/>
              </w:rPr>
            </w:pPr>
            <w:r>
              <w:rPr>
                <w:sz w:val="20"/>
              </w:rPr>
              <w:t>MaxMNO</w:t>
            </w:r>
            <w:r w:rsidR="00E132B3">
              <w:rPr>
                <w:sz w:val="20"/>
              </w:rPr>
              <w:t xml:space="preserve"> 50% (EXW).</w:t>
            </w:r>
          </w:p>
          <w:p w14:paraId="25CD6E03" w14:textId="77777777" w:rsidR="00E132B3" w:rsidRPr="00021A6C" w:rsidRDefault="00E132B3">
            <w:pPr>
              <w:jc w:val="both"/>
              <w:rPr>
                <w:sz w:val="20"/>
                <w:szCs w:val="20"/>
                <w:lang w:val="en-GB"/>
              </w:rPr>
            </w:pPr>
          </w:p>
        </w:tc>
      </w:tr>
      <w:tr w:rsidR="00E132B3" w:rsidRPr="00021A6C" w14:paraId="16E62B15" w14:textId="77777777">
        <w:tc>
          <w:tcPr>
            <w:tcW w:w="1110" w:type="pct"/>
            <w:tcBorders>
              <w:top w:val="nil"/>
              <w:bottom w:val="nil"/>
            </w:tcBorders>
          </w:tcPr>
          <w:p w14:paraId="512DA8E2" w14:textId="77777777" w:rsidR="00E132B3" w:rsidRPr="00021A6C" w:rsidRDefault="00E132B3">
            <w:pPr>
              <w:jc w:val="both"/>
              <w:rPr>
                <w:sz w:val="20"/>
                <w:szCs w:val="20"/>
              </w:rPr>
            </w:pPr>
            <w:r>
              <w:rPr>
                <w:sz w:val="20"/>
              </w:rPr>
              <w:t>71.17</w:t>
            </w:r>
          </w:p>
          <w:p w14:paraId="5FB4D598" w14:textId="77777777" w:rsidR="00E132B3" w:rsidRPr="00021A6C" w:rsidRDefault="00E132B3">
            <w:pPr>
              <w:jc w:val="both"/>
              <w:rPr>
                <w:sz w:val="20"/>
                <w:szCs w:val="20"/>
                <w:lang w:val="en-GB"/>
              </w:rPr>
            </w:pPr>
          </w:p>
        </w:tc>
        <w:tc>
          <w:tcPr>
            <w:tcW w:w="3890" w:type="pct"/>
            <w:tcBorders>
              <w:top w:val="nil"/>
              <w:bottom w:val="nil"/>
            </w:tcBorders>
          </w:tcPr>
          <w:p w14:paraId="37730CD9" w14:textId="0E13CF0D" w:rsidR="00E132B3" w:rsidRPr="00021A6C" w:rsidRDefault="00FF2F61">
            <w:pPr>
              <w:jc w:val="both"/>
              <w:rPr>
                <w:sz w:val="20"/>
                <w:szCs w:val="20"/>
              </w:rPr>
            </w:pPr>
            <w:r>
              <w:rPr>
                <w:sz w:val="20"/>
              </w:rPr>
              <w:t>MP</w:t>
            </w:r>
            <w:r w:rsidR="00E132B3">
              <w:rPr>
                <w:sz w:val="20"/>
              </w:rPr>
              <w:t>; ou</w:t>
            </w:r>
          </w:p>
          <w:p w14:paraId="53C0B87F" w14:textId="77777777" w:rsidR="00E132B3" w:rsidRPr="00DF43E6" w:rsidRDefault="00E132B3">
            <w:pPr>
              <w:jc w:val="both"/>
              <w:rPr>
                <w:sz w:val="20"/>
                <w:szCs w:val="20"/>
              </w:rPr>
            </w:pPr>
          </w:p>
          <w:p w14:paraId="2372CDE9" w14:textId="28FAEA0F" w:rsidR="00E132B3" w:rsidRPr="00021A6C" w:rsidRDefault="00E132B3">
            <w:pPr>
              <w:jc w:val="both"/>
              <w:rPr>
                <w:sz w:val="20"/>
                <w:szCs w:val="20"/>
              </w:rPr>
            </w:pPr>
            <w:r>
              <w:rPr>
                <w:sz w:val="20"/>
              </w:rPr>
              <w:t xml:space="preserve">Fabricação a partir de peças de metais comuns, não folheadas ou revestidas com metais preciosos e </w:t>
            </w:r>
            <w:r w:rsidR="00CB63B2">
              <w:rPr>
                <w:sz w:val="20"/>
              </w:rPr>
              <w:t>MaxMNO</w:t>
            </w:r>
            <w:r>
              <w:rPr>
                <w:sz w:val="20"/>
              </w:rPr>
              <w:t xml:space="preserve"> 50%.</w:t>
            </w:r>
          </w:p>
          <w:p w14:paraId="06521B18" w14:textId="77777777" w:rsidR="00E132B3" w:rsidRPr="00DF43E6" w:rsidRDefault="00E132B3">
            <w:pPr>
              <w:jc w:val="both"/>
              <w:rPr>
                <w:sz w:val="20"/>
                <w:szCs w:val="20"/>
              </w:rPr>
            </w:pPr>
          </w:p>
        </w:tc>
      </w:tr>
      <w:tr w:rsidR="00E132B3" w:rsidRPr="00021A6C" w14:paraId="448D70E0" w14:textId="77777777">
        <w:tc>
          <w:tcPr>
            <w:tcW w:w="1110" w:type="pct"/>
            <w:tcBorders>
              <w:top w:val="nil"/>
              <w:bottom w:val="single" w:sz="4" w:space="0" w:color="auto"/>
            </w:tcBorders>
          </w:tcPr>
          <w:p w14:paraId="170F836C" w14:textId="77777777" w:rsidR="00E132B3" w:rsidRPr="00021A6C" w:rsidRDefault="00E132B3">
            <w:pPr>
              <w:jc w:val="both"/>
              <w:rPr>
                <w:sz w:val="20"/>
                <w:szCs w:val="20"/>
              </w:rPr>
            </w:pPr>
            <w:r>
              <w:rPr>
                <w:sz w:val="20"/>
              </w:rPr>
              <w:t>71.18</w:t>
            </w:r>
          </w:p>
        </w:tc>
        <w:tc>
          <w:tcPr>
            <w:tcW w:w="3890" w:type="pct"/>
            <w:tcBorders>
              <w:top w:val="nil"/>
              <w:bottom w:val="single" w:sz="4" w:space="0" w:color="auto"/>
            </w:tcBorders>
          </w:tcPr>
          <w:p w14:paraId="493181F4" w14:textId="3CF20E1A" w:rsidR="00E132B3" w:rsidRPr="00021A6C" w:rsidRDefault="00FF2F61">
            <w:pPr>
              <w:jc w:val="both"/>
              <w:rPr>
                <w:sz w:val="20"/>
                <w:szCs w:val="20"/>
              </w:rPr>
            </w:pPr>
            <w:r>
              <w:rPr>
                <w:sz w:val="20"/>
              </w:rPr>
              <w:t>MP</w:t>
            </w:r>
            <w:r w:rsidR="00E132B3">
              <w:rPr>
                <w:sz w:val="20"/>
              </w:rPr>
              <w:t xml:space="preserve">; ou </w:t>
            </w:r>
          </w:p>
          <w:p w14:paraId="0B533E91" w14:textId="77777777" w:rsidR="00E132B3" w:rsidRPr="00DF43E6" w:rsidRDefault="00E132B3">
            <w:pPr>
              <w:jc w:val="both"/>
              <w:rPr>
                <w:sz w:val="20"/>
                <w:szCs w:val="20"/>
              </w:rPr>
            </w:pPr>
          </w:p>
          <w:p w14:paraId="1393FAC0" w14:textId="2D13CE51" w:rsidR="00E132B3" w:rsidRPr="00021A6C" w:rsidRDefault="00637A09">
            <w:pPr>
              <w:jc w:val="both"/>
              <w:rPr>
                <w:sz w:val="20"/>
                <w:szCs w:val="20"/>
              </w:rPr>
            </w:pPr>
            <w:r>
              <w:rPr>
                <w:sz w:val="20"/>
              </w:rPr>
              <w:t>MaxMNO</w:t>
            </w:r>
            <w:r w:rsidR="00E132B3">
              <w:rPr>
                <w:sz w:val="20"/>
              </w:rPr>
              <w:t xml:space="preserve"> 55% (EXW).</w:t>
            </w:r>
          </w:p>
          <w:p w14:paraId="2F074276" w14:textId="77777777" w:rsidR="00E132B3" w:rsidRPr="00DF43E6" w:rsidRDefault="00E132B3">
            <w:pPr>
              <w:jc w:val="both"/>
              <w:rPr>
                <w:sz w:val="20"/>
                <w:szCs w:val="20"/>
              </w:rPr>
            </w:pPr>
          </w:p>
        </w:tc>
      </w:tr>
      <w:tr w:rsidR="00E132B3" w:rsidRPr="00021A6C" w14:paraId="614AA0E0" w14:textId="77777777">
        <w:tc>
          <w:tcPr>
            <w:tcW w:w="1110" w:type="pct"/>
            <w:tcBorders>
              <w:top w:val="single" w:sz="4" w:space="0" w:color="auto"/>
              <w:bottom w:val="nil"/>
            </w:tcBorders>
          </w:tcPr>
          <w:p w14:paraId="01300A36" w14:textId="77777777" w:rsidR="00E132B3" w:rsidRPr="00021A6C" w:rsidRDefault="00E132B3">
            <w:pPr>
              <w:jc w:val="both"/>
              <w:rPr>
                <w:sz w:val="20"/>
                <w:szCs w:val="20"/>
              </w:rPr>
            </w:pPr>
            <w:r>
              <w:rPr>
                <w:b/>
                <w:sz w:val="20"/>
              </w:rPr>
              <w:t>SEÇÃO XV</w:t>
            </w:r>
          </w:p>
        </w:tc>
        <w:tc>
          <w:tcPr>
            <w:tcW w:w="3890" w:type="pct"/>
            <w:tcBorders>
              <w:top w:val="single" w:sz="4" w:space="0" w:color="auto"/>
              <w:bottom w:val="nil"/>
            </w:tcBorders>
          </w:tcPr>
          <w:p w14:paraId="2B045C03" w14:textId="6BDECF37" w:rsidR="00E132B3" w:rsidRPr="00021A6C" w:rsidRDefault="00E132B3" w:rsidP="00AF4C82">
            <w:pPr>
              <w:jc w:val="both"/>
              <w:rPr>
                <w:sz w:val="20"/>
                <w:szCs w:val="20"/>
              </w:rPr>
            </w:pPr>
            <w:r>
              <w:rPr>
                <w:b/>
                <w:sz w:val="20"/>
              </w:rPr>
              <w:t xml:space="preserve">METAIS COMUNS E </w:t>
            </w:r>
            <w:r w:rsidR="00226E7D">
              <w:rPr>
                <w:b/>
                <w:sz w:val="20"/>
              </w:rPr>
              <w:t>SUAS OBRAS</w:t>
            </w:r>
          </w:p>
        </w:tc>
      </w:tr>
      <w:tr w:rsidR="00E132B3" w:rsidRPr="00021A6C" w14:paraId="2DD02550" w14:textId="77777777">
        <w:tc>
          <w:tcPr>
            <w:tcW w:w="1110" w:type="pct"/>
            <w:tcBorders>
              <w:top w:val="nil"/>
            </w:tcBorders>
          </w:tcPr>
          <w:p w14:paraId="070AA927" w14:textId="77777777" w:rsidR="00E132B3" w:rsidRPr="00DF43E6" w:rsidRDefault="00E132B3">
            <w:pPr>
              <w:jc w:val="both"/>
              <w:rPr>
                <w:sz w:val="20"/>
                <w:szCs w:val="20"/>
              </w:rPr>
            </w:pPr>
          </w:p>
        </w:tc>
        <w:tc>
          <w:tcPr>
            <w:tcW w:w="3890" w:type="pct"/>
            <w:tcBorders>
              <w:top w:val="nil"/>
            </w:tcBorders>
          </w:tcPr>
          <w:p w14:paraId="3F07EB06" w14:textId="77777777" w:rsidR="00E132B3" w:rsidRPr="00DF43E6" w:rsidRDefault="00E132B3">
            <w:pPr>
              <w:jc w:val="both"/>
              <w:rPr>
                <w:sz w:val="20"/>
                <w:szCs w:val="20"/>
              </w:rPr>
            </w:pPr>
          </w:p>
        </w:tc>
      </w:tr>
      <w:tr w:rsidR="00E132B3" w:rsidRPr="00021A6C" w14:paraId="4B9F4FC6" w14:textId="77777777">
        <w:tc>
          <w:tcPr>
            <w:tcW w:w="1110" w:type="pct"/>
            <w:tcBorders>
              <w:bottom w:val="nil"/>
            </w:tcBorders>
          </w:tcPr>
          <w:p w14:paraId="253449A0" w14:textId="3D2AB606" w:rsidR="00E132B3" w:rsidRPr="00021A6C" w:rsidRDefault="00E132B3">
            <w:pPr>
              <w:jc w:val="both"/>
              <w:rPr>
                <w:sz w:val="20"/>
                <w:szCs w:val="20"/>
              </w:rPr>
            </w:pPr>
            <w:r>
              <w:rPr>
                <w:b/>
                <w:sz w:val="20"/>
              </w:rPr>
              <w:t>Capítulo 72</w:t>
            </w:r>
          </w:p>
        </w:tc>
        <w:tc>
          <w:tcPr>
            <w:tcW w:w="3890" w:type="pct"/>
            <w:tcBorders>
              <w:bottom w:val="nil"/>
            </w:tcBorders>
          </w:tcPr>
          <w:p w14:paraId="61F9579D" w14:textId="3DC26677" w:rsidR="00E132B3" w:rsidRPr="00021A6C" w:rsidRDefault="00E132B3">
            <w:pPr>
              <w:jc w:val="both"/>
              <w:rPr>
                <w:b/>
                <w:sz w:val="20"/>
                <w:szCs w:val="20"/>
              </w:rPr>
            </w:pPr>
            <w:r>
              <w:rPr>
                <w:b/>
                <w:sz w:val="20"/>
              </w:rPr>
              <w:t xml:space="preserve">Ferro </w:t>
            </w:r>
            <w:r w:rsidR="00226E7D">
              <w:rPr>
                <w:b/>
                <w:sz w:val="20"/>
              </w:rPr>
              <w:t xml:space="preserve">fundido, ferro </w:t>
            </w:r>
            <w:r>
              <w:rPr>
                <w:b/>
                <w:sz w:val="20"/>
              </w:rPr>
              <w:t>e aço</w:t>
            </w:r>
          </w:p>
          <w:p w14:paraId="35A30FBB" w14:textId="77777777" w:rsidR="00E132B3" w:rsidRPr="00A526F5" w:rsidRDefault="00E132B3">
            <w:pPr>
              <w:jc w:val="both"/>
              <w:rPr>
                <w:sz w:val="20"/>
                <w:szCs w:val="20"/>
              </w:rPr>
            </w:pPr>
          </w:p>
        </w:tc>
      </w:tr>
      <w:tr w:rsidR="00E132B3" w:rsidRPr="00021A6C" w14:paraId="5819D01B" w14:textId="77777777">
        <w:tc>
          <w:tcPr>
            <w:tcW w:w="1110" w:type="pct"/>
            <w:tcBorders>
              <w:top w:val="nil"/>
            </w:tcBorders>
          </w:tcPr>
          <w:p w14:paraId="39C44CC6" w14:textId="77777777" w:rsidR="00E132B3" w:rsidRPr="00021A6C" w:rsidRDefault="00E132B3">
            <w:pPr>
              <w:jc w:val="both"/>
              <w:rPr>
                <w:sz w:val="20"/>
                <w:szCs w:val="20"/>
              </w:rPr>
            </w:pPr>
            <w:r>
              <w:rPr>
                <w:sz w:val="20"/>
              </w:rPr>
              <w:t>72.01 – 72.06</w:t>
            </w:r>
          </w:p>
          <w:p w14:paraId="3AC22CB5" w14:textId="77777777" w:rsidR="00E132B3" w:rsidRPr="00021A6C" w:rsidRDefault="00E132B3">
            <w:pPr>
              <w:jc w:val="both"/>
              <w:rPr>
                <w:sz w:val="20"/>
                <w:szCs w:val="20"/>
                <w:lang w:val="en-GB"/>
              </w:rPr>
            </w:pPr>
          </w:p>
          <w:p w14:paraId="463A015B" w14:textId="77777777" w:rsidR="00E132B3" w:rsidRPr="00021A6C" w:rsidRDefault="00E132B3">
            <w:pPr>
              <w:jc w:val="both"/>
              <w:rPr>
                <w:sz w:val="20"/>
                <w:szCs w:val="20"/>
              </w:rPr>
            </w:pPr>
            <w:r>
              <w:rPr>
                <w:sz w:val="20"/>
              </w:rPr>
              <w:t>72.07 – 72.17</w:t>
            </w:r>
          </w:p>
          <w:p w14:paraId="3A52E596" w14:textId="77777777" w:rsidR="00E132B3" w:rsidRPr="00021A6C" w:rsidRDefault="00E132B3">
            <w:pPr>
              <w:jc w:val="both"/>
              <w:rPr>
                <w:sz w:val="20"/>
                <w:szCs w:val="20"/>
                <w:lang w:val="en-GB"/>
              </w:rPr>
            </w:pPr>
          </w:p>
          <w:p w14:paraId="193E8A0E" w14:textId="77777777" w:rsidR="00E132B3" w:rsidRPr="00021A6C" w:rsidRDefault="00E132B3">
            <w:pPr>
              <w:jc w:val="both"/>
              <w:rPr>
                <w:sz w:val="20"/>
                <w:szCs w:val="20"/>
              </w:rPr>
            </w:pPr>
            <w:r>
              <w:rPr>
                <w:sz w:val="20"/>
              </w:rPr>
              <w:t>72.18</w:t>
            </w:r>
          </w:p>
          <w:p w14:paraId="0F42F768" w14:textId="77777777" w:rsidR="00E132B3" w:rsidRPr="00021A6C" w:rsidRDefault="00E132B3">
            <w:pPr>
              <w:jc w:val="both"/>
              <w:rPr>
                <w:sz w:val="20"/>
                <w:szCs w:val="20"/>
                <w:lang w:val="en-GB"/>
              </w:rPr>
            </w:pPr>
          </w:p>
          <w:p w14:paraId="171A0CBA" w14:textId="77777777" w:rsidR="00E132B3" w:rsidRPr="00021A6C" w:rsidRDefault="00E132B3">
            <w:pPr>
              <w:jc w:val="both"/>
              <w:rPr>
                <w:sz w:val="20"/>
                <w:szCs w:val="20"/>
              </w:rPr>
            </w:pPr>
            <w:r>
              <w:rPr>
                <w:sz w:val="20"/>
              </w:rPr>
              <w:t>72.19 – 72.23</w:t>
            </w:r>
          </w:p>
          <w:p w14:paraId="5D66FB08" w14:textId="77777777" w:rsidR="00E132B3" w:rsidRPr="00021A6C" w:rsidRDefault="00E132B3">
            <w:pPr>
              <w:jc w:val="both"/>
              <w:rPr>
                <w:sz w:val="20"/>
                <w:szCs w:val="20"/>
                <w:lang w:val="en-GB"/>
              </w:rPr>
            </w:pPr>
          </w:p>
          <w:p w14:paraId="52B95C57" w14:textId="77777777" w:rsidR="00E132B3" w:rsidRPr="00021A6C" w:rsidRDefault="00E132B3">
            <w:pPr>
              <w:jc w:val="both"/>
              <w:rPr>
                <w:sz w:val="20"/>
                <w:szCs w:val="20"/>
              </w:rPr>
            </w:pPr>
            <w:r>
              <w:rPr>
                <w:sz w:val="20"/>
              </w:rPr>
              <w:lastRenderedPageBreak/>
              <w:t>72.24</w:t>
            </w:r>
          </w:p>
          <w:p w14:paraId="2C1847CE" w14:textId="77777777" w:rsidR="00E132B3" w:rsidRPr="00021A6C" w:rsidRDefault="00E132B3">
            <w:pPr>
              <w:jc w:val="both"/>
              <w:rPr>
                <w:sz w:val="20"/>
                <w:szCs w:val="20"/>
                <w:lang w:val="en-GB"/>
              </w:rPr>
            </w:pPr>
          </w:p>
          <w:p w14:paraId="3A876747" w14:textId="77777777" w:rsidR="00E132B3" w:rsidRPr="00021A6C" w:rsidRDefault="00E132B3">
            <w:pPr>
              <w:jc w:val="both"/>
              <w:rPr>
                <w:b/>
                <w:sz w:val="20"/>
                <w:szCs w:val="20"/>
              </w:rPr>
            </w:pPr>
            <w:r>
              <w:rPr>
                <w:sz w:val="20"/>
              </w:rPr>
              <w:t>72.25 – 72.29</w:t>
            </w:r>
          </w:p>
        </w:tc>
        <w:tc>
          <w:tcPr>
            <w:tcW w:w="3890" w:type="pct"/>
            <w:tcBorders>
              <w:top w:val="nil"/>
            </w:tcBorders>
          </w:tcPr>
          <w:p w14:paraId="7791E688" w14:textId="5DC0705B" w:rsidR="00E132B3" w:rsidRPr="00021A6C" w:rsidRDefault="00FF2F61">
            <w:pPr>
              <w:jc w:val="both"/>
              <w:rPr>
                <w:sz w:val="20"/>
                <w:szCs w:val="20"/>
              </w:rPr>
            </w:pPr>
            <w:r>
              <w:rPr>
                <w:sz w:val="20"/>
              </w:rPr>
              <w:lastRenderedPageBreak/>
              <w:t>MP</w:t>
            </w:r>
            <w:r w:rsidR="00E132B3">
              <w:rPr>
                <w:sz w:val="20"/>
              </w:rPr>
              <w:t xml:space="preserve"> </w:t>
            </w:r>
          </w:p>
          <w:p w14:paraId="3345E425" w14:textId="77777777" w:rsidR="00E132B3" w:rsidRPr="00DF43E6" w:rsidRDefault="00E132B3">
            <w:pPr>
              <w:jc w:val="both"/>
              <w:rPr>
                <w:sz w:val="20"/>
                <w:szCs w:val="20"/>
              </w:rPr>
            </w:pPr>
          </w:p>
          <w:p w14:paraId="1B4E3948" w14:textId="3AA34B2B" w:rsidR="00E132B3" w:rsidRPr="00021A6C" w:rsidRDefault="00FF2F61">
            <w:pPr>
              <w:jc w:val="both"/>
              <w:rPr>
                <w:sz w:val="20"/>
                <w:szCs w:val="20"/>
              </w:rPr>
            </w:pPr>
            <w:r>
              <w:rPr>
                <w:sz w:val="20"/>
              </w:rPr>
              <w:t>MP</w:t>
            </w:r>
            <w:r w:rsidR="00E132B3">
              <w:rPr>
                <w:sz w:val="20"/>
              </w:rPr>
              <w:t xml:space="preserve">, exceto a partir de materiais não originários das posições 72.06 a 72.17. </w:t>
            </w:r>
          </w:p>
          <w:p w14:paraId="22F850D5" w14:textId="77777777" w:rsidR="00E132B3" w:rsidRPr="00DF43E6" w:rsidRDefault="00E132B3">
            <w:pPr>
              <w:jc w:val="both"/>
              <w:rPr>
                <w:sz w:val="20"/>
                <w:szCs w:val="20"/>
              </w:rPr>
            </w:pPr>
          </w:p>
          <w:p w14:paraId="2B41AE68" w14:textId="258790FB" w:rsidR="00E132B3" w:rsidRPr="00021A6C" w:rsidRDefault="00FF2F61">
            <w:pPr>
              <w:jc w:val="both"/>
              <w:rPr>
                <w:sz w:val="20"/>
                <w:szCs w:val="20"/>
              </w:rPr>
            </w:pPr>
            <w:r>
              <w:rPr>
                <w:sz w:val="20"/>
              </w:rPr>
              <w:t>MP</w:t>
            </w:r>
            <w:r w:rsidR="00E132B3">
              <w:rPr>
                <w:sz w:val="20"/>
              </w:rPr>
              <w:t xml:space="preserve"> </w:t>
            </w:r>
          </w:p>
          <w:p w14:paraId="11CC9A02" w14:textId="77777777" w:rsidR="00E132B3" w:rsidRPr="00DF43E6" w:rsidRDefault="00E132B3">
            <w:pPr>
              <w:jc w:val="both"/>
              <w:rPr>
                <w:sz w:val="20"/>
                <w:szCs w:val="20"/>
              </w:rPr>
            </w:pPr>
          </w:p>
          <w:p w14:paraId="713D0A7A" w14:textId="5CD1B749" w:rsidR="00E132B3" w:rsidRPr="00021A6C" w:rsidRDefault="00FF2F61">
            <w:pPr>
              <w:jc w:val="both"/>
              <w:rPr>
                <w:sz w:val="20"/>
                <w:szCs w:val="20"/>
              </w:rPr>
            </w:pPr>
            <w:r>
              <w:rPr>
                <w:sz w:val="20"/>
              </w:rPr>
              <w:t>MP</w:t>
            </w:r>
            <w:r w:rsidR="00E132B3">
              <w:rPr>
                <w:sz w:val="20"/>
              </w:rPr>
              <w:t>, exceto a partir de materiais não originários das posições 72.18 a 72.23.</w:t>
            </w:r>
          </w:p>
          <w:p w14:paraId="4DC7DCA9" w14:textId="77777777" w:rsidR="00E132B3" w:rsidRPr="00DF43E6" w:rsidRDefault="00E132B3">
            <w:pPr>
              <w:jc w:val="both"/>
              <w:rPr>
                <w:sz w:val="20"/>
                <w:szCs w:val="20"/>
              </w:rPr>
            </w:pPr>
          </w:p>
          <w:p w14:paraId="0769206E" w14:textId="74715E02" w:rsidR="00E132B3" w:rsidRPr="00021A6C" w:rsidRDefault="00FF2F61">
            <w:pPr>
              <w:jc w:val="both"/>
              <w:rPr>
                <w:sz w:val="20"/>
                <w:szCs w:val="20"/>
              </w:rPr>
            </w:pPr>
            <w:r>
              <w:rPr>
                <w:sz w:val="20"/>
              </w:rPr>
              <w:lastRenderedPageBreak/>
              <w:t>MP</w:t>
            </w:r>
          </w:p>
          <w:p w14:paraId="670DD80D" w14:textId="77777777" w:rsidR="00E132B3" w:rsidRPr="00DF43E6" w:rsidRDefault="00E132B3">
            <w:pPr>
              <w:jc w:val="both"/>
              <w:rPr>
                <w:sz w:val="20"/>
                <w:szCs w:val="20"/>
              </w:rPr>
            </w:pPr>
          </w:p>
          <w:p w14:paraId="19265E7D" w14:textId="3C30618C" w:rsidR="00E132B3" w:rsidRPr="00021A6C" w:rsidRDefault="00FF2F61">
            <w:pPr>
              <w:jc w:val="both"/>
              <w:rPr>
                <w:sz w:val="20"/>
                <w:szCs w:val="20"/>
              </w:rPr>
            </w:pPr>
            <w:r>
              <w:rPr>
                <w:sz w:val="20"/>
              </w:rPr>
              <w:t>MP</w:t>
            </w:r>
            <w:r w:rsidR="00E132B3">
              <w:rPr>
                <w:sz w:val="20"/>
              </w:rPr>
              <w:t>, exceto a partir de materiais não originários das posições 72.24 a 72.29.</w:t>
            </w:r>
          </w:p>
          <w:p w14:paraId="7003AD3C" w14:textId="77777777" w:rsidR="00E132B3" w:rsidRPr="00DF43E6" w:rsidRDefault="00E132B3">
            <w:pPr>
              <w:jc w:val="both"/>
              <w:rPr>
                <w:b/>
                <w:sz w:val="20"/>
                <w:szCs w:val="20"/>
              </w:rPr>
            </w:pPr>
          </w:p>
        </w:tc>
      </w:tr>
      <w:tr w:rsidR="00E132B3" w:rsidRPr="00021A6C" w14:paraId="74727FB1" w14:textId="77777777">
        <w:tc>
          <w:tcPr>
            <w:tcW w:w="1110" w:type="pct"/>
            <w:tcBorders>
              <w:bottom w:val="nil"/>
            </w:tcBorders>
          </w:tcPr>
          <w:p w14:paraId="715178A4" w14:textId="2A95D255" w:rsidR="00E132B3" w:rsidRPr="00021A6C" w:rsidRDefault="00E132B3">
            <w:pPr>
              <w:jc w:val="both"/>
              <w:rPr>
                <w:b/>
                <w:sz w:val="20"/>
                <w:szCs w:val="20"/>
              </w:rPr>
            </w:pPr>
            <w:r>
              <w:rPr>
                <w:b/>
                <w:sz w:val="20"/>
              </w:rPr>
              <w:lastRenderedPageBreak/>
              <w:t>Capítulo 73</w:t>
            </w:r>
          </w:p>
        </w:tc>
        <w:tc>
          <w:tcPr>
            <w:tcW w:w="3890" w:type="pct"/>
            <w:tcBorders>
              <w:bottom w:val="nil"/>
            </w:tcBorders>
          </w:tcPr>
          <w:p w14:paraId="5D8E2DCD" w14:textId="527D68FA" w:rsidR="00E132B3" w:rsidRPr="00021A6C" w:rsidRDefault="00226E7D">
            <w:pPr>
              <w:jc w:val="both"/>
              <w:rPr>
                <w:b/>
                <w:sz w:val="20"/>
                <w:szCs w:val="20"/>
              </w:rPr>
            </w:pPr>
            <w:r>
              <w:rPr>
                <w:b/>
                <w:sz w:val="20"/>
              </w:rPr>
              <w:t xml:space="preserve">Obras </w:t>
            </w:r>
            <w:r w:rsidR="00E132B3">
              <w:rPr>
                <w:b/>
                <w:sz w:val="20"/>
              </w:rPr>
              <w:t xml:space="preserve">de ferro </w:t>
            </w:r>
            <w:r>
              <w:rPr>
                <w:b/>
                <w:sz w:val="20"/>
              </w:rPr>
              <w:t xml:space="preserve">fundido, ferro ou </w:t>
            </w:r>
            <w:r w:rsidR="00E132B3">
              <w:rPr>
                <w:b/>
                <w:sz w:val="20"/>
              </w:rPr>
              <w:t>aço</w:t>
            </w:r>
          </w:p>
          <w:p w14:paraId="328005FD" w14:textId="77777777" w:rsidR="00E132B3" w:rsidRPr="00A526F5" w:rsidRDefault="00E132B3">
            <w:pPr>
              <w:jc w:val="both"/>
              <w:rPr>
                <w:b/>
                <w:sz w:val="20"/>
                <w:szCs w:val="20"/>
              </w:rPr>
            </w:pPr>
          </w:p>
        </w:tc>
      </w:tr>
      <w:tr w:rsidR="00E132B3" w:rsidRPr="00021A6C" w14:paraId="5DF1CB79" w14:textId="77777777">
        <w:tc>
          <w:tcPr>
            <w:tcW w:w="1110" w:type="pct"/>
            <w:tcBorders>
              <w:top w:val="nil"/>
            </w:tcBorders>
          </w:tcPr>
          <w:p w14:paraId="67999FC3" w14:textId="77777777" w:rsidR="00E132B3" w:rsidRPr="00021A6C" w:rsidRDefault="00E132B3">
            <w:pPr>
              <w:jc w:val="both"/>
              <w:rPr>
                <w:bCs/>
                <w:sz w:val="20"/>
                <w:szCs w:val="20"/>
              </w:rPr>
            </w:pPr>
            <w:r>
              <w:rPr>
                <w:sz w:val="20"/>
              </w:rPr>
              <w:t>73.01</w:t>
            </w:r>
          </w:p>
          <w:p w14:paraId="0B92DC6D" w14:textId="77777777" w:rsidR="00E132B3" w:rsidRPr="00021A6C" w:rsidRDefault="00E132B3">
            <w:pPr>
              <w:jc w:val="both"/>
              <w:rPr>
                <w:bCs/>
                <w:sz w:val="20"/>
                <w:szCs w:val="20"/>
                <w:lang w:val="en-GB"/>
              </w:rPr>
            </w:pPr>
          </w:p>
          <w:p w14:paraId="1C1EFA3F" w14:textId="77777777" w:rsidR="00E132B3" w:rsidRPr="00021A6C" w:rsidRDefault="00E132B3">
            <w:pPr>
              <w:jc w:val="both"/>
              <w:rPr>
                <w:bCs/>
                <w:sz w:val="20"/>
                <w:szCs w:val="20"/>
              </w:rPr>
            </w:pPr>
            <w:r>
              <w:rPr>
                <w:sz w:val="20"/>
              </w:rPr>
              <w:t>73.02</w:t>
            </w:r>
          </w:p>
          <w:p w14:paraId="6B7302A6" w14:textId="77777777" w:rsidR="00E132B3" w:rsidRPr="00021A6C" w:rsidRDefault="00E132B3">
            <w:pPr>
              <w:jc w:val="both"/>
              <w:rPr>
                <w:bCs/>
                <w:sz w:val="20"/>
                <w:szCs w:val="20"/>
                <w:lang w:val="en-GB"/>
              </w:rPr>
            </w:pPr>
          </w:p>
          <w:p w14:paraId="36398A40" w14:textId="77777777" w:rsidR="00E132B3" w:rsidRPr="00021A6C" w:rsidRDefault="00E132B3">
            <w:pPr>
              <w:jc w:val="both"/>
              <w:rPr>
                <w:bCs/>
                <w:sz w:val="20"/>
                <w:szCs w:val="20"/>
              </w:rPr>
            </w:pPr>
            <w:r>
              <w:rPr>
                <w:sz w:val="20"/>
              </w:rPr>
              <w:t>73.03 – 73.07</w:t>
            </w:r>
          </w:p>
          <w:p w14:paraId="58797B1C" w14:textId="77777777" w:rsidR="00E132B3" w:rsidRPr="00021A6C" w:rsidRDefault="00E132B3">
            <w:pPr>
              <w:jc w:val="both"/>
              <w:rPr>
                <w:bCs/>
                <w:sz w:val="20"/>
                <w:szCs w:val="20"/>
                <w:lang w:val="en-GB"/>
              </w:rPr>
            </w:pPr>
          </w:p>
          <w:p w14:paraId="4774D469" w14:textId="77777777" w:rsidR="00E132B3" w:rsidRPr="00021A6C" w:rsidRDefault="00E132B3">
            <w:pPr>
              <w:jc w:val="both"/>
              <w:rPr>
                <w:bCs/>
                <w:sz w:val="20"/>
                <w:szCs w:val="20"/>
              </w:rPr>
            </w:pPr>
            <w:r>
              <w:rPr>
                <w:sz w:val="20"/>
              </w:rPr>
              <w:t>73.08</w:t>
            </w:r>
          </w:p>
          <w:p w14:paraId="6805A7EB" w14:textId="77777777" w:rsidR="00E132B3" w:rsidRPr="00021A6C" w:rsidRDefault="00E132B3">
            <w:pPr>
              <w:jc w:val="both"/>
              <w:rPr>
                <w:bCs/>
                <w:sz w:val="20"/>
                <w:szCs w:val="20"/>
                <w:lang w:val="en-GB"/>
              </w:rPr>
            </w:pPr>
          </w:p>
          <w:p w14:paraId="3C07D22A" w14:textId="77777777" w:rsidR="00E132B3" w:rsidRPr="00021A6C" w:rsidRDefault="00E132B3">
            <w:pPr>
              <w:jc w:val="both"/>
              <w:rPr>
                <w:bCs/>
                <w:sz w:val="20"/>
                <w:szCs w:val="20"/>
              </w:rPr>
            </w:pPr>
            <w:r>
              <w:rPr>
                <w:sz w:val="20"/>
              </w:rPr>
              <w:t>73.09 – 73.11</w:t>
            </w:r>
          </w:p>
          <w:p w14:paraId="13166F66" w14:textId="77777777" w:rsidR="00E132B3" w:rsidRPr="00021A6C" w:rsidRDefault="00E132B3">
            <w:pPr>
              <w:jc w:val="both"/>
              <w:rPr>
                <w:bCs/>
                <w:sz w:val="20"/>
                <w:szCs w:val="20"/>
                <w:lang w:val="en-GB"/>
              </w:rPr>
            </w:pPr>
          </w:p>
          <w:p w14:paraId="5EBC633C" w14:textId="77777777" w:rsidR="00E132B3" w:rsidRPr="00021A6C" w:rsidRDefault="00E132B3">
            <w:pPr>
              <w:jc w:val="both"/>
              <w:rPr>
                <w:bCs/>
                <w:sz w:val="20"/>
                <w:szCs w:val="20"/>
              </w:rPr>
            </w:pPr>
            <w:r>
              <w:rPr>
                <w:sz w:val="20"/>
              </w:rPr>
              <w:t>73.12 – 73.14</w:t>
            </w:r>
          </w:p>
          <w:p w14:paraId="7C37E410" w14:textId="77777777" w:rsidR="00E132B3" w:rsidRPr="00021A6C" w:rsidRDefault="00E132B3">
            <w:pPr>
              <w:jc w:val="both"/>
              <w:rPr>
                <w:bCs/>
                <w:sz w:val="20"/>
                <w:szCs w:val="20"/>
                <w:lang w:val="en-GB"/>
              </w:rPr>
            </w:pPr>
          </w:p>
          <w:p w14:paraId="07352FE7" w14:textId="77777777" w:rsidR="00E132B3" w:rsidRPr="00021A6C" w:rsidRDefault="00E132B3">
            <w:pPr>
              <w:jc w:val="both"/>
              <w:rPr>
                <w:bCs/>
                <w:sz w:val="20"/>
                <w:szCs w:val="20"/>
              </w:rPr>
            </w:pPr>
            <w:r>
              <w:rPr>
                <w:sz w:val="20"/>
              </w:rPr>
              <w:t>73.15</w:t>
            </w:r>
          </w:p>
          <w:p w14:paraId="1E7B6E96" w14:textId="77777777" w:rsidR="00E132B3" w:rsidRPr="00021A6C" w:rsidRDefault="00E132B3">
            <w:pPr>
              <w:jc w:val="both"/>
              <w:rPr>
                <w:bCs/>
                <w:sz w:val="20"/>
                <w:szCs w:val="20"/>
                <w:lang w:val="en-GB"/>
              </w:rPr>
            </w:pPr>
          </w:p>
          <w:p w14:paraId="004E36C7" w14:textId="77777777" w:rsidR="00E132B3" w:rsidRPr="00021A6C" w:rsidRDefault="00E132B3">
            <w:pPr>
              <w:jc w:val="both"/>
              <w:rPr>
                <w:bCs/>
                <w:sz w:val="20"/>
                <w:szCs w:val="20"/>
              </w:rPr>
            </w:pPr>
            <w:r>
              <w:rPr>
                <w:sz w:val="20"/>
              </w:rPr>
              <w:t>73.16</w:t>
            </w:r>
          </w:p>
          <w:p w14:paraId="5398324E" w14:textId="77777777" w:rsidR="00E132B3" w:rsidRPr="00021A6C" w:rsidRDefault="00E132B3">
            <w:pPr>
              <w:jc w:val="both"/>
              <w:rPr>
                <w:bCs/>
                <w:sz w:val="20"/>
                <w:szCs w:val="20"/>
                <w:lang w:val="en-GB"/>
              </w:rPr>
            </w:pPr>
          </w:p>
          <w:p w14:paraId="10CEB527" w14:textId="77777777" w:rsidR="00E132B3" w:rsidRPr="00021A6C" w:rsidRDefault="00E132B3">
            <w:pPr>
              <w:jc w:val="both"/>
              <w:rPr>
                <w:bCs/>
                <w:sz w:val="20"/>
                <w:szCs w:val="20"/>
              </w:rPr>
            </w:pPr>
            <w:r>
              <w:rPr>
                <w:sz w:val="20"/>
              </w:rPr>
              <w:t>73.17 – 73.19</w:t>
            </w:r>
          </w:p>
          <w:p w14:paraId="650860B9" w14:textId="77777777" w:rsidR="00E132B3" w:rsidRPr="00021A6C" w:rsidRDefault="00E132B3">
            <w:pPr>
              <w:jc w:val="both"/>
              <w:rPr>
                <w:bCs/>
                <w:sz w:val="20"/>
                <w:szCs w:val="20"/>
                <w:lang w:val="en-GB"/>
              </w:rPr>
            </w:pPr>
          </w:p>
          <w:p w14:paraId="0D7384F5" w14:textId="77777777" w:rsidR="00E132B3" w:rsidRPr="00021A6C" w:rsidRDefault="00E132B3">
            <w:pPr>
              <w:jc w:val="both"/>
              <w:rPr>
                <w:bCs/>
                <w:sz w:val="20"/>
                <w:szCs w:val="20"/>
              </w:rPr>
            </w:pPr>
            <w:r>
              <w:rPr>
                <w:sz w:val="20"/>
              </w:rPr>
              <w:t>73.20 – 73.26</w:t>
            </w:r>
          </w:p>
          <w:p w14:paraId="23C06620" w14:textId="77777777" w:rsidR="00E132B3" w:rsidRPr="00021A6C" w:rsidRDefault="00E132B3">
            <w:pPr>
              <w:jc w:val="both"/>
              <w:rPr>
                <w:sz w:val="20"/>
                <w:szCs w:val="20"/>
                <w:lang w:val="en-GB"/>
              </w:rPr>
            </w:pPr>
          </w:p>
        </w:tc>
        <w:tc>
          <w:tcPr>
            <w:tcW w:w="3890" w:type="pct"/>
            <w:tcBorders>
              <w:top w:val="nil"/>
            </w:tcBorders>
          </w:tcPr>
          <w:p w14:paraId="271A992B" w14:textId="464B7385" w:rsidR="00E132B3" w:rsidRPr="00021A6C" w:rsidRDefault="00E132B3">
            <w:pPr>
              <w:jc w:val="both"/>
              <w:rPr>
                <w:sz w:val="20"/>
                <w:szCs w:val="20"/>
              </w:rPr>
            </w:pPr>
            <w:r>
              <w:rPr>
                <w:sz w:val="20"/>
              </w:rPr>
              <w:t>Fabricação a partir de materiais não originários da posição 72.06.</w:t>
            </w:r>
          </w:p>
          <w:p w14:paraId="4272BB4C" w14:textId="77777777" w:rsidR="00E132B3" w:rsidRPr="00DF43E6" w:rsidRDefault="00E132B3">
            <w:pPr>
              <w:jc w:val="both"/>
              <w:rPr>
                <w:sz w:val="20"/>
                <w:szCs w:val="20"/>
              </w:rPr>
            </w:pPr>
          </w:p>
          <w:p w14:paraId="468820AF" w14:textId="579B8A22" w:rsidR="00E132B3" w:rsidRPr="00021A6C" w:rsidRDefault="00E132B3">
            <w:pPr>
              <w:jc w:val="both"/>
              <w:rPr>
                <w:sz w:val="20"/>
                <w:szCs w:val="20"/>
              </w:rPr>
            </w:pPr>
            <w:r>
              <w:rPr>
                <w:sz w:val="20"/>
              </w:rPr>
              <w:t>Fabricação a partir de materiais não originários da posição 72.06.</w:t>
            </w:r>
          </w:p>
          <w:p w14:paraId="6F5ABDC0" w14:textId="77777777" w:rsidR="00E132B3" w:rsidRPr="00DF43E6" w:rsidRDefault="00E132B3">
            <w:pPr>
              <w:jc w:val="both"/>
              <w:rPr>
                <w:sz w:val="20"/>
                <w:szCs w:val="20"/>
              </w:rPr>
            </w:pPr>
          </w:p>
          <w:p w14:paraId="072E6956" w14:textId="30312519" w:rsidR="00E132B3" w:rsidRPr="00021A6C" w:rsidRDefault="005A1271">
            <w:pPr>
              <w:jc w:val="both"/>
              <w:rPr>
                <w:sz w:val="20"/>
                <w:szCs w:val="20"/>
              </w:rPr>
            </w:pPr>
            <w:r>
              <w:rPr>
                <w:sz w:val="20"/>
              </w:rPr>
              <w:t>M</w:t>
            </w:r>
            <w:r w:rsidR="00E132B3">
              <w:rPr>
                <w:sz w:val="20"/>
              </w:rPr>
              <w:t>C, exceto a partir de materiais não originários das posições 72.06 a 72.29.</w:t>
            </w:r>
          </w:p>
          <w:p w14:paraId="1A8BC204" w14:textId="77777777" w:rsidR="00E132B3" w:rsidRPr="00DF43E6" w:rsidRDefault="00E132B3">
            <w:pPr>
              <w:jc w:val="both"/>
              <w:rPr>
                <w:sz w:val="20"/>
                <w:szCs w:val="20"/>
              </w:rPr>
            </w:pPr>
          </w:p>
          <w:p w14:paraId="7E9EC8A6" w14:textId="052DC090" w:rsidR="00E132B3" w:rsidRPr="00021A6C" w:rsidRDefault="00FF2F61">
            <w:pPr>
              <w:jc w:val="both"/>
              <w:rPr>
                <w:sz w:val="20"/>
                <w:szCs w:val="20"/>
              </w:rPr>
            </w:pPr>
            <w:r>
              <w:rPr>
                <w:sz w:val="20"/>
              </w:rPr>
              <w:t>MP</w:t>
            </w:r>
            <w:r w:rsidR="00E132B3">
              <w:rPr>
                <w:sz w:val="20"/>
              </w:rPr>
              <w:t xml:space="preserve"> e </w:t>
            </w:r>
            <w:r w:rsidR="00CB63B2">
              <w:rPr>
                <w:sz w:val="20"/>
              </w:rPr>
              <w:t>MaxMNO</w:t>
            </w:r>
            <w:r w:rsidR="00E132B3">
              <w:rPr>
                <w:sz w:val="20"/>
              </w:rPr>
              <w:t xml:space="preserve"> 40% (EXW).</w:t>
            </w:r>
          </w:p>
          <w:p w14:paraId="2C848729" w14:textId="77777777" w:rsidR="00E132B3" w:rsidRPr="00DF43E6" w:rsidRDefault="00E132B3">
            <w:pPr>
              <w:jc w:val="both"/>
              <w:rPr>
                <w:sz w:val="20"/>
                <w:szCs w:val="20"/>
              </w:rPr>
            </w:pPr>
          </w:p>
          <w:p w14:paraId="7341F74C" w14:textId="474116EC" w:rsidR="00E132B3" w:rsidRPr="00021A6C" w:rsidRDefault="00637A09">
            <w:pPr>
              <w:jc w:val="both"/>
              <w:rPr>
                <w:sz w:val="20"/>
                <w:szCs w:val="20"/>
              </w:rPr>
            </w:pPr>
            <w:r>
              <w:rPr>
                <w:sz w:val="20"/>
              </w:rPr>
              <w:t>MaxMNO</w:t>
            </w:r>
            <w:r w:rsidR="00E132B3">
              <w:rPr>
                <w:sz w:val="20"/>
              </w:rPr>
              <w:t xml:space="preserve"> 40% (EXW).</w:t>
            </w:r>
          </w:p>
          <w:p w14:paraId="44B922C8" w14:textId="77777777" w:rsidR="00E132B3" w:rsidRPr="00DF43E6" w:rsidRDefault="00E132B3">
            <w:pPr>
              <w:jc w:val="both"/>
              <w:rPr>
                <w:sz w:val="20"/>
                <w:szCs w:val="20"/>
              </w:rPr>
            </w:pPr>
          </w:p>
          <w:p w14:paraId="0D783C62" w14:textId="271947EF" w:rsidR="00E132B3" w:rsidRPr="00021A6C" w:rsidRDefault="005A1271">
            <w:pPr>
              <w:jc w:val="both"/>
              <w:rPr>
                <w:sz w:val="20"/>
                <w:szCs w:val="20"/>
              </w:rPr>
            </w:pPr>
            <w:r>
              <w:rPr>
                <w:sz w:val="20"/>
              </w:rPr>
              <w:t>M</w:t>
            </w:r>
            <w:r w:rsidR="00E132B3">
              <w:rPr>
                <w:sz w:val="20"/>
              </w:rPr>
              <w:t>C, exceto a partir de materiais não originários das posições 72.06 a 72.29.</w:t>
            </w:r>
          </w:p>
          <w:p w14:paraId="58B13A64" w14:textId="77777777" w:rsidR="00E132B3" w:rsidRPr="00DF43E6" w:rsidRDefault="00E132B3">
            <w:pPr>
              <w:jc w:val="both"/>
              <w:rPr>
                <w:sz w:val="20"/>
                <w:szCs w:val="20"/>
              </w:rPr>
            </w:pPr>
          </w:p>
          <w:p w14:paraId="2219F069" w14:textId="0FE95A65" w:rsidR="00E132B3" w:rsidRPr="00021A6C" w:rsidRDefault="00637A09">
            <w:pPr>
              <w:jc w:val="both"/>
              <w:rPr>
                <w:sz w:val="20"/>
                <w:szCs w:val="20"/>
              </w:rPr>
            </w:pPr>
            <w:r>
              <w:rPr>
                <w:sz w:val="20"/>
              </w:rPr>
              <w:t>MaxMNO</w:t>
            </w:r>
            <w:r w:rsidR="00E132B3">
              <w:rPr>
                <w:sz w:val="20"/>
              </w:rPr>
              <w:t xml:space="preserve"> 40% (EXW).</w:t>
            </w:r>
          </w:p>
          <w:p w14:paraId="5828BD11" w14:textId="77777777" w:rsidR="00E132B3" w:rsidRPr="00DF43E6" w:rsidRDefault="00E132B3">
            <w:pPr>
              <w:jc w:val="both"/>
              <w:rPr>
                <w:sz w:val="20"/>
                <w:szCs w:val="20"/>
              </w:rPr>
            </w:pPr>
          </w:p>
          <w:p w14:paraId="2DEA159C" w14:textId="063D7B82" w:rsidR="00E132B3" w:rsidRPr="00021A6C" w:rsidRDefault="00FF2F61">
            <w:pPr>
              <w:jc w:val="both"/>
              <w:rPr>
                <w:sz w:val="20"/>
                <w:szCs w:val="20"/>
              </w:rPr>
            </w:pPr>
            <w:r>
              <w:rPr>
                <w:sz w:val="20"/>
              </w:rPr>
              <w:t>MP</w:t>
            </w:r>
          </w:p>
          <w:p w14:paraId="084BD2BF" w14:textId="77777777" w:rsidR="00E132B3" w:rsidRPr="00DF43E6" w:rsidRDefault="00E132B3">
            <w:pPr>
              <w:jc w:val="both"/>
              <w:rPr>
                <w:sz w:val="20"/>
                <w:szCs w:val="20"/>
              </w:rPr>
            </w:pPr>
          </w:p>
          <w:p w14:paraId="5FE0B164" w14:textId="7FB7E125" w:rsidR="00E132B3" w:rsidRPr="00021A6C" w:rsidRDefault="005A1271">
            <w:pPr>
              <w:jc w:val="both"/>
              <w:rPr>
                <w:sz w:val="20"/>
                <w:szCs w:val="20"/>
              </w:rPr>
            </w:pPr>
            <w:r>
              <w:rPr>
                <w:sz w:val="20"/>
              </w:rPr>
              <w:t>M</w:t>
            </w:r>
            <w:r w:rsidR="00E132B3">
              <w:rPr>
                <w:sz w:val="20"/>
              </w:rPr>
              <w:t>C, exceto a partir de materiais não originários das posições 72.06 a 72.29.</w:t>
            </w:r>
          </w:p>
          <w:p w14:paraId="4A023885" w14:textId="77777777" w:rsidR="00E132B3" w:rsidRPr="00DF43E6" w:rsidRDefault="00E132B3">
            <w:pPr>
              <w:jc w:val="both"/>
              <w:rPr>
                <w:sz w:val="20"/>
                <w:szCs w:val="20"/>
              </w:rPr>
            </w:pPr>
          </w:p>
          <w:p w14:paraId="523F356F" w14:textId="4C454E1D" w:rsidR="00E132B3" w:rsidRPr="00021A6C" w:rsidRDefault="00FF2F61">
            <w:pPr>
              <w:jc w:val="both"/>
              <w:rPr>
                <w:sz w:val="20"/>
                <w:szCs w:val="20"/>
              </w:rPr>
            </w:pPr>
            <w:r>
              <w:rPr>
                <w:sz w:val="20"/>
              </w:rPr>
              <w:t>MP</w:t>
            </w:r>
          </w:p>
        </w:tc>
      </w:tr>
      <w:tr w:rsidR="00E132B3" w:rsidRPr="00021A6C" w14:paraId="5F3C9426" w14:textId="77777777">
        <w:tc>
          <w:tcPr>
            <w:tcW w:w="1110" w:type="pct"/>
            <w:tcBorders>
              <w:bottom w:val="nil"/>
            </w:tcBorders>
          </w:tcPr>
          <w:p w14:paraId="2017CD3B" w14:textId="50B2CBAA" w:rsidR="00E132B3" w:rsidRPr="00021A6C" w:rsidRDefault="00E132B3">
            <w:pPr>
              <w:jc w:val="both"/>
              <w:rPr>
                <w:b/>
                <w:sz w:val="20"/>
                <w:szCs w:val="20"/>
              </w:rPr>
            </w:pPr>
            <w:r>
              <w:rPr>
                <w:b/>
                <w:sz w:val="20"/>
              </w:rPr>
              <w:t>Capítulo 74</w:t>
            </w:r>
          </w:p>
        </w:tc>
        <w:tc>
          <w:tcPr>
            <w:tcW w:w="3890" w:type="pct"/>
            <w:tcBorders>
              <w:bottom w:val="nil"/>
            </w:tcBorders>
          </w:tcPr>
          <w:p w14:paraId="4C2915F7" w14:textId="3D0B9972" w:rsidR="00E132B3" w:rsidRPr="00021A6C" w:rsidRDefault="00E132B3" w:rsidP="00AF4C82">
            <w:pPr>
              <w:jc w:val="both"/>
              <w:rPr>
                <w:b/>
                <w:sz w:val="20"/>
                <w:szCs w:val="20"/>
              </w:rPr>
            </w:pPr>
            <w:r>
              <w:rPr>
                <w:b/>
                <w:sz w:val="20"/>
              </w:rPr>
              <w:t xml:space="preserve">Cobre e </w:t>
            </w:r>
            <w:r w:rsidR="00226E7D">
              <w:rPr>
                <w:b/>
                <w:sz w:val="20"/>
              </w:rPr>
              <w:t>suas obras</w:t>
            </w:r>
          </w:p>
        </w:tc>
      </w:tr>
      <w:tr w:rsidR="00E132B3" w:rsidRPr="00021A6C" w14:paraId="556DFED9" w14:textId="77777777">
        <w:tc>
          <w:tcPr>
            <w:tcW w:w="1110" w:type="pct"/>
            <w:tcBorders>
              <w:top w:val="nil"/>
              <w:bottom w:val="nil"/>
            </w:tcBorders>
          </w:tcPr>
          <w:p w14:paraId="320C5377" w14:textId="77777777" w:rsidR="00E132B3" w:rsidRPr="00021A6C" w:rsidRDefault="00E132B3">
            <w:pPr>
              <w:jc w:val="both"/>
              <w:rPr>
                <w:sz w:val="20"/>
                <w:szCs w:val="20"/>
                <w:lang w:val="en-GB"/>
              </w:rPr>
            </w:pPr>
          </w:p>
        </w:tc>
        <w:tc>
          <w:tcPr>
            <w:tcW w:w="3890" w:type="pct"/>
            <w:tcBorders>
              <w:top w:val="nil"/>
              <w:bottom w:val="nil"/>
            </w:tcBorders>
          </w:tcPr>
          <w:p w14:paraId="1DEAD805" w14:textId="77777777" w:rsidR="00E132B3" w:rsidRPr="00021A6C" w:rsidRDefault="00E132B3">
            <w:pPr>
              <w:jc w:val="both"/>
              <w:rPr>
                <w:sz w:val="20"/>
                <w:szCs w:val="20"/>
                <w:lang w:val="en-GB"/>
              </w:rPr>
            </w:pPr>
          </w:p>
        </w:tc>
      </w:tr>
      <w:tr w:rsidR="00E132B3" w:rsidRPr="00021A6C" w14:paraId="30C43123" w14:textId="77777777">
        <w:tc>
          <w:tcPr>
            <w:tcW w:w="1110" w:type="pct"/>
            <w:tcBorders>
              <w:top w:val="nil"/>
              <w:bottom w:val="nil"/>
            </w:tcBorders>
          </w:tcPr>
          <w:p w14:paraId="77D6AC29" w14:textId="77777777" w:rsidR="00E132B3" w:rsidRPr="00021A6C" w:rsidRDefault="00E132B3">
            <w:pPr>
              <w:jc w:val="both"/>
              <w:rPr>
                <w:b/>
                <w:sz w:val="20"/>
                <w:szCs w:val="20"/>
              </w:rPr>
            </w:pPr>
            <w:r>
              <w:rPr>
                <w:sz w:val="20"/>
              </w:rPr>
              <w:t>74.01 – 74.02</w:t>
            </w:r>
          </w:p>
        </w:tc>
        <w:tc>
          <w:tcPr>
            <w:tcW w:w="3890" w:type="pct"/>
            <w:tcBorders>
              <w:top w:val="nil"/>
              <w:bottom w:val="nil"/>
            </w:tcBorders>
          </w:tcPr>
          <w:p w14:paraId="01979F3A" w14:textId="010A6DA1" w:rsidR="00E132B3" w:rsidRPr="00021A6C" w:rsidRDefault="00FF2F61">
            <w:pPr>
              <w:jc w:val="both"/>
              <w:rPr>
                <w:b/>
                <w:sz w:val="20"/>
                <w:szCs w:val="20"/>
                <w:highlight w:val="yellow"/>
              </w:rPr>
            </w:pPr>
            <w:r>
              <w:rPr>
                <w:sz w:val="20"/>
              </w:rPr>
              <w:t>MP</w:t>
            </w:r>
          </w:p>
        </w:tc>
      </w:tr>
      <w:tr w:rsidR="00E132B3" w:rsidRPr="00021A6C" w14:paraId="592CB78C" w14:textId="77777777">
        <w:tc>
          <w:tcPr>
            <w:tcW w:w="1110" w:type="pct"/>
            <w:tcBorders>
              <w:top w:val="nil"/>
              <w:bottom w:val="nil"/>
            </w:tcBorders>
          </w:tcPr>
          <w:p w14:paraId="719DE6FA" w14:textId="77777777" w:rsidR="00E132B3" w:rsidRPr="00021A6C" w:rsidRDefault="00E132B3">
            <w:pPr>
              <w:jc w:val="both"/>
              <w:rPr>
                <w:bCs/>
                <w:sz w:val="20"/>
                <w:szCs w:val="20"/>
                <w:lang w:val="en-GB"/>
              </w:rPr>
            </w:pPr>
          </w:p>
        </w:tc>
        <w:tc>
          <w:tcPr>
            <w:tcW w:w="3890" w:type="pct"/>
            <w:tcBorders>
              <w:top w:val="nil"/>
              <w:bottom w:val="nil"/>
            </w:tcBorders>
          </w:tcPr>
          <w:p w14:paraId="51B2F34D" w14:textId="77777777" w:rsidR="00E132B3" w:rsidRPr="00021A6C" w:rsidRDefault="00E132B3">
            <w:pPr>
              <w:jc w:val="both"/>
              <w:rPr>
                <w:sz w:val="20"/>
                <w:szCs w:val="20"/>
                <w:lang w:val="en-GB"/>
              </w:rPr>
            </w:pPr>
          </w:p>
        </w:tc>
      </w:tr>
      <w:tr w:rsidR="00E132B3" w:rsidRPr="00021A6C" w14:paraId="339C5422" w14:textId="77777777">
        <w:tc>
          <w:tcPr>
            <w:tcW w:w="1110" w:type="pct"/>
            <w:tcBorders>
              <w:top w:val="nil"/>
              <w:bottom w:val="nil"/>
            </w:tcBorders>
          </w:tcPr>
          <w:p w14:paraId="238A6940" w14:textId="77777777" w:rsidR="00E132B3" w:rsidRPr="00021A6C" w:rsidRDefault="00E132B3">
            <w:pPr>
              <w:jc w:val="both"/>
              <w:rPr>
                <w:b/>
                <w:sz w:val="20"/>
                <w:szCs w:val="20"/>
              </w:rPr>
            </w:pPr>
            <w:r>
              <w:rPr>
                <w:sz w:val="20"/>
              </w:rPr>
              <w:t>74.03</w:t>
            </w:r>
          </w:p>
        </w:tc>
        <w:tc>
          <w:tcPr>
            <w:tcW w:w="3890" w:type="pct"/>
            <w:tcBorders>
              <w:top w:val="nil"/>
              <w:bottom w:val="nil"/>
            </w:tcBorders>
          </w:tcPr>
          <w:p w14:paraId="0FF48B9A" w14:textId="050F2BDF" w:rsidR="00E132B3" w:rsidRPr="00021A6C" w:rsidRDefault="00E132B3">
            <w:pPr>
              <w:jc w:val="both"/>
              <w:rPr>
                <w:b/>
                <w:sz w:val="20"/>
                <w:szCs w:val="20"/>
              </w:rPr>
            </w:pPr>
            <w:r>
              <w:rPr>
                <w:sz w:val="20"/>
              </w:rPr>
              <w:t>Fabricação a partir de materiais não originários de qualquer posição.</w:t>
            </w:r>
          </w:p>
        </w:tc>
      </w:tr>
      <w:tr w:rsidR="00E132B3" w:rsidRPr="00021A6C" w14:paraId="65D050D0" w14:textId="77777777">
        <w:tc>
          <w:tcPr>
            <w:tcW w:w="1110" w:type="pct"/>
            <w:tcBorders>
              <w:top w:val="nil"/>
              <w:bottom w:val="nil"/>
            </w:tcBorders>
          </w:tcPr>
          <w:p w14:paraId="0F54773E" w14:textId="77777777" w:rsidR="00E132B3" w:rsidRPr="00DF43E6" w:rsidRDefault="00E132B3">
            <w:pPr>
              <w:jc w:val="both"/>
              <w:rPr>
                <w:sz w:val="20"/>
                <w:szCs w:val="20"/>
              </w:rPr>
            </w:pPr>
          </w:p>
        </w:tc>
        <w:tc>
          <w:tcPr>
            <w:tcW w:w="3890" w:type="pct"/>
            <w:tcBorders>
              <w:top w:val="nil"/>
              <w:bottom w:val="nil"/>
            </w:tcBorders>
          </w:tcPr>
          <w:p w14:paraId="366F45AA" w14:textId="77777777" w:rsidR="00E132B3" w:rsidRPr="00DF43E6" w:rsidRDefault="00E132B3">
            <w:pPr>
              <w:jc w:val="both"/>
              <w:rPr>
                <w:sz w:val="20"/>
                <w:szCs w:val="20"/>
              </w:rPr>
            </w:pPr>
          </w:p>
        </w:tc>
      </w:tr>
      <w:tr w:rsidR="00E132B3" w:rsidRPr="00021A6C" w14:paraId="513F050F" w14:textId="77777777">
        <w:tc>
          <w:tcPr>
            <w:tcW w:w="1110" w:type="pct"/>
            <w:tcBorders>
              <w:top w:val="nil"/>
              <w:bottom w:val="nil"/>
            </w:tcBorders>
          </w:tcPr>
          <w:p w14:paraId="03B93566" w14:textId="77777777" w:rsidR="00E132B3" w:rsidRPr="00021A6C" w:rsidRDefault="00E132B3">
            <w:pPr>
              <w:jc w:val="both"/>
              <w:rPr>
                <w:sz w:val="20"/>
                <w:szCs w:val="20"/>
              </w:rPr>
            </w:pPr>
            <w:r>
              <w:rPr>
                <w:sz w:val="20"/>
              </w:rPr>
              <w:t>74.04 – 74.09</w:t>
            </w:r>
          </w:p>
        </w:tc>
        <w:tc>
          <w:tcPr>
            <w:tcW w:w="3890" w:type="pct"/>
            <w:tcBorders>
              <w:top w:val="nil"/>
              <w:bottom w:val="nil"/>
            </w:tcBorders>
          </w:tcPr>
          <w:p w14:paraId="73424ADD" w14:textId="081C6A58" w:rsidR="00E132B3" w:rsidRPr="00021A6C" w:rsidRDefault="00FF2F61">
            <w:pPr>
              <w:jc w:val="both"/>
              <w:rPr>
                <w:sz w:val="20"/>
                <w:szCs w:val="20"/>
              </w:rPr>
            </w:pPr>
            <w:r>
              <w:rPr>
                <w:sz w:val="20"/>
              </w:rPr>
              <w:t>MP</w:t>
            </w:r>
          </w:p>
        </w:tc>
      </w:tr>
      <w:tr w:rsidR="00E132B3" w:rsidRPr="00021A6C" w14:paraId="31000290" w14:textId="77777777">
        <w:tc>
          <w:tcPr>
            <w:tcW w:w="1110" w:type="pct"/>
            <w:tcBorders>
              <w:top w:val="nil"/>
              <w:bottom w:val="nil"/>
            </w:tcBorders>
          </w:tcPr>
          <w:p w14:paraId="79B1E531" w14:textId="77777777" w:rsidR="00E132B3" w:rsidRPr="00021A6C" w:rsidRDefault="00E132B3">
            <w:pPr>
              <w:jc w:val="both"/>
              <w:rPr>
                <w:sz w:val="20"/>
                <w:szCs w:val="20"/>
                <w:lang w:val="en-GB"/>
              </w:rPr>
            </w:pPr>
          </w:p>
        </w:tc>
        <w:tc>
          <w:tcPr>
            <w:tcW w:w="3890" w:type="pct"/>
            <w:tcBorders>
              <w:top w:val="nil"/>
              <w:bottom w:val="nil"/>
            </w:tcBorders>
          </w:tcPr>
          <w:p w14:paraId="38B27359" w14:textId="77777777" w:rsidR="00E132B3" w:rsidRPr="00021A6C" w:rsidRDefault="00E132B3">
            <w:pPr>
              <w:jc w:val="both"/>
              <w:rPr>
                <w:sz w:val="20"/>
                <w:szCs w:val="20"/>
                <w:lang w:val="en-GB"/>
              </w:rPr>
            </w:pPr>
          </w:p>
        </w:tc>
      </w:tr>
      <w:tr w:rsidR="00E132B3" w:rsidRPr="00021A6C" w14:paraId="02DB0E49" w14:textId="77777777">
        <w:tc>
          <w:tcPr>
            <w:tcW w:w="1110" w:type="pct"/>
            <w:tcBorders>
              <w:top w:val="nil"/>
              <w:bottom w:val="nil"/>
            </w:tcBorders>
          </w:tcPr>
          <w:p w14:paraId="686F10FF" w14:textId="77777777" w:rsidR="00E132B3" w:rsidRPr="00021A6C" w:rsidRDefault="00E132B3">
            <w:pPr>
              <w:jc w:val="both"/>
              <w:rPr>
                <w:sz w:val="20"/>
                <w:szCs w:val="20"/>
              </w:rPr>
            </w:pPr>
            <w:r>
              <w:rPr>
                <w:sz w:val="20"/>
              </w:rPr>
              <w:t xml:space="preserve">74,10 </w:t>
            </w:r>
          </w:p>
        </w:tc>
        <w:tc>
          <w:tcPr>
            <w:tcW w:w="3890" w:type="pct"/>
            <w:tcBorders>
              <w:top w:val="nil"/>
              <w:bottom w:val="nil"/>
            </w:tcBorders>
          </w:tcPr>
          <w:p w14:paraId="07EBF9CE" w14:textId="452875EE" w:rsidR="00E132B3" w:rsidRPr="00021A6C" w:rsidRDefault="00637A09">
            <w:pPr>
              <w:jc w:val="both"/>
              <w:rPr>
                <w:sz w:val="20"/>
                <w:szCs w:val="20"/>
              </w:rPr>
            </w:pPr>
            <w:r>
              <w:rPr>
                <w:sz w:val="20"/>
              </w:rPr>
              <w:t>MaxMNO</w:t>
            </w:r>
            <w:r w:rsidR="00E132B3">
              <w:rPr>
                <w:sz w:val="20"/>
              </w:rPr>
              <w:t xml:space="preserve"> 50% (EXW).</w:t>
            </w:r>
          </w:p>
        </w:tc>
      </w:tr>
      <w:tr w:rsidR="00E132B3" w:rsidRPr="00021A6C" w14:paraId="7BD41A05" w14:textId="77777777">
        <w:tc>
          <w:tcPr>
            <w:tcW w:w="1110" w:type="pct"/>
            <w:tcBorders>
              <w:top w:val="nil"/>
              <w:bottom w:val="nil"/>
            </w:tcBorders>
          </w:tcPr>
          <w:p w14:paraId="28BFADB5" w14:textId="77777777" w:rsidR="00E132B3" w:rsidRPr="00021A6C" w:rsidRDefault="00E132B3">
            <w:pPr>
              <w:jc w:val="both"/>
              <w:rPr>
                <w:sz w:val="20"/>
                <w:szCs w:val="20"/>
                <w:lang w:val="en-GB"/>
              </w:rPr>
            </w:pPr>
          </w:p>
        </w:tc>
        <w:tc>
          <w:tcPr>
            <w:tcW w:w="3890" w:type="pct"/>
            <w:tcBorders>
              <w:top w:val="nil"/>
              <w:bottom w:val="nil"/>
            </w:tcBorders>
          </w:tcPr>
          <w:p w14:paraId="5C77D285" w14:textId="77777777" w:rsidR="00E132B3" w:rsidRPr="00021A6C" w:rsidRDefault="00E132B3">
            <w:pPr>
              <w:jc w:val="both"/>
              <w:rPr>
                <w:sz w:val="20"/>
                <w:szCs w:val="20"/>
                <w:lang w:val="en-GB"/>
              </w:rPr>
            </w:pPr>
          </w:p>
        </w:tc>
      </w:tr>
      <w:tr w:rsidR="00E132B3" w:rsidRPr="00021A6C" w14:paraId="20C89B8B" w14:textId="77777777">
        <w:tc>
          <w:tcPr>
            <w:tcW w:w="1110" w:type="pct"/>
            <w:tcBorders>
              <w:top w:val="nil"/>
              <w:bottom w:val="nil"/>
            </w:tcBorders>
          </w:tcPr>
          <w:p w14:paraId="12F72CA1" w14:textId="77777777" w:rsidR="00E132B3" w:rsidRPr="00021A6C" w:rsidRDefault="00E132B3">
            <w:pPr>
              <w:jc w:val="both"/>
              <w:rPr>
                <w:sz w:val="20"/>
                <w:szCs w:val="20"/>
              </w:rPr>
            </w:pPr>
            <w:r>
              <w:rPr>
                <w:sz w:val="20"/>
              </w:rPr>
              <w:t>74.11 – 74.19</w:t>
            </w:r>
          </w:p>
        </w:tc>
        <w:tc>
          <w:tcPr>
            <w:tcW w:w="3890" w:type="pct"/>
            <w:tcBorders>
              <w:top w:val="nil"/>
              <w:bottom w:val="nil"/>
            </w:tcBorders>
          </w:tcPr>
          <w:p w14:paraId="2F77C4E0" w14:textId="3C410723" w:rsidR="00E132B3" w:rsidRPr="00021A6C" w:rsidRDefault="00FF2F61">
            <w:pPr>
              <w:jc w:val="both"/>
              <w:rPr>
                <w:sz w:val="20"/>
                <w:szCs w:val="20"/>
              </w:rPr>
            </w:pPr>
            <w:r>
              <w:rPr>
                <w:sz w:val="20"/>
              </w:rPr>
              <w:t>MP</w:t>
            </w:r>
          </w:p>
        </w:tc>
      </w:tr>
      <w:tr w:rsidR="00E132B3" w:rsidRPr="00021A6C" w14:paraId="6334F5BD" w14:textId="77777777">
        <w:tc>
          <w:tcPr>
            <w:tcW w:w="1110" w:type="pct"/>
            <w:tcBorders>
              <w:top w:val="nil"/>
            </w:tcBorders>
          </w:tcPr>
          <w:p w14:paraId="4B03F8FD" w14:textId="77777777" w:rsidR="00E132B3" w:rsidRPr="00021A6C" w:rsidRDefault="00E132B3">
            <w:pPr>
              <w:jc w:val="both"/>
              <w:rPr>
                <w:sz w:val="20"/>
                <w:szCs w:val="20"/>
                <w:lang w:val="en-GB"/>
              </w:rPr>
            </w:pPr>
          </w:p>
        </w:tc>
        <w:tc>
          <w:tcPr>
            <w:tcW w:w="3890" w:type="pct"/>
            <w:tcBorders>
              <w:top w:val="nil"/>
            </w:tcBorders>
          </w:tcPr>
          <w:p w14:paraId="7273E56A" w14:textId="77777777" w:rsidR="00E132B3" w:rsidRPr="00021A6C" w:rsidRDefault="00E132B3">
            <w:pPr>
              <w:jc w:val="both"/>
              <w:rPr>
                <w:sz w:val="20"/>
                <w:szCs w:val="20"/>
                <w:lang w:val="en-GB"/>
              </w:rPr>
            </w:pPr>
          </w:p>
        </w:tc>
      </w:tr>
      <w:tr w:rsidR="00E132B3" w:rsidRPr="00021A6C" w14:paraId="4BA7E6F1" w14:textId="77777777">
        <w:tc>
          <w:tcPr>
            <w:tcW w:w="1110" w:type="pct"/>
            <w:tcBorders>
              <w:bottom w:val="nil"/>
            </w:tcBorders>
          </w:tcPr>
          <w:p w14:paraId="01C43299" w14:textId="763C08DA" w:rsidR="00E132B3" w:rsidRPr="00021A6C" w:rsidRDefault="00E132B3">
            <w:pPr>
              <w:jc w:val="both"/>
              <w:rPr>
                <w:sz w:val="20"/>
                <w:szCs w:val="20"/>
              </w:rPr>
            </w:pPr>
            <w:r>
              <w:rPr>
                <w:b/>
                <w:sz w:val="20"/>
              </w:rPr>
              <w:t>Capítulo 75</w:t>
            </w:r>
          </w:p>
        </w:tc>
        <w:tc>
          <w:tcPr>
            <w:tcW w:w="3890" w:type="pct"/>
            <w:tcBorders>
              <w:bottom w:val="nil"/>
            </w:tcBorders>
          </w:tcPr>
          <w:p w14:paraId="5ED5D060" w14:textId="28FA41B8" w:rsidR="00E132B3" w:rsidRPr="00021A6C" w:rsidRDefault="00E132B3">
            <w:pPr>
              <w:jc w:val="both"/>
              <w:rPr>
                <w:sz w:val="20"/>
                <w:szCs w:val="20"/>
              </w:rPr>
            </w:pPr>
            <w:r>
              <w:rPr>
                <w:b/>
                <w:sz w:val="20"/>
              </w:rPr>
              <w:t xml:space="preserve">Níquel </w:t>
            </w:r>
            <w:r w:rsidR="00226E7D">
              <w:rPr>
                <w:b/>
                <w:sz w:val="20"/>
              </w:rPr>
              <w:t>e suas obras</w:t>
            </w:r>
          </w:p>
        </w:tc>
      </w:tr>
      <w:tr w:rsidR="00E132B3" w:rsidRPr="00021A6C" w14:paraId="77FED693" w14:textId="77777777">
        <w:tc>
          <w:tcPr>
            <w:tcW w:w="1110" w:type="pct"/>
            <w:tcBorders>
              <w:top w:val="nil"/>
              <w:bottom w:val="nil"/>
            </w:tcBorders>
          </w:tcPr>
          <w:p w14:paraId="035383E5" w14:textId="77777777" w:rsidR="00E132B3" w:rsidRPr="00021A6C" w:rsidRDefault="00E132B3">
            <w:pPr>
              <w:jc w:val="both"/>
              <w:rPr>
                <w:sz w:val="20"/>
                <w:szCs w:val="20"/>
                <w:lang w:val="en-GB"/>
              </w:rPr>
            </w:pPr>
          </w:p>
        </w:tc>
        <w:tc>
          <w:tcPr>
            <w:tcW w:w="3890" w:type="pct"/>
            <w:tcBorders>
              <w:top w:val="nil"/>
              <w:bottom w:val="nil"/>
            </w:tcBorders>
          </w:tcPr>
          <w:p w14:paraId="35F7A196" w14:textId="77777777" w:rsidR="00E132B3" w:rsidRPr="00021A6C" w:rsidRDefault="00E132B3">
            <w:pPr>
              <w:jc w:val="both"/>
              <w:rPr>
                <w:sz w:val="20"/>
                <w:szCs w:val="20"/>
                <w:lang w:val="en-GB"/>
              </w:rPr>
            </w:pPr>
          </w:p>
        </w:tc>
      </w:tr>
      <w:tr w:rsidR="00E132B3" w:rsidRPr="00021A6C" w14:paraId="6C1284C1" w14:textId="77777777">
        <w:tc>
          <w:tcPr>
            <w:tcW w:w="1110" w:type="pct"/>
            <w:tcBorders>
              <w:top w:val="nil"/>
              <w:bottom w:val="nil"/>
            </w:tcBorders>
          </w:tcPr>
          <w:p w14:paraId="067AC981" w14:textId="77777777" w:rsidR="00E132B3" w:rsidRPr="00021A6C" w:rsidRDefault="00E132B3">
            <w:pPr>
              <w:jc w:val="both"/>
              <w:rPr>
                <w:sz w:val="20"/>
                <w:szCs w:val="20"/>
              </w:rPr>
            </w:pPr>
            <w:r>
              <w:rPr>
                <w:sz w:val="20"/>
              </w:rPr>
              <w:t>75.01 – 75.08</w:t>
            </w:r>
          </w:p>
        </w:tc>
        <w:tc>
          <w:tcPr>
            <w:tcW w:w="3890" w:type="pct"/>
            <w:tcBorders>
              <w:top w:val="nil"/>
              <w:bottom w:val="nil"/>
            </w:tcBorders>
          </w:tcPr>
          <w:p w14:paraId="2F911655" w14:textId="23B7F621" w:rsidR="00E132B3" w:rsidRPr="00021A6C" w:rsidRDefault="00FF2F61">
            <w:pPr>
              <w:jc w:val="both"/>
              <w:rPr>
                <w:sz w:val="20"/>
                <w:szCs w:val="20"/>
              </w:rPr>
            </w:pPr>
            <w:r>
              <w:rPr>
                <w:sz w:val="20"/>
              </w:rPr>
              <w:t>MP</w:t>
            </w:r>
          </w:p>
        </w:tc>
      </w:tr>
      <w:tr w:rsidR="00E132B3" w:rsidRPr="00021A6C" w14:paraId="6BE607DF" w14:textId="77777777">
        <w:tc>
          <w:tcPr>
            <w:tcW w:w="1110" w:type="pct"/>
            <w:tcBorders>
              <w:top w:val="nil"/>
            </w:tcBorders>
          </w:tcPr>
          <w:p w14:paraId="1D7BE410" w14:textId="77777777" w:rsidR="00E132B3" w:rsidRPr="00021A6C" w:rsidRDefault="00E132B3">
            <w:pPr>
              <w:jc w:val="both"/>
              <w:rPr>
                <w:sz w:val="20"/>
                <w:szCs w:val="20"/>
                <w:lang w:val="en-GB"/>
              </w:rPr>
            </w:pPr>
          </w:p>
        </w:tc>
        <w:tc>
          <w:tcPr>
            <w:tcW w:w="3890" w:type="pct"/>
            <w:tcBorders>
              <w:top w:val="nil"/>
            </w:tcBorders>
          </w:tcPr>
          <w:p w14:paraId="34E90EB5" w14:textId="77777777" w:rsidR="00E132B3" w:rsidRPr="00021A6C" w:rsidRDefault="00E132B3">
            <w:pPr>
              <w:jc w:val="both"/>
              <w:rPr>
                <w:sz w:val="20"/>
                <w:szCs w:val="20"/>
                <w:lang w:val="en-GB"/>
              </w:rPr>
            </w:pPr>
          </w:p>
        </w:tc>
      </w:tr>
      <w:tr w:rsidR="00E132B3" w:rsidRPr="00021A6C" w14:paraId="5470E4A1" w14:textId="77777777">
        <w:tc>
          <w:tcPr>
            <w:tcW w:w="1110" w:type="pct"/>
            <w:tcBorders>
              <w:bottom w:val="nil"/>
            </w:tcBorders>
          </w:tcPr>
          <w:p w14:paraId="72C8F935" w14:textId="782C9A10" w:rsidR="00E132B3" w:rsidRPr="00021A6C" w:rsidRDefault="00E132B3">
            <w:pPr>
              <w:jc w:val="both"/>
              <w:rPr>
                <w:b/>
                <w:sz w:val="20"/>
                <w:szCs w:val="20"/>
              </w:rPr>
            </w:pPr>
            <w:r>
              <w:rPr>
                <w:b/>
                <w:sz w:val="20"/>
              </w:rPr>
              <w:t>Capítulo 76</w:t>
            </w:r>
          </w:p>
        </w:tc>
        <w:tc>
          <w:tcPr>
            <w:tcW w:w="3890" w:type="pct"/>
            <w:tcBorders>
              <w:bottom w:val="nil"/>
            </w:tcBorders>
          </w:tcPr>
          <w:p w14:paraId="230D688E" w14:textId="636A1200" w:rsidR="00E132B3" w:rsidRPr="00021A6C" w:rsidRDefault="00E132B3">
            <w:pPr>
              <w:jc w:val="both"/>
              <w:rPr>
                <w:b/>
                <w:sz w:val="20"/>
                <w:szCs w:val="20"/>
              </w:rPr>
            </w:pPr>
            <w:r>
              <w:rPr>
                <w:b/>
                <w:sz w:val="20"/>
              </w:rPr>
              <w:t xml:space="preserve">Alumínio </w:t>
            </w:r>
            <w:r w:rsidR="00226E7D">
              <w:rPr>
                <w:b/>
                <w:sz w:val="20"/>
              </w:rPr>
              <w:t>e suas obras</w:t>
            </w:r>
          </w:p>
        </w:tc>
      </w:tr>
      <w:tr w:rsidR="00E132B3" w:rsidRPr="00021A6C" w14:paraId="6081E5C0" w14:textId="77777777">
        <w:tc>
          <w:tcPr>
            <w:tcW w:w="1110" w:type="pct"/>
            <w:tcBorders>
              <w:top w:val="nil"/>
              <w:bottom w:val="nil"/>
            </w:tcBorders>
          </w:tcPr>
          <w:p w14:paraId="09FFD48D" w14:textId="77777777" w:rsidR="00E132B3" w:rsidRPr="00021A6C" w:rsidRDefault="00E132B3">
            <w:pPr>
              <w:jc w:val="both"/>
              <w:rPr>
                <w:sz w:val="20"/>
                <w:szCs w:val="20"/>
                <w:lang w:val="en-GB"/>
              </w:rPr>
            </w:pPr>
          </w:p>
        </w:tc>
        <w:tc>
          <w:tcPr>
            <w:tcW w:w="3890" w:type="pct"/>
            <w:tcBorders>
              <w:top w:val="nil"/>
              <w:bottom w:val="nil"/>
            </w:tcBorders>
          </w:tcPr>
          <w:p w14:paraId="3689D374" w14:textId="77777777" w:rsidR="00E132B3" w:rsidRPr="00021A6C" w:rsidRDefault="00E132B3">
            <w:pPr>
              <w:jc w:val="both"/>
              <w:rPr>
                <w:sz w:val="20"/>
                <w:szCs w:val="20"/>
                <w:lang w:val="en-GB"/>
              </w:rPr>
            </w:pPr>
          </w:p>
        </w:tc>
      </w:tr>
      <w:tr w:rsidR="00E132B3" w:rsidRPr="00021A6C" w14:paraId="6D39EAB1" w14:textId="77777777">
        <w:trPr>
          <w:trHeight w:val="80"/>
        </w:trPr>
        <w:tc>
          <w:tcPr>
            <w:tcW w:w="1110" w:type="pct"/>
            <w:tcBorders>
              <w:top w:val="nil"/>
              <w:bottom w:val="nil"/>
            </w:tcBorders>
          </w:tcPr>
          <w:p w14:paraId="7257E411" w14:textId="77777777" w:rsidR="00E132B3" w:rsidRPr="00021A6C" w:rsidRDefault="00E132B3">
            <w:pPr>
              <w:jc w:val="both"/>
              <w:rPr>
                <w:rStyle w:val="eop"/>
                <w:color w:val="000000"/>
                <w:sz w:val="20"/>
                <w:szCs w:val="20"/>
                <w:highlight w:val="yellow"/>
                <w:shd w:val="clear" w:color="auto" w:fill="FFFFFF"/>
              </w:rPr>
            </w:pPr>
            <w:r>
              <w:rPr>
                <w:sz w:val="20"/>
              </w:rPr>
              <w:t>76.01 – 76.16</w:t>
            </w:r>
          </w:p>
          <w:p w14:paraId="30D560E7" w14:textId="77777777" w:rsidR="00E132B3" w:rsidRPr="00021A6C" w:rsidRDefault="00E132B3">
            <w:pPr>
              <w:jc w:val="both"/>
              <w:rPr>
                <w:sz w:val="20"/>
                <w:szCs w:val="20"/>
                <w:highlight w:val="yellow"/>
                <w:lang w:val="en-GB"/>
              </w:rPr>
            </w:pPr>
          </w:p>
        </w:tc>
        <w:tc>
          <w:tcPr>
            <w:tcW w:w="3890" w:type="pct"/>
            <w:tcBorders>
              <w:top w:val="nil"/>
              <w:bottom w:val="nil"/>
            </w:tcBorders>
          </w:tcPr>
          <w:p w14:paraId="04F35A29" w14:textId="22C55F19" w:rsidR="00E132B3" w:rsidRPr="00021A6C" w:rsidRDefault="00FF2F61">
            <w:pPr>
              <w:pStyle w:val="paragraph"/>
              <w:spacing w:before="0" w:beforeAutospacing="0" w:after="0" w:afterAutospacing="0"/>
              <w:textAlignment w:val="baseline"/>
              <w:rPr>
                <w:rFonts w:eastAsiaTheme="minorHAnsi"/>
                <w:sz w:val="20"/>
                <w:szCs w:val="20"/>
                <w:highlight w:val="yellow"/>
              </w:rPr>
            </w:pPr>
            <w:r>
              <w:rPr>
                <w:sz w:val="20"/>
              </w:rPr>
              <w:t>MP</w:t>
            </w:r>
            <w:r w:rsidR="00E132B3">
              <w:rPr>
                <w:sz w:val="20"/>
              </w:rPr>
              <w:t xml:space="preserve"> e </w:t>
            </w:r>
            <w:r w:rsidR="00CB63B2">
              <w:rPr>
                <w:sz w:val="20"/>
              </w:rPr>
              <w:t>MaxMNO</w:t>
            </w:r>
            <w:r w:rsidR="00E132B3">
              <w:rPr>
                <w:sz w:val="20"/>
              </w:rPr>
              <w:t xml:space="preserve"> 50% (EXW).</w:t>
            </w:r>
          </w:p>
          <w:p w14:paraId="06D67B04" w14:textId="77777777" w:rsidR="00E132B3" w:rsidRPr="00021A6C" w:rsidRDefault="00E132B3">
            <w:pPr>
              <w:pStyle w:val="paragraph"/>
              <w:spacing w:before="0" w:beforeAutospacing="0" w:after="0" w:afterAutospacing="0"/>
              <w:textAlignment w:val="baseline"/>
              <w:rPr>
                <w:rFonts w:eastAsiaTheme="minorEastAsia"/>
                <w:sz w:val="20"/>
                <w:szCs w:val="20"/>
                <w:highlight w:val="yellow"/>
                <w:lang w:val="en-GB" w:eastAsia="en-US"/>
              </w:rPr>
            </w:pPr>
          </w:p>
        </w:tc>
      </w:tr>
      <w:tr w:rsidR="00E132B3" w:rsidRPr="00021A6C" w14:paraId="1BBB089D" w14:textId="77777777">
        <w:tc>
          <w:tcPr>
            <w:tcW w:w="1110" w:type="pct"/>
            <w:tcBorders>
              <w:bottom w:val="nil"/>
            </w:tcBorders>
          </w:tcPr>
          <w:p w14:paraId="61ED88E0" w14:textId="621F5637" w:rsidR="00E132B3" w:rsidRPr="00021A6C" w:rsidRDefault="00E132B3">
            <w:pPr>
              <w:jc w:val="both"/>
              <w:rPr>
                <w:b/>
                <w:sz w:val="20"/>
                <w:szCs w:val="20"/>
              </w:rPr>
            </w:pPr>
            <w:r>
              <w:rPr>
                <w:b/>
                <w:sz w:val="20"/>
              </w:rPr>
              <w:t>Capítulo 78</w:t>
            </w:r>
          </w:p>
        </w:tc>
        <w:tc>
          <w:tcPr>
            <w:tcW w:w="3890" w:type="pct"/>
            <w:tcBorders>
              <w:bottom w:val="nil"/>
            </w:tcBorders>
          </w:tcPr>
          <w:p w14:paraId="70A8EDE3" w14:textId="08DE0C57" w:rsidR="00E132B3" w:rsidRPr="00021A6C" w:rsidRDefault="00E132B3">
            <w:pPr>
              <w:jc w:val="both"/>
              <w:rPr>
                <w:b/>
                <w:sz w:val="20"/>
                <w:szCs w:val="20"/>
              </w:rPr>
            </w:pPr>
            <w:r>
              <w:rPr>
                <w:b/>
                <w:sz w:val="20"/>
              </w:rPr>
              <w:t xml:space="preserve">Chumbo </w:t>
            </w:r>
            <w:r w:rsidR="00226E7D">
              <w:rPr>
                <w:b/>
                <w:sz w:val="20"/>
              </w:rPr>
              <w:t>e suas obras</w:t>
            </w:r>
          </w:p>
        </w:tc>
      </w:tr>
      <w:tr w:rsidR="00E132B3" w:rsidRPr="00021A6C" w14:paraId="45BC32E5" w14:textId="77777777">
        <w:tc>
          <w:tcPr>
            <w:tcW w:w="1110" w:type="pct"/>
            <w:tcBorders>
              <w:top w:val="nil"/>
              <w:bottom w:val="nil"/>
            </w:tcBorders>
          </w:tcPr>
          <w:p w14:paraId="71463F48" w14:textId="77777777" w:rsidR="00E132B3" w:rsidRPr="00021A6C" w:rsidRDefault="00E132B3">
            <w:pPr>
              <w:jc w:val="both"/>
              <w:rPr>
                <w:sz w:val="20"/>
                <w:szCs w:val="20"/>
                <w:lang w:val="en-GB"/>
              </w:rPr>
            </w:pPr>
          </w:p>
        </w:tc>
        <w:tc>
          <w:tcPr>
            <w:tcW w:w="3890" w:type="pct"/>
            <w:tcBorders>
              <w:top w:val="nil"/>
              <w:bottom w:val="nil"/>
            </w:tcBorders>
          </w:tcPr>
          <w:p w14:paraId="2EF69B9A" w14:textId="77777777" w:rsidR="00E132B3" w:rsidRPr="00021A6C" w:rsidRDefault="00E132B3">
            <w:pPr>
              <w:jc w:val="both"/>
              <w:rPr>
                <w:sz w:val="20"/>
                <w:szCs w:val="20"/>
                <w:lang w:val="en-GB"/>
              </w:rPr>
            </w:pPr>
          </w:p>
        </w:tc>
      </w:tr>
      <w:tr w:rsidR="00E132B3" w:rsidRPr="00021A6C" w14:paraId="14A918C4" w14:textId="77777777">
        <w:tc>
          <w:tcPr>
            <w:tcW w:w="1110" w:type="pct"/>
            <w:tcBorders>
              <w:top w:val="nil"/>
              <w:bottom w:val="nil"/>
            </w:tcBorders>
          </w:tcPr>
          <w:p w14:paraId="5FF94DC3" w14:textId="77777777" w:rsidR="00E132B3" w:rsidRPr="00021A6C" w:rsidRDefault="00E132B3">
            <w:pPr>
              <w:jc w:val="both"/>
              <w:rPr>
                <w:sz w:val="20"/>
                <w:szCs w:val="20"/>
              </w:rPr>
            </w:pPr>
            <w:r>
              <w:rPr>
                <w:sz w:val="20"/>
              </w:rPr>
              <w:t>78.01 – 78.06</w:t>
            </w:r>
          </w:p>
        </w:tc>
        <w:tc>
          <w:tcPr>
            <w:tcW w:w="3890" w:type="pct"/>
            <w:tcBorders>
              <w:top w:val="nil"/>
              <w:bottom w:val="nil"/>
            </w:tcBorders>
          </w:tcPr>
          <w:p w14:paraId="7A29121F" w14:textId="498C194E" w:rsidR="00E132B3" w:rsidRPr="00021A6C" w:rsidRDefault="00FF2F61">
            <w:pPr>
              <w:jc w:val="both"/>
              <w:rPr>
                <w:sz w:val="20"/>
                <w:szCs w:val="20"/>
              </w:rPr>
            </w:pPr>
            <w:r>
              <w:rPr>
                <w:sz w:val="20"/>
              </w:rPr>
              <w:t>MP</w:t>
            </w:r>
          </w:p>
        </w:tc>
      </w:tr>
      <w:tr w:rsidR="00E132B3" w:rsidRPr="00021A6C" w14:paraId="3652337D" w14:textId="77777777">
        <w:tc>
          <w:tcPr>
            <w:tcW w:w="1110" w:type="pct"/>
            <w:tcBorders>
              <w:top w:val="nil"/>
            </w:tcBorders>
          </w:tcPr>
          <w:p w14:paraId="3627C117" w14:textId="77777777" w:rsidR="00E132B3" w:rsidRPr="00021A6C" w:rsidRDefault="00E132B3">
            <w:pPr>
              <w:jc w:val="both"/>
              <w:rPr>
                <w:sz w:val="20"/>
                <w:szCs w:val="20"/>
                <w:lang w:val="en-GB"/>
              </w:rPr>
            </w:pPr>
          </w:p>
        </w:tc>
        <w:tc>
          <w:tcPr>
            <w:tcW w:w="3890" w:type="pct"/>
            <w:tcBorders>
              <w:top w:val="nil"/>
            </w:tcBorders>
          </w:tcPr>
          <w:p w14:paraId="2E275770" w14:textId="77777777" w:rsidR="00E132B3" w:rsidRPr="00021A6C" w:rsidRDefault="00E132B3">
            <w:pPr>
              <w:jc w:val="both"/>
              <w:rPr>
                <w:sz w:val="20"/>
                <w:szCs w:val="20"/>
                <w:lang w:val="en-GB"/>
              </w:rPr>
            </w:pPr>
          </w:p>
        </w:tc>
      </w:tr>
      <w:tr w:rsidR="00E132B3" w:rsidRPr="00021A6C" w14:paraId="762CEC10" w14:textId="77777777">
        <w:tc>
          <w:tcPr>
            <w:tcW w:w="1110" w:type="pct"/>
            <w:tcBorders>
              <w:bottom w:val="nil"/>
            </w:tcBorders>
          </w:tcPr>
          <w:p w14:paraId="0A8E070C" w14:textId="74F02E3C" w:rsidR="00E132B3" w:rsidRPr="00021A6C" w:rsidRDefault="00E132B3">
            <w:pPr>
              <w:jc w:val="both"/>
              <w:rPr>
                <w:b/>
                <w:sz w:val="20"/>
                <w:szCs w:val="20"/>
              </w:rPr>
            </w:pPr>
            <w:r>
              <w:rPr>
                <w:b/>
                <w:sz w:val="20"/>
              </w:rPr>
              <w:t>Capítulo 79</w:t>
            </w:r>
          </w:p>
        </w:tc>
        <w:tc>
          <w:tcPr>
            <w:tcW w:w="3890" w:type="pct"/>
            <w:tcBorders>
              <w:bottom w:val="nil"/>
            </w:tcBorders>
          </w:tcPr>
          <w:p w14:paraId="05B11986" w14:textId="1EB3ABEA" w:rsidR="00E132B3" w:rsidRPr="00021A6C" w:rsidRDefault="00E132B3">
            <w:pPr>
              <w:jc w:val="both"/>
              <w:rPr>
                <w:b/>
                <w:sz w:val="20"/>
                <w:szCs w:val="20"/>
              </w:rPr>
            </w:pPr>
            <w:r>
              <w:rPr>
                <w:b/>
                <w:sz w:val="20"/>
              </w:rPr>
              <w:t xml:space="preserve">Zinco </w:t>
            </w:r>
            <w:r w:rsidR="00226E7D">
              <w:rPr>
                <w:b/>
                <w:sz w:val="20"/>
              </w:rPr>
              <w:t>e suas obras</w:t>
            </w:r>
          </w:p>
        </w:tc>
      </w:tr>
      <w:tr w:rsidR="00E132B3" w:rsidRPr="00021A6C" w14:paraId="6A22059A" w14:textId="77777777">
        <w:tc>
          <w:tcPr>
            <w:tcW w:w="1110" w:type="pct"/>
            <w:tcBorders>
              <w:top w:val="nil"/>
              <w:bottom w:val="nil"/>
            </w:tcBorders>
          </w:tcPr>
          <w:p w14:paraId="34691F78" w14:textId="77777777" w:rsidR="00E132B3" w:rsidRPr="00021A6C" w:rsidRDefault="00E132B3">
            <w:pPr>
              <w:jc w:val="both"/>
              <w:rPr>
                <w:sz w:val="20"/>
                <w:szCs w:val="20"/>
                <w:lang w:val="en-GB"/>
              </w:rPr>
            </w:pPr>
          </w:p>
        </w:tc>
        <w:tc>
          <w:tcPr>
            <w:tcW w:w="3890" w:type="pct"/>
            <w:tcBorders>
              <w:top w:val="nil"/>
              <w:bottom w:val="nil"/>
            </w:tcBorders>
          </w:tcPr>
          <w:p w14:paraId="3FE90999" w14:textId="77777777" w:rsidR="00E132B3" w:rsidRPr="00021A6C" w:rsidRDefault="00E132B3">
            <w:pPr>
              <w:jc w:val="both"/>
              <w:rPr>
                <w:sz w:val="20"/>
                <w:szCs w:val="20"/>
                <w:lang w:val="en-GB"/>
              </w:rPr>
            </w:pPr>
          </w:p>
        </w:tc>
      </w:tr>
      <w:tr w:rsidR="00E132B3" w:rsidRPr="00021A6C" w14:paraId="4111DC60" w14:textId="77777777">
        <w:tc>
          <w:tcPr>
            <w:tcW w:w="1110" w:type="pct"/>
            <w:tcBorders>
              <w:top w:val="nil"/>
              <w:bottom w:val="nil"/>
            </w:tcBorders>
          </w:tcPr>
          <w:p w14:paraId="363DC8AD" w14:textId="77777777" w:rsidR="00E132B3" w:rsidRPr="00021A6C" w:rsidRDefault="00E132B3">
            <w:pPr>
              <w:jc w:val="both"/>
              <w:rPr>
                <w:sz w:val="20"/>
                <w:szCs w:val="20"/>
              </w:rPr>
            </w:pPr>
            <w:r>
              <w:rPr>
                <w:sz w:val="20"/>
              </w:rPr>
              <w:t>79.01 – 79.07</w:t>
            </w:r>
          </w:p>
        </w:tc>
        <w:tc>
          <w:tcPr>
            <w:tcW w:w="3890" w:type="pct"/>
            <w:tcBorders>
              <w:top w:val="nil"/>
              <w:bottom w:val="nil"/>
            </w:tcBorders>
          </w:tcPr>
          <w:p w14:paraId="7B48659E" w14:textId="6DD6FD08" w:rsidR="00E132B3" w:rsidRPr="00021A6C" w:rsidRDefault="00FF2F61">
            <w:pPr>
              <w:jc w:val="both"/>
              <w:rPr>
                <w:sz w:val="20"/>
                <w:szCs w:val="20"/>
              </w:rPr>
            </w:pPr>
            <w:r>
              <w:rPr>
                <w:sz w:val="20"/>
              </w:rPr>
              <w:t>MP</w:t>
            </w:r>
            <w:r w:rsidR="00E132B3">
              <w:rPr>
                <w:sz w:val="20"/>
              </w:rPr>
              <w:t>; ou</w:t>
            </w:r>
          </w:p>
          <w:p w14:paraId="236F5743" w14:textId="77777777" w:rsidR="00E132B3" w:rsidRPr="00DF43E6" w:rsidRDefault="00E132B3">
            <w:pPr>
              <w:jc w:val="both"/>
              <w:rPr>
                <w:sz w:val="20"/>
                <w:szCs w:val="20"/>
              </w:rPr>
            </w:pPr>
          </w:p>
          <w:p w14:paraId="0173585F" w14:textId="6BB6119E" w:rsidR="00E132B3" w:rsidRPr="00021A6C" w:rsidRDefault="00637A09">
            <w:pPr>
              <w:jc w:val="both"/>
              <w:rPr>
                <w:sz w:val="20"/>
                <w:szCs w:val="20"/>
              </w:rPr>
            </w:pPr>
            <w:r>
              <w:rPr>
                <w:sz w:val="20"/>
              </w:rPr>
              <w:t>MaxMNO</w:t>
            </w:r>
            <w:r w:rsidR="00E132B3">
              <w:rPr>
                <w:sz w:val="20"/>
              </w:rPr>
              <w:t xml:space="preserve"> 50% (EXW).</w:t>
            </w:r>
          </w:p>
        </w:tc>
      </w:tr>
      <w:tr w:rsidR="00E132B3" w:rsidRPr="00021A6C" w14:paraId="2CCEA854" w14:textId="77777777">
        <w:tc>
          <w:tcPr>
            <w:tcW w:w="1110" w:type="pct"/>
            <w:tcBorders>
              <w:top w:val="nil"/>
            </w:tcBorders>
          </w:tcPr>
          <w:p w14:paraId="65401AA0" w14:textId="77777777" w:rsidR="00E132B3" w:rsidRPr="00DF43E6" w:rsidRDefault="00E132B3">
            <w:pPr>
              <w:jc w:val="both"/>
              <w:rPr>
                <w:sz w:val="20"/>
                <w:szCs w:val="20"/>
              </w:rPr>
            </w:pPr>
          </w:p>
        </w:tc>
        <w:tc>
          <w:tcPr>
            <w:tcW w:w="3890" w:type="pct"/>
            <w:tcBorders>
              <w:top w:val="nil"/>
            </w:tcBorders>
          </w:tcPr>
          <w:p w14:paraId="674A69ED" w14:textId="77777777" w:rsidR="00E132B3" w:rsidRPr="00DF43E6" w:rsidRDefault="00E132B3">
            <w:pPr>
              <w:jc w:val="both"/>
              <w:rPr>
                <w:sz w:val="20"/>
                <w:szCs w:val="20"/>
              </w:rPr>
            </w:pPr>
          </w:p>
        </w:tc>
      </w:tr>
      <w:tr w:rsidR="00E132B3" w:rsidRPr="00021A6C" w14:paraId="26119F78" w14:textId="77777777">
        <w:tc>
          <w:tcPr>
            <w:tcW w:w="1110" w:type="pct"/>
            <w:tcBorders>
              <w:bottom w:val="nil"/>
            </w:tcBorders>
          </w:tcPr>
          <w:p w14:paraId="0F1C6254" w14:textId="3459D293" w:rsidR="00E132B3" w:rsidRPr="00021A6C" w:rsidRDefault="00E132B3">
            <w:pPr>
              <w:jc w:val="both"/>
              <w:rPr>
                <w:b/>
                <w:sz w:val="20"/>
                <w:szCs w:val="20"/>
              </w:rPr>
            </w:pPr>
            <w:r>
              <w:rPr>
                <w:b/>
                <w:sz w:val="20"/>
              </w:rPr>
              <w:t>Capítulo 80</w:t>
            </w:r>
          </w:p>
        </w:tc>
        <w:tc>
          <w:tcPr>
            <w:tcW w:w="3890" w:type="pct"/>
            <w:tcBorders>
              <w:bottom w:val="nil"/>
            </w:tcBorders>
          </w:tcPr>
          <w:p w14:paraId="4EF4F2C0" w14:textId="42CEC206" w:rsidR="00E132B3" w:rsidRPr="00021A6C" w:rsidRDefault="00E132B3">
            <w:pPr>
              <w:jc w:val="both"/>
              <w:rPr>
                <w:b/>
                <w:sz w:val="20"/>
                <w:szCs w:val="20"/>
              </w:rPr>
            </w:pPr>
            <w:r>
              <w:rPr>
                <w:b/>
                <w:sz w:val="20"/>
              </w:rPr>
              <w:t xml:space="preserve">Estanho </w:t>
            </w:r>
            <w:r w:rsidR="00226E7D">
              <w:rPr>
                <w:b/>
                <w:sz w:val="20"/>
              </w:rPr>
              <w:t>e suas obras</w:t>
            </w:r>
          </w:p>
        </w:tc>
      </w:tr>
      <w:tr w:rsidR="00E132B3" w:rsidRPr="00021A6C" w14:paraId="06835EC3" w14:textId="77777777">
        <w:tc>
          <w:tcPr>
            <w:tcW w:w="1110" w:type="pct"/>
            <w:tcBorders>
              <w:top w:val="nil"/>
              <w:bottom w:val="nil"/>
            </w:tcBorders>
          </w:tcPr>
          <w:p w14:paraId="0D1F91C5" w14:textId="77777777" w:rsidR="00E132B3" w:rsidRPr="00021A6C" w:rsidRDefault="00E132B3">
            <w:pPr>
              <w:jc w:val="both"/>
              <w:rPr>
                <w:sz w:val="20"/>
                <w:szCs w:val="20"/>
                <w:lang w:val="en-GB"/>
              </w:rPr>
            </w:pPr>
          </w:p>
        </w:tc>
        <w:tc>
          <w:tcPr>
            <w:tcW w:w="3890" w:type="pct"/>
            <w:tcBorders>
              <w:top w:val="nil"/>
              <w:bottom w:val="nil"/>
            </w:tcBorders>
          </w:tcPr>
          <w:p w14:paraId="0F27D782" w14:textId="77777777" w:rsidR="00E132B3" w:rsidRPr="00021A6C" w:rsidRDefault="00E132B3">
            <w:pPr>
              <w:jc w:val="both"/>
              <w:rPr>
                <w:sz w:val="20"/>
                <w:szCs w:val="20"/>
                <w:lang w:val="en-GB"/>
              </w:rPr>
            </w:pPr>
          </w:p>
        </w:tc>
      </w:tr>
      <w:tr w:rsidR="00E132B3" w:rsidRPr="00021A6C" w14:paraId="5672553E" w14:textId="77777777">
        <w:tc>
          <w:tcPr>
            <w:tcW w:w="1110" w:type="pct"/>
            <w:tcBorders>
              <w:top w:val="nil"/>
              <w:bottom w:val="nil"/>
            </w:tcBorders>
          </w:tcPr>
          <w:p w14:paraId="78D70BB8" w14:textId="77777777" w:rsidR="00E132B3" w:rsidRPr="00021A6C" w:rsidRDefault="00E132B3">
            <w:pPr>
              <w:jc w:val="both"/>
              <w:rPr>
                <w:sz w:val="20"/>
                <w:szCs w:val="20"/>
              </w:rPr>
            </w:pPr>
            <w:r>
              <w:rPr>
                <w:sz w:val="20"/>
              </w:rPr>
              <w:t>80.01 – 80.07</w:t>
            </w:r>
          </w:p>
        </w:tc>
        <w:tc>
          <w:tcPr>
            <w:tcW w:w="3890" w:type="pct"/>
            <w:tcBorders>
              <w:top w:val="nil"/>
              <w:bottom w:val="nil"/>
            </w:tcBorders>
          </w:tcPr>
          <w:p w14:paraId="6CE98A7A" w14:textId="10F6421D" w:rsidR="00E132B3" w:rsidRPr="00021A6C" w:rsidRDefault="00FF2F61">
            <w:pPr>
              <w:jc w:val="both"/>
              <w:rPr>
                <w:sz w:val="20"/>
                <w:szCs w:val="20"/>
              </w:rPr>
            </w:pPr>
            <w:r>
              <w:rPr>
                <w:sz w:val="20"/>
              </w:rPr>
              <w:t>MP</w:t>
            </w:r>
          </w:p>
        </w:tc>
      </w:tr>
      <w:tr w:rsidR="00E132B3" w:rsidRPr="00021A6C" w14:paraId="43B170AC" w14:textId="77777777">
        <w:tc>
          <w:tcPr>
            <w:tcW w:w="1110" w:type="pct"/>
            <w:tcBorders>
              <w:top w:val="nil"/>
            </w:tcBorders>
          </w:tcPr>
          <w:p w14:paraId="7B3D0D27" w14:textId="77777777" w:rsidR="00E132B3" w:rsidRPr="00021A6C" w:rsidRDefault="00E132B3">
            <w:pPr>
              <w:jc w:val="both"/>
              <w:rPr>
                <w:sz w:val="20"/>
                <w:szCs w:val="20"/>
                <w:lang w:val="en-GB"/>
              </w:rPr>
            </w:pPr>
          </w:p>
        </w:tc>
        <w:tc>
          <w:tcPr>
            <w:tcW w:w="3890" w:type="pct"/>
            <w:tcBorders>
              <w:top w:val="nil"/>
            </w:tcBorders>
          </w:tcPr>
          <w:p w14:paraId="702E8501" w14:textId="77777777" w:rsidR="00E132B3" w:rsidRPr="00021A6C" w:rsidRDefault="00E132B3">
            <w:pPr>
              <w:jc w:val="both"/>
              <w:rPr>
                <w:sz w:val="20"/>
                <w:szCs w:val="20"/>
                <w:lang w:val="en-GB"/>
              </w:rPr>
            </w:pPr>
          </w:p>
        </w:tc>
      </w:tr>
      <w:tr w:rsidR="00E132B3" w:rsidRPr="00021A6C" w14:paraId="656A70AB" w14:textId="77777777">
        <w:tc>
          <w:tcPr>
            <w:tcW w:w="1110" w:type="pct"/>
            <w:tcBorders>
              <w:bottom w:val="nil"/>
            </w:tcBorders>
          </w:tcPr>
          <w:p w14:paraId="093C5353" w14:textId="32099304" w:rsidR="00E132B3" w:rsidRPr="00021A6C" w:rsidRDefault="00E132B3">
            <w:pPr>
              <w:jc w:val="both"/>
              <w:rPr>
                <w:b/>
                <w:sz w:val="20"/>
                <w:szCs w:val="20"/>
              </w:rPr>
            </w:pPr>
            <w:r>
              <w:rPr>
                <w:b/>
                <w:sz w:val="20"/>
              </w:rPr>
              <w:t>Capítulo 81</w:t>
            </w:r>
          </w:p>
        </w:tc>
        <w:tc>
          <w:tcPr>
            <w:tcW w:w="3890" w:type="pct"/>
            <w:tcBorders>
              <w:bottom w:val="nil"/>
            </w:tcBorders>
          </w:tcPr>
          <w:p w14:paraId="6A554CA6" w14:textId="52531585" w:rsidR="00E132B3" w:rsidRPr="00021A6C" w:rsidRDefault="00E132B3" w:rsidP="00AF4C82">
            <w:pPr>
              <w:jc w:val="both"/>
              <w:rPr>
                <w:b/>
                <w:sz w:val="20"/>
                <w:szCs w:val="20"/>
              </w:rPr>
            </w:pPr>
            <w:r>
              <w:rPr>
                <w:b/>
                <w:sz w:val="20"/>
              </w:rPr>
              <w:t>Outros metais comuns;</w:t>
            </w:r>
            <w:r w:rsidR="00B13F1F">
              <w:rPr>
                <w:b/>
                <w:sz w:val="20"/>
              </w:rPr>
              <w:t xml:space="preserve"> ceramais</w:t>
            </w:r>
            <w:r>
              <w:rPr>
                <w:b/>
                <w:sz w:val="20"/>
              </w:rPr>
              <w:t xml:space="preserve"> </w:t>
            </w:r>
            <w:r w:rsidR="00B13F1F" w:rsidRPr="00A526F5">
              <w:rPr>
                <w:b/>
                <w:i/>
                <w:sz w:val="20"/>
              </w:rPr>
              <w:t>(</w:t>
            </w:r>
            <w:r w:rsidRPr="00A526F5">
              <w:rPr>
                <w:b/>
                <w:i/>
                <w:sz w:val="20"/>
              </w:rPr>
              <w:t>cermets</w:t>
            </w:r>
            <w:r w:rsidR="00B13F1F" w:rsidRPr="00B13F1F">
              <w:rPr>
                <w:b/>
                <w:i/>
                <w:sz w:val="20"/>
              </w:rPr>
              <w:t>)</w:t>
            </w:r>
            <w:r>
              <w:rPr>
                <w:b/>
                <w:sz w:val="20"/>
              </w:rPr>
              <w:t xml:space="preserve">; </w:t>
            </w:r>
            <w:r w:rsidR="00226E7D">
              <w:rPr>
                <w:b/>
                <w:sz w:val="20"/>
              </w:rPr>
              <w:t>obras dessas matérias</w:t>
            </w:r>
          </w:p>
        </w:tc>
      </w:tr>
      <w:tr w:rsidR="00E132B3" w:rsidRPr="00021A6C" w14:paraId="3093BA1A" w14:textId="77777777">
        <w:tc>
          <w:tcPr>
            <w:tcW w:w="1110" w:type="pct"/>
            <w:tcBorders>
              <w:top w:val="nil"/>
              <w:bottom w:val="nil"/>
            </w:tcBorders>
          </w:tcPr>
          <w:p w14:paraId="3F712D55" w14:textId="77777777" w:rsidR="00E132B3" w:rsidRPr="00DF43E6" w:rsidRDefault="00E132B3">
            <w:pPr>
              <w:jc w:val="both"/>
              <w:rPr>
                <w:sz w:val="20"/>
                <w:szCs w:val="20"/>
              </w:rPr>
            </w:pPr>
          </w:p>
        </w:tc>
        <w:tc>
          <w:tcPr>
            <w:tcW w:w="3890" w:type="pct"/>
            <w:tcBorders>
              <w:top w:val="nil"/>
              <w:bottom w:val="nil"/>
            </w:tcBorders>
          </w:tcPr>
          <w:p w14:paraId="73E4EE37" w14:textId="77777777" w:rsidR="00E132B3" w:rsidRPr="00DF43E6" w:rsidRDefault="00E132B3">
            <w:pPr>
              <w:jc w:val="both"/>
              <w:rPr>
                <w:sz w:val="20"/>
                <w:szCs w:val="20"/>
              </w:rPr>
            </w:pPr>
          </w:p>
        </w:tc>
      </w:tr>
      <w:tr w:rsidR="00E132B3" w:rsidRPr="00021A6C" w14:paraId="1A2E9CDE" w14:textId="77777777">
        <w:tc>
          <w:tcPr>
            <w:tcW w:w="1110" w:type="pct"/>
            <w:tcBorders>
              <w:top w:val="nil"/>
              <w:bottom w:val="nil"/>
            </w:tcBorders>
          </w:tcPr>
          <w:p w14:paraId="2E5756AE" w14:textId="77777777" w:rsidR="00E132B3" w:rsidRPr="00021A6C" w:rsidRDefault="00E132B3">
            <w:pPr>
              <w:jc w:val="both"/>
              <w:rPr>
                <w:sz w:val="20"/>
                <w:szCs w:val="20"/>
              </w:rPr>
            </w:pPr>
            <w:r>
              <w:rPr>
                <w:sz w:val="20"/>
              </w:rPr>
              <w:t>81.01 – 81.13</w:t>
            </w:r>
          </w:p>
        </w:tc>
        <w:tc>
          <w:tcPr>
            <w:tcW w:w="3890" w:type="pct"/>
            <w:tcBorders>
              <w:top w:val="nil"/>
              <w:bottom w:val="nil"/>
            </w:tcBorders>
          </w:tcPr>
          <w:p w14:paraId="67A525E1" w14:textId="586D77FD" w:rsidR="00E132B3" w:rsidRPr="00021A6C" w:rsidRDefault="00FF2F61">
            <w:pPr>
              <w:jc w:val="both"/>
              <w:rPr>
                <w:sz w:val="20"/>
                <w:szCs w:val="20"/>
              </w:rPr>
            </w:pPr>
            <w:r>
              <w:rPr>
                <w:sz w:val="20"/>
              </w:rPr>
              <w:t>MP</w:t>
            </w:r>
            <w:r w:rsidR="00E132B3">
              <w:rPr>
                <w:sz w:val="20"/>
              </w:rPr>
              <w:t>; ou</w:t>
            </w:r>
          </w:p>
          <w:p w14:paraId="45AB0C51" w14:textId="77777777" w:rsidR="00E132B3" w:rsidRPr="00DF43E6" w:rsidRDefault="00E132B3">
            <w:pPr>
              <w:jc w:val="both"/>
              <w:rPr>
                <w:sz w:val="20"/>
                <w:szCs w:val="20"/>
              </w:rPr>
            </w:pPr>
          </w:p>
          <w:p w14:paraId="4E0468A0" w14:textId="7AA11B98" w:rsidR="00E132B3" w:rsidRPr="00021A6C" w:rsidRDefault="00637A09">
            <w:pPr>
              <w:jc w:val="both"/>
              <w:rPr>
                <w:sz w:val="20"/>
                <w:szCs w:val="20"/>
              </w:rPr>
            </w:pPr>
            <w:r>
              <w:rPr>
                <w:sz w:val="20"/>
              </w:rPr>
              <w:t>MaxMNO</w:t>
            </w:r>
            <w:r w:rsidR="00E132B3">
              <w:rPr>
                <w:sz w:val="20"/>
              </w:rPr>
              <w:t xml:space="preserve"> 50% (EXW).</w:t>
            </w:r>
          </w:p>
        </w:tc>
      </w:tr>
      <w:tr w:rsidR="00E132B3" w:rsidRPr="00021A6C" w14:paraId="0B1801DC" w14:textId="77777777">
        <w:tc>
          <w:tcPr>
            <w:tcW w:w="1110" w:type="pct"/>
            <w:tcBorders>
              <w:top w:val="nil"/>
            </w:tcBorders>
          </w:tcPr>
          <w:p w14:paraId="0944A2DB" w14:textId="77777777" w:rsidR="00E132B3" w:rsidRPr="00DF43E6" w:rsidRDefault="00E132B3">
            <w:pPr>
              <w:jc w:val="both"/>
              <w:rPr>
                <w:sz w:val="20"/>
                <w:szCs w:val="20"/>
              </w:rPr>
            </w:pPr>
          </w:p>
        </w:tc>
        <w:tc>
          <w:tcPr>
            <w:tcW w:w="3890" w:type="pct"/>
            <w:tcBorders>
              <w:top w:val="nil"/>
            </w:tcBorders>
          </w:tcPr>
          <w:p w14:paraId="2928537F" w14:textId="77777777" w:rsidR="00E132B3" w:rsidRPr="00DF43E6" w:rsidRDefault="00E132B3">
            <w:pPr>
              <w:jc w:val="both"/>
              <w:rPr>
                <w:sz w:val="20"/>
                <w:szCs w:val="20"/>
              </w:rPr>
            </w:pPr>
          </w:p>
        </w:tc>
      </w:tr>
      <w:tr w:rsidR="00E132B3" w:rsidRPr="00021A6C" w14:paraId="3964F539" w14:textId="77777777">
        <w:tc>
          <w:tcPr>
            <w:tcW w:w="1110" w:type="pct"/>
            <w:tcBorders>
              <w:bottom w:val="nil"/>
            </w:tcBorders>
          </w:tcPr>
          <w:p w14:paraId="330C1CC7" w14:textId="5641B6AB" w:rsidR="00E132B3" w:rsidRPr="00021A6C" w:rsidRDefault="00E132B3">
            <w:pPr>
              <w:jc w:val="both"/>
              <w:rPr>
                <w:b/>
                <w:sz w:val="20"/>
                <w:szCs w:val="20"/>
              </w:rPr>
            </w:pPr>
            <w:r>
              <w:rPr>
                <w:b/>
                <w:sz w:val="20"/>
              </w:rPr>
              <w:t>Capítulo 82</w:t>
            </w:r>
          </w:p>
        </w:tc>
        <w:tc>
          <w:tcPr>
            <w:tcW w:w="3890" w:type="pct"/>
            <w:tcBorders>
              <w:bottom w:val="nil"/>
            </w:tcBorders>
          </w:tcPr>
          <w:p w14:paraId="72B8DF8C" w14:textId="11AC8BA2" w:rsidR="00E132B3" w:rsidRPr="00021A6C" w:rsidRDefault="00226E7D" w:rsidP="00AF4C82">
            <w:pPr>
              <w:jc w:val="both"/>
              <w:rPr>
                <w:b/>
                <w:sz w:val="20"/>
                <w:szCs w:val="20"/>
              </w:rPr>
            </w:pPr>
            <w:r w:rsidRPr="00226E7D">
              <w:rPr>
                <w:b/>
                <w:sz w:val="20"/>
              </w:rPr>
              <w:t>Ferramentas, artigos de cutelaria e talheres, e suas partes, de metais comuns</w:t>
            </w:r>
          </w:p>
        </w:tc>
      </w:tr>
      <w:tr w:rsidR="00E132B3" w:rsidRPr="00021A6C" w14:paraId="6BEC23E0" w14:textId="77777777">
        <w:tc>
          <w:tcPr>
            <w:tcW w:w="1110" w:type="pct"/>
            <w:tcBorders>
              <w:top w:val="nil"/>
              <w:bottom w:val="nil"/>
            </w:tcBorders>
          </w:tcPr>
          <w:p w14:paraId="71204CD1" w14:textId="77777777" w:rsidR="00E132B3" w:rsidRPr="00DF43E6" w:rsidRDefault="00E132B3">
            <w:pPr>
              <w:jc w:val="both"/>
              <w:rPr>
                <w:sz w:val="20"/>
                <w:szCs w:val="20"/>
              </w:rPr>
            </w:pPr>
          </w:p>
        </w:tc>
        <w:tc>
          <w:tcPr>
            <w:tcW w:w="3890" w:type="pct"/>
            <w:tcBorders>
              <w:top w:val="nil"/>
              <w:bottom w:val="nil"/>
            </w:tcBorders>
          </w:tcPr>
          <w:p w14:paraId="7F2FE835" w14:textId="77777777" w:rsidR="00E132B3" w:rsidRPr="00DF43E6" w:rsidRDefault="00E132B3">
            <w:pPr>
              <w:jc w:val="both"/>
              <w:rPr>
                <w:sz w:val="20"/>
                <w:szCs w:val="20"/>
              </w:rPr>
            </w:pPr>
          </w:p>
        </w:tc>
      </w:tr>
      <w:tr w:rsidR="00E132B3" w:rsidRPr="00021A6C" w14:paraId="1AA6F4D7" w14:textId="77777777">
        <w:tc>
          <w:tcPr>
            <w:tcW w:w="1110" w:type="pct"/>
            <w:tcBorders>
              <w:top w:val="nil"/>
              <w:bottom w:val="nil"/>
            </w:tcBorders>
          </w:tcPr>
          <w:p w14:paraId="5D29347F" w14:textId="77777777" w:rsidR="00E132B3" w:rsidRPr="00021A6C" w:rsidRDefault="00E132B3">
            <w:pPr>
              <w:jc w:val="both"/>
              <w:rPr>
                <w:sz w:val="20"/>
                <w:szCs w:val="20"/>
              </w:rPr>
            </w:pPr>
            <w:r>
              <w:rPr>
                <w:sz w:val="20"/>
              </w:rPr>
              <w:t>8201.10 – 8205.70</w:t>
            </w:r>
          </w:p>
        </w:tc>
        <w:tc>
          <w:tcPr>
            <w:tcW w:w="3890" w:type="pct"/>
            <w:tcBorders>
              <w:top w:val="nil"/>
              <w:bottom w:val="nil"/>
            </w:tcBorders>
          </w:tcPr>
          <w:p w14:paraId="10CFCA2D" w14:textId="2375919B" w:rsidR="00E132B3" w:rsidRPr="00021A6C" w:rsidRDefault="00FF2F61">
            <w:pPr>
              <w:jc w:val="both"/>
              <w:rPr>
                <w:sz w:val="20"/>
                <w:szCs w:val="20"/>
              </w:rPr>
            </w:pPr>
            <w:r>
              <w:rPr>
                <w:sz w:val="20"/>
              </w:rPr>
              <w:t>MP</w:t>
            </w:r>
            <w:r w:rsidR="00E132B3">
              <w:rPr>
                <w:sz w:val="20"/>
              </w:rPr>
              <w:t xml:space="preserve">; ou </w:t>
            </w:r>
          </w:p>
          <w:p w14:paraId="0E8BD241" w14:textId="77777777" w:rsidR="00E132B3" w:rsidRPr="00DF43E6" w:rsidRDefault="00E132B3">
            <w:pPr>
              <w:jc w:val="both"/>
              <w:rPr>
                <w:sz w:val="20"/>
                <w:szCs w:val="20"/>
              </w:rPr>
            </w:pPr>
          </w:p>
          <w:p w14:paraId="250DBA0B" w14:textId="705FB349" w:rsidR="00E132B3" w:rsidRPr="00021A6C" w:rsidRDefault="00637A09">
            <w:pPr>
              <w:jc w:val="both"/>
              <w:rPr>
                <w:sz w:val="20"/>
                <w:szCs w:val="20"/>
              </w:rPr>
            </w:pPr>
            <w:r>
              <w:rPr>
                <w:sz w:val="20"/>
              </w:rPr>
              <w:t>MaxMNO</w:t>
            </w:r>
            <w:r w:rsidR="00E132B3">
              <w:rPr>
                <w:sz w:val="20"/>
              </w:rPr>
              <w:t xml:space="preserve"> 50% (EXW).</w:t>
            </w:r>
          </w:p>
        </w:tc>
      </w:tr>
      <w:tr w:rsidR="00E132B3" w:rsidRPr="00021A6C" w14:paraId="20648650" w14:textId="77777777">
        <w:tc>
          <w:tcPr>
            <w:tcW w:w="1110" w:type="pct"/>
            <w:tcBorders>
              <w:top w:val="nil"/>
              <w:bottom w:val="nil"/>
            </w:tcBorders>
          </w:tcPr>
          <w:p w14:paraId="120BA277" w14:textId="77777777" w:rsidR="00E132B3" w:rsidRPr="00DF43E6" w:rsidRDefault="00E132B3">
            <w:pPr>
              <w:jc w:val="both"/>
              <w:rPr>
                <w:sz w:val="20"/>
                <w:szCs w:val="20"/>
              </w:rPr>
            </w:pPr>
          </w:p>
        </w:tc>
        <w:tc>
          <w:tcPr>
            <w:tcW w:w="3890" w:type="pct"/>
            <w:tcBorders>
              <w:top w:val="nil"/>
              <w:bottom w:val="nil"/>
            </w:tcBorders>
          </w:tcPr>
          <w:p w14:paraId="63647835" w14:textId="77777777" w:rsidR="00E132B3" w:rsidRPr="00DF43E6" w:rsidRDefault="00E132B3">
            <w:pPr>
              <w:jc w:val="both"/>
              <w:rPr>
                <w:sz w:val="20"/>
                <w:szCs w:val="20"/>
              </w:rPr>
            </w:pPr>
          </w:p>
        </w:tc>
      </w:tr>
      <w:tr w:rsidR="00E132B3" w:rsidRPr="00021A6C" w14:paraId="40712A5F" w14:textId="77777777">
        <w:tc>
          <w:tcPr>
            <w:tcW w:w="1110" w:type="pct"/>
            <w:tcBorders>
              <w:top w:val="nil"/>
              <w:bottom w:val="nil"/>
            </w:tcBorders>
          </w:tcPr>
          <w:p w14:paraId="4B81649B" w14:textId="77777777" w:rsidR="00E132B3" w:rsidRPr="00021A6C" w:rsidRDefault="00E132B3">
            <w:pPr>
              <w:jc w:val="both"/>
              <w:rPr>
                <w:b/>
                <w:sz w:val="20"/>
                <w:szCs w:val="20"/>
              </w:rPr>
            </w:pPr>
            <w:r>
              <w:rPr>
                <w:sz w:val="20"/>
              </w:rPr>
              <w:t>8205.90</w:t>
            </w:r>
          </w:p>
        </w:tc>
        <w:tc>
          <w:tcPr>
            <w:tcW w:w="3890" w:type="pct"/>
            <w:tcBorders>
              <w:top w:val="nil"/>
              <w:bottom w:val="nil"/>
            </w:tcBorders>
          </w:tcPr>
          <w:p w14:paraId="3DFD7B54" w14:textId="277E9FA0" w:rsidR="00E132B3" w:rsidRPr="00021A6C" w:rsidRDefault="00FF2F61" w:rsidP="00EF00BE">
            <w:pPr>
              <w:jc w:val="both"/>
              <w:rPr>
                <w:b/>
                <w:sz w:val="20"/>
                <w:szCs w:val="20"/>
              </w:rPr>
            </w:pPr>
            <w:r>
              <w:rPr>
                <w:sz w:val="20"/>
              </w:rPr>
              <w:t>MP</w:t>
            </w:r>
            <w:r w:rsidR="00E132B3">
              <w:rPr>
                <w:sz w:val="20"/>
              </w:rPr>
              <w:t xml:space="preserve">; no entanto, ferramentas não </w:t>
            </w:r>
            <w:r w:rsidR="005A1271">
              <w:rPr>
                <w:sz w:val="20"/>
              </w:rPr>
              <w:t>originária</w:t>
            </w:r>
            <w:r w:rsidR="008F3836">
              <w:rPr>
                <w:sz w:val="20"/>
              </w:rPr>
              <w:t>s</w:t>
            </w:r>
            <w:r w:rsidR="00E132B3">
              <w:rPr>
                <w:sz w:val="20"/>
              </w:rPr>
              <w:t xml:space="preserve"> da posição 82.05 podem ser incorporadas </w:t>
            </w:r>
            <w:r w:rsidR="005A1271">
              <w:rPr>
                <w:sz w:val="20"/>
              </w:rPr>
              <w:t>ao sortido</w:t>
            </w:r>
            <w:r w:rsidR="00E132B3">
              <w:rPr>
                <w:sz w:val="20"/>
              </w:rPr>
              <w:t xml:space="preserve">, desde que o seu valor total não exceda 15% do preço </w:t>
            </w:r>
            <w:r w:rsidR="005A1271" w:rsidRPr="00A526F5">
              <w:rPr>
                <w:i/>
                <w:sz w:val="20"/>
              </w:rPr>
              <w:t>ex-works</w:t>
            </w:r>
            <w:r w:rsidR="005A1271">
              <w:rPr>
                <w:sz w:val="20"/>
              </w:rPr>
              <w:t xml:space="preserve"> </w:t>
            </w:r>
            <w:r w:rsidR="00E132B3">
              <w:rPr>
                <w:sz w:val="20"/>
              </w:rPr>
              <w:t xml:space="preserve">do </w:t>
            </w:r>
            <w:r w:rsidR="005A1271">
              <w:rPr>
                <w:sz w:val="20"/>
              </w:rPr>
              <w:t>sortido</w:t>
            </w:r>
            <w:r w:rsidR="00E132B3">
              <w:rPr>
                <w:sz w:val="20"/>
              </w:rPr>
              <w:t xml:space="preserve">. </w:t>
            </w:r>
          </w:p>
        </w:tc>
      </w:tr>
      <w:tr w:rsidR="00E132B3" w:rsidRPr="00021A6C" w14:paraId="79B4FE2E" w14:textId="77777777">
        <w:tc>
          <w:tcPr>
            <w:tcW w:w="1110" w:type="pct"/>
            <w:tcBorders>
              <w:top w:val="nil"/>
              <w:bottom w:val="nil"/>
            </w:tcBorders>
          </w:tcPr>
          <w:p w14:paraId="507344B8" w14:textId="77777777" w:rsidR="00E132B3" w:rsidRPr="00DF43E6" w:rsidRDefault="00E132B3">
            <w:pPr>
              <w:jc w:val="both"/>
              <w:rPr>
                <w:sz w:val="20"/>
                <w:szCs w:val="20"/>
              </w:rPr>
            </w:pPr>
          </w:p>
        </w:tc>
        <w:tc>
          <w:tcPr>
            <w:tcW w:w="3890" w:type="pct"/>
            <w:tcBorders>
              <w:top w:val="nil"/>
              <w:bottom w:val="nil"/>
            </w:tcBorders>
          </w:tcPr>
          <w:p w14:paraId="7120283F" w14:textId="77777777" w:rsidR="00E132B3" w:rsidRPr="00DF43E6" w:rsidRDefault="00E132B3">
            <w:pPr>
              <w:jc w:val="both"/>
              <w:rPr>
                <w:sz w:val="20"/>
                <w:szCs w:val="20"/>
              </w:rPr>
            </w:pPr>
          </w:p>
        </w:tc>
      </w:tr>
      <w:tr w:rsidR="00E132B3" w:rsidRPr="00021A6C" w14:paraId="49D3A899" w14:textId="77777777">
        <w:tc>
          <w:tcPr>
            <w:tcW w:w="1110" w:type="pct"/>
            <w:tcBorders>
              <w:top w:val="nil"/>
              <w:bottom w:val="nil"/>
            </w:tcBorders>
          </w:tcPr>
          <w:p w14:paraId="2F88304F" w14:textId="77777777" w:rsidR="00E132B3" w:rsidRPr="00021A6C" w:rsidRDefault="00E132B3">
            <w:pPr>
              <w:jc w:val="both"/>
              <w:rPr>
                <w:sz w:val="20"/>
                <w:szCs w:val="20"/>
              </w:rPr>
            </w:pPr>
            <w:r>
              <w:rPr>
                <w:sz w:val="20"/>
              </w:rPr>
              <w:t>82.06</w:t>
            </w:r>
          </w:p>
        </w:tc>
        <w:tc>
          <w:tcPr>
            <w:tcW w:w="3890" w:type="pct"/>
            <w:tcBorders>
              <w:top w:val="nil"/>
              <w:bottom w:val="nil"/>
            </w:tcBorders>
          </w:tcPr>
          <w:p w14:paraId="16B21B72" w14:textId="30F2255F" w:rsidR="00E132B3" w:rsidRPr="00021A6C" w:rsidRDefault="00FF2F61" w:rsidP="00EF00BE">
            <w:pPr>
              <w:jc w:val="both"/>
              <w:rPr>
                <w:sz w:val="20"/>
                <w:szCs w:val="20"/>
                <w:highlight w:val="yellow"/>
              </w:rPr>
            </w:pPr>
            <w:r>
              <w:rPr>
                <w:sz w:val="20"/>
              </w:rPr>
              <w:t>MP</w:t>
            </w:r>
            <w:r w:rsidR="00E132B3">
              <w:rPr>
                <w:sz w:val="20"/>
              </w:rPr>
              <w:t xml:space="preserve">, exceto a partir de materiais não originários das posições 82.02 a 82.05; no entanto, ferramentas não </w:t>
            </w:r>
            <w:r w:rsidR="005A1271">
              <w:rPr>
                <w:sz w:val="20"/>
              </w:rPr>
              <w:t>originária</w:t>
            </w:r>
            <w:r w:rsidR="008F3836">
              <w:rPr>
                <w:sz w:val="20"/>
              </w:rPr>
              <w:t>s</w:t>
            </w:r>
            <w:r w:rsidR="00E132B3">
              <w:rPr>
                <w:sz w:val="20"/>
              </w:rPr>
              <w:t xml:space="preserve"> das posições 82.02 a 82.05 podem ser incorporadas </w:t>
            </w:r>
            <w:r w:rsidR="005A1271">
              <w:rPr>
                <w:sz w:val="20"/>
              </w:rPr>
              <w:t>a</w:t>
            </w:r>
            <w:r w:rsidR="00E132B3">
              <w:rPr>
                <w:sz w:val="20"/>
              </w:rPr>
              <w:t xml:space="preserve">o </w:t>
            </w:r>
            <w:r w:rsidR="005A1271">
              <w:rPr>
                <w:sz w:val="20"/>
              </w:rPr>
              <w:t>sortido</w:t>
            </w:r>
            <w:r w:rsidR="00E132B3">
              <w:rPr>
                <w:sz w:val="20"/>
              </w:rPr>
              <w:t xml:space="preserve">, desde que o seu valor total não exceda 15% do </w:t>
            </w:r>
            <w:r w:rsidR="005A1271">
              <w:rPr>
                <w:i/>
                <w:sz w:val="20"/>
              </w:rPr>
              <w:t>ex-works</w:t>
            </w:r>
            <w:r w:rsidR="005A1271">
              <w:rPr>
                <w:sz w:val="20"/>
              </w:rPr>
              <w:t xml:space="preserve"> </w:t>
            </w:r>
            <w:r w:rsidR="00E132B3">
              <w:rPr>
                <w:sz w:val="20"/>
              </w:rPr>
              <w:t xml:space="preserve">do </w:t>
            </w:r>
            <w:r w:rsidR="005A1271">
              <w:rPr>
                <w:sz w:val="20"/>
              </w:rPr>
              <w:t>sortido</w:t>
            </w:r>
            <w:r w:rsidR="00E132B3">
              <w:rPr>
                <w:sz w:val="20"/>
              </w:rPr>
              <w:t>.</w:t>
            </w:r>
          </w:p>
        </w:tc>
      </w:tr>
      <w:tr w:rsidR="00E132B3" w:rsidRPr="00021A6C" w14:paraId="565F3045" w14:textId="77777777">
        <w:tc>
          <w:tcPr>
            <w:tcW w:w="1110" w:type="pct"/>
            <w:tcBorders>
              <w:top w:val="nil"/>
              <w:bottom w:val="nil"/>
            </w:tcBorders>
          </w:tcPr>
          <w:p w14:paraId="57F7DAA9" w14:textId="77777777" w:rsidR="00E132B3" w:rsidRPr="00DF43E6" w:rsidRDefault="00E132B3">
            <w:pPr>
              <w:jc w:val="both"/>
              <w:rPr>
                <w:sz w:val="20"/>
                <w:szCs w:val="20"/>
              </w:rPr>
            </w:pPr>
          </w:p>
        </w:tc>
        <w:tc>
          <w:tcPr>
            <w:tcW w:w="3890" w:type="pct"/>
            <w:tcBorders>
              <w:top w:val="nil"/>
              <w:bottom w:val="nil"/>
            </w:tcBorders>
          </w:tcPr>
          <w:p w14:paraId="5A8C6082" w14:textId="77777777" w:rsidR="00E132B3" w:rsidRPr="00DF43E6" w:rsidRDefault="00E132B3">
            <w:pPr>
              <w:jc w:val="both"/>
              <w:rPr>
                <w:sz w:val="20"/>
                <w:szCs w:val="20"/>
                <w:highlight w:val="yellow"/>
              </w:rPr>
            </w:pPr>
          </w:p>
        </w:tc>
      </w:tr>
      <w:tr w:rsidR="00E132B3" w:rsidRPr="00021A6C" w14:paraId="268CE556" w14:textId="77777777">
        <w:tc>
          <w:tcPr>
            <w:tcW w:w="1110" w:type="pct"/>
            <w:tcBorders>
              <w:top w:val="nil"/>
            </w:tcBorders>
          </w:tcPr>
          <w:p w14:paraId="1CCBA720" w14:textId="77777777" w:rsidR="00E132B3" w:rsidRPr="00021A6C" w:rsidRDefault="00E132B3">
            <w:pPr>
              <w:jc w:val="both"/>
              <w:rPr>
                <w:sz w:val="20"/>
                <w:szCs w:val="20"/>
              </w:rPr>
            </w:pPr>
            <w:r>
              <w:rPr>
                <w:sz w:val="20"/>
              </w:rPr>
              <w:t>8207.13 – 8207.20</w:t>
            </w:r>
          </w:p>
          <w:p w14:paraId="4BD74B38" w14:textId="77777777" w:rsidR="00E132B3" w:rsidRPr="00021A6C" w:rsidRDefault="00E132B3">
            <w:pPr>
              <w:jc w:val="both"/>
              <w:rPr>
                <w:sz w:val="20"/>
                <w:szCs w:val="20"/>
                <w:lang w:val="en-GB"/>
              </w:rPr>
            </w:pPr>
          </w:p>
          <w:p w14:paraId="1D6D7FF5" w14:textId="77777777" w:rsidR="00E132B3" w:rsidRPr="00021A6C" w:rsidRDefault="00E132B3">
            <w:pPr>
              <w:jc w:val="both"/>
              <w:rPr>
                <w:sz w:val="20"/>
                <w:szCs w:val="20"/>
                <w:lang w:val="en-GB"/>
              </w:rPr>
            </w:pPr>
          </w:p>
          <w:p w14:paraId="0CD2A0F7" w14:textId="77777777" w:rsidR="00E132B3" w:rsidRPr="00021A6C" w:rsidRDefault="00E132B3">
            <w:pPr>
              <w:jc w:val="both"/>
              <w:rPr>
                <w:sz w:val="20"/>
                <w:szCs w:val="20"/>
                <w:lang w:val="en-GB"/>
              </w:rPr>
            </w:pPr>
          </w:p>
          <w:p w14:paraId="0775D7BC" w14:textId="549072AB" w:rsidR="00E132B3" w:rsidRPr="00021A6C" w:rsidRDefault="00E132B3">
            <w:pPr>
              <w:jc w:val="both"/>
              <w:rPr>
                <w:sz w:val="20"/>
                <w:szCs w:val="20"/>
              </w:rPr>
            </w:pPr>
            <w:r>
              <w:rPr>
                <w:sz w:val="20"/>
              </w:rPr>
              <w:t>8207</w:t>
            </w:r>
            <w:r w:rsidR="003B1D18">
              <w:rPr>
                <w:sz w:val="20"/>
              </w:rPr>
              <w:t>.</w:t>
            </w:r>
            <w:r>
              <w:rPr>
                <w:sz w:val="20"/>
              </w:rPr>
              <w:t>30</w:t>
            </w:r>
          </w:p>
          <w:p w14:paraId="4EE1FD05" w14:textId="77777777" w:rsidR="00E132B3" w:rsidRPr="00021A6C" w:rsidRDefault="00E132B3">
            <w:pPr>
              <w:jc w:val="both"/>
              <w:rPr>
                <w:sz w:val="20"/>
                <w:szCs w:val="20"/>
                <w:lang w:val="en-GB"/>
              </w:rPr>
            </w:pPr>
          </w:p>
          <w:p w14:paraId="4EB48BB9" w14:textId="77777777" w:rsidR="00E132B3" w:rsidRPr="00021A6C" w:rsidRDefault="00E132B3">
            <w:pPr>
              <w:jc w:val="both"/>
              <w:rPr>
                <w:sz w:val="20"/>
                <w:szCs w:val="20"/>
              </w:rPr>
            </w:pPr>
            <w:r>
              <w:rPr>
                <w:sz w:val="20"/>
              </w:rPr>
              <w:t>8207.40 – 8215.99</w:t>
            </w:r>
          </w:p>
          <w:p w14:paraId="7F61090D" w14:textId="77777777" w:rsidR="00E132B3" w:rsidRPr="00021A6C" w:rsidRDefault="00E132B3">
            <w:pPr>
              <w:jc w:val="both"/>
              <w:rPr>
                <w:sz w:val="20"/>
                <w:szCs w:val="20"/>
                <w:lang w:val="en-GB"/>
              </w:rPr>
            </w:pPr>
          </w:p>
        </w:tc>
        <w:tc>
          <w:tcPr>
            <w:tcW w:w="3890" w:type="pct"/>
            <w:tcBorders>
              <w:top w:val="nil"/>
            </w:tcBorders>
          </w:tcPr>
          <w:p w14:paraId="48A5378D" w14:textId="448BFD10" w:rsidR="00E132B3" w:rsidRPr="00021A6C" w:rsidRDefault="00FF2F61">
            <w:pPr>
              <w:jc w:val="both"/>
              <w:rPr>
                <w:sz w:val="20"/>
                <w:szCs w:val="20"/>
              </w:rPr>
            </w:pPr>
            <w:r>
              <w:rPr>
                <w:sz w:val="20"/>
              </w:rPr>
              <w:t>MP</w:t>
            </w:r>
            <w:r w:rsidR="00E132B3">
              <w:rPr>
                <w:sz w:val="20"/>
              </w:rPr>
              <w:t>; ou</w:t>
            </w:r>
          </w:p>
          <w:p w14:paraId="0550F192" w14:textId="77777777" w:rsidR="00E132B3" w:rsidRPr="00DF43E6" w:rsidRDefault="00E132B3">
            <w:pPr>
              <w:jc w:val="both"/>
              <w:rPr>
                <w:sz w:val="20"/>
                <w:szCs w:val="20"/>
              </w:rPr>
            </w:pPr>
          </w:p>
          <w:p w14:paraId="0D501D3F" w14:textId="49781AB7" w:rsidR="00E132B3" w:rsidRPr="00021A6C" w:rsidRDefault="00637A09">
            <w:pPr>
              <w:jc w:val="both"/>
              <w:rPr>
                <w:sz w:val="20"/>
                <w:szCs w:val="20"/>
              </w:rPr>
            </w:pPr>
            <w:r>
              <w:rPr>
                <w:sz w:val="20"/>
              </w:rPr>
              <w:t>MaxMNO</w:t>
            </w:r>
            <w:r w:rsidR="00E132B3">
              <w:rPr>
                <w:sz w:val="20"/>
              </w:rPr>
              <w:t xml:space="preserve"> 50% (EXW).</w:t>
            </w:r>
          </w:p>
          <w:p w14:paraId="557EBDFF" w14:textId="77777777" w:rsidR="00E132B3" w:rsidRPr="00DF43E6" w:rsidRDefault="00E132B3">
            <w:pPr>
              <w:jc w:val="both"/>
              <w:rPr>
                <w:sz w:val="20"/>
                <w:szCs w:val="20"/>
              </w:rPr>
            </w:pPr>
          </w:p>
          <w:p w14:paraId="7A4BBDBE" w14:textId="1FA5B866" w:rsidR="00E132B3" w:rsidRPr="00021A6C" w:rsidRDefault="00637A09">
            <w:pPr>
              <w:jc w:val="both"/>
              <w:rPr>
                <w:sz w:val="20"/>
                <w:szCs w:val="20"/>
              </w:rPr>
            </w:pPr>
            <w:r>
              <w:rPr>
                <w:sz w:val="20"/>
              </w:rPr>
              <w:t>MaxMNO</w:t>
            </w:r>
            <w:r w:rsidR="00E132B3">
              <w:rPr>
                <w:sz w:val="20"/>
              </w:rPr>
              <w:t xml:space="preserve"> 45% (EXW).</w:t>
            </w:r>
          </w:p>
          <w:p w14:paraId="46BB279F" w14:textId="77777777" w:rsidR="00E132B3" w:rsidRPr="00DF43E6" w:rsidRDefault="00E132B3">
            <w:pPr>
              <w:jc w:val="both"/>
              <w:rPr>
                <w:sz w:val="20"/>
                <w:szCs w:val="20"/>
              </w:rPr>
            </w:pPr>
          </w:p>
          <w:p w14:paraId="14EBD382" w14:textId="339FD355" w:rsidR="00E132B3" w:rsidRPr="00021A6C" w:rsidRDefault="00FF2F61">
            <w:pPr>
              <w:jc w:val="both"/>
              <w:rPr>
                <w:sz w:val="20"/>
                <w:szCs w:val="20"/>
              </w:rPr>
            </w:pPr>
            <w:r>
              <w:rPr>
                <w:sz w:val="20"/>
              </w:rPr>
              <w:t>MP</w:t>
            </w:r>
            <w:r w:rsidR="00E132B3">
              <w:rPr>
                <w:sz w:val="20"/>
              </w:rPr>
              <w:t>; ou</w:t>
            </w:r>
          </w:p>
          <w:p w14:paraId="361DE66A" w14:textId="77777777" w:rsidR="00E132B3" w:rsidRPr="00DF43E6" w:rsidRDefault="00E132B3">
            <w:pPr>
              <w:jc w:val="both"/>
              <w:rPr>
                <w:sz w:val="20"/>
                <w:szCs w:val="20"/>
              </w:rPr>
            </w:pPr>
          </w:p>
          <w:p w14:paraId="341D2F39" w14:textId="157B3926" w:rsidR="00E132B3" w:rsidRPr="00021A6C" w:rsidRDefault="00637A09">
            <w:pPr>
              <w:jc w:val="both"/>
              <w:rPr>
                <w:sz w:val="20"/>
                <w:szCs w:val="20"/>
              </w:rPr>
            </w:pPr>
            <w:r>
              <w:rPr>
                <w:sz w:val="20"/>
              </w:rPr>
              <w:t>MaxMNO</w:t>
            </w:r>
            <w:r w:rsidR="00E132B3">
              <w:rPr>
                <w:sz w:val="20"/>
              </w:rPr>
              <w:t xml:space="preserve"> 50% (EXW).</w:t>
            </w:r>
          </w:p>
          <w:p w14:paraId="5EA978D1" w14:textId="77777777" w:rsidR="00E132B3" w:rsidRPr="00DF43E6" w:rsidRDefault="00E132B3">
            <w:pPr>
              <w:jc w:val="both"/>
              <w:rPr>
                <w:sz w:val="20"/>
                <w:szCs w:val="20"/>
                <w:highlight w:val="yellow"/>
              </w:rPr>
            </w:pPr>
          </w:p>
        </w:tc>
      </w:tr>
      <w:tr w:rsidR="00E132B3" w:rsidRPr="00021A6C" w14:paraId="5FF68944" w14:textId="77777777">
        <w:tc>
          <w:tcPr>
            <w:tcW w:w="1110" w:type="pct"/>
            <w:tcBorders>
              <w:bottom w:val="nil"/>
            </w:tcBorders>
          </w:tcPr>
          <w:p w14:paraId="0646CDF1" w14:textId="0699D309" w:rsidR="00E132B3" w:rsidRPr="00021A6C" w:rsidRDefault="00E132B3">
            <w:pPr>
              <w:jc w:val="both"/>
              <w:rPr>
                <w:sz w:val="20"/>
                <w:szCs w:val="20"/>
              </w:rPr>
            </w:pPr>
            <w:r>
              <w:rPr>
                <w:b/>
                <w:sz w:val="20"/>
              </w:rPr>
              <w:t>Capítulo 83</w:t>
            </w:r>
          </w:p>
        </w:tc>
        <w:tc>
          <w:tcPr>
            <w:tcW w:w="3890" w:type="pct"/>
            <w:tcBorders>
              <w:bottom w:val="nil"/>
            </w:tcBorders>
          </w:tcPr>
          <w:p w14:paraId="655744C8" w14:textId="0DA99F04" w:rsidR="00E132B3" w:rsidRPr="00021A6C" w:rsidRDefault="00226E7D">
            <w:pPr>
              <w:jc w:val="both"/>
              <w:rPr>
                <w:sz w:val="20"/>
                <w:szCs w:val="20"/>
                <w:highlight w:val="yellow"/>
              </w:rPr>
            </w:pPr>
            <w:r>
              <w:rPr>
                <w:b/>
                <w:sz w:val="20"/>
              </w:rPr>
              <w:t xml:space="preserve">Obras </w:t>
            </w:r>
            <w:r w:rsidR="00E132B3">
              <w:rPr>
                <w:b/>
                <w:sz w:val="20"/>
              </w:rPr>
              <w:t>divers</w:t>
            </w:r>
            <w:r>
              <w:rPr>
                <w:b/>
                <w:sz w:val="20"/>
              </w:rPr>
              <w:t>a</w:t>
            </w:r>
            <w:r w:rsidR="00E132B3">
              <w:rPr>
                <w:b/>
                <w:sz w:val="20"/>
              </w:rPr>
              <w:t>s de metais comuns</w:t>
            </w:r>
          </w:p>
        </w:tc>
      </w:tr>
      <w:tr w:rsidR="00E132B3" w:rsidRPr="00021A6C" w14:paraId="17C5AB96" w14:textId="77777777">
        <w:tc>
          <w:tcPr>
            <w:tcW w:w="1110" w:type="pct"/>
            <w:tcBorders>
              <w:top w:val="nil"/>
              <w:bottom w:val="nil"/>
            </w:tcBorders>
          </w:tcPr>
          <w:p w14:paraId="0FFCE307" w14:textId="77777777" w:rsidR="00E132B3" w:rsidRPr="00DF43E6" w:rsidRDefault="00E132B3">
            <w:pPr>
              <w:jc w:val="both"/>
              <w:rPr>
                <w:sz w:val="20"/>
                <w:szCs w:val="20"/>
              </w:rPr>
            </w:pPr>
          </w:p>
        </w:tc>
        <w:tc>
          <w:tcPr>
            <w:tcW w:w="3890" w:type="pct"/>
            <w:tcBorders>
              <w:top w:val="nil"/>
              <w:bottom w:val="nil"/>
            </w:tcBorders>
          </w:tcPr>
          <w:p w14:paraId="739E378A" w14:textId="77777777" w:rsidR="00E132B3" w:rsidRPr="00DF43E6" w:rsidRDefault="00E132B3">
            <w:pPr>
              <w:jc w:val="both"/>
              <w:rPr>
                <w:sz w:val="20"/>
                <w:szCs w:val="20"/>
                <w:highlight w:val="yellow"/>
              </w:rPr>
            </w:pPr>
          </w:p>
        </w:tc>
      </w:tr>
      <w:tr w:rsidR="00E132B3" w:rsidRPr="00021A6C" w14:paraId="3FBAB52F" w14:textId="77777777">
        <w:tc>
          <w:tcPr>
            <w:tcW w:w="1110" w:type="pct"/>
            <w:tcBorders>
              <w:top w:val="nil"/>
            </w:tcBorders>
          </w:tcPr>
          <w:p w14:paraId="1554561D" w14:textId="77777777" w:rsidR="00E132B3" w:rsidRPr="00021A6C" w:rsidRDefault="00E132B3">
            <w:pPr>
              <w:jc w:val="both"/>
              <w:rPr>
                <w:sz w:val="20"/>
                <w:szCs w:val="20"/>
              </w:rPr>
            </w:pPr>
            <w:r>
              <w:rPr>
                <w:sz w:val="20"/>
              </w:rPr>
              <w:t>83.01 – 83.11</w:t>
            </w:r>
          </w:p>
          <w:p w14:paraId="5F7847FC" w14:textId="77777777" w:rsidR="00E132B3" w:rsidRPr="00021A6C" w:rsidRDefault="00E132B3">
            <w:pPr>
              <w:jc w:val="both"/>
              <w:rPr>
                <w:sz w:val="20"/>
                <w:szCs w:val="20"/>
                <w:lang w:val="en-GB"/>
              </w:rPr>
            </w:pPr>
          </w:p>
        </w:tc>
        <w:tc>
          <w:tcPr>
            <w:tcW w:w="3890" w:type="pct"/>
            <w:tcBorders>
              <w:top w:val="nil"/>
            </w:tcBorders>
          </w:tcPr>
          <w:p w14:paraId="246E8A41" w14:textId="3F4613D3" w:rsidR="00E132B3" w:rsidRPr="00021A6C" w:rsidRDefault="00FF2F61">
            <w:pPr>
              <w:jc w:val="both"/>
              <w:rPr>
                <w:sz w:val="20"/>
                <w:szCs w:val="20"/>
                <w:highlight w:val="yellow"/>
              </w:rPr>
            </w:pPr>
            <w:r>
              <w:rPr>
                <w:sz w:val="20"/>
              </w:rPr>
              <w:t>MP</w:t>
            </w:r>
          </w:p>
        </w:tc>
      </w:tr>
      <w:tr w:rsidR="00E132B3" w:rsidRPr="00021A6C" w14:paraId="17136E5F" w14:textId="77777777">
        <w:tc>
          <w:tcPr>
            <w:tcW w:w="1110" w:type="pct"/>
            <w:tcBorders>
              <w:bottom w:val="single" w:sz="4" w:space="0" w:color="auto"/>
            </w:tcBorders>
          </w:tcPr>
          <w:p w14:paraId="78C5902E" w14:textId="77777777" w:rsidR="00E132B3" w:rsidRPr="00021A6C" w:rsidRDefault="00E132B3">
            <w:pPr>
              <w:jc w:val="both"/>
              <w:rPr>
                <w:sz w:val="20"/>
                <w:szCs w:val="20"/>
              </w:rPr>
            </w:pPr>
            <w:r>
              <w:rPr>
                <w:b/>
                <w:sz w:val="20"/>
              </w:rPr>
              <w:t>SEÇÃO XVI</w:t>
            </w:r>
          </w:p>
        </w:tc>
        <w:tc>
          <w:tcPr>
            <w:tcW w:w="3890" w:type="pct"/>
            <w:tcBorders>
              <w:bottom w:val="single" w:sz="4" w:space="0" w:color="auto"/>
            </w:tcBorders>
          </w:tcPr>
          <w:p w14:paraId="4E39392F" w14:textId="7E736868" w:rsidR="00E132B3" w:rsidRPr="00021A6C" w:rsidRDefault="00226E7D">
            <w:pPr>
              <w:pStyle w:val="Default"/>
              <w:rPr>
                <w:rFonts w:eastAsiaTheme="minorHAnsi"/>
                <w:b/>
                <w:color w:val="auto"/>
                <w:sz w:val="20"/>
                <w:szCs w:val="20"/>
              </w:rPr>
            </w:pPr>
            <w:r w:rsidRPr="00226E7D">
              <w:rPr>
                <w:b/>
                <w:color w:val="auto"/>
                <w:sz w:val="20"/>
              </w:rPr>
              <w:t>MÁQUINAS E APARELHOS, MATERIAL ELÉTRICO, E SUAS PARTES; APARELHOS DE GRAVAÇÃO OU DE REPRODUÇÃO DE SOM, APARELHOS DE GRAVAÇÃO OU DE REPRODUÇÃO DE IMAGENS E DE SOM EM TELEVISÃO, E SUAS PARTES E ACESSÓRIOS</w:t>
            </w:r>
          </w:p>
          <w:p w14:paraId="04539F50" w14:textId="77777777" w:rsidR="00E132B3" w:rsidRPr="00DF43E6" w:rsidRDefault="00E132B3">
            <w:pPr>
              <w:jc w:val="both"/>
              <w:rPr>
                <w:sz w:val="20"/>
                <w:szCs w:val="20"/>
              </w:rPr>
            </w:pPr>
          </w:p>
        </w:tc>
      </w:tr>
      <w:tr w:rsidR="00E132B3" w:rsidRPr="00021A6C" w14:paraId="27981BFA" w14:textId="77777777">
        <w:tc>
          <w:tcPr>
            <w:tcW w:w="1110" w:type="pct"/>
            <w:tcBorders>
              <w:top w:val="single" w:sz="4" w:space="0" w:color="auto"/>
              <w:left w:val="single" w:sz="4" w:space="0" w:color="auto"/>
              <w:bottom w:val="nil"/>
              <w:right w:val="single" w:sz="4" w:space="0" w:color="auto"/>
            </w:tcBorders>
          </w:tcPr>
          <w:p w14:paraId="5F7DEFBA" w14:textId="5C5A130D" w:rsidR="00E132B3" w:rsidRPr="00021A6C" w:rsidRDefault="00E132B3">
            <w:pPr>
              <w:jc w:val="both"/>
              <w:rPr>
                <w:b/>
                <w:sz w:val="20"/>
                <w:szCs w:val="20"/>
              </w:rPr>
            </w:pPr>
            <w:r>
              <w:rPr>
                <w:b/>
                <w:sz w:val="20"/>
              </w:rPr>
              <w:lastRenderedPageBreak/>
              <w:t>Capítulo 84</w:t>
            </w:r>
          </w:p>
        </w:tc>
        <w:tc>
          <w:tcPr>
            <w:tcW w:w="3890" w:type="pct"/>
            <w:tcBorders>
              <w:top w:val="single" w:sz="4" w:space="0" w:color="auto"/>
              <w:left w:val="single" w:sz="4" w:space="0" w:color="auto"/>
              <w:bottom w:val="nil"/>
              <w:right w:val="single" w:sz="4" w:space="0" w:color="auto"/>
            </w:tcBorders>
          </w:tcPr>
          <w:p w14:paraId="7D629BC4" w14:textId="2C79470F" w:rsidR="00E132B3" w:rsidRPr="00021A6C" w:rsidRDefault="00226E7D">
            <w:pPr>
              <w:jc w:val="both"/>
              <w:rPr>
                <w:b/>
                <w:sz w:val="20"/>
                <w:szCs w:val="20"/>
              </w:rPr>
            </w:pPr>
            <w:r w:rsidRPr="00226E7D">
              <w:rPr>
                <w:b/>
                <w:sz w:val="20"/>
              </w:rPr>
              <w:t>Reatores nucleares, caldeiras, máquinas, aparelhos e instrumentos mecânicos, e suas partes</w:t>
            </w:r>
            <w:r w:rsidR="00E132B3">
              <w:rPr>
                <w:b/>
                <w:sz w:val="20"/>
              </w:rPr>
              <w:t xml:space="preserve"> </w:t>
            </w:r>
          </w:p>
          <w:p w14:paraId="4AFEAF4E" w14:textId="77777777" w:rsidR="00E132B3" w:rsidRPr="00DF43E6" w:rsidRDefault="00E132B3">
            <w:pPr>
              <w:jc w:val="both"/>
              <w:rPr>
                <w:b/>
                <w:sz w:val="20"/>
                <w:szCs w:val="20"/>
              </w:rPr>
            </w:pPr>
          </w:p>
        </w:tc>
      </w:tr>
      <w:tr w:rsidR="00E132B3" w:rsidRPr="00021A6C" w14:paraId="3153C589" w14:textId="77777777">
        <w:trPr>
          <w:trHeight w:val="267"/>
        </w:trPr>
        <w:tc>
          <w:tcPr>
            <w:tcW w:w="1110" w:type="pct"/>
            <w:tcBorders>
              <w:top w:val="nil"/>
              <w:left w:val="single" w:sz="4" w:space="0" w:color="auto"/>
              <w:bottom w:val="nil"/>
              <w:right w:val="single" w:sz="4" w:space="0" w:color="auto"/>
            </w:tcBorders>
          </w:tcPr>
          <w:p w14:paraId="11761B18" w14:textId="77777777" w:rsidR="00E132B3" w:rsidRPr="00021A6C" w:rsidRDefault="00E132B3">
            <w:pPr>
              <w:jc w:val="both"/>
              <w:rPr>
                <w:sz w:val="20"/>
                <w:szCs w:val="20"/>
              </w:rPr>
            </w:pPr>
            <w:r>
              <w:rPr>
                <w:sz w:val="20"/>
              </w:rPr>
              <w:t>84.01</w:t>
            </w:r>
          </w:p>
        </w:tc>
        <w:tc>
          <w:tcPr>
            <w:tcW w:w="3890" w:type="pct"/>
            <w:tcBorders>
              <w:top w:val="nil"/>
              <w:left w:val="single" w:sz="4" w:space="0" w:color="auto"/>
              <w:bottom w:val="nil"/>
              <w:right w:val="single" w:sz="4" w:space="0" w:color="auto"/>
            </w:tcBorders>
          </w:tcPr>
          <w:p w14:paraId="7AFA0FF4" w14:textId="43A7C5DE" w:rsidR="00E132B3" w:rsidRPr="00021A6C" w:rsidRDefault="00637A09">
            <w:pPr>
              <w:jc w:val="both"/>
              <w:rPr>
                <w:sz w:val="20"/>
                <w:szCs w:val="20"/>
              </w:rPr>
            </w:pPr>
            <w:r>
              <w:rPr>
                <w:sz w:val="20"/>
              </w:rPr>
              <w:t>MaxMNO</w:t>
            </w:r>
            <w:r w:rsidR="00E132B3">
              <w:rPr>
                <w:sz w:val="20"/>
              </w:rPr>
              <w:t xml:space="preserve"> 50% (EXW).</w:t>
            </w:r>
          </w:p>
          <w:p w14:paraId="6642F23C" w14:textId="77777777" w:rsidR="00E132B3" w:rsidRPr="00021A6C" w:rsidRDefault="00E132B3">
            <w:pPr>
              <w:jc w:val="both"/>
              <w:rPr>
                <w:sz w:val="20"/>
                <w:szCs w:val="20"/>
                <w:lang w:val="en-GB"/>
              </w:rPr>
            </w:pPr>
          </w:p>
        </w:tc>
      </w:tr>
      <w:tr w:rsidR="00E132B3" w:rsidRPr="00021A6C" w14:paraId="79CE2349" w14:textId="77777777">
        <w:tc>
          <w:tcPr>
            <w:tcW w:w="1110" w:type="pct"/>
            <w:tcBorders>
              <w:top w:val="nil"/>
              <w:left w:val="single" w:sz="4" w:space="0" w:color="auto"/>
              <w:bottom w:val="nil"/>
              <w:right w:val="single" w:sz="4" w:space="0" w:color="auto"/>
            </w:tcBorders>
          </w:tcPr>
          <w:p w14:paraId="75CDD529" w14:textId="77777777" w:rsidR="00E132B3" w:rsidRPr="00021A6C" w:rsidRDefault="00E132B3">
            <w:pPr>
              <w:jc w:val="both"/>
              <w:rPr>
                <w:sz w:val="20"/>
                <w:szCs w:val="20"/>
              </w:rPr>
            </w:pPr>
            <w:r>
              <w:rPr>
                <w:sz w:val="20"/>
              </w:rPr>
              <w:t>84.02</w:t>
            </w:r>
          </w:p>
        </w:tc>
        <w:tc>
          <w:tcPr>
            <w:tcW w:w="3890" w:type="pct"/>
            <w:tcBorders>
              <w:top w:val="nil"/>
              <w:left w:val="single" w:sz="4" w:space="0" w:color="auto"/>
              <w:bottom w:val="nil"/>
              <w:right w:val="single" w:sz="4" w:space="0" w:color="auto"/>
            </w:tcBorders>
          </w:tcPr>
          <w:p w14:paraId="74776F2A" w14:textId="165EB110" w:rsidR="00E132B3" w:rsidRPr="00021A6C" w:rsidRDefault="00FF2F61">
            <w:pPr>
              <w:jc w:val="both"/>
              <w:rPr>
                <w:sz w:val="20"/>
                <w:szCs w:val="20"/>
              </w:rPr>
            </w:pPr>
            <w:r>
              <w:rPr>
                <w:sz w:val="20"/>
              </w:rPr>
              <w:t>MP</w:t>
            </w:r>
            <w:r w:rsidR="00E132B3">
              <w:rPr>
                <w:sz w:val="20"/>
              </w:rPr>
              <w:t xml:space="preserve">; ou </w:t>
            </w:r>
          </w:p>
          <w:p w14:paraId="24F0A668" w14:textId="77777777" w:rsidR="00E132B3" w:rsidRPr="00DF43E6" w:rsidRDefault="00E132B3">
            <w:pPr>
              <w:jc w:val="both"/>
              <w:rPr>
                <w:sz w:val="20"/>
                <w:szCs w:val="20"/>
              </w:rPr>
            </w:pPr>
          </w:p>
          <w:p w14:paraId="3F2C98E8" w14:textId="49BB7D5E" w:rsidR="00E132B3" w:rsidRPr="00021A6C" w:rsidRDefault="00637A09">
            <w:pPr>
              <w:jc w:val="both"/>
              <w:rPr>
                <w:sz w:val="20"/>
                <w:szCs w:val="20"/>
              </w:rPr>
            </w:pPr>
            <w:r>
              <w:rPr>
                <w:sz w:val="20"/>
              </w:rPr>
              <w:t>MaxMNO</w:t>
            </w:r>
            <w:r w:rsidR="00E132B3">
              <w:rPr>
                <w:sz w:val="20"/>
              </w:rPr>
              <w:t xml:space="preserve"> 50% (EXW).</w:t>
            </w:r>
          </w:p>
          <w:p w14:paraId="2CF2CDCE" w14:textId="77777777" w:rsidR="00E132B3" w:rsidRPr="00DF43E6" w:rsidRDefault="00E132B3">
            <w:pPr>
              <w:jc w:val="both"/>
              <w:rPr>
                <w:sz w:val="20"/>
                <w:szCs w:val="20"/>
              </w:rPr>
            </w:pPr>
          </w:p>
        </w:tc>
      </w:tr>
      <w:tr w:rsidR="00E132B3" w:rsidRPr="00021A6C" w14:paraId="2FB5A4D1" w14:textId="77777777">
        <w:tc>
          <w:tcPr>
            <w:tcW w:w="1110" w:type="pct"/>
            <w:tcBorders>
              <w:top w:val="nil"/>
              <w:left w:val="single" w:sz="4" w:space="0" w:color="auto"/>
              <w:bottom w:val="nil"/>
              <w:right w:val="single" w:sz="4" w:space="0" w:color="auto"/>
            </w:tcBorders>
          </w:tcPr>
          <w:p w14:paraId="742CA459" w14:textId="77777777" w:rsidR="00E132B3" w:rsidRPr="00021A6C" w:rsidRDefault="00E132B3">
            <w:pPr>
              <w:jc w:val="both"/>
              <w:rPr>
                <w:b/>
                <w:sz w:val="20"/>
                <w:szCs w:val="20"/>
              </w:rPr>
            </w:pPr>
            <w:r>
              <w:rPr>
                <w:sz w:val="20"/>
              </w:rPr>
              <w:t>84.03</w:t>
            </w:r>
          </w:p>
        </w:tc>
        <w:tc>
          <w:tcPr>
            <w:tcW w:w="3890" w:type="pct"/>
            <w:tcBorders>
              <w:top w:val="nil"/>
              <w:left w:val="single" w:sz="4" w:space="0" w:color="auto"/>
              <w:bottom w:val="nil"/>
              <w:right w:val="single" w:sz="4" w:space="0" w:color="auto"/>
            </w:tcBorders>
          </w:tcPr>
          <w:p w14:paraId="6FA9DBD9" w14:textId="38C54EB9" w:rsidR="00E132B3" w:rsidRPr="00021A6C" w:rsidRDefault="00637A09">
            <w:pPr>
              <w:jc w:val="both"/>
              <w:rPr>
                <w:sz w:val="20"/>
                <w:szCs w:val="20"/>
              </w:rPr>
            </w:pPr>
            <w:r>
              <w:rPr>
                <w:sz w:val="20"/>
              </w:rPr>
              <w:t>MaxMNO</w:t>
            </w:r>
            <w:r w:rsidR="00E132B3">
              <w:rPr>
                <w:sz w:val="20"/>
              </w:rPr>
              <w:t xml:space="preserve"> 50% (EXW).</w:t>
            </w:r>
          </w:p>
          <w:p w14:paraId="6263F4DD" w14:textId="77777777" w:rsidR="00E132B3" w:rsidRPr="00021A6C" w:rsidRDefault="00E132B3">
            <w:pPr>
              <w:pStyle w:val="Default"/>
              <w:rPr>
                <w:rFonts w:eastAsiaTheme="minorHAnsi"/>
                <w:b/>
                <w:color w:val="auto"/>
                <w:sz w:val="20"/>
                <w:szCs w:val="20"/>
                <w:lang w:val="en-GB" w:eastAsia="en-US"/>
              </w:rPr>
            </w:pPr>
          </w:p>
        </w:tc>
      </w:tr>
      <w:tr w:rsidR="00E132B3" w:rsidRPr="00021A6C" w14:paraId="4570594A" w14:textId="77777777">
        <w:tc>
          <w:tcPr>
            <w:tcW w:w="1110" w:type="pct"/>
            <w:tcBorders>
              <w:top w:val="nil"/>
              <w:left w:val="single" w:sz="4" w:space="0" w:color="auto"/>
              <w:bottom w:val="nil"/>
              <w:right w:val="single" w:sz="4" w:space="0" w:color="auto"/>
            </w:tcBorders>
          </w:tcPr>
          <w:p w14:paraId="6680BA4B" w14:textId="77777777" w:rsidR="00E132B3" w:rsidRPr="00021A6C" w:rsidRDefault="00E132B3">
            <w:pPr>
              <w:jc w:val="both"/>
              <w:rPr>
                <w:b/>
                <w:sz w:val="20"/>
                <w:szCs w:val="20"/>
              </w:rPr>
            </w:pPr>
            <w:r>
              <w:rPr>
                <w:sz w:val="20"/>
              </w:rPr>
              <w:t>84.04 – 84.06</w:t>
            </w:r>
          </w:p>
        </w:tc>
        <w:tc>
          <w:tcPr>
            <w:tcW w:w="3890" w:type="pct"/>
            <w:tcBorders>
              <w:top w:val="nil"/>
              <w:left w:val="single" w:sz="4" w:space="0" w:color="auto"/>
              <w:bottom w:val="nil"/>
              <w:right w:val="single" w:sz="4" w:space="0" w:color="auto"/>
            </w:tcBorders>
          </w:tcPr>
          <w:p w14:paraId="7377BD50" w14:textId="0469E54E" w:rsidR="00E132B3" w:rsidRPr="00021A6C" w:rsidRDefault="00FF2F61">
            <w:pPr>
              <w:jc w:val="both"/>
              <w:rPr>
                <w:sz w:val="20"/>
                <w:szCs w:val="20"/>
              </w:rPr>
            </w:pPr>
            <w:r>
              <w:rPr>
                <w:sz w:val="20"/>
              </w:rPr>
              <w:t>MP</w:t>
            </w:r>
            <w:r w:rsidR="00E132B3">
              <w:rPr>
                <w:sz w:val="20"/>
              </w:rPr>
              <w:t xml:space="preserve">; ou </w:t>
            </w:r>
          </w:p>
          <w:p w14:paraId="53A69FBF" w14:textId="77777777" w:rsidR="00E132B3" w:rsidRPr="00DF43E6" w:rsidRDefault="00E132B3">
            <w:pPr>
              <w:jc w:val="both"/>
              <w:rPr>
                <w:sz w:val="20"/>
                <w:szCs w:val="20"/>
              </w:rPr>
            </w:pPr>
          </w:p>
          <w:p w14:paraId="3A4B3BA1" w14:textId="6D8E897F" w:rsidR="00E132B3" w:rsidRPr="00021A6C" w:rsidRDefault="00637A09">
            <w:pPr>
              <w:jc w:val="both"/>
              <w:rPr>
                <w:sz w:val="20"/>
                <w:szCs w:val="20"/>
              </w:rPr>
            </w:pPr>
            <w:r>
              <w:rPr>
                <w:sz w:val="20"/>
              </w:rPr>
              <w:t>MaxMNO</w:t>
            </w:r>
            <w:r w:rsidR="00E132B3">
              <w:rPr>
                <w:sz w:val="20"/>
              </w:rPr>
              <w:t xml:space="preserve"> 50% (EXW).</w:t>
            </w:r>
          </w:p>
          <w:p w14:paraId="733B4FC6" w14:textId="77777777" w:rsidR="00E132B3" w:rsidRPr="00DF43E6" w:rsidRDefault="00E132B3">
            <w:pPr>
              <w:jc w:val="both"/>
              <w:rPr>
                <w:b/>
                <w:sz w:val="20"/>
                <w:szCs w:val="20"/>
              </w:rPr>
            </w:pPr>
          </w:p>
        </w:tc>
      </w:tr>
      <w:tr w:rsidR="00E132B3" w:rsidRPr="00021A6C" w14:paraId="2AE36FE2" w14:textId="77777777">
        <w:tc>
          <w:tcPr>
            <w:tcW w:w="1110" w:type="pct"/>
            <w:tcBorders>
              <w:top w:val="nil"/>
              <w:left w:val="single" w:sz="4" w:space="0" w:color="auto"/>
              <w:bottom w:val="nil"/>
              <w:right w:val="single" w:sz="4" w:space="0" w:color="auto"/>
            </w:tcBorders>
          </w:tcPr>
          <w:p w14:paraId="021E3731" w14:textId="77777777" w:rsidR="00E132B3" w:rsidRPr="00021A6C" w:rsidRDefault="00E132B3">
            <w:pPr>
              <w:jc w:val="both"/>
              <w:rPr>
                <w:sz w:val="20"/>
                <w:szCs w:val="20"/>
              </w:rPr>
            </w:pPr>
            <w:r>
              <w:rPr>
                <w:sz w:val="20"/>
              </w:rPr>
              <w:t>84.07 – 84.08</w:t>
            </w:r>
          </w:p>
          <w:p w14:paraId="5C37F4F7" w14:textId="77777777" w:rsidR="00E132B3" w:rsidRPr="00021A6C" w:rsidRDefault="00E132B3">
            <w:pPr>
              <w:jc w:val="both"/>
              <w:rPr>
                <w:sz w:val="20"/>
                <w:szCs w:val="20"/>
                <w:lang w:val="en-GB"/>
              </w:rPr>
            </w:pPr>
          </w:p>
        </w:tc>
        <w:tc>
          <w:tcPr>
            <w:tcW w:w="3890" w:type="pct"/>
            <w:tcBorders>
              <w:top w:val="nil"/>
              <w:left w:val="single" w:sz="4" w:space="0" w:color="auto"/>
              <w:bottom w:val="nil"/>
              <w:right w:val="single" w:sz="4" w:space="0" w:color="auto"/>
            </w:tcBorders>
          </w:tcPr>
          <w:p w14:paraId="69BDA157" w14:textId="103DB4C4" w:rsidR="00E132B3" w:rsidRPr="00021A6C" w:rsidRDefault="00637A09">
            <w:pPr>
              <w:jc w:val="both"/>
              <w:rPr>
                <w:sz w:val="20"/>
                <w:szCs w:val="20"/>
              </w:rPr>
            </w:pPr>
            <w:r>
              <w:rPr>
                <w:sz w:val="20"/>
              </w:rPr>
              <w:t>MaxMNO</w:t>
            </w:r>
            <w:r w:rsidR="00E132B3">
              <w:rPr>
                <w:sz w:val="20"/>
              </w:rPr>
              <w:t xml:space="preserve"> 50% (EXW).</w:t>
            </w:r>
          </w:p>
        </w:tc>
      </w:tr>
      <w:tr w:rsidR="00E132B3" w:rsidRPr="00021A6C" w14:paraId="1B9D037A" w14:textId="77777777">
        <w:tc>
          <w:tcPr>
            <w:tcW w:w="1110" w:type="pct"/>
            <w:tcBorders>
              <w:top w:val="nil"/>
              <w:left w:val="single" w:sz="4" w:space="0" w:color="auto"/>
              <w:bottom w:val="nil"/>
              <w:right w:val="single" w:sz="4" w:space="0" w:color="auto"/>
            </w:tcBorders>
          </w:tcPr>
          <w:p w14:paraId="7247EC71" w14:textId="609E79AF" w:rsidR="00E132B3" w:rsidRPr="00021A6C" w:rsidRDefault="00E132B3">
            <w:pPr>
              <w:jc w:val="both"/>
              <w:rPr>
                <w:sz w:val="20"/>
                <w:szCs w:val="20"/>
              </w:rPr>
            </w:pPr>
            <w:r>
              <w:rPr>
                <w:sz w:val="20"/>
              </w:rPr>
              <w:t xml:space="preserve">8409.10 </w:t>
            </w:r>
          </w:p>
        </w:tc>
        <w:tc>
          <w:tcPr>
            <w:tcW w:w="3890" w:type="pct"/>
            <w:tcBorders>
              <w:top w:val="nil"/>
              <w:left w:val="single" w:sz="4" w:space="0" w:color="auto"/>
              <w:bottom w:val="nil"/>
              <w:right w:val="single" w:sz="4" w:space="0" w:color="auto"/>
            </w:tcBorders>
          </w:tcPr>
          <w:p w14:paraId="4C46A5DC" w14:textId="2A4C7EC6" w:rsidR="00E132B3" w:rsidRPr="00021A6C" w:rsidRDefault="00FF2F61">
            <w:pPr>
              <w:jc w:val="both"/>
              <w:rPr>
                <w:sz w:val="20"/>
                <w:szCs w:val="20"/>
              </w:rPr>
            </w:pPr>
            <w:r>
              <w:rPr>
                <w:sz w:val="20"/>
              </w:rPr>
              <w:t>MP</w:t>
            </w:r>
            <w:r w:rsidR="00E132B3">
              <w:rPr>
                <w:sz w:val="20"/>
              </w:rPr>
              <w:t xml:space="preserve">; ou </w:t>
            </w:r>
          </w:p>
          <w:p w14:paraId="4D55B7AC" w14:textId="77777777" w:rsidR="00E132B3" w:rsidRPr="00DF43E6" w:rsidRDefault="00E132B3">
            <w:pPr>
              <w:jc w:val="both"/>
              <w:rPr>
                <w:sz w:val="20"/>
                <w:szCs w:val="20"/>
              </w:rPr>
            </w:pPr>
          </w:p>
          <w:p w14:paraId="6C7417A6" w14:textId="53A834EA" w:rsidR="00E132B3" w:rsidRPr="00021A6C" w:rsidRDefault="00637A09">
            <w:pPr>
              <w:jc w:val="both"/>
              <w:rPr>
                <w:sz w:val="20"/>
                <w:szCs w:val="20"/>
              </w:rPr>
            </w:pPr>
            <w:r>
              <w:rPr>
                <w:sz w:val="20"/>
              </w:rPr>
              <w:t>MaxMNO</w:t>
            </w:r>
            <w:r w:rsidR="00E132B3">
              <w:rPr>
                <w:sz w:val="20"/>
              </w:rPr>
              <w:t xml:space="preserve"> 50% (EXW).</w:t>
            </w:r>
          </w:p>
          <w:p w14:paraId="3CBC3729" w14:textId="77777777" w:rsidR="00E132B3" w:rsidRPr="00DF43E6" w:rsidRDefault="00E132B3">
            <w:pPr>
              <w:jc w:val="both"/>
              <w:rPr>
                <w:sz w:val="20"/>
                <w:szCs w:val="20"/>
              </w:rPr>
            </w:pPr>
          </w:p>
        </w:tc>
      </w:tr>
      <w:tr w:rsidR="00E132B3" w:rsidRPr="00021A6C" w14:paraId="7C69685B" w14:textId="77777777">
        <w:tc>
          <w:tcPr>
            <w:tcW w:w="1110" w:type="pct"/>
            <w:tcBorders>
              <w:top w:val="nil"/>
              <w:left w:val="single" w:sz="4" w:space="0" w:color="auto"/>
              <w:bottom w:val="nil"/>
              <w:right w:val="single" w:sz="4" w:space="0" w:color="auto"/>
            </w:tcBorders>
          </w:tcPr>
          <w:p w14:paraId="719B2227" w14:textId="77777777" w:rsidR="00E132B3" w:rsidRPr="00021A6C" w:rsidRDefault="00E132B3">
            <w:pPr>
              <w:jc w:val="both"/>
              <w:rPr>
                <w:sz w:val="20"/>
                <w:szCs w:val="20"/>
              </w:rPr>
            </w:pPr>
            <w:r>
              <w:rPr>
                <w:sz w:val="20"/>
              </w:rPr>
              <w:t>8409.91 – 8409.99</w:t>
            </w:r>
          </w:p>
        </w:tc>
        <w:tc>
          <w:tcPr>
            <w:tcW w:w="3890" w:type="pct"/>
            <w:tcBorders>
              <w:top w:val="nil"/>
              <w:left w:val="single" w:sz="4" w:space="0" w:color="auto"/>
              <w:bottom w:val="nil"/>
              <w:right w:val="single" w:sz="4" w:space="0" w:color="auto"/>
            </w:tcBorders>
          </w:tcPr>
          <w:p w14:paraId="677A3344" w14:textId="7702DDAE" w:rsidR="00E132B3" w:rsidRPr="00021A6C" w:rsidRDefault="00FF2F61">
            <w:pPr>
              <w:jc w:val="both"/>
              <w:rPr>
                <w:sz w:val="20"/>
                <w:szCs w:val="20"/>
              </w:rPr>
            </w:pPr>
            <w:r>
              <w:rPr>
                <w:sz w:val="20"/>
              </w:rPr>
              <w:t>MP</w:t>
            </w:r>
            <w:r w:rsidR="00E132B3">
              <w:rPr>
                <w:sz w:val="20"/>
              </w:rPr>
              <w:t>; ou</w:t>
            </w:r>
          </w:p>
          <w:p w14:paraId="560DB6B5" w14:textId="77777777" w:rsidR="00E132B3" w:rsidRPr="00DF43E6" w:rsidRDefault="00E132B3">
            <w:pPr>
              <w:jc w:val="both"/>
              <w:rPr>
                <w:sz w:val="20"/>
                <w:szCs w:val="20"/>
              </w:rPr>
            </w:pPr>
          </w:p>
          <w:p w14:paraId="67271305" w14:textId="43FF52E6" w:rsidR="00E132B3" w:rsidRPr="00021A6C" w:rsidRDefault="00CB63B2">
            <w:pPr>
              <w:jc w:val="both"/>
              <w:rPr>
                <w:sz w:val="20"/>
                <w:szCs w:val="20"/>
              </w:rPr>
            </w:pPr>
            <w:r>
              <w:rPr>
                <w:sz w:val="20"/>
              </w:rPr>
              <w:t>MaxMNO</w:t>
            </w:r>
            <w:r w:rsidR="00E132B3">
              <w:rPr>
                <w:sz w:val="20"/>
              </w:rPr>
              <w:t xml:space="preserve"> 50% (EXW); ou</w:t>
            </w:r>
          </w:p>
          <w:p w14:paraId="61119BC7" w14:textId="77777777" w:rsidR="00E132B3" w:rsidRPr="00DF43E6" w:rsidRDefault="00E132B3">
            <w:pPr>
              <w:jc w:val="both"/>
              <w:rPr>
                <w:sz w:val="20"/>
                <w:szCs w:val="20"/>
              </w:rPr>
            </w:pPr>
          </w:p>
          <w:p w14:paraId="7B920FE2" w14:textId="2ADF0FEC" w:rsidR="00E132B3" w:rsidRPr="00021A6C" w:rsidRDefault="00E132B3">
            <w:pPr>
              <w:jc w:val="both"/>
              <w:rPr>
                <w:sz w:val="20"/>
                <w:szCs w:val="20"/>
              </w:rPr>
            </w:pPr>
            <w:r>
              <w:rPr>
                <w:sz w:val="20"/>
              </w:rPr>
              <w:t xml:space="preserve">I. Montagem e solda de todos os componentes na placa de circuito impresso que implementa a função de Processamento Central (placa principal); II. Integração da placa de circuito impresso montada de acordo com a </w:t>
            </w:r>
            <w:r w:rsidR="005A1271">
              <w:rPr>
                <w:sz w:val="20"/>
              </w:rPr>
              <w:t>s</w:t>
            </w:r>
            <w:r>
              <w:rPr>
                <w:sz w:val="20"/>
              </w:rPr>
              <w:t xml:space="preserve">ubseção I, outras placas de circuito impresso (se houver) e outras peças elétricas, mecânicas e subconjuntos no formato do produto final, e III. Configuração final do produto, instalação de </w:t>
            </w:r>
            <w:r w:rsidRPr="00A526F5">
              <w:rPr>
                <w:i/>
                <w:sz w:val="20"/>
              </w:rPr>
              <w:t>software</w:t>
            </w:r>
            <w:r>
              <w:rPr>
                <w:sz w:val="20"/>
              </w:rPr>
              <w:t xml:space="preserve"> (quando aplicável) e testes funcionais.</w:t>
            </w:r>
          </w:p>
          <w:p w14:paraId="2D785534" w14:textId="77777777" w:rsidR="00E132B3" w:rsidRPr="00DF43E6" w:rsidRDefault="00E132B3">
            <w:pPr>
              <w:jc w:val="both"/>
              <w:rPr>
                <w:sz w:val="20"/>
                <w:szCs w:val="20"/>
              </w:rPr>
            </w:pPr>
          </w:p>
        </w:tc>
      </w:tr>
      <w:tr w:rsidR="00E132B3" w:rsidRPr="00021A6C" w14:paraId="13FE33F2" w14:textId="77777777">
        <w:tc>
          <w:tcPr>
            <w:tcW w:w="1110" w:type="pct"/>
            <w:tcBorders>
              <w:top w:val="nil"/>
              <w:left w:val="single" w:sz="4" w:space="0" w:color="auto"/>
              <w:bottom w:val="nil"/>
              <w:right w:val="single" w:sz="4" w:space="0" w:color="auto"/>
            </w:tcBorders>
          </w:tcPr>
          <w:p w14:paraId="72D55B4C" w14:textId="150D49CD" w:rsidR="00E132B3" w:rsidRPr="00021A6C" w:rsidRDefault="00E132B3">
            <w:pPr>
              <w:jc w:val="both"/>
              <w:rPr>
                <w:sz w:val="20"/>
                <w:szCs w:val="20"/>
              </w:rPr>
            </w:pPr>
            <w:r>
              <w:rPr>
                <w:sz w:val="20"/>
              </w:rPr>
              <w:t>8410.11 - 8411.82</w:t>
            </w:r>
          </w:p>
        </w:tc>
        <w:tc>
          <w:tcPr>
            <w:tcW w:w="3890" w:type="pct"/>
            <w:tcBorders>
              <w:top w:val="nil"/>
              <w:left w:val="single" w:sz="4" w:space="0" w:color="auto"/>
              <w:bottom w:val="nil"/>
              <w:right w:val="single" w:sz="4" w:space="0" w:color="auto"/>
            </w:tcBorders>
          </w:tcPr>
          <w:p w14:paraId="7E1C76B4" w14:textId="4A728F60" w:rsidR="00E132B3" w:rsidRPr="00021A6C" w:rsidRDefault="00FF2F61">
            <w:pPr>
              <w:jc w:val="both"/>
              <w:rPr>
                <w:sz w:val="20"/>
                <w:szCs w:val="20"/>
              </w:rPr>
            </w:pPr>
            <w:r>
              <w:rPr>
                <w:sz w:val="20"/>
              </w:rPr>
              <w:t>MP</w:t>
            </w:r>
            <w:r w:rsidR="00E132B3">
              <w:rPr>
                <w:sz w:val="20"/>
              </w:rPr>
              <w:t xml:space="preserve">; ou </w:t>
            </w:r>
          </w:p>
          <w:p w14:paraId="2502E096" w14:textId="77777777" w:rsidR="00E132B3" w:rsidRPr="00DF43E6" w:rsidRDefault="00E132B3">
            <w:pPr>
              <w:jc w:val="both"/>
              <w:rPr>
                <w:sz w:val="20"/>
                <w:szCs w:val="20"/>
              </w:rPr>
            </w:pPr>
          </w:p>
          <w:p w14:paraId="01A78DF9" w14:textId="27F32A05" w:rsidR="00E132B3" w:rsidRPr="00021A6C" w:rsidRDefault="00637A09">
            <w:pPr>
              <w:jc w:val="both"/>
              <w:rPr>
                <w:sz w:val="20"/>
                <w:szCs w:val="20"/>
              </w:rPr>
            </w:pPr>
            <w:r>
              <w:rPr>
                <w:sz w:val="20"/>
              </w:rPr>
              <w:t>MaxMNO</w:t>
            </w:r>
            <w:r w:rsidR="00E132B3">
              <w:rPr>
                <w:sz w:val="20"/>
              </w:rPr>
              <w:t xml:space="preserve"> 50% (EXW).</w:t>
            </w:r>
          </w:p>
        </w:tc>
      </w:tr>
      <w:tr w:rsidR="00E3086A" w:rsidRPr="00021A6C" w14:paraId="3CAFC816" w14:textId="77777777">
        <w:tc>
          <w:tcPr>
            <w:tcW w:w="1110" w:type="pct"/>
            <w:tcBorders>
              <w:top w:val="nil"/>
              <w:left w:val="single" w:sz="4" w:space="0" w:color="auto"/>
              <w:bottom w:val="nil"/>
              <w:right w:val="single" w:sz="4" w:space="0" w:color="auto"/>
            </w:tcBorders>
          </w:tcPr>
          <w:p w14:paraId="10CEFEDC" w14:textId="77777777" w:rsidR="00E3086A" w:rsidRPr="00DF43E6" w:rsidRDefault="00E3086A" w:rsidP="00E3086A">
            <w:pPr>
              <w:jc w:val="both"/>
              <w:rPr>
                <w:b/>
                <w:sz w:val="20"/>
                <w:szCs w:val="20"/>
              </w:rPr>
            </w:pPr>
          </w:p>
          <w:p w14:paraId="62130808" w14:textId="69946581" w:rsidR="00E3086A" w:rsidRPr="00021A6C" w:rsidRDefault="00E3086A" w:rsidP="00E3086A">
            <w:pPr>
              <w:jc w:val="both"/>
              <w:rPr>
                <w:bCs/>
                <w:sz w:val="20"/>
                <w:szCs w:val="20"/>
              </w:rPr>
            </w:pPr>
            <w:r>
              <w:rPr>
                <w:sz w:val="20"/>
              </w:rPr>
              <w:t>8411.91 – 8411.99</w:t>
            </w:r>
          </w:p>
          <w:p w14:paraId="2599A24A" w14:textId="77777777" w:rsidR="00E3086A" w:rsidRPr="00021A6C" w:rsidRDefault="00E3086A" w:rsidP="00E3086A">
            <w:pPr>
              <w:jc w:val="both"/>
              <w:rPr>
                <w:b/>
                <w:sz w:val="20"/>
                <w:szCs w:val="20"/>
                <w:lang w:val="en-GB"/>
              </w:rPr>
            </w:pPr>
          </w:p>
          <w:p w14:paraId="15A17CEC" w14:textId="77777777" w:rsidR="00E3086A" w:rsidRPr="00021A6C" w:rsidRDefault="00E3086A" w:rsidP="00E3086A">
            <w:pPr>
              <w:jc w:val="both"/>
              <w:rPr>
                <w:b/>
                <w:sz w:val="20"/>
                <w:szCs w:val="20"/>
                <w:lang w:val="en-GB"/>
              </w:rPr>
            </w:pPr>
          </w:p>
          <w:p w14:paraId="1A1B7E05" w14:textId="77777777" w:rsidR="00E3086A" w:rsidRPr="00021A6C" w:rsidRDefault="00E3086A" w:rsidP="00E3086A">
            <w:pPr>
              <w:jc w:val="both"/>
              <w:rPr>
                <w:b/>
                <w:sz w:val="20"/>
                <w:szCs w:val="20"/>
                <w:lang w:val="en-GB"/>
              </w:rPr>
            </w:pPr>
          </w:p>
        </w:tc>
        <w:tc>
          <w:tcPr>
            <w:tcW w:w="3890" w:type="pct"/>
            <w:tcBorders>
              <w:top w:val="nil"/>
              <w:left w:val="single" w:sz="4" w:space="0" w:color="auto"/>
              <w:bottom w:val="nil"/>
              <w:right w:val="single" w:sz="4" w:space="0" w:color="auto"/>
            </w:tcBorders>
          </w:tcPr>
          <w:p w14:paraId="6CB16238" w14:textId="77777777" w:rsidR="00E3086A" w:rsidRPr="00DF43E6" w:rsidRDefault="00E3086A" w:rsidP="00E3086A">
            <w:pPr>
              <w:jc w:val="both"/>
              <w:rPr>
                <w:sz w:val="20"/>
                <w:szCs w:val="20"/>
              </w:rPr>
            </w:pPr>
          </w:p>
          <w:p w14:paraId="14A7F258" w14:textId="369FDAFB" w:rsidR="00E3086A" w:rsidRPr="00021A6C" w:rsidRDefault="00FF2F61" w:rsidP="00E3086A">
            <w:pPr>
              <w:jc w:val="both"/>
              <w:rPr>
                <w:sz w:val="20"/>
                <w:szCs w:val="20"/>
              </w:rPr>
            </w:pPr>
            <w:r>
              <w:rPr>
                <w:sz w:val="20"/>
              </w:rPr>
              <w:t>MP</w:t>
            </w:r>
            <w:r w:rsidR="00E3086A">
              <w:rPr>
                <w:sz w:val="20"/>
              </w:rPr>
              <w:t xml:space="preserve">; ou </w:t>
            </w:r>
          </w:p>
          <w:p w14:paraId="0A08CF65" w14:textId="77777777" w:rsidR="00E3086A" w:rsidRPr="00DF43E6" w:rsidRDefault="00E3086A" w:rsidP="00E3086A">
            <w:pPr>
              <w:jc w:val="both"/>
              <w:rPr>
                <w:sz w:val="20"/>
                <w:szCs w:val="20"/>
              </w:rPr>
            </w:pPr>
          </w:p>
          <w:p w14:paraId="2BBE4026" w14:textId="2DA0AEDE" w:rsidR="00E3086A" w:rsidRPr="00021A6C" w:rsidRDefault="00637A09" w:rsidP="00E3086A">
            <w:pPr>
              <w:jc w:val="both"/>
              <w:rPr>
                <w:sz w:val="20"/>
                <w:szCs w:val="20"/>
              </w:rPr>
            </w:pPr>
            <w:r>
              <w:rPr>
                <w:sz w:val="20"/>
              </w:rPr>
              <w:t>MaxMNO</w:t>
            </w:r>
            <w:r w:rsidR="00E3086A">
              <w:rPr>
                <w:sz w:val="20"/>
              </w:rPr>
              <w:t xml:space="preserve"> 45% (EXW).</w:t>
            </w:r>
          </w:p>
        </w:tc>
      </w:tr>
      <w:tr w:rsidR="00E3086A" w:rsidRPr="00021A6C" w14:paraId="22343266" w14:textId="77777777">
        <w:tc>
          <w:tcPr>
            <w:tcW w:w="1110" w:type="pct"/>
            <w:tcBorders>
              <w:top w:val="nil"/>
              <w:left w:val="single" w:sz="4" w:space="0" w:color="auto"/>
              <w:bottom w:val="nil"/>
              <w:right w:val="single" w:sz="4" w:space="0" w:color="auto"/>
            </w:tcBorders>
          </w:tcPr>
          <w:p w14:paraId="3E9BC0C2" w14:textId="77777777" w:rsidR="00E3086A" w:rsidRPr="00021A6C" w:rsidRDefault="00E3086A" w:rsidP="00E3086A">
            <w:pPr>
              <w:jc w:val="both"/>
              <w:rPr>
                <w:sz w:val="20"/>
                <w:szCs w:val="20"/>
              </w:rPr>
            </w:pPr>
            <w:r>
              <w:rPr>
                <w:sz w:val="20"/>
              </w:rPr>
              <w:t>84.12 – 84.14</w:t>
            </w:r>
          </w:p>
        </w:tc>
        <w:tc>
          <w:tcPr>
            <w:tcW w:w="3890" w:type="pct"/>
            <w:tcBorders>
              <w:top w:val="nil"/>
              <w:left w:val="single" w:sz="4" w:space="0" w:color="auto"/>
              <w:bottom w:val="nil"/>
              <w:right w:val="single" w:sz="4" w:space="0" w:color="auto"/>
            </w:tcBorders>
          </w:tcPr>
          <w:p w14:paraId="783E9CA7" w14:textId="086152C5" w:rsidR="00E3086A" w:rsidRPr="00021A6C" w:rsidRDefault="00637A09" w:rsidP="00E3086A">
            <w:pPr>
              <w:jc w:val="both"/>
              <w:rPr>
                <w:sz w:val="20"/>
                <w:szCs w:val="20"/>
              </w:rPr>
            </w:pPr>
            <w:r>
              <w:rPr>
                <w:sz w:val="20"/>
              </w:rPr>
              <w:t>MaxMNO</w:t>
            </w:r>
            <w:r w:rsidR="00E3086A">
              <w:rPr>
                <w:sz w:val="20"/>
              </w:rPr>
              <w:t xml:space="preserve"> 50% (EXW).</w:t>
            </w:r>
          </w:p>
          <w:p w14:paraId="150CAC21" w14:textId="77777777" w:rsidR="00E3086A" w:rsidRPr="00021A6C" w:rsidRDefault="00E3086A" w:rsidP="00E3086A">
            <w:pPr>
              <w:jc w:val="both"/>
              <w:rPr>
                <w:sz w:val="20"/>
                <w:szCs w:val="20"/>
                <w:lang w:val="en-GB"/>
              </w:rPr>
            </w:pPr>
          </w:p>
        </w:tc>
      </w:tr>
      <w:tr w:rsidR="00E3086A" w:rsidRPr="00021A6C" w14:paraId="7A721692" w14:textId="77777777">
        <w:tc>
          <w:tcPr>
            <w:tcW w:w="1110" w:type="pct"/>
            <w:tcBorders>
              <w:top w:val="nil"/>
              <w:left w:val="single" w:sz="4" w:space="0" w:color="auto"/>
              <w:bottom w:val="nil"/>
              <w:right w:val="single" w:sz="4" w:space="0" w:color="auto"/>
            </w:tcBorders>
          </w:tcPr>
          <w:p w14:paraId="477E46AD" w14:textId="77777777" w:rsidR="00E3086A" w:rsidRPr="00021A6C" w:rsidRDefault="00E3086A" w:rsidP="00E3086A">
            <w:pPr>
              <w:jc w:val="both"/>
              <w:rPr>
                <w:sz w:val="20"/>
                <w:szCs w:val="20"/>
              </w:rPr>
            </w:pPr>
            <w:r>
              <w:rPr>
                <w:sz w:val="20"/>
              </w:rPr>
              <w:t>8415.10</w:t>
            </w:r>
          </w:p>
        </w:tc>
        <w:tc>
          <w:tcPr>
            <w:tcW w:w="3890" w:type="pct"/>
            <w:tcBorders>
              <w:top w:val="nil"/>
              <w:left w:val="single" w:sz="4" w:space="0" w:color="auto"/>
              <w:bottom w:val="nil"/>
              <w:right w:val="single" w:sz="4" w:space="0" w:color="auto"/>
            </w:tcBorders>
          </w:tcPr>
          <w:p w14:paraId="526A2999" w14:textId="18B0F40F" w:rsidR="00E3086A" w:rsidRPr="00021A6C" w:rsidRDefault="00FF2F61" w:rsidP="00E3086A">
            <w:pPr>
              <w:jc w:val="both"/>
              <w:rPr>
                <w:sz w:val="20"/>
                <w:szCs w:val="20"/>
              </w:rPr>
            </w:pPr>
            <w:r>
              <w:rPr>
                <w:sz w:val="20"/>
              </w:rPr>
              <w:t>MP</w:t>
            </w:r>
            <w:r w:rsidR="00E3086A">
              <w:rPr>
                <w:sz w:val="20"/>
              </w:rPr>
              <w:t>; ou</w:t>
            </w:r>
          </w:p>
          <w:p w14:paraId="4DCAA8C0" w14:textId="77777777" w:rsidR="00E3086A" w:rsidRPr="00DF43E6" w:rsidRDefault="00E3086A" w:rsidP="00E3086A">
            <w:pPr>
              <w:jc w:val="both"/>
              <w:rPr>
                <w:sz w:val="20"/>
                <w:szCs w:val="20"/>
              </w:rPr>
            </w:pPr>
          </w:p>
          <w:p w14:paraId="72B8A33E" w14:textId="578FA888" w:rsidR="00E3086A" w:rsidRPr="00021A6C" w:rsidRDefault="00CB63B2" w:rsidP="00E3086A">
            <w:pPr>
              <w:jc w:val="both"/>
              <w:rPr>
                <w:sz w:val="20"/>
                <w:szCs w:val="20"/>
              </w:rPr>
            </w:pPr>
            <w:r>
              <w:rPr>
                <w:sz w:val="20"/>
              </w:rPr>
              <w:t>MaxMNO</w:t>
            </w:r>
            <w:r w:rsidR="00E3086A">
              <w:rPr>
                <w:sz w:val="20"/>
              </w:rPr>
              <w:t xml:space="preserve"> 50% (EXW); ou</w:t>
            </w:r>
          </w:p>
          <w:p w14:paraId="305B6508" w14:textId="77777777" w:rsidR="00E3086A" w:rsidRPr="00DF43E6" w:rsidRDefault="00E3086A" w:rsidP="00E3086A">
            <w:pPr>
              <w:jc w:val="both"/>
              <w:rPr>
                <w:sz w:val="20"/>
                <w:szCs w:val="20"/>
              </w:rPr>
            </w:pPr>
          </w:p>
          <w:p w14:paraId="3D3F9FC6" w14:textId="4248F5E1" w:rsidR="00E3086A" w:rsidRPr="00021A6C" w:rsidRDefault="00E3086A" w:rsidP="00E3086A">
            <w:pPr>
              <w:jc w:val="both"/>
              <w:rPr>
                <w:sz w:val="20"/>
                <w:szCs w:val="20"/>
              </w:rPr>
            </w:pPr>
            <w:r>
              <w:rPr>
                <w:sz w:val="20"/>
              </w:rPr>
              <w:t xml:space="preserve">I. Montagem e solda de todos os componentes na placa de circuito impresso que implementa a função de Processamento Central (placa principal); II. Integração da placa de circuito impresso montada de acordo com a </w:t>
            </w:r>
            <w:r w:rsidR="005A1271">
              <w:rPr>
                <w:sz w:val="20"/>
              </w:rPr>
              <w:t>s</w:t>
            </w:r>
            <w:r>
              <w:rPr>
                <w:sz w:val="20"/>
              </w:rPr>
              <w:t xml:space="preserve">ubseção I, outras placas de circuito impresso (se houver) e outras peças elétricas, mecânicas e </w:t>
            </w:r>
            <w:r>
              <w:rPr>
                <w:sz w:val="20"/>
              </w:rPr>
              <w:lastRenderedPageBreak/>
              <w:t xml:space="preserve">subconjuntos no formato do produto final, e III. Configuração final do produto, instalação de </w:t>
            </w:r>
            <w:r w:rsidRPr="00A526F5">
              <w:rPr>
                <w:i/>
                <w:sz w:val="20"/>
              </w:rPr>
              <w:t>software</w:t>
            </w:r>
            <w:r>
              <w:rPr>
                <w:sz w:val="20"/>
              </w:rPr>
              <w:t xml:space="preserve"> (quando aplicável) e testes funcionais.</w:t>
            </w:r>
          </w:p>
          <w:p w14:paraId="4CE14DCA" w14:textId="77777777" w:rsidR="00E3086A" w:rsidRPr="00DF43E6" w:rsidRDefault="00E3086A" w:rsidP="00E3086A">
            <w:pPr>
              <w:jc w:val="both"/>
              <w:rPr>
                <w:b/>
                <w:sz w:val="20"/>
                <w:szCs w:val="20"/>
              </w:rPr>
            </w:pPr>
          </w:p>
        </w:tc>
      </w:tr>
      <w:tr w:rsidR="00E3086A" w:rsidRPr="00021A6C" w14:paraId="69068243" w14:textId="77777777">
        <w:tc>
          <w:tcPr>
            <w:tcW w:w="1110" w:type="pct"/>
            <w:tcBorders>
              <w:top w:val="nil"/>
              <w:left w:val="single" w:sz="4" w:space="0" w:color="auto"/>
              <w:bottom w:val="nil"/>
              <w:right w:val="single" w:sz="4" w:space="0" w:color="auto"/>
            </w:tcBorders>
          </w:tcPr>
          <w:p w14:paraId="05D8D73A" w14:textId="77777777" w:rsidR="00E3086A" w:rsidRPr="00021A6C" w:rsidRDefault="00E3086A" w:rsidP="00E3086A">
            <w:pPr>
              <w:jc w:val="both"/>
              <w:rPr>
                <w:sz w:val="20"/>
                <w:szCs w:val="20"/>
              </w:rPr>
            </w:pPr>
            <w:r>
              <w:rPr>
                <w:sz w:val="20"/>
              </w:rPr>
              <w:lastRenderedPageBreak/>
              <w:t>8415.20 – 8415.90</w:t>
            </w:r>
          </w:p>
        </w:tc>
        <w:tc>
          <w:tcPr>
            <w:tcW w:w="3890" w:type="pct"/>
            <w:tcBorders>
              <w:top w:val="nil"/>
              <w:left w:val="single" w:sz="4" w:space="0" w:color="auto"/>
              <w:bottom w:val="nil"/>
              <w:right w:val="single" w:sz="4" w:space="0" w:color="auto"/>
            </w:tcBorders>
          </w:tcPr>
          <w:p w14:paraId="6AC58D08" w14:textId="040D94E7" w:rsidR="00E3086A" w:rsidRPr="00021A6C" w:rsidRDefault="00637A09" w:rsidP="00E3086A">
            <w:pPr>
              <w:jc w:val="both"/>
              <w:rPr>
                <w:sz w:val="20"/>
                <w:szCs w:val="20"/>
              </w:rPr>
            </w:pPr>
            <w:r>
              <w:rPr>
                <w:sz w:val="20"/>
              </w:rPr>
              <w:t>MaxMNO</w:t>
            </w:r>
            <w:r w:rsidR="00E3086A">
              <w:rPr>
                <w:sz w:val="20"/>
              </w:rPr>
              <w:t xml:space="preserve"> 50% (EXW).</w:t>
            </w:r>
          </w:p>
          <w:p w14:paraId="37C05841" w14:textId="77777777" w:rsidR="00E3086A" w:rsidRPr="00021A6C" w:rsidRDefault="00E3086A" w:rsidP="00E3086A">
            <w:pPr>
              <w:jc w:val="both"/>
              <w:rPr>
                <w:b/>
                <w:sz w:val="20"/>
                <w:szCs w:val="20"/>
                <w:lang w:val="en-GB"/>
              </w:rPr>
            </w:pPr>
          </w:p>
        </w:tc>
      </w:tr>
      <w:tr w:rsidR="00E3086A" w:rsidRPr="00021A6C" w14:paraId="1B080F56" w14:textId="77777777">
        <w:tc>
          <w:tcPr>
            <w:tcW w:w="1110" w:type="pct"/>
            <w:tcBorders>
              <w:top w:val="nil"/>
              <w:left w:val="single" w:sz="4" w:space="0" w:color="auto"/>
              <w:bottom w:val="nil"/>
              <w:right w:val="single" w:sz="4" w:space="0" w:color="auto"/>
            </w:tcBorders>
          </w:tcPr>
          <w:p w14:paraId="39C03D93" w14:textId="77777777" w:rsidR="00E3086A" w:rsidRPr="00021A6C" w:rsidRDefault="00E3086A" w:rsidP="00E3086A">
            <w:pPr>
              <w:jc w:val="both"/>
              <w:rPr>
                <w:sz w:val="20"/>
                <w:szCs w:val="20"/>
              </w:rPr>
            </w:pPr>
            <w:r>
              <w:rPr>
                <w:sz w:val="20"/>
              </w:rPr>
              <w:t>84.16</w:t>
            </w:r>
          </w:p>
        </w:tc>
        <w:tc>
          <w:tcPr>
            <w:tcW w:w="3890" w:type="pct"/>
            <w:tcBorders>
              <w:top w:val="nil"/>
              <w:left w:val="single" w:sz="4" w:space="0" w:color="auto"/>
              <w:bottom w:val="nil"/>
              <w:right w:val="single" w:sz="4" w:space="0" w:color="auto"/>
            </w:tcBorders>
          </w:tcPr>
          <w:p w14:paraId="1F070633" w14:textId="1816256E" w:rsidR="00E3086A" w:rsidRPr="00021A6C" w:rsidRDefault="00FF2F61" w:rsidP="00E3086A">
            <w:pPr>
              <w:jc w:val="both"/>
              <w:rPr>
                <w:sz w:val="20"/>
                <w:szCs w:val="20"/>
              </w:rPr>
            </w:pPr>
            <w:r>
              <w:rPr>
                <w:sz w:val="20"/>
              </w:rPr>
              <w:t>MP</w:t>
            </w:r>
            <w:r w:rsidR="00E3086A">
              <w:rPr>
                <w:sz w:val="20"/>
              </w:rPr>
              <w:t xml:space="preserve">; ou </w:t>
            </w:r>
          </w:p>
          <w:p w14:paraId="6B85852D" w14:textId="77777777" w:rsidR="00E3086A" w:rsidRPr="00DF43E6" w:rsidRDefault="00E3086A" w:rsidP="00E3086A">
            <w:pPr>
              <w:jc w:val="both"/>
              <w:rPr>
                <w:sz w:val="20"/>
                <w:szCs w:val="20"/>
              </w:rPr>
            </w:pPr>
          </w:p>
          <w:p w14:paraId="7C530774" w14:textId="24A6B9B1" w:rsidR="00E3086A" w:rsidRPr="00021A6C" w:rsidRDefault="00637A09" w:rsidP="00E3086A">
            <w:pPr>
              <w:jc w:val="both"/>
              <w:rPr>
                <w:sz w:val="20"/>
                <w:szCs w:val="20"/>
              </w:rPr>
            </w:pPr>
            <w:r>
              <w:rPr>
                <w:sz w:val="20"/>
              </w:rPr>
              <w:t>MaxMNO</w:t>
            </w:r>
            <w:r w:rsidR="00E3086A">
              <w:rPr>
                <w:sz w:val="20"/>
              </w:rPr>
              <w:t xml:space="preserve"> 50% (EXW).</w:t>
            </w:r>
          </w:p>
          <w:p w14:paraId="1851F3F0" w14:textId="77777777" w:rsidR="00E3086A" w:rsidRPr="00DF43E6" w:rsidRDefault="00E3086A" w:rsidP="00E3086A">
            <w:pPr>
              <w:jc w:val="both"/>
              <w:rPr>
                <w:sz w:val="20"/>
                <w:szCs w:val="20"/>
              </w:rPr>
            </w:pPr>
          </w:p>
        </w:tc>
      </w:tr>
      <w:tr w:rsidR="00E3086A" w:rsidRPr="00021A6C" w14:paraId="1F19269D" w14:textId="77777777">
        <w:tc>
          <w:tcPr>
            <w:tcW w:w="1110" w:type="pct"/>
            <w:tcBorders>
              <w:top w:val="nil"/>
              <w:left w:val="single" w:sz="4" w:space="0" w:color="auto"/>
              <w:bottom w:val="nil"/>
              <w:right w:val="single" w:sz="4" w:space="0" w:color="auto"/>
            </w:tcBorders>
          </w:tcPr>
          <w:p w14:paraId="1F412538" w14:textId="77777777" w:rsidR="00E3086A" w:rsidRPr="00021A6C" w:rsidRDefault="00E3086A" w:rsidP="00E3086A">
            <w:pPr>
              <w:jc w:val="both"/>
              <w:rPr>
                <w:sz w:val="20"/>
                <w:szCs w:val="20"/>
              </w:rPr>
            </w:pPr>
            <w:r>
              <w:rPr>
                <w:sz w:val="20"/>
              </w:rPr>
              <w:t>84.17</w:t>
            </w:r>
          </w:p>
        </w:tc>
        <w:tc>
          <w:tcPr>
            <w:tcW w:w="3890" w:type="pct"/>
            <w:tcBorders>
              <w:top w:val="nil"/>
              <w:left w:val="single" w:sz="4" w:space="0" w:color="auto"/>
              <w:bottom w:val="nil"/>
              <w:right w:val="single" w:sz="4" w:space="0" w:color="auto"/>
            </w:tcBorders>
          </w:tcPr>
          <w:p w14:paraId="213D9A0E" w14:textId="2B2E6EC7" w:rsidR="00E3086A" w:rsidRPr="00021A6C" w:rsidRDefault="00637A09" w:rsidP="00E3086A">
            <w:pPr>
              <w:jc w:val="both"/>
              <w:rPr>
                <w:sz w:val="20"/>
                <w:szCs w:val="20"/>
              </w:rPr>
            </w:pPr>
            <w:r>
              <w:rPr>
                <w:sz w:val="20"/>
              </w:rPr>
              <w:t>MaxMNO</w:t>
            </w:r>
            <w:r w:rsidR="00E3086A">
              <w:rPr>
                <w:sz w:val="20"/>
              </w:rPr>
              <w:t xml:space="preserve"> 45% (EXW).</w:t>
            </w:r>
          </w:p>
          <w:p w14:paraId="534BD437" w14:textId="77777777" w:rsidR="00E3086A" w:rsidRPr="00021A6C" w:rsidRDefault="00E3086A" w:rsidP="00E3086A">
            <w:pPr>
              <w:jc w:val="both"/>
              <w:rPr>
                <w:sz w:val="20"/>
                <w:szCs w:val="20"/>
                <w:lang w:val="en-GB"/>
              </w:rPr>
            </w:pPr>
          </w:p>
        </w:tc>
      </w:tr>
      <w:tr w:rsidR="00E3086A" w:rsidRPr="00021A6C" w14:paraId="23A77626" w14:textId="77777777">
        <w:tc>
          <w:tcPr>
            <w:tcW w:w="1110" w:type="pct"/>
            <w:tcBorders>
              <w:top w:val="nil"/>
              <w:left w:val="single" w:sz="4" w:space="0" w:color="auto"/>
              <w:bottom w:val="nil"/>
              <w:right w:val="single" w:sz="4" w:space="0" w:color="auto"/>
            </w:tcBorders>
          </w:tcPr>
          <w:p w14:paraId="22EB0657" w14:textId="77777777" w:rsidR="00E3086A" w:rsidRPr="00021A6C" w:rsidRDefault="00E3086A" w:rsidP="00E3086A">
            <w:pPr>
              <w:jc w:val="both"/>
              <w:rPr>
                <w:sz w:val="20"/>
                <w:szCs w:val="20"/>
              </w:rPr>
            </w:pPr>
            <w:r>
              <w:rPr>
                <w:sz w:val="20"/>
              </w:rPr>
              <w:t>84.18 – 84.20</w:t>
            </w:r>
          </w:p>
        </w:tc>
        <w:tc>
          <w:tcPr>
            <w:tcW w:w="3890" w:type="pct"/>
            <w:tcBorders>
              <w:top w:val="nil"/>
              <w:left w:val="single" w:sz="4" w:space="0" w:color="auto"/>
              <w:bottom w:val="nil"/>
              <w:right w:val="single" w:sz="4" w:space="0" w:color="auto"/>
            </w:tcBorders>
          </w:tcPr>
          <w:p w14:paraId="2D5EFF03" w14:textId="2F5C99F7" w:rsidR="00E3086A" w:rsidRPr="00021A6C" w:rsidRDefault="00FF2F61" w:rsidP="00E3086A">
            <w:pPr>
              <w:jc w:val="both"/>
              <w:rPr>
                <w:sz w:val="20"/>
                <w:szCs w:val="20"/>
              </w:rPr>
            </w:pPr>
            <w:r>
              <w:rPr>
                <w:sz w:val="20"/>
              </w:rPr>
              <w:t>MP</w:t>
            </w:r>
            <w:r w:rsidR="00E3086A">
              <w:rPr>
                <w:sz w:val="20"/>
              </w:rPr>
              <w:t xml:space="preserve">; ou </w:t>
            </w:r>
          </w:p>
          <w:p w14:paraId="3069F3E7" w14:textId="77777777" w:rsidR="00E3086A" w:rsidRPr="00DF43E6" w:rsidRDefault="00E3086A" w:rsidP="00E3086A">
            <w:pPr>
              <w:jc w:val="both"/>
              <w:rPr>
                <w:sz w:val="20"/>
                <w:szCs w:val="20"/>
              </w:rPr>
            </w:pPr>
          </w:p>
          <w:p w14:paraId="6BBEA847" w14:textId="0E8B7220" w:rsidR="00E3086A" w:rsidRPr="00021A6C" w:rsidRDefault="00637A09" w:rsidP="00E3086A">
            <w:pPr>
              <w:jc w:val="both"/>
              <w:rPr>
                <w:sz w:val="20"/>
                <w:szCs w:val="20"/>
              </w:rPr>
            </w:pPr>
            <w:r>
              <w:rPr>
                <w:sz w:val="20"/>
              </w:rPr>
              <w:t>MaxMNO</w:t>
            </w:r>
            <w:r w:rsidR="00E3086A">
              <w:rPr>
                <w:sz w:val="20"/>
              </w:rPr>
              <w:t xml:space="preserve"> 50% (EXW).</w:t>
            </w:r>
          </w:p>
          <w:p w14:paraId="0C4A90F3" w14:textId="77777777" w:rsidR="00E3086A" w:rsidRPr="00DF43E6" w:rsidRDefault="00E3086A" w:rsidP="00E3086A">
            <w:pPr>
              <w:jc w:val="both"/>
              <w:rPr>
                <w:sz w:val="20"/>
                <w:szCs w:val="20"/>
              </w:rPr>
            </w:pPr>
          </w:p>
        </w:tc>
      </w:tr>
      <w:tr w:rsidR="00E3086A" w:rsidRPr="00021A6C" w14:paraId="302BC998" w14:textId="77777777">
        <w:tc>
          <w:tcPr>
            <w:tcW w:w="1110" w:type="pct"/>
            <w:tcBorders>
              <w:top w:val="nil"/>
              <w:left w:val="single" w:sz="4" w:space="0" w:color="auto"/>
              <w:bottom w:val="nil"/>
              <w:right w:val="single" w:sz="4" w:space="0" w:color="auto"/>
            </w:tcBorders>
          </w:tcPr>
          <w:p w14:paraId="6A6C484C" w14:textId="77777777" w:rsidR="00E3086A" w:rsidRPr="00021A6C" w:rsidRDefault="00E3086A" w:rsidP="00E3086A">
            <w:pPr>
              <w:jc w:val="both"/>
              <w:rPr>
                <w:sz w:val="20"/>
                <w:szCs w:val="20"/>
              </w:rPr>
            </w:pPr>
            <w:r>
              <w:rPr>
                <w:sz w:val="20"/>
              </w:rPr>
              <w:t>84.21</w:t>
            </w:r>
          </w:p>
        </w:tc>
        <w:tc>
          <w:tcPr>
            <w:tcW w:w="3890" w:type="pct"/>
            <w:tcBorders>
              <w:top w:val="nil"/>
              <w:left w:val="single" w:sz="4" w:space="0" w:color="auto"/>
              <w:bottom w:val="nil"/>
              <w:right w:val="single" w:sz="4" w:space="0" w:color="auto"/>
            </w:tcBorders>
          </w:tcPr>
          <w:p w14:paraId="571E8A2A" w14:textId="16A5DD7D" w:rsidR="00E3086A" w:rsidRPr="00021A6C" w:rsidRDefault="00637A09" w:rsidP="00E3086A">
            <w:pPr>
              <w:jc w:val="both"/>
              <w:rPr>
                <w:sz w:val="20"/>
                <w:szCs w:val="20"/>
              </w:rPr>
            </w:pPr>
            <w:r>
              <w:rPr>
                <w:sz w:val="20"/>
              </w:rPr>
              <w:t>MaxMNO</w:t>
            </w:r>
            <w:r w:rsidR="00E3086A">
              <w:rPr>
                <w:sz w:val="20"/>
              </w:rPr>
              <w:t xml:space="preserve"> 50% (EXW).</w:t>
            </w:r>
          </w:p>
          <w:p w14:paraId="49A73F14" w14:textId="77777777" w:rsidR="00E3086A" w:rsidRPr="00021A6C" w:rsidRDefault="00E3086A" w:rsidP="00E3086A">
            <w:pPr>
              <w:jc w:val="both"/>
              <w:rPr>
                <w:sz w:val="20"/>
                <w:szCs w:val="20"/>
                <w:lang w:val="en-GB"/>
              </w:rPr>
            </w:pPr>
          </w:p>
        </w:tc>
      </w:tr>
      <w:tr w:rsidR="00E3086A" w:rsidRPr="00021A6C" w14:paraId="318C72B0" w14:textId="77777777">
        <w:tc>
          <w:tcPr>
            <w:tcW w:w="1110" w:type="pct"/>
            <w:tcBorders>
              <w:top w:val="nil"/>
              <w:left w:val="single" w:sz="4" w:space="0" w:color="auto"/>
              <w:bottom w:val="nil"/>
              <w:right w:val="single" w:sz="4" w:space="0" w:color="auto"/>
            </w:tcBorders>
          </w:tcPr>
          <w:p w14:paraId="1AE19234" w14:textId="77777777" w:rsidR="00E3086A" w:rsidRPr="00021A6C" w:rsidRDefault="00E3086A" w:rsidP="00E3086A">
            <w:pPr>
              <w:jc w:val="both"/>
              <w:rPr>
                <w:sz w:val="20"/>
                <w:szCs w:val="20"/>
              </w:rPr>
            </w:pPr>
            <w:r>
              <w:rPr>
                <w:sz w:val="20"/>
              </w:rPr>
              <w:t>84.22</w:t>
            </w:r>
          </w:p>
        </w:tc>
        <w:tc>
          <w:tcPr>
            <w:tcW w:w="3890" w:type="pct"/>
            <w:tcBorders>
              <w:top w:val="nil"/>
              <w:left w:val="single" w:sz="4" w:space="0" w:color="auto"/>
              <w:bottom w:val="nil"/>
              <w:right w:val="single" w:sz="4" w:space="0" w:color="auto"/>
            </w:tcBorders>
          </w:tcPr>
          <w:p w14:paraId="5AB2A164" w14:textId="742ED029" w:rsidR="00E3086A" w:rsidRPr="00021A6C" w:rsidRDefault="00FF2F61" w:rsidP="00E3086A">
            <w:pPr>
              <w:jc w:val="both"/>
              <w:rPr>
                <w:sz w:val="20"/>
                <w:szCs w:val="20"/>
              </w:rPr>
            </w:pPr>
            <w:r>
              <w:rPr>
                <w:sz w:val="20"/>
              </w:rPr>
              <w:t>MP</w:t>
            </w:r>
            <w:r w:rsidR="00E3086A">
              <w:rPr>
                <w:sz w:val="20"/>
              </w:rPr>
              <w:t xml:space="preserve">; ou </w:t>
            </w:r>
          </w:p>
          <w:p w14:paraId="11E664A1" w14:textId="77777777" w:rsidR="00E3086A" w:rsidRPr="00DF43E6" w:rsidRDefault="00E3086A" w:rsidP="00E3086A">
            <w:pPr>
              <w:jc w:val="both"/>
              <w:rPr>
                <w:sz w:val="20"/>
                <w:szCs w:val="20"/>
              </w:rPr>
            </w:pPr>
          </w:p>
          <w:p w14:paraId="4EAF2C29" w14:textId="42F4A73C" w:rsidR="00E3086A" w:rsidRPr="00021A6C" w:rsidRDefault="00637A09" w:rsidP="00E3086A">
            <w:pPr>
              <w:jc w:val="both"/>
              <w:rPr>
                <w:sz w:val="20"/>
                <w:szCs w:val="20"/>
              </w:rPr>
            </w:pPr>
            <w:r>
              <w:rPr>
                <w:sz w:val="20"/>
              </w:rPr>
              <w:t>MaxMNO</w:t>
            </w:r>
            <w:r w:rsidR="00E3086A">
              <w:rPr>
                <w:sz w:val="20"/>
              </w:rPr>
              <w:t xml:space="preserve"> 50% (EXW).</w:t>
            </w:r>
          </w:p>
          <w:p w14:paraId="313DF929" w14:textId="77777777" w:rsidR="00E3086A" w:rsidRPr="00DF43E6" w:rsidRDefault="00E3086A" w:rsidP="00E3086A">
            <w:pPr>
              <w:jc w:val="both"/>
              <w:rPr>
                <w:sz w:val="20"/>
                <w:szCs w:val="20"/>
              </w:rPr>
            </w:pPr>
          </w:p>
        </w:tc>
      </w:tr>
      <w:tr w:rsidR="00E3086A" w:rsidRPr="00021A6C" w14:paraId="2F4687F7" w14:textId="77777777">
        <w:tc>
          <w:tcPr>
            <w:tcW w:w="1110" w:type="pct"/>
            <w:tcBorders>
              <w:top w:val="nil"/>
              <w:left w:val="single" w:sz="4" w:space="0" w:color="auto"/>
              <w:bottom w:val="nil"/>
              <w:right w:val="single" w:sz="4" w:space="0" w:color="auto"/>
            </w:tcBorders>
          </w:tcPr>
          <w:p w14:paraId="741886C7" w14:textId="77777777" w:rsidR="00E3086A" w:rsidRPr="00021A6C" w:rsidRDefault="00E3086A" w:rsidP="00E3086A">
            <w:pPr>
              <w:jc w:val="both"/>
              <w:rPr>
                <w:b/>
                <w:sz w:val="20"/>
                <w:szCs w:val="20"/>
              </w:rPr>
            </w:pPr>
            <w:r>
              <w:rPr>
                <w:sz w:val="20"/>
              </w:rPr>
              <w:t>84.23</w:t>
            </w:r>
          </w:p>
        </w:tc>
        <w:tc>
          <w:tcPr>
            <w:tcW w:w="3890" w:type="pct"/>
            <w:tcBorders>
              <w:top w:val="nil"/>
              <w:left w:val="single" w:sz="4" w:space="0" w:color="auto"/>
              <w:bottom w:val="nil"/>
              <w:right w:val="single" w:sz="4" w:space="0" w:color="auto"/>
            </w:tcBorders>
          </w:tcPr>
          <w:p w14:paraId="6BF76D03" w14:textId="7B746C78" w:rsidR="00E3086A" w:rsidRPr="00021A6C" w:rsidRDefault="00637A09" w:rsidP="00E3086A">
            <w:pPr>
              <w:jc w:val="both"/>
              <w:rPr>
                <w:sz w:val="20"/>
                <w:szCs w:val="20"/>
              </w:rPr>
            </w:pPr>
            <w:r>
              <w:rPr>
                <w:sz w:val="20"/>
              </w:rPr>
              <w:t>MaxMNO</w:t>
            </w:r>
            <w:r w:rsidR="00E3086A">
              <w:rPr>
                <w:sz w:val="20"/>
              </w:rPr>
              <w:t xml:space="preserve"> 45% (EXW).</w:t>
            </w:r>
          </w:p>
          <w:p w14:paraId="0E1DFB83" w14:textId="77777777" w:rsidR="00E3086A" w:rsidRPr="00021A6C" w:rsidRDefault="00E3086A" w:rsidP="00E3086A">
            <w:pPr>
              <w:jc w:val="both"/>
              <w:rPr>
                <w:b/>
                <w:sz w:val="20"/>
                <w:szCs w:val="20"/>
                <w:lang w:val="en-GB"/>
              </w:rPr>
            </w:pPr>
          </w:p>
        </w:tc>
      </w:tr>
      <w:tr w:rsidR="00E3086A" w:rsidRPr="00021A6C" w14:paraId="1354B6C4" w14:textId="77777777">
        <w:tc>
          <w:tcPr>
            <w:tcW w:w="1110" w:type="pct"/>
            <w:tcBorders>
              <w:top w:val="nil"/>
              <w:left w:val="single" w:sz="4" w:space="0" w:color="auto"/>
              <w:bottom w:val="nil"/>
              <w:right w:val="single" w:sz="4" w:space="0" w:color="auto"/>
            </w:tcBorders>
          </w:tcPr>
          <w:p w14:paraId="3FDACB1F" w14:textId="77777777" w:rsidR="00E3086A" w:rsidRPr="00021A6C" w:rsidRDefault="00E3086A" w:rsidP="00E3086A">
            <w:pPr>
              <w:jc w:val="both"/>
              <w:rPr>
                <w:sz w:val="20"/>
                <w:szCs w:val="20"/>
              </w:rPr>
            </w:pPr>
            <w:r>
              <w:rPr>
                <w:sz w:val="20"/>
              </w:rPr>
              <w:t>84.24</w:t>
            </w:r>
          </w:p>
        </w:tc>
        <w:tc>
          <w:tcPr>
            <w:tcW w:w="3890" w:type="pct"/>
            <w:tcBorders>
              <w:top w:val="nil"/>
              <w:left w:val="single" w:sz="4" w:space="0" w:color="auto"/>
              <w:bottom w:val="nil"/>
              <w:right w:val="single" w:sz="4" w:space="0" w:color="auto"/>
            </w:tcBorders>
          </w:tcPr>
          <w:p w14:paraId="47AF4D89" w14:textId="3C722B5C" w:rsidR="00E3086A" w:rsidRPr="00021A6C" w:rsidRDefault="00637A09" w:rsidP="00E3086A">
            <w:pPr>
              <w:jc w:val="both"/>
              <w:rPr>
                <w:sz w:val="20"/>
                <w:szCs w:val="20"/>
              </w:rPr>
            </w:pPr>
            <w:r>
              <w:rPr>
                <w:sz w:val="20"/>
              </w:rPr>
              <w:t>MaxMNO</w:t>
            </w:r>
            <w:r w:rsidR="00E3086A">
              <w:rPr>
                <w:sz w:val="20"/>
              </w:rPr>
              <w:t xml:space="preserve"> 50% (EXW).</w:t>
            </w:r>
          </w:p>
          <w:p w14:paraId="2B3E627A" w14:textId="77777777" w:rsidR="00E3086A" w:rsidRPr="00021A6C" w:rsidRDefault="00E3086A" w:rsidP="00E3086A">
            <w:pPr>
              <w:jc w:val="both"/>
              <w:rPr>
                <w:sz w:val="20"/>
                <w:szCs w:val="20"/>
                <w:lang w:val="en-GB"/>
              </w:rPr>
            </w:pPr>
          </w:p>
        </w:tc>
      </w:tr>
      <w:tr w:rsidR="00E3086A" w:rsidRPr="00021A6C" w14:paraId="37748D00" w14:textId="77777777">
        <w:tc>
          <w:tcPr>
            <w:tcW w:w="1110" w:type="pct"/>
            <w:tcBorders>
              <w:top w:val="nil"/>
              <w:left w:val="single" w:sz="4" w:space="0" w:color="auto"/>
              <w:bottom w:val="nil"/>
              <w:right w:val="single" w:sz="4" w:space="0" w:color="auto"/>
            </w:tcBorders>
          </w:tcPr>
          <w:p w14:paraId="33F44BE1" w14:textId="77777777" w:rsidR="00E3086A" w:rsidRPr="00021A6C" w:rsidRDefault="00E3086A" w:rsidP="00E3086A">
            <w:pPr>
              <w:jc w:val="both"/>
              <w:rPr>
                <w:sz w:val="20"/>
                <w:szCs w:val="20"/>
              </w:rPr>
            </w:pPr>
            <w:r>
              <w:rPr>
                <w:sz w:val="20"/>
              </w:rPr>
              <w:t>84.25 – 84.26</w:t>
            </w:r>
          </w:p>
        </w:tc>
        <w:tc>
          <w:tcPr>
            <w:tcW w:w="3890" w:type="pct"/>
            <w:tcBorders>
              <w:top w:val="nil"/>
              <w:left w:val="single" w:sz="4" w:space="0" w:color="auto"/>
              <w:bottom w:val="nil"/>
              <w:right w:val="single" w:sz="4" w:space="0" w:color="auto"/>
            </w:tcBorders>
          </w:tcPr>
          <w:p w14:paraId="3E0FC5F0" w14:textId="02F63454" w:rsidR="00E3086A" w:rsidRPr="00021A6C" w:rsidRDefault="00FF2F61" w:rsidP="00E3086A">
            <w:pPr>
              <w:jc w:val="both"/>
              <w:rPr>
                <w:sz w:val="20"/>
                <w:szCs w:val="20"/>
              </w:rPr>
            </w:pPr>
            <w:r>
              <w:rPr>
                <w:sz w:val="20"/>
              </w:rPr>
              <w:t>MP</w:t>
            </w:r>
            <w:r w:rsidR="00E3086A">
              <w:rPr>
                <w:sz w:val="20"/>
              </w:rPr>
              <w:t xml:space="preserve">, exceto a partir de materiais não originários da posição 84.31; ou </w:t>
            </w:r>
          </w:p>
          <w:p w14:paraId="7E2961CC" w14:textId="77777777" w:rsidR="00E3086A" w:rsidRPr="00DF43E6" w:rsidRDefault="00E3086A" w:rsidP="00E3086A">
            <w:pPr>
              <w:jc w:val="both"/>
              <w:rPr>
                <w:sz w:val="20"/>
                <w:szCs w:val="20"/>
              </w:rPr>
            </w:pPr>
          </w:p>
          <w:p w14:paraId="1499D89B" w14:textId="3A422E11" w:rsidR="00E3086A" w:rsidRPr="00021A6C" w:rsidRDefault="00637A09" w:rsidP="00E3086A">
            <w:pPr>
              <w:jc w:val="both"/>
              <w:rPr>
                <w:sz w:val="20"/>
                <w:szCs w:val="20"/>
              </w:rPr>
            </w:pPr>
            <w:r>
              <w:rPr>
                <w:sz w:val="20"/>
              </w:rPr>
              <w:t>MaxMNO</w:t>
            </w:r>
            <w:r w:rsidR="00E3086A">
              <w:rPr>
                <w:sz w:val="20"/>
              </w:rPr>
              <w:t xml:space="preserve"> 50% (EXW).</w:t>
            </w:r>
          </w:p>
          <w:p w14:paraId="6D1771C5" w14:textId="77777777" w:rsidR="00E3086A" w:rsidRPr="00021A6C" w:rsidRDefault="00E3086A" w:rsidP="00E3086A">
            <w:pPr>
              <w:jc w:val="both"/>
              <w:rPr>
                <w:b/>
                <w:sz w:val="20"/>
                <w:szCs w:val="20"/>
                <w:lang w:val="en-GB"/>
              </w:rPr>
            </w:pPr>
          </w:p>
        </w:tc>
      </w:tr>
      <w:tr w:rsidR="00E3086A" w:rsidRPr="00021A6C" w14:paraId="08E53D87" w14:textId="77777777">
        <w:tc>
          <w:tcPr>
            <w:tcW w:w="1110" w:type="pct"/>
            <w:tcBorders>
              <w:top w:val="nil"/>
              <w:left w:val="single" w:sz="4" w:space="0" w:color="auto"/>
              <w:bottom w:val="nil"/>
              <w:right w:val="single" w:sz="4" w:space="0" w:color="auto"/>
            </w:tcBorders>
          </w:tcPr>
          <w:p w14:paraId="0D520B5A" w14:textId="77777777" w:rsidR="00E3086A" w:rsidRPr="00021A6C" w:rsidRDefault="00E3086A" w:rsidP="00E3086A">
            <w:pPr>
              <w:jc w:val="both"/>
              <w:rPr>
                <w:sz w:val="20"/>
                <w:szCs w:val="20"/>
              </w:rPr>
            </w:pPr>
            <w:r>
              <w:rPr>
                <w:sz w:val="20"/>
              </w:rPr>
              <w:t xml:space="preserve">84.27 </w:t>
            </w:r>
          </w:p>
        </w:tc>
        <w:tc>
          <w:tcPr>
            <w:tcW w:w="3890" w:type="pct"/>
            <w:tcBorders>
              <w:top w:val="nil"/>
              <w:left w:val="single" w:sz="4" w:space="0" w:color="auto"/>
              <w:bottom w:val="nil"/>
              <w:right w:val="single" w:sz="4" w:space="0" w:color="auto"/>
            </w:tcBorders>
          </w:tcPr>
          <w:p w14:paraId="1F8A20B6" w14:textId="17EE1AD2" w:rsidR="00E3086A" w:rsidRPr="00021A6C" w:rsidRDefault="00637A09" w:rsidP="00E3086A">
            <w:pPr>
              <w:jc w:val="both"/>
              <w:rPr>
                <w:sz w:val="20"/>
                <w:szCs w:val="20"/>
              </w:rPr>
            </w:pPr>
            <w:r>
              <w:rPr>
                <w:sz w:val="20"/>
              </w:rPr>
              <w:t>MaxMNO</w:t>
            </w:r>
            <w:r w:rsidR="00E3086A">
              <w:rPr>
                <w:sz w:val="20"/>
              </w:rPr>
              <w:t xml:space="preserve"> 50% (EXW).</w:t>
            </w:r>
          </w:p>
          <w:p w14:paraId="1115B59F" w14:textId="77777777" w:rsidR="00E3086A" w:rsidRPr="00021A6C" w:rsidRDefault="00E3086A" w:rsidP="00E3086A">
            <w:pPr>
              <w:jc w:val="both"/>
              <w:rPr>
                <w:sz w:val="20"/>
                <w:szCs w:val="20"/>
                <w:lang w:val="en-GB"/>
              </w:rPr>
            </w:pPr>
          </w:p>
        </w:tc>
      </w:tr>
      <w:tr w:rsidR="00E3086A" w:rsidRPr="00021A6C" w14:paraId="3802501E" w14:textId="77777777">
        <w:tc>
          <w:tcPr>
            <w:tcW w:w="1110" w:type="pct"/>
            <w:tcBorders>
              <w:top w:val="nil"/>
              <w:left w:val="single" w:sz="4" w:space="0" w:color="auto"/>
              <w:bottom w:val="nil"/>
              <w:right w:val="single" w:sz="4" w:space="0" w:color="auto"/>
            </w:tcBorders>
          </w:tcPr>
          <w:p w14:paraId="5D761053" w14:textId="77777777" w:rsidR="00E3086A" w:rsidRPr="00021A6C" w:rsidRDefault="00E3086A" w:rsidP="00E3086A">
            <w:pPr>
              <w:jc w:val="both"/>
              <w:rPr>
                <w:sz w:val="20"/>
                <w:szCs w:val="20"/>
              </w:rPr>
            </w:pPr>
            <w:r>
              <w:rPr>
                <w:sz w:val="20"/>
              </w:rPr>
              <w:t>84.28 – 84.30</w:t>
            </w:r>
          </w:p>
        </w:tc>
        <w:tc>
          <w:tcPr>
            <w:tcW w:w="3890" w:type="pct"/>
            <w:tcBorders>
              <w:top w:val="nil"/>
              <w:left w:val="single" w:sz="4" w:space="0" w:color="auto"/>
              <w:bottom w:val="nil"/>
              <w:right w:val="single" w:sz="4" w:space="0" w:color="auto"/>
            </w:tcBorders>
          </w:tcPr>
          <w:p w14:paraId="155D2768" w14:textId="2487B033" w:rsidR="00E3086A" w:rsidRPr="00021A6C" w:rsidRDefault="00FF2F61" w:rsidP="00E3086A">
            <w:pPr>
              <w:jc w:val="both"/>
              <w:rPr>
                <w:sz w:val="20"/>
                <w:szCs w:val="20"/>
              </w:rPr>
            </w:pPr>
            <w:r>
              <w:rPr>
                <w:sz w:val="20"/>
              </w:rPr>
              <w:t>MP</w:t>
            </w:r>
            <w:r w:rsidR="00E3086A">
              <w:rPr>
                <w:sz w:val="20"/>
              </w:rPr>
              <w:t xml:space="preserve">, exceto a partir de materiais não originários da posição 84.31; ou </w:t>
            </w:r>
          </w:p>
          <w:p w14:paraId="31BD7FCC" w14:textId="77777777" w:rsidR="00E3086A" w:rsidRPr="00DF43E6" w:rsidRDefault="00E3086A" w:rsidP="00E3086A">
            <w:pPr>
              <w:jc w:val="both"/>
              <w:rPr>
                <w:sz w:val="20"/>
                <w:szCs w:val="20"/>
              </w:rPr>
            </w:pPr>
          </w:p>
          <w:p w14:paraId="4DDC85BB" w14:textId="047F5A11" w:rsidR="00E3086A" w:rsidRPr="00021A6C" w:rsidRDefault="00637A09" w:rsidP="00E3086A">
            <w:pPr>
              <w:jc w:val="both"/>
              <w:rPr>
                <w:sz w:val="20"/>
                <w:szCs w:val="20"/>
              </w:rPr>
            </w:pPr>
            <w:r>
              <w:rPr>
                <w:sz w:val="20"/>
              </w:rPr>
              <w:t>MaxMNO</w:t>
            </w:r>
            <w:r w:rsidR="00E3086A">
              <w:rPr>
                <w:sz w:val="20"/>
              </w:rPr>
              <w:t xml:space="preserve"> 50% (EXW).</w:t>
            </w:r>
          </w:p>
          <w:p w14:paraId="200341DC" w14:textId="77777777" w:rsidR="00E3086A" w:rsidRPr="00021A6C" w:rsidRDefault="00E3086A" w:rsidP="00E3086A">
            <w:pPr>
              <w:jc w:val="both"/>
              <w:rPr>
                <w:sz w:val="20"/>
                <w:szCs w:val="20"/>
                <w:lang w:val="en-GB"/>
              </w:rPr>
            </w:pPr>
          </w:p>
        </w:tc>
      </w:tr>
      <w:tr w:rsidR="00E3086A" w:rsidRPr="00021A6C" w14:paraId="693C09DB" w14:textId="77777777">
        <w:tc>
          <w:tcPr>
            <w:tcW w:w="1110" w:type="pct"/>
            <w:tcBorders>
              <w:top w:val="nil"/>
              <w:left w:val="single" w:sz="4" w:space="0" w:color="auto"/>
              <w:bottom w:val="nil"/>
              <w:right w:val="single" w:sz="4" w:space="0" w:color="auto"/>
            </w:tcBorders>
          </w:tcPr>
          <w:p w14:paraId="4BC85568" w14:textId="77777777" w:rsidR="00E3086A" w:rsidRPr="00021A6C" w:rsidRDefault="00E3086A" w:rsidP="00E3086A">
            <w:pPr>
              <w:jc w:val="both"/>
              <w:rPr>
                <w:sz w:val="20"/>
                <w:szCs w:val="20"/>
              </w:rPr>
            </w:pPr>
            <w:r>
              <w:rPr>
                <w:sz w:val="20"/>
              </w:rPr>
              <w:t>84.31</w:t>
            </w:r>
          </w:p>
        </w:tc>
        <w:tc>
          <w:tcPr>
            <w:tcW w:w="3890" w:type="pct"/>
            <w:tcBorders>
              <w:top w:val="nil"/>
              <w:left w:val="single" w:sz="4" w:space="0" w:color="auto"/>
              <w:bottom w:val="nil"/>
              <w:right w:val="single" w:sz="4" w:space="0" w:color="auto"/>
            </w:tcBorders>
          </w:tcPr>
          <w:p w14:paraId="5F814DB2" w14:textId="24AEE0DF" w:rsidR="00E3086A" w:rsidRPr="00021A6C" w:rsidRDefault="00FF2F61" w:rsidP="00E3086A">
            <w:pPr>
              <w:jc w:val="both"/>
              <w:rPr>
                <w:sz w:val="20"/>
                <w:szCs w:val="20"/>
              </w:rPr>
            </w:pPr>
            <w:r>
              <w:rPr>
                <w:sz w:val="20"/>
              </w:rPr>
              <w:t>MP</w:t>
            </w:r>
            <w:r w:rsidR="00E3086A">
              <w:rPr>
                <w:sz w:val="20"/>
              </w:rPr>
              <w:t xml:space="preserve">; ou </w:t>
            </w:r>
          </w:p>
          <w:p w14:paraId="7E8E9A79" w14:textId="77777777" w:rsidR="00E3086A" w:rsidRPr="00DF43E6" w:rsidRDefault="00E3086A" w:rsidP="00E3086A">
            <w:pPr>
              <w:jc w:val="both"/>
              <w:rPr>
                <w:sz w:val="20"/>
                <w:szCs w:val="20"/>
              </w:rPr>
            </w:pPr>
          </w:p>
          <w:p w14:paraId="3FC91AFA" w14:textId="63F5824F" w:rsidR="00E3086A" w:rsidRPr="00021A6C" w:rsidRDefault="00637A09" w:rsidP="00E3086A">
            <w:pPr>
              <w:jc w:val="both"/>
              <w:rPr>
                <w:sz w:val="20"/>
                <w:szCs w:val="20"/>
              </w:rPr>
            </w:pPr>
            <w:r>
              <w:rPr>
                <w:sz w:val="20"/>
              </w:rPr>
              <w:t>MaxMNO</w:t>
            </w:r>
            <w:r w:rsidR="00E3086A">
              <w:rPr>
                <w:sz w:val="20"/>
              </w:rPr>
              <w:t xml:space="preserve"> 50% (EXW).</w:t>
            </w:r>
          </w:p>
          <w:p w14:paraId="211CCEF3" w14:textId="77777777" w:rsidR="00E3086A" w:rsidRPr="00DF43E6" w:rsidRDefault="00E3086A" w:rsidP="00E3086A">
            <w:pPr>
              <w:jc w:val="both"/>
              <w:rPr>
                <w:sz w:val="20"/>
                <w:szCs w:val="20"/>
              </w:rPr>
            </w:pPr>
          </w:p>
        </w:tc>
      </w:tr>
      <w:tr w:rsidR="00E3086A" w:rsidRPr="00021A6C" w14:paraId="3D512432" w14:textId="77777777">
        <w:tc>
          <w:tcPr>
            <w:tcW w:w="1110" w:type="pct"/>
            <w:tcBorders>
              <w:top w:val="nil"/>
              <w:left w:val="single" w:sz="4" w:space="0" w:color="auto"/>
              <w:bottom w:val="nil"/>
              <w:right w:val="single" w:sz="4" w:space="0" w:color="auto"/>
            </w:tcBorders>
          </w:tcPr>
          <w:p w14:paraId="3F52FEA2" w14:textId="77777777" w:rsidR="00E3086A" w:rsidRPr="00021A6C" w:rsidRDefault="00E3086A" w:rsidP="00E3086A">
            <w:pPr>
              <w:jc w:val="both"/>
              <w:rPr>
                <w:sz w:val="20"/>
                <w:szCs w:val="20"/>
              </w:rPr>
            </w:pPr>
            <w:r>
              <w:rPr>
                <w:sz w:val="20"/>
              </w:rPr>
              <w:t>84.32</w:t>
            </w:r>
          </w:p>
        </w:tc>
        <w:tc>
          <w:tcPr>
            <w:tcW w:w="3890" w:type="pct"/>
            <w:tcBorders>
              <w:top w:val="nil"/>
              <w:left w:val="single" w:sz="4" w:space="0" w:color="auto"/>
              <w:bottom w:val="nil"/>
              <w:right w:val="single" w:sz="4" w:space="0" w:color="auto"/>
            </w:tcBorders>
          </w:tcPr>
          <w:p w14:paraId="6DFF7227" w14:textId="5C94EC7C" w:rsidR="00E3086A" w:rsidRPr="00021A6C" w:rsidRDefault="00637A09" w:rsidP="00E3086A">
            <w:pPr>
              <w:jc w:val="both"/>
              <w:rPr>
                <w:sz w:val="20"/>
                <w:szCs w:val="20"/>
              </w:rPr>
            </w:pPr>
            <w:r>
              <w:rPr>
                <w:sz w:val="20"/>
              </w:rPr>
              <w:t>MaxMNO</w:t>
            </w:r>
            <w:r w:rsidR="00E3086A">
              <w:rPr>
                <w:sz w:val="20"/>
              </w:rPr>
              <w:t xml:space="preserve"> 45% (EXW).</w:t>
            </w:r>
          </w:p>
          <w:p w14:paraId="7BCB322F" w14:textId="77777777" w:rsidR="00E3086A" w:rsidRPr="00021A6C" w:rsidRDefault="00E3086A" w:rsidP="00E3086A">
            <w:pPr>
              <w:jc w:val="both"/>
              <w:rPr>
                <w:b/>
                <w:sz w:val="20"/>
                <w:szCs w:val="20"/>
                <w:lang w:val="en-GB"/>
              </w:rPr>
            </w:pPr>
          </w:p>
        </w:tc>
      </w:tr>
      <w:tr w:rsidR="00E3086A" w:rsidRPr="00021A6C" w14:paraId="6C829E79" w14:textId="77777777">
        <w:tc>
          <w:tcPr>
            <w:tcW w:w="1110" w:type="pct"/>
            <w:tcBorders>
              <w:top w:val="nil"/>
              <w:left w:val="single" w:sz="4" w:space="0" w:color="auto"/>
              <w:bottom w:val="nil"/>
              <w:right w:val="single" w:sz="4" w:space="0" w:color="auto"/>
            </w:tcBorders>
          </w:tcPr>
          <w:p w14:paraId="6CE65406" w14:textId="77777777" w:rsidR="00E3086A" w:rsidRPr="00021A6C" w:rsidRDefault="00E3086A" w:rsidP="00E3086A">
            <w:pPr>
              <w:jc w:val="both"/>
              <w:rPr>
                <w:sz w:val="20"/>
                <w:szCs w:val="20"/>
              </w:rPr>
            </w:pPr>
            <w:r>
              <w:rPr>
                <w:sz w:val="20"/>
              </w:rPr>
              <w:t>84.33 – 84.35</w:t>
            </w:r>
          </w:p>
        </w:tc>
        <w:tc>
          <w:tcPr>
            <w:tcW w:w="3890" w:type="pct"/>
            <w:tcBorders>
              <w:top w:val="nil"/>
              <w:left w:val="single" w:sz="4" w:space="0" w:color="auto"/>
              <w:bottom w:val="nil"/>
              <w:right w:val="single" w:sz="4" w:space="0" w:color="auto"/>
            </w:tcBorders>
          </w:tcPr>
          <w:p w14:paraId="5B325D6B" w14:textId="58413E71" w:rsidR="00E3086A" w:rsidRPr="00021A6C" w:rsidRDefault="00637A09" w:rsidP="00E3086A">
            <w:pPr>
              <w:jc w:val="both"/>
              <w:rPr>
                <w:sz w:val="20"/>
                <w:szCs w:val="20"/>
              </w:rPr>
            </w:pPr>
            <w:r>
              <w:rPr>
                <w:sz w:val="20"/>
              </w:rPr>
              <w:t>MaxMNO</w:t>
            </w:r>
            <w:r w:rsidR="00E3086A">
              <w:rPr>
                <w:sz w:val="20"/>
              </w:rPr>
              <w:t xml:space="preserve"> 50% (EXW).</w:t>
            </w:r>
          </w:p>
          <w:p w14:paraId="3636B9CC" w14:textId="77777777" w:rsidR="00E3086A" w:rsidRPr="00021A6C" w:rsidRDefault="00E3086A" w:rsidP="00E3086A">
            <w:pPr>
              <w:jc w:val="both"/>
              <w:rPr>
                <w:b/>
                <w:sz w:val="20"/>
                <w:szCs w:val="20"/>
                <w:lang w:val="en-GB"/>
              </w:rPr>
            </w:pPr>
          </w:p>
        </w:tc>
      </w:tr>
      <w:tr w:rsidR="00E3086A" w:rsidRPr="00021A6C" w14:paraId="528D423F" w14:textId="77777777">
        <w:trPr>
          <w:trHeight w:val="942"/>
        </w:trPr>
        <w:tc>
          <w:tcPr>
            <w:tcW w:w="1110" w:type="pct"/>
            <w:tcBorders>
              <w:top w:val="nil"/>
              <w:left w:val="single" w:sz="4" w:space="0" w:color="auto"/>
              <w:bottom w:val="nil"/>
              <w:right w:val="single" w:sz="4" w:space="0" w:color="auto"/>
            </w:tcBorders>
          </w:tcPr>
          <w:p w14:paraId="6A068037" w14:textId="77777777" w:rsidR="00E3086A" w:rsidRPr="00021A6C" w:rsidRDefault="00E3086A" w:rsidP="00E3086A">
            <w:pPr>
              <w:jc w:val="both"/>
              <w:rPr>
                <w:sz w:val="20"/>
                <w:szCs w:val="20"/>
              </w:rPr>
            </w:pPr>
            <w:r>
              <w:rPr>
                <w:sz w:val="20"/>
              </w:rPr>
              <w:t>84.36</w:t>
            </w:r>
          </w:p>
        </w:tc>
        <w:tc>
          <w:tcPr>
            <w:tcW w:w="3890" w:type="pct"/>
            <w:tcBorders>
              <w:top w:val="nil"/>
              <w:left w:val="single" w:sz="4" w:space="0" w:color="auto"/>
              <w:bottom w:val="nil"/>
              <w:right w:val="single" w:sz="4" w:space="0" w:color="auto"/>
            </w:tcBorders>
          </w:tcPr>
          <w:p w14:paraId="1671AC5A" w14:textId="5A055662" w:rsidR="00E3086A" w:rsidRPr="00021A6C" w:rsidRDefault="00FF2F61" w:rsidP="00E3086A">
            <w:pPr>
              <w:jc w:val="both"/>
              <w:rPr>
                <w:sz w:val="20"/>
                <w:szCs w:val="20"/>
              </w:rPr>
            </w:pPr>
            <w:r>
              <w:rPr>
                <w:sz w:val="20"/>
              </w:rPr>
              <w:t>MP</w:t>
            </w:r>
            <w:r w:rsidR="00E3086A">
              <w:rPr>
                <w:sz w:val="20"/>
              </w:rPr>
              <w:t xml:space="preserve">; ou </w:t>
            </w:r>
          </w:p>
          <w:p w14:paraId="21EDC187" w14:textId="77777777" w:rsidR="00E3086A" w:rsidRPr="00DF43E6" w:rsidRDefault="00E3086A" w:rsidP="00E3086A">
            <w:pPr>
              <w:jc w:val="both"/>
              <w:rPr>
                <w:sz w:val="20"/>
                <w:szCs w:val="20"/>
              </w:rPr>
            </w:pPr>
          </w:p>
          <w:p w14:paraId="392620CD" w14:textId="19CFC592" w:rsidR="00E3086A" w:rsidRPr="00021A6C" w:rsidRDefault="00637A09" w:rsidP="00E3086A">
            <w:pPr>
              <w:jc w:val="both"/>
              <w:rPr>
                <w:sz w:val="20"/>
                <w:szCs w:val="20"/>
              </w:rPr>
            </w:pPr>
            <w:r>
              <w:rPr>
                <w:sz w:val="20"/>
              </w:rPr>
              <w:t>MaxMNO</w:t>
            </w:r>
            <w:r w:rsidR="00E3086A">
              <w:rPr>
                <w:sz w:val="20"/>
              </w:rPr>
              <w:t xml:space="preserve"> 50% (EXW).</w:t>
            </w:r>
          </w:p>
          <w:p w14:paraId="06C51A43" w14:textId="77777777" w:rsidR="00E3086A" w:rsidRPr="00DF43E6" w:rsidRDefault="00E3086A" w:rsidP="00E3086A">
            <w:pPr>
              <w:jc w:val="both"/>
              <w:rPr>
                <w:sz w:val="20"/>
                <w:szCs w:val="20"/>
              </w:rPr>
            </w:pPr>
          </w:p>
        </w:tc>
      </w:tr>
      <w:tr w:rsidR="00E3086A" w:rsidRPr="00021A6C" w14:paraId="2D04641A" w14:textId="77777777">
        <w:tc>
          <w:tcPr>
            <w:tcW w:w="1110" w:type="pct"/>
            <w:tcBorders>
              <w:top w:val="nil"/>
              <w:left w:val="single" w:sz="4" w:space="0" w:color="auto"/>
              <w:bottom w:val="nil"/>
              <w:right w:val="single" w:sz="4" w:space="0" w:color="auto"/>
            </w:tcBorders>
          </w:tcPr>
          <w:p w14:paraId="103356C9" w14:textId="77777777" w:rsidR="00E3086A" w:rsidRPr="00021A6C" w:rsidRDefault="00E3086A" w:rsidP="00E3086A">
            <w:pPr>
              <w:jc w:val="both"/>
              <w:rPr>
                <w:sz w:val="20"/>
                <w:szCs w:val="20"/>
              </w:rPr>
            </w:pPr>
            <w:r>
              <w:rPr>
                <w:sz w:val="20"/>
              </w:rPr>
              <w:t>84.37</w:t>
            </w:r>
          </w:p>
        </w:tc>
        <w:tc>
          <w:tcPr>
            <w:tcW w:w="3890" w:type="pct"/>
            <w:tcBorders>
              <w:top w:val="nil"/>
              <w:left w:val="single" w:sz="4" w:space="0" w:color="auto"/>
              <w:bottom w:val="nil"/>
              <w:right w:val="single" w:sz="4" w:space="0" w:color="auto"/>
            </w:tcBorders>
          </w:tcPr>
          <w:p w14:paraId="1C952614" w14:textId="52DB2EF4" w:rsidR="00E3086A" w:rsidRPr="00021A6C" w:rsidRDefault="00637A09" w:rsidP="00E3086A">
            <w:pPr>
              <w:jc w:val="both"/>
              <w:rPr>
                <w:sz w:val="20"/>
                <w:szCs w:val="20"/>
              </w:rPr>
            </w:pPr>
            <w:r>
              <w:rPr>
                <w:sz w:val="20"/>
              </w:rPr>
              <w:t>MaxMNO</w:t>
            </w:r>
            <w:r w:rsidR="00E3086A">
              <w:rPr>
                <w:sz w:val="20"/>
              </w:rPr>
              <w:t xml:space="preserve"> 50% (EXW).</w:t>
            </w:r>
          </w:p>
          <w:p w14:paraId="20E28491" w14:textId="77777777" w:rsidR="00E3086A" w:rsidRPr="00021A6C" w:rsidRDefault="00E3086A" w:rsidP="00E3086A">
            <w:pPr>
              <w:jc w:val="both"/>
              <w:rPr>
                <w:sz w:val="20"/>
                <w:szCs w:val="20"/>
                <w:lang w:val="en-GB"/>
              </w:rPr>
            </w:pPr>
          </w:p>
        </w:tc>
      </w:tr>
      <w:tr w:rsidR="00E3086A" w:rsidRPr="00021A6C" w14:paraId="335ED212" w14:textId="77777777">
        <w:tc>
          <w:tcPr>
            <w:tcW w:w="1110" w:type="pct"/>
            <w:tcBorders>
              <w:top w:val="nil"/>
              <w:left w:val="single" w:sz="4" w:space="0" w:color="auto"/>
              <w:bottom w:val="nil"/>
              <w:right w:val="single" w:sz="4" w:space="0" w:color="auto"/>
            </w:tcBorders>
          </w:tcPr>
          <w:p w14:paraId="1C81007B" w14:textId="3DA53A55" w:rsidR="00E3086A" w:rsidRPr="00021A6C" w:rsidRDefault="00E3086A" w:rsidP="00AF4C82">
            <w:pPr>
              <w:jc w:val="both"/>
              <w:rPr>
                <w:sz w:val="20"/>
                <w:szCs w:val="20"/>
              </w:rPr>
            </w:pPr>
            <w:r>
              <w:rPr>
                <w:sz w:val="20"/>
              </w:rPr>
              <w:t>84</w:t>
            </w:r>
            <w:r w:rsidR="003B1D18">
              <w:rPr>
                <w:sz w:val="20"/>
              </w:rPr>
              <w:t>.</w:t>
            </w:r>
            <w:r>
              <w:rPr>
                <w:sz w:val="20"/>
              </w:rPr>
              <w:t>38</w:t>
            </w:r>
          </w:p>
        </w:tc>
        <w:tc>
          <w:tcPr>
            <w:tcW w:w="3890" w:type="pct"/>
            <w:tcBorders>
              <w:top w:val="nil"/>
              <w:left w:val="single" w:sz="4" w:space="0" w:color="auto"/>
              <w:bottom w:val="nil"/>
              <w:right w:val="single" w:sz="4" w:space="0" w:color="auto"/>
            </w:tcBorders>
          </w:tcPr>
          <w:p w14:paraId="1BFC29A8" w14:textId="06BB93BE" w:rsidR="00E3086A" w:rsidRPr="00021A6C" w:rsidRDefault="00FF2F61" w:rsidP="00E3086A">
            <w:pPr>
              <w:jc w:val="both"/>
              <w:rPr>
                <w:sz w:val="20"/>
                <w:szCs w:val="20"/>
              </w:rPr>
            </w:pPr>
            <w:r>
              <w:rPr>
                <w:sz w:val="20"/>
              </w:rPr>
              <w:t>MP</w:t>
            </w:r>
            <w:r w:rsidR="00E3086A">
              <w:rPr>
                <w:sz w:val="20"/>
              </w:rPr>
              <w:t xml:space="preserve">; ou </w:t>
            </w:r>
          </w:p>
          <w:p w14:paraId="33D6C3A3" w14:textId="77777777" w:rsidR="00E3086A" w:rsidRPr="00DF43E6" w:rsidRDefault="00E3086A" w:rsidP="00E3086A">
            <w:pPr>
              <w:jc w:val="both"/>
              <w:rPr>
                <w:sz w:val="20"/>
                <w:szCs w:val="20"/>
              </w:rPr>
            </w:pPr>
          </w:p>
          <w:p w14:paraId="511C0121" w14:textId="651F90BA" w:rsidR="00E3086A" w:rsidRPr="00021A6C" w:rsidRDefault="00637A09" w:rsidP="00E3086A">
            <w:pPr>
              <w:jc w:val="both"/>
              <w:rPr>
                <w:sz w:val="20"/>
                <w:szCs w:val="20"/>
              </w:rPr>
            </w:pPr>
            <w:r>
              <w:rPr>
                <w:sz w:val="20"/>
              </w:rPr>
              <w:lastRenderedPageBreak/>
              <w:t>MaxMNO</w:t>
            </w:r>
            <w:r w:rsidR="00E3086A">
              <w:rPr>
                <w:sz w:val="20"/>
              </w:rPr>
              <w:t xml:space="preserve"> 45% (EXW).</w:t>
            </w:r>
          </w:p>
          <w:p w14:paraId="3A6442AE" w14:textId="77777777" w:rsidR="00E3086A" w:rsidRPr="00DF43E6" w:rsidRDefault="00E3086A" w:rsidP="00E3086A">
            <w:pPr>
              <w:jc w:val="both"/>
              <w:rPr>
                <w:b/>
                <w:sz w:val="20"/>
                <w:szCs w:val="20"/>
              </w:rPr>
            </w:pPr>
          </w:p>
        </w:tc>
      </w:tr>
      <w:tr w:rsidR="00E3086A" w:rsidRPr="00021A6C" w14:paraId="12E3DD24" w14:textId="77777777">
        <w:trPr>
          <w:trHeight w:val="864"/>
        </w:trPr>
        <w:tc>
          <w:tcPr>
            <w:tcW w:w="1110" w:type="pct"/>
            <w:tcBorders>
              <w:top w:val="nil"/>
              <w:left w:val="single" w:sz="4" w:space="0" w:color="auto"/>
              <w:bottom w:val="nil"/>
              <w:right w:val="single" w:sz="4" w:space="0" w:color="auto"/>
            </w:tcBorders>
          </w:tcPr>
          <w:p w14:paraId="57ADD39B" w14:textId="77777777" w:rsidR="00E3086A" w:rsidRPr="00021A6C" w:rsidRDefault="00E3086A" w:rsidP="00E3086A">
            <w:pPr>
              <w:jc w:val="both"/>
              <w:rPr>
                <w:sz w:val="20"/>
                <w:szCs w:val="20"/>
              </w:rPr>
            </w:pPr>
            <w:r>
              <w:rPr>
                <w:sz w:val="20"/>
              </w:rPr>
              <w:lastRenderedPageBreak/>
              <w:t>84.39 – 84.41</w:t>
            </w:r>
          </w:p>
        </w:tc>
        <w:tc>
          <w:tcPr>
            <w:tcW w:w="3890" w:type="pct"/>
            <w:tcBorders>
              <w:top w:val="nil"/>
              <w:left w:val="single" w:sz="4" w:space="0" w:color="auto"/>
              <w:bottom w:val="nil"/>
              <w:right w:val="single" w:sz="4" w:space="0" w:color="auto"/>
            </w:tcBorders>
          </w:tcPr>
          <w:p w14:paraId="429BBDB2" w14:textId="07000BF6" w:rsidR="00E3086A" w:rsidRPr="00021A6C" w:rsidRDefault="00FF2F61" w:rsidP="00E3086A">
            <w:pPr>
              <w:jc w:val="both"/>
              <w:rPr>
                <w:sz w:val="20"/>
                <w:szCs w:val="20"/>
              </w:rPr>
            </w:pPr>
            <w:r>
              <w:rPr>
                <w:sz w:val="20"/>
              </w:rPr>
              <w:t>MP</w:t>
            </w:r>
            <w:r w:rsidR="00E3086A">
              <w:rPr>
                <w:sz w:val="20"/>
              </w:rPr>
              <w:t xml:space="preserve">; ou </w:t>
            </w:r>
          </w:p>
          <w:p w14:paraId="6BC92E14" w14:textId="77777777" w:rsidR="00E3086A" w:rsidRPr="00DF43E6" w:rsidRDefault="00E3086A" w:rsidP="00E3086A">
            <w:pPr>
              <w:jc w:val="both"/>
              <w:rPr>
                <w:sz w:val="20"/>
                <w:szCs w:val="20"/>
              </w:rPr>
            </w:pPr>
          </w:p>
          <w:p w14:paraId="1FF99BFF" w14:textId="27D78E6C" w:rsidR="00E3086A" w:rsidRPr="00021A6C" w:rsidRDefault="00637A09" w:rsidP="00E3086A">
            <w:pPr>
              <w:jc w:val="both"/>
              <w:rPr>
                <w:sz w:val="20"/>
                <w:szCs w:val="20"/>
              </w:rPr>
            </w:pPr>
            <w:r>
              <w:rPr>
                <w:sz w:val="20"/>
              </w:rPr>
              <w:t>MaxMNO</w:t>
            </w:r>
            <w:r w:rsidR="00E3086A">
              <w:rPr>
                <w:sz w:val="20"/>
              </w:rPr>
              <w:t xml:space="preserve"> 50% (EXW).</w:t>
            </w:r>
          </w:p>
          <w:p w14:paraId="45E23A50" w14:textId="77777777" w:rsidR="00E3086A" w:rsidRPr="00DF43E6" w:rsidRDefault="00E3086A" w:rsidP="00E3086A">
            <w:pPr>
              <w:jc w:val="both"/>
              <w:rPr>
                <w:b/>
                <w:sz w:val="20"/>
                <w:szCs w:val="20"/>
              </w:rPr>
            </w:pPr>
          </w:p>
        </w:tc>
      </w:tr>
      <w:tr w:rsidR="00E3086A" w:rsidRPr="00021A6C" w14:paraId="49999E8E" w14:textId="77777777">
        <w:tc>
          <w:tcPr>
            <w:tcW w:w="1110" w:type="pct"/>
            <w:tcBorders>
              <w:top w:val="nil"/>
              <w:left w:val="single" w:sz="4" w:space="0" w:color="auto"/>
              <w:bottom w:val="nil"/>
              <w:right w:val="single" w:sz="4" w:space="0" w:color="auto"/>
            </w:tcBorders>
          </w:tcPr>
          <w:p w14:paraId="4AA76BE5" w14:textId="77777777" w:rsidR="00E3086A" w:rsidRPr="00021A6C" w:rsidRDefault="00E3086A" w:rsidP="00E3086A">
            <w:pPr>
              <w:jc w:val="both"/>
              <w:rPr>
                <w:sz w:val="20"/>
                <w:szCs w:val="20"/>
              </w:rPr>
            </w:pPr>
            <w:r>
              <w:rPr>
                <w:sz w:val="20"/>
              </w:rPr>
              <w:t>84.42</w:t>
            </w:r>
          </w:p>
        </w:tc>
        <w:tc>
          <w:tcPr>
            <w:tcW w:w="3890" w:type="pct"/>
            <w:tcBorders>
              <w:top w:val="nil"/>
              <w:left w:val="single" w:sz="4" w:space="0" w:color="auto"/>
              <w:bottom w:val="nil"/>
              <w:right w:val="single" w:sz="4" w:space="0" w:color="auto"/>
            </w:tcBorders>
          </w:tcPr>
          <w:p w14:paraId="13E3046A" w14:textId="137F859A" w:rsidR="00E3086A" w:rsidRPr="00021A6C" w:rsidRDefault="00FF2F61" w:rsidP="00E3086A">
            <w:pPr>
              <w:jc w:val="both"/>
              <w:rPr>
                <w:sz w:val="20"/>
                <w:szCs w:val="20"/>
              </w:rPr>
            </w:pPr>
            <w:r>
              <w:rPr>
                <w:sz w:val="20"/>
              </w:rPr>
              <w:t>MP</w:t>
            </w:r>
            <w:r w:rsidR="00E3086A">
              <w:rPr>
                <w:sz w:val="20"/>
              </w:rPr>
              <w:t xml:space="preserve">; ou </w:t>
            </w:r>
          </w:p>
          <w:p w14:paraId="072D1048" w14:textId="77777777" w:rsidR="00E3086A" w:rsidRPr="00DF43E6" w:rsidRDefault="00E3086A" w:rsidP="00E3086A">
            <w:pPr>
              <w:jc w:val="both"/>
              <w:rPr>
                <w:sz w:val="20"/>
                <w:szCs w:val="20"/>
              </w:rPr>
            </w:pPr>
          </w:p>
          <w:p w14:paraId="66D64F5A" w14:textId="1E35198C" w:rsidR="00E3086A" w:rsidRPr="00021A6C" w:rsidRDefault="00637A09" w:rsidP="00E3086A">
            <w:pPr>
              <w:jc w:val="both"/>
              <w:rPr>
                <w:sz w:val="20"/>
                <w:szCs w:val="20"/>
              </w:rPr>
            </w:pPr>
            <w:r>
              <w:rPr>
                <w:sz w:val="20"/>
              </w:rPr>
              <w:t>MaxMNO</w:t>
            </w:r>
            <w:r w:rsidR="00E3086A">
              <w:rPr>
                <w:sz w:val="20"/>
              </w:rPr>
              <w:t xml:space="preserve"> 45% (EXW).</w:t>
            </w:r>
          </w:p>
          <w:p w14:paraId="46AF2E8C" w14:textId="77777777" w:rsidR="00E3086A" w:rsidRPr="00DF43E6" w:rsidRDefault="00E3086A" w:rsidP="00E3086A">
            <w:pPr>
              <w:jc w:val="both"/>
              <w:rPr>
                <w:sz w:val="20"/>
                <w:szCs w:val="20"/>
              </w:rPr>
            </w:pPr>
          </w:p>
        </w:tc>
      </w:tr>
      <w:tr w:rsidR="00E3086A" w:rsidRPr="00021A6C" w14:paraId="51DB809E" w14:textId="77777777">
        <w:tc>
          <w:tcPr>
            <w:tcW w:w="1110" w:type="pct"/>
            <w:tcBorders>
              <w:top w:val="nil"/>
              <w:left w:val="single" w:sz="4" w:space="0" w:color="auto"/>
              <w:bottom w:val="nil"/>
              <w:right w:val="single" w:sz="4" w:space="0" w:color="auto"/>
            </w:tcBorders>
          </w:tcPr>
          <w:p w14:paraId="2564846E" w14:textId="77777777" w:rsidR="00E3086A" w:rsidRPr="00021A6C" w:rsidRDefault="00E3086A" w:rsidP="00E3086A">
            <w:pPr>
              <w:jc w:val="both"/>
              <w:rPr>
                <w:sz w:val="20"/>
                <w:szCs w:val="20"/>
              </w:rPr>
            </w:pPr>
            <w:r>
              <w:rPr>
                <w:sz w:val="20"/>
              </w:rPr>
              <w:t>8443.11 – 8443.19</w:t>
            </w:r>
          </w:p>
        </w:tc>
        <w:tc>
          <w:tcPr>
            <w:tcW w:w="3890" w:type="pct"/>
            <w:tcBorders>
              <w:top w:val="nil"/>
              <w:left w:val="single" w:sz="4" w:space="0" w:color="auto"/>
              <w:bottom w:val="nil"/>
              <w:right w:val="single" w:sz="4" w:space="0" w:color="auto"/>
            </w:tcBorders>
          </w:tcPr>
          <w:p w14:paraId="1C393772" w14:textId="7621D6F7" w:rsidR="00E3086A" w:rsidRPr="00021A6C" w:rsidRDefault="00637A09" w:rsidP="00E3086A">
            <w:pPr>
              <w:jc w:val="both"/>
              <w:rPr>
                <w:sz w:val="20"/>
                <w:szCs w:val="20"/>
              </w:rPr>
            </w:pPr>
            <w:r>
              <w:rPr>
                <w:sz w:val="20"/>
              </w:rPr>
              <w:t>MaxMNO</w:t>
            </w:r>
            <w:r w:rsidR="00E3086A">
              <w:rPr>
                <w:sz w:val="20"/>
              </w:rPr>
              <w:t xml:space="preserve"> 50% (EXW).</w:t>
            </w:r>
          </w:p>
          <w:p w14:paraId="5A10CED4" w14:textId="77777777" w:rsidR="00E3086A" w:rsidRPr="00021A6C" w:rsidRDefault="00E3086A" w:rsidP="00E3086A">
            <w:pPr>
              <w:jc w:val="both"/>
              <w:rPr>
                <w:sz w:val="20"/>
                <w:szCs w:val="20"/>
                <w:lang w:val="en-GB"/>
              </w:rPr>
            </w:pPr>
          </w:p>
        </w:tc>
      </w:tr>
      <w:tr w:rsidR="00E3086A" w:rsidRPr="00021A6C" w14:paraId="41291EA2" w14:textId="77777777">
        <w:tc>
          <w:tcPr>
            <w:tcW w:w="1110" w:type="pct"/>
            <w:tcBorders>
              <w:top w:val="nil"/>
              <w:left w:val="single" w:sz="4" w:space="0" w:color="auto"/>
              <w:bottom w:val="nil"/>
              <w:right w:val="single" w:sz="4" w:space="0" w:color="auto"/>
            </w:tcBorders>
          </w:tcPr>
          <w:p w14:paraId="6CE212ED" w14:textId="77777777" w:rsidR="00E3086A" w:rsidRPr="00021A6C" w:rsidRDefault="00E3086A" w:rsidP="00E3086A">
            <w:pPr>
              <w:jc w:val="both"/>
              <w:rPr>
                <w:sz w:val="20"/>
                <w:szCs w:val="20"/>
              </w:rPr>
            </w:pPr>
            <w:r>
              <w:rPr>
                <w:sz w:val="20"/>
              </w:rPr>
              <w:t>8443.31 – 8443.32</w:t>
            </w:r>
          </w:p>
        </w:tc>
        <w:tc>
          <w:tcPr>
            <w:tcW w:w="3890" w:type="pct"/>
            <w:tcBorders>
              <w:top w:val="nil"/>
              <w:left w:val="single" w:sz="4" w:space="0" w:color="auto"/>
              <w:bottom w:val="nil"/>
              <w:right w:val="single" w:sz="4" w:space="0" w:color="auto"/>
            </w:tcBorders>
          </w:tcPr>
          <w:p w14:paraId="37FCECA8" w14:textId="0B40AA09" w:rsidR="00E3086A" w:rsidRPr="00021A6C" w:rsidRDefault="00FF2F61" w:rsidP="00E3086A">
            <w:pPr>
              <w:jc w:val="both"/>
              <w:rPr>
                <w:sz w:val="20"/>
                <w:szCs w:val="20"/>
              </w:rPr>
            </w:pPr>
            <w:r>
              <w:rPr>
                <w:sz w:val="20"/>
              </w:rPr>
              <w:t>MP</w:t>
            </w:r>
            <w:r w:rsidR="00E3086A">
              <w:rPr>
                <w:sz w:val="20"/>
              </w:rPr>
              <w:t xml:space="preserve">; ou </w:t>
            </w:r>
          </w:p>
          <w:p w14:paraId="7D0FCBDC" w14:textId="77777777" w:rsidR="00E3086A" w:rsidRPr="00DF43E6" w:rsidRDefault="00E3086A" w:rsidP="00E3086A">
            <w:pPr>
              <w:jc w:val="both"/>
              <w:rPr>
                <w:sz w:val="20"/>
                <w:szCs w:val="20"/>
              </w:rPr>
            </w:pPr>
          </w:p>
          <w:p w14:paraId="620CA72A" w14:textId="4AC7C8C0" w:rsidR="00E3086A" w:rsidRPr="00021A6C" w:rsidRDefault="00CB63B2" w:rsidP="00E3086A">
            <w:pPr>
              <w:tabs>
                <w:tab w:val="left" w:pos="2430"/>
              </w:tabs>
              <w:jc w:val="both"/>
              <w:rPr>
                <w:sz w:val="20"/>
                <w:szCs w:val="20"/>
              </w:rPr>
            </w:pPr>
            <w:r>
              <w:rPr>
                <w:sz w:val="20"/>
              </w:rPr>
              <w:t>MaxMNO</w:t>
            </w:r>
            <w:r w:rsidR="00E3086A">
              <w:rPr>
                <w:sz w:val="20"/>
              </w:rPr>
              <w:t xml:space="preserve"> 50% (EXW); ou</w:t>
            </w:r>
          </w:p>
          <w:p w14:paraId="1A75D3FF" w14:textId="77777777" w:rsidR="00E3086A" w:rsidRPr="00DF43E6" w:rsidRDefault="00E3086A" w:rsidP="00E3086A">
            <w:pPr>
              <w:tabs>
                <w:tab w:val="left" w:pos="2430"/>
              </w:tabs>
              <w:jc w:val="both"/>
              <w:rPr>
                <w:sz w:val="20"/>
                <w:szCs w:val="20"/>
              </w:rPr>
            </w:pPr>
          </w:p>
          <w:p w14:paraId="35529A08" w14:textId="392D6D2F" w:rsidR="00E3086A" w:rsidRPr="00021A6C" w:rsidRDefault="00E3086A" w:rsidP="00E3086A">
            <w:pPr>
              <w:tabs>
                <w:tab w:val="left" w:pos="2430"/>
              </w:tabs>
              <w:jc w:val="both"/>
              <w:rPr>
                <w:sz w:val="20"/>
                <w:szCs w:val="20"/>
              </w:rPr>
            </w:pPr>
            <w:r>
              <w:rPr>
                <w:sz w:val="20"/>
              </w:rPr>
              <w:t xml:space="preserve">I. Montagem e solda de todos os componentes na placa de circuito impresso que implementa a função de Processamento Central (placa principal); II. Integração da placa de circuito impresso montada de acordo com a </w:t>
            </w:r>
            <w:r w:rsidR="005A1271">
              <w:rPr>
                <w:sz w:val="20"/>
              </w:rPr>
              <w:t>s</w:t>
            </w:r>
            <w:r>
              <w:rPr>
                <w:sz w:val="20"/>
              </w:rPr>
              <w:t xml:space="preserve">ubseção I, outras placas de circuito impresso (se houver) e outras peças elétricas, mecânicas e subconjuntos no formato do produto final, e III. Configuração final do produto, instalação de </w:t>
            </w:r>
            <w:r w:rsidRPr="00A526F5">
              <w:rPr>
                <w:i/>
                <w:sz w:val="20"/>
              </w:rPr>
              <w:t>software</w:t>
            </w:r>
            <w:r>
              <w:rPr>
                <w:sz w:val="20"/>
              </w:rPr>
              <w:t xml:space="preserve"> (quando aplicável) e testes funcionais.</w:t>
            </w:r>
          </w:p>
          <w:p w14:paraId="3CEBE7D1" w14:textId="77777777" w:rsidR="00E3086A" w:rsidRPr="00DF43E6" w:rsidRDefault="00E3086A" w:rsidP="00E3086A">
            <w:pPr>
              <w:jc w:val="both"/>
              <w:rPr>
                <w:b/>
                <w:sz w:val="20"/>
                <w:szCs w:val="20"/>
              </w:rPr>
            </w:pPr>
          </w:p>
        </w:tc>
      </w:tr>
      <w:tr w:rsidR="00E3086A" w:rsidRPr="00021A6C" w14:paraId="2D811676" w14:textId="77777777">
        <w:tc>
          <w:tcPr>
            <w:tcW w:w="1110" w:type="pct"/>
            <w:tcBorders>
              <w:top w:val="nil"/>
              <w:left w:val="single" w:sz="4" w:space="0" w:color="auto"/>
              <w:bottom w:val="nil"/>
              <w:right w:val="single" w:sz="4" w:space="0" w:color="auto"/>
            </w:tcBorders>
          </w:tcPr>
          <w:p w14:paraId="6189014B" w14:textId="77777777" w:rsidR="00E3086A" w:rsidRPr="00021A6C" w:rsidRDefault="00E3086A" w:rsidP="00E3086A">
            <w:pPr>
              <w:jc w:val="both"/>
              <w:rPr>
                <w:sz w:val="20"/>
                <w:szCs w:val="20"/>
              </w:rPr>
            </w:pPr>
            <w:r>
              <w:rPr>
                <w:sz w:val="20"/>
              </w:rPr>
              <w:t>8443.39 – 8443.91</w:t>
            </w:r>
          </w:p>
        </w:tc>
        <w:tc>
          <w:tcPr>
            <w:tcW w:w="3890" w:type="pct"/>
            <w:tcBorders>
              <w:top w:val="nil"/>
              <w:left w:val="single" w:sz="4" w:space="0" w:color="auto"/>
              <w:bottom w:val="nil"/>
              <w:right w:val="single" w:sz="4" w:space="0" w:color="auto"/>
            </w:tcBorders>
          </w:tcPr>
          <w:p w14:paraId="60038F48" w14:textId="1EC283FC" w:rsidR="00E3086A" w:rsidRPr="00021A6C" w:rsidRDefault="00637A09" w:rsidP="00E3086A">
            <w:pPr>
              <w:jc w:val="both"/>
              <w:rPr>
                <w:sz w:val="20"/>
                <w:szCs w:val="20"/>
              </w:rPr>
            </w:pPr>
            <w:r>
              <w:rPr>
                <w:sz w:val="20"/>
              </w:rPr>
              <w:t>MaxMNO</w:t>
            </w:r>
            <w:r w:rsidR="00E3086A">
              <w:rPr>
                <w:sz w:val="20"/>
              </w:rPr>
              <w:t xml:space="preserve"> 50% (EXW).</w:t>
            </w:r>
          </w:p>
          <w:p w14:paraId="039CB2B9" w14:textId="77777777" w:rsidR="00E3086A" w:rsidRPr="00021A6C" w:rsidRDefault="00E3086A" w:rsidP="00E3086A">
            <w:pPr>
              <w:jc w:val="both"/>
              <w:rPr>
                <w:b/>
                <w:sz w:val="20"/>
                <w:szCs w:val="20"/>
                <w:lang w:val="en-GB"/>
              </w:rPr>
            </w:pPr>
          </w:p>
        </w:tc>
      </w:tr>
      <w:tr w:rsidR="00E3086A" w:rsidRPr="00021A6C" w14:paraId="421DFF17" w14:textId="77777777">
        <w:tc>
          <w:tcPr>
            <w:tcW w:w="1110" w:type="pct"/>
            <w:tcBorders>
              <w:top w:val="nil"/>
              <w:left w:val="single" w:sz="4" w:space="0" w:color="auto"/>
              <w:bottom w:val="nil"/>
              <w:right w:val="single" w:sz="4" w:space="0" w:color="auto"/>
            </w:tcBorders>
          </w:tcPr>
          <w:p w14:paraId="4C4769A2" w14:textId="77777777" w:rsidR="00E3086A" w:rsidRPr="00021A6C" w:rsidRDefault="00E3086A" w:rsidP="00E3086A">
            <w:pPr>
              <w:jc w:val="both"/>
              <w:rPr>
                <w:sz w:val="20"/>
                <w:szCs w:val="20"/>
              </w:rPr>
            </w:pPr>
            <w:r>
              <w:rPr>
                <w:sz w:val="20"/>
              </w:rPr>
              <w:t>8443.99</w:t>
            </w:r>
          </w:p>
        </w:tc>
        <w:tc>
          <w:tcPr>
            <w:tcW w:w="3890" w:type="pct"/>
            <w:tcBorders>
              <w:top w:val="nil"/>
              <w:left w:val="single" w:sz="4" w:space="0" w:color="auto"/>
              <w:bottom w:val="nil"/>
              <w:right w:val="single" w:sz="4" w:space="0" w:color="auto"/>
            </w:tcBorders>
          </w:tcPr>
          <w:p w14:paraId="6AAC519A" w14:textId="274E2135" w:rsidR="00E3086A" w:rsidRPr="00021A6C" w:rsidRDefault="00FF2F61" w:rsidP="00E3086A">
            <w:pPr>
              <w:jc w:val="both"/>
              <w:rPr>
                <w:sz w:val="20"/>
                <w:szCs w:val="20"/>
              </w:rPr>
            </w:pPr>
            <w:r>
              <w:rPr>
                <w:sz w:val="20"/>
              </w:rPr>
              <w:t>MP</w:t>
            </w:r>
            <w:r w:rsidR="00E3086A">
              <w:rPr>
                <w:sz w:val="20"/>
              </w:rPr>
              <w:t xml:space="preserve">; ou </w:t>
            </w:r>
          </w:p>
          <w:p w14:paraId="6FC37468" w14:textId="77777777" w:rsidR="00E3086A" w:rsidRPr="00DF43E6" w:rsidRDefault="00E3086A" w:rsidP="00E3086A">
            <w:pPr>
              <w:jc w:val="both"/>
              <w:rPr>
                <w:sz w:val="20"/>
                <w:szCs w:val="20"/>
              </w:rPr>
            </w:pPr>
          </w:p>
          <w:p w14:paraId="3855B676" w14:textId="7B5CACBE" w:rsidR="00E3086A" w:rsidRPr="00021A6C" w:rsidRDefault="00CB63B2" w:rsidP="00E3086A">
            <w:pPr>
              <w:jc w:val="both"/>
              <w:rPr>
                <w:sz w:val="20"/>
                <w:szCs w:val="20"/>
              </w:rPr>
            </w:pPr>
            <w:r>
              <w:rPr>
                <w:sz w:val="20"/>
              </w:rPr>
              <w:t>MaxMNO</w:t>
            </w:r>
            <w:r w:rsidR="00E3086A">
              <w:rPr>
                <w:sz w:val="20"/>
              </w:rPr>
              <w:t xml:space="preserve"> 50% (EXW); ou</w:t>
            </w:r>
          </w:p>
          <w:p w14:paraId="4B45B04C" w14:textId="77777777" w:rsidR="00E3086A" w:rsidRPr="00DF43E6" w:rsidRDefault="00E3086A" w:rsidP="00E3086A">
            <w:pPr>
              <w:jc w:val="both"/>
              <w:rPr>
                <w:sz w:val="20"/>
                <w:szCs w:val="20"/>
              </w:rPr>
            </w:pPr>
          </w:p>
          <w:p w14:paraId="4B892EDF" w14:textId="134C69EF" w:rsidR="00E3086A" w:rsidRPr="00021A6C" w:rsidRDefault="00E3086A" w:rsidP="00E3086A">
            <w:pPr>
              <w:tabs>
                <w:tab w:val="left" w:pos="2430"/>
              </w:tabs>
              <w:jc w:val="both"/>
              <w:rPr>
                <w:sz w:val="20"/>
                <w:szCs w:val="20"/>
              </w:rPr>
            </w:pPr>
            <w:r>
              <w:rPr>
                <w:sz w:val="20"/>
              </w:rPr>
              <w:t xml:space="preserve">I. Montagem e solda de todos os componentes na placa de circuito impresso que implementa a função de Processamento Central (placa principal); II. Integração da placa de circuito impresso montada de acordo com a </w:t>
            </w:r>
            <w:r w:rsidR="0076702B">
              <w:rPr>
                <w:sz w:val="20"/>
              </w:rPr>
              <w:t>s</w:t>
            </w:r>
            <w:r>
              <w:rPr>
                <w:sz w:val="20"/>
              </w:rPr>
              <w:t xml:space="preserve">ubseção I, outras placas de circuito impresso (se houver) e outras peças elétricas, mecânicas e subconjuntos no formato do produto final, e III. Configuração final do produto, instalação de </w:t>
            </w:r>
            <w:r w:rsidRPr="00A526F5">
              <w:rPr>
                <w:i/>
                <w:sz w:val="20"/>
              </w:rPr>
              <w:t>software</w:t>
            </w:r>
            <w:r>
              <w:rPr>
                <w:sz w:val="20"/>
              </w:rPr>
              <w:t xml:space="preserve"> (quando aplicável) e testes funcionais.</w:t>
            </w:r>
          </w:p>
          <w:p w14:paraId="68D803FD" w14:textId="77777777" w:rsidR="00E3086A" w:rsidRPr="00DF43E6" w:rsidRDefault="00E3086A" w:rsidP="00E3086A">
            <w:pPr>
              <w:jc w:val="both"/>
              <w:rPr>
                <w:b/>
                <w:sz w:val="20"/>
                <w:szCs w:val="20"/>
              </w:rPr>
            </w:pPr>
          </w:p>
        </w:tc>
      </w:tr>
      <w:tr w:rsidR="00E3086A" w:rsidRPr="00021A6C" w14:paraId="36896FE8" w14:textId="77777777">
        <w:tc>
          <w:tcPr>
            <w:tcW w:w="1110" w:type="pct"/>
            <w:tcBorders>
              <w:top w:val="nil"/>
              <w:left w:val="single" w:sz="4" w:space="0" w:color="auto"/>
              <w:bottom w:val="nil"/>
              <w:right w:val="single" w:sz="4" w:space="0" w:color="auto"/>
            </w:tcBorders>
          </w:tcPr>
          <w:p w14:paraId="13CFEAB4" w14:textId="77777777" w:rsidR="00E3086A" w:rsidRPr="00021A6C" w:rsidRDefault="00E3086A" w:rsidP="00E3086A">
            <w:pPr>
              <w:jc w:val="both"/>
              <w:rPr>
                <w:sz w:val="20"/>
                <w:szCs w:val="20"/>
              </w:rPr>
            </w:pPr>
            <w:r>
              <w:rPr>
                <w:sz w:val="20"/>
              </w:rPr>
              <w:t>84.44 – 84.47</w:t>
            </w:r>
          </w:p>
        </w:tc>
        <w:tc>
          <w:tcPr>
            <w:tcW w:w="3890" w:type="pct"/>
            <w:tcBorders>
              <w:top w:val="nil"/>
              <w:left w:val="single" w:sz="4" w:space="0" w:color="auto"/>
              <w:bottom w:val="nil"/>
              <w:right w:val="single" w:sz="4" w:space="0" w:color="auto"/>
            </w:tcBorders>
          </w:tcPr>
          <w:p w14:paraId="2A6BAA99" w14:textId="7588AA7F" w:rsidR="00E3086A" w:rsidRPr="00021A6C" w:rsidRDefault="00FF2F61" w:rsidP="00E3086A">
            <w:pPr>
              <w:jc w:val="both"/>
              <w:rPr>
                <w:sz w:val="20"/>
                <w:szCs w:val="20"/>
              </w:rPr>
            </w:pPr>
            <w:r>
              <w:rPr>
                <w:sz w:val="20"/>
              </w:rPr>
              <w:t>MP</w:t>
            </w:r>
            <w:r w:rsidR="00E3086A">
              <w:rPr>
                <w:sz w:val="20"/>
              </w:rPr>
              <w:t xml:space="preserve">, exceto a partir de materiais não originários da posição 84.48; ou </w:t>
            </w:r>
          </w:p>
          <w:p w14:paraId="7F7C73B0" w14:textId="77777777" w:rsidR="00E3086A" w:rsidRPr="00DF43E6" w:rsidRDefault="00E3086A" w:rsidP="00E3086A">
            <w:pPr>
              <w:jc w:val="both"/>
              <w:rPr>
                <w:sz w:val="20"/>
                <w:szCs w:val="20"/>
              </w:rPr>
            </w:pPr>
          </w:p>
          <w:p w14:paraId="646F2B69" w14:textId="1701BE94" w:rsidR="00E3086A" w:rsidRPr="00021A6C" w:rsidRDefault="00637A09" w:rsidP="00E3086A">
            <w:pPr>
              <w:jc w:val="both"/>
              <w:rPr>
                <w:sz w:val="20"/>
                <w:szCs w:val="20"/>
              </w:rPr>
            </w:pPr>
            <w:r>
              <w:rPr>
                <w:sz w:val="20"/>
              </w:rPr>
              <w:t>MaxMNO</w:t>
            </w:r>
            <w:r w:rsidR="00E3086A">
              <w:rPr>
                <w:sz w:val="20"/>
              </w:rPr>
              <w:t xml:space="preserve"> 50% (EXW).</w:t>
            </w:r>
          </w:p>
          <w:p w14:paraId="17E13A62" w14:textId="77777777" w:rsidR="00E3086A" w:rsidRPr="00021A6C" w:rsidRDefault="00E3086A" w:rsidP="00E3086A">
            <w:pPr>
              <w:jc w:val="both"/>
              <w:rPr>
                <w:b/>
                <w:sz w:val="20"/>
                <w:szCs w:val="20"/>
                <w:lang w:val="en-GB"/>
              </w:rPr>
            </w:pPr>
          </w:p>
        </w:tc>
      </w:tr>
      <w:tr w:rsidR="00E3086A" w:rsidRPr="00021A6C" w14:paraId="452BEC8B" w14:textId="77777777">
        <w:tc>
          <w:tcPr>
            <w:tcW w:w="1110" w:type="pct"/>
            <w:tcBorders>
              <w:top w:val="nil"/>
              <w:left w:val="single" w:sz="4" w:space="0" w:color="auto"/>
              <w:bottom w:val="nil"/>
              <w:right w:val="single" w:sz="4" w:space="0" w:color="auto"/>
            </w:tcBorders>
          </w:tcPr>
          <w:p w14:paraId="5196FADC" w14:textId="77777777" w:rsidR="00E3086A" w:rsidRPr="00021A6C" w:rsidRDefault="00E3086A" w:rsidP="00E3086A">
            <w:pPr>
              <w:jc w:val="both"/>
              <w:rPr>
                <w:sz w:val="20"/>
                <w:szCs w:val="20"/>
                <w:highlight w:val="yellow"/>
              </w:rPr>
            </w:pPr>
            <w:r>
              <w:rPr>
                <w:sz w:val="20"/>
              </w:rPr>
              <w:t>84.48</w:t>
            </w:r>
          </w:p>
        </w:tc>
        <w:tc>
          <w:tcPr>
            <w:tcW w:w="3890" w:type="pct"/>
            <w:tcBorders>
              <w:top w:val="nil"/>
              <w:left w:val="single" w:sz="4" w:space="0" w:color="auto"/>
              <w:bottom w:val="nil"/>
              <w:right w:val="single" w:sz="4" w:space="0" w:color="auto"/>
            </w:tcBorders>
          </w:tcPr>
          <w:p w14:paraId="2822B31F" w14:textId="38F8F1BB" w:rsidR="00E3086A" w:rsidRPr="00021A6C" w:rsidRDefault="00FF2F61" w:rsidP="00E3086A">
            <w:pPr>
              <w:jc w:val="both"/>
              <w:rPr>
                <w:sz w:val="20"/>
                <w:szCs w:val="20"/>
              </w:rPr>
            </w:pPr>
            <w:r>
              <w:rPr>
                <w:sz w:val="20"/>
              </w:rPr>
              <w:t>MP</w:t>
            </w:r>
            <w:r w:rsidR="00E3086A">
              <w:rPr>
                <w:sz w:val="20"/>
              </w:rPr>
              <w:t xml:space="preserve">; ou </w:t>
            </w:r>
          </w:p>
          <w:p w14:paraId="563E8700" w14:textId="77777777" w:rsidR="00E3086A" w:rsidRPr="00DF43E6" w:rsidRDefault="00E3086A" w:rsidP="00E3086A">
            <w:pPr>
              <w:jc w:val="both"/>
              <w:rPr>
                <w:sz w:val="20"/>
                <w:szCs w:val="20"/>
              </w:rPr>
            </w:pPr>
          </w:p>
          <w:p w14:paraId="37CDE391" w14:textId="415E7517" w:rsidR="00E3086A" w:rsidRPr="00021A6C" w:rsidRDefault="00637A09" w:rsidP="00E3086A">
            <w:pPr>
              <w:jc w:val="both"/>
              <w:rPr>
                <w:sz w:val="20"/>
                <w:szCs w:val="20"/>
              </w:rPr>
            </w:pPr>
            <w:r>
              <w:rPr>
                <w:sz w:val="20"/>
              </w:rPr>
              <w:t>MaxMNO</w:t>
            </w:r>
            <w:r w:rsidR="00E3086A">
              <w:rPr>
                <w:sz w:val="20"/>
              </w:rPr>
              <w:t xml:space="preserve"> 50% (EXW).</w:t>
            </w:r>
          </w:p>
          <w:p w14:paraId="709FFFF9" w14:textId="77777777" w:rsidR="00E3086A" w:rsidRPr="00DF43E6" w:rsidRDefault="00E3086A" w:rsidP="00E3086A">
            <w:pPr>
              <w:jc w:val="both"/>
              <w:rPr>
                <w:b/>
                <w:sz w:val="20"/>
                <w:szCs w:val="20"/>
              </w:rPr>
            </w:pPr>
          </w:p>
        </w:tc>
      </w:tr>
      <w:tr w:rsidR="00E3086A" w:rsidRPr="00021A6C" w14:paraId="742F4E9D" w14:textId="77777777">
        <w:tc>
          <w:tcPr>
            <w:tcW w:w="1110" w:type="pct"/>
            <w:tcBorders>
              <w:top w:val="nil"/>
              <w:left w:val="single" w:sz="4" w:space="0" w:color="auto"/>
              <w:bottom w:val="nil"/>
              <w:right w:val="single" w:sz="4" w:space="0" w:color="auto"/>
            </w:tcBorders>
          </w:tcPr>
          <w:p w14:paraId="411E585A" w14:textId="77777777" w:rsidR="00E3086A" w:rsidRPr="00021A6C" w:rsidRDefault="00E3086A" w:rsidP="00E3086A">
            <w:pPr>
              <w:jc w:val="both"/>
              <w:rPr>
                <w:sz w:val="20"/>
                <w:szCs w:val="20"/>
              </w:rPr>
            </w:pPr>
            <w:r>
              <w:rPr>
                <w:sz w:val="20"/>
              </w:rPr>
              <w:t>84.49 -84.50</w:t>
            </w:r>
          </w:p>
        </w:tc>
        <w:tc>
          <w:tcPr>
            <w:tcW w:w="3890" w:type="pct"/>
            <w:tcBorders>
              <w:top w:val="nil"/>
              <w:left w:val="single" w:sz="4" w:space="0" w:color="auto"/>
              <w:bottom w:val="nil"/>
              <w:right w:val="single" w:sz="4" w:space="0" w:color="auto"/>
            </w:tcBorders>
          </w:tcPr>
          <w:p w14:paraId="443055F4" w14:textId="5FBECB3F" w:rsidR="00E3086A" w:rsidRPr="00021A6C" w:rsidRDefault="00637A09" w:rsidP="00E3086A">
            <w:pPr>
              <w:jc w:val="both"/>
              <w:rPr>
                <w:sz w:val="20"/>
                <w:szCs w:val="20"/>
              </w:rPr>
            </w:pPr>
            <w:r>
              <w:rPr>
                <w:sz w:val="20"/>
              </w:rPr>
              <w:t>MaxMNO</w:t>
            </w:r>
            <w:r w:rsidR="00E3086A">
              <w:rPr>
                <w:sz w:val="20"/>
              </w:rPr>
              <w:t xml:space="preserve"> 50% (EXW).</w:t>
            </w:r>
          </w:p>
          <w:p w14:paraId="0D5E42A4" w14:textId="77777777" w:rsidR="00E3086A" w:rsidRPr="00021A6C" w:rsidRDefault="00E3086A" w:rsidP="00E3086A">
            <w:pPr>
              <w:jc w:val="both"/>
              <w:rPr>
                <w:b/>
                <w:sz w:val="20"/>
                <w:szCs w:val="20"/>
                <w:lang w:val="en-GB"/>
              </w:rPr>
            </w:pPr>
          </w:p>
        </w:tc>
      </w:tr>
      <w:tr w:rsidR="00E3086A" w:rsidRPr="00021A6C" w14:paraId="69DE75F0" w14:textId="77777777">
        <w:tc>
          <w:tcPr>
            <w:tcW w:w="1110" w:type="pct"/>
            <w:tcBorders>
              <w:top w:val="nil"/>
              <w:left w:val="single" w:sz="4" w:space="0" w:color="auto"/>
              <w:bottom w:val="nil"/>
              <w:right w:val="single" w:sz="4" w:space="0" w:color="auto"/>
            </w:tcBorders>
          </w:tcPr>
          <w:p w14:paraId="55E7D059" w14:textId="77777777" w:rsidR="00E3086A" w:rsidRPr="00021A6C" w:rsidRDefault="00E3086A" w:rsidP="00E3086A">
            <w:pPr>
              <w:jc w:val="both"/>
              <w:rPr>
                <w:sz w:val="20"/>
                <w:szCs w:val="20"/>
              </w:rPr>
            </w:pPr>
            <w:r>
              <w:rPr>
                <w:sz w:val="20"/>
              </w:rPr>
              <w:t>84.51</w:t>
            </w:r>
          </w:p>
        </w:tc>
        <w:tc>
          <w:tcPr>
            <w:tcW w:w="3890" w:type="pct"/>
            <w:tcBorders>
              <w:top w:val="nil"/>
              <w:left w:val="single" w:sz="4" w:space="0" w:color="auto"/>
              <w:bottom w:val="nil"/>
              <w:right w:val="single" w:sz="4" w:space="0" w:color="auto"/>
            </w:tcBorders>
          </w:tcPr>
          <w:p w14:paraId="3930D527" w14:textId="35880C33" w:rsidR="00E3086A" w:rsidRPr="00021A6C" w:rsidRDefault="00FF2F61" w:rsidP="00E3086A">
            <w:pPr>
              <w:jc w:val="both"/>
              <w:rPr>
                <w:sz w:val="20"/>
                <w:szCs w:val="20"/>
              </w:rPr>
            </w:pPr>
            <w:r>
              <w:rPr>
                <w:sz w:val="20"/>
              </w:rPr>
              <w:t>MP</w:t>
            </w:r>
            <w:r w:rsidR="00E3086A">
              <w:rPr>
                <w:sz w:val="20"/>
              </w:rPr>
              <w:t xml:space="preserve">; ou </w:t>
            </w:r>
          </w:p>
          <w:p w14:paraId="216E0572" w14:textId="77777777" w:rsidR="00E3086A" w:rsidRPr="00DF43E6" w:rsidRDefault="00E3086A" w:rsidP="00E3086A">
            <w:pPr>
              <w:jc w:val="both"/>
              <w:rPr>
                <w:sz w:val="20"/>
                <w:szCs w:val="20"/>
              </w:rPr>
            </w:pPr>
          </w:p>
          <w:p w14:paraId="14D3BCCF" w14:textId="3F48D1FA" w:rsidR="00E3086A" w:rsidRPr="00021A6C" w:rsidRDefault="00637A09" w:rsidP="00E3086A">
            <w:pPr>
              <w:jc w:val="both"/>
              <w:rPr>
                <w:sz w:val="20"/>
                <w:szCs w:val="20"/>
              </w:rPr>
            </w:pPr>
            <w:r>
              <w:rPr>
                <w:sz w:val="20"/>
              </w:rPr>
              <w:t>MaxMNO</w:t>
            </w:r>
            <w:r w:rsidR="00E3086A">
              <w:rPr>
                <w:sz w:val="20"/>
              </w:rPr>
              <w:t xml:space="preserve"> 50% (EXW).</w:t>
            </w:r>
          </w:p>
          <w:p w14:paraId="19FF153D" w14:textId="77777777" w:rsidR="00E3086A" w:rsidRPr="00DF43E6" w:rsidRDefault="00E3086A" w:rsidP="00E3086A">
            <w:pPr>
              <w:jc w:val="both"/>
              <w:rPr>
                <w:b/>
                <w:sz w:val="20"/>
                <w:szCs w:val="20"/>
              </w:rPr>
            </w:pPr>
          </w:p>
        </w:tc>
      </w:tr>
      <w:tr w:rsidR="00E3086A" w:rsidRPr="00021A6C" w14:paraId="50C0177D" w14:textId="77777777">
        <w:tc>
          <w:tcPr>
            <w:tcW w:w="1110" w:type="pct"/>
            <w:tcBorders>
              <w:top w:val="nil"/>
              <w:left w:val="single" w:sz="4" w:space="0" w:color="auto"/>
              <w:bottom w:val="nil"/>
              <w:right w:val="single" w:sz="4" w:space="0" w:color="auto"/>
            </w:tcBorders>
          </w:tcPr>
          <w:p w14:paraId="165F5B8C" w14:textId="77777777" w:rsidR="00E3086A" w:rsidRPr="00021A6C" w:rsidRDefault="00E3086A" w:rsidP="00E3086A">
            <w:pPr>
              <w:jc w:val="both"/>
              <w:rPr>
                <w:sz w:val="20"/>
                <w:szCs w:val="20"/>
              </w:rPr>
            </w:pPr>
            <w:r>
              <w:rPr>
                <w:sz w:val="20"/>
              </w:rPr>
              <w:t>84.52 – 84.53</w:t>
            </w:r>
          </w:p>
        </w:tc>
        <w:tc>
          <w:tcPr>
            <w:tcW w:w="3890" w:type="pct"/>
            <w:tcBorders>
              <w:top w:val="nil"/>
              <w:left w:val="single" w:sz="4" w:space="0" w:color="auto"/>
              <w:bottom w:val="nil"/>
              <w:right w:val="single" w:sz="4" w:space="0" w:color="auto"/>
            </w:tcBorders>
          </w:tcPr>
          <w:p w14:paraId="6347B7CA" w14:textId="67AC284D" w:rsidR="00E3086A" w:rsidRPr="00021A6C" w:rsidRDefault="00637A09" w:rsidP="00E3086A">
            <w:pPr>
              <w:jc w:val="both"/>
              <w:rPr>
                <w:sz w:val="20"/>
                <w:szCs w:val="20"/>
              </w:rPr>
            </w:pPr>
            <w:r>
              <w:rPr>
                <w:sz w:val="20"/>
              </w:rPr>
              <w:t>MaxMNO</w:t>
            </w:r>
            <w:r w:rsidR="00E3086A">
              <w:rPr>
                <w:sz w:val="20"/>
              </w:rPr>
              <w:t xml:space="preserve"> 50% (EXW).</w:t>
            </w:r>
          </w:p>
          <w:p w14:paraId="5162A77C" w14:textId="77777777" w:rsidR="00E3086A" w:rsidRPr="00021A6C" w:rsidRDefault="00E3086A" w:rsidP="00E3086A">
            <w:pPr>
              <w:jc w:val="both"/>
              <w:rPr>
                <w:b/>
                <w:sz w:val="20"/>
                <w:szCs w:val="20"/>
                <w:lang w:val="en-GB"/>
              </w:rPr>
            </w:pPr>
          </w:p>
        </w:tc>
      </w:tr>
      <w:tr w:rsidR="00E3086A" w:rsidRPr="00021A6C" w14:paraId="1B414AC0" w14:textId="77777777">
        <w:tc>
          <w:tcPr>
            <w:tcW w:w="1110" w:type="pct"/>
            <w:tcBorders>
              <w:top w:val="nil"/>
              <w:left w:val="single" w:sz="4" w:space="0" w:color="auto"/>
              <w:bottom w:val="nil"/>
              <w:right w:val="single" w:sz="4" w:space="0" w:color="auto"/>
            </w:tcBorders>
          </w:tcPr>
          <w:p w14:paraId="7451EF46" w14:textId="77777777" w:rsidR="00E3086A" w:rsidRPr="00021A6C" w:rsidRDefault="00E3086A" w:rsidP="00E3086A">
            <w:pPr>
              <w:jc w:val="both"/>
              <w:rPr>
                <w:sz w:val="20"/>
                <w:szCs w:val="20"/>
              </w:rPr>
            </w:pPr>
            <w:r>
              <w:rPr>
                <w:sz w:val="20"/>
              </w:rPr>
              <w:lastRenderedPageBreak/>
              <w:t>84.54</w:t>
            </w:r>
          </w:p>
        </w:tc>
        <w:tc>
          <w:tcPr>
            <w:tcW w:w="3890" w:type="pct"/>
            <w:tcBorders>
              <w:top w:val="nil"/>
              <w:left w:val="single" w:sz="4" w:space="0" w:color="auto"/>
              <w:bottom w:val="nil"/>
              <w:right w:val="single" w:sz="4" w:space="0" w:color="auto"/>
            </w:tcBorders>
          </w:tcPr>
          <w:p w14:paraId="06553A9B" w14:textId="529312EC" w:rsidR="00E3086A" w:rsidRPr="00021A6C" w:rsidRDefault="00FF2F61" w:rsidP="00E3086A">
            <w:pPr>
              <w:jc w:val="both"/>
              <w:rPr>
                <w:sz w:val="20"/>
                <w:szCs w:val="20"/>
              </w:rPr>
            </w:pPr>
            <w:r>
              <w:rPr>
                <w:sz w:val="20"/>
              </w:rPr>
              <w:t>MP</w:t>
            </w:r>
            <w:r w:rsidR="00E3086A">
              <w:rPr>
                <w:sz w:val="20"/>
              </w:rPr>
              <w:t xml:space="preserve">; ou </w:t>
            </w:r>
          </w:p>
          <w:p w14:paraId="0EB60EA0" w14:textId="77777777" w:rsidR="00E3086A" w:rsidRPr="00DF43E6" w:rsidRDefault="00E3086A" w:rsidP="00E3086A">
            <w:pPr>
              <w:jc w:val="both"/>
              <w:rPr>
                <w:sz w:val="20"/>
                <w:szCs w:val="20"/>
              </w:rPr>
            </w:pPr>
          </w:p>
          <w:p w14:paraId="795BBA15" w14:textId="6F49D8B9" w:rsidR="00E3086A" w:rsidRPr="00021A6C" w:rsidRDefault="00637A09" w:rsidP="00E3086A">
            <w:pPr>
              <w:jc w:val="both"/>
              <w:rPr>
                <w:sz w:val="20"/>
                <w:szCs w:val="20"/>
              </w:rPr>
            </w:pPr>
            <w:r>
              <w:rPr>
                <w:sz w:val="20"/>
              </w:rPr>
              <w:t>MaxMNO</w:t>
            </w:r>
            <w:r w:rsidR="00E3086A">
              <w:rPr>
                <w:sz w:val="20"/>
              </w:rPr>
              <w:t xml:space="preserve"> 45% (EXW).</w:t>
            </w:r>
          </w:p>
          <w:p w14:paraId="4EFEAD0A" w14:textId="77777777" w:rsidR="00E3086A" w:rsidRPr="00DF43E6" w:rsidRDefault="00E3086A" w:rsidP="00E3086A">
            <w:pPr>
              <w:jc w:val="both"/>
              <w:rPr>
                <w:b/>
                <w:sz w:val="20"/>
                <w:szCs w:val="20"/>
              </w:rPr>
            </w:pPr>
          </w:p>
        </w:tc>
      </w:tr>
      <w:tr w:rsidR="00E3086A" w:rsidRPr="00021A6C" w14:paraId="3953781B" w14:textId="77777777">
        <w:tc>
          <w:tcPr>
            <w:tcW w:w="1110" w:type="pct"/>
            <w:tcBorders>
              <w:top w:val="nil"/>
              <w:left w:val="single" w:sz="4" w:space="0" w:color="auto"/>
              <w:bottom w:val="nil"/>
              <w:right w:val="single" w:sz="4" w:space="0" w:color="auto"/>
            </w:tcBorders>
          </w:tcPr>
          <w:p w14:paraId="32DD73BA" w14:textId="77777777" w:rsidR="00E3086A" w:rsidRPr="00021A6C" w:rsidRDefault="00E3086A" w:rsidP="00E3086A">
            <w:pPr>
              <w:jc w:val="both"/>
              <w:rPr>
                <w:sz w:val="20"/>
                <w:szCs w:val="20"/>
              </w:rPr>
            </w:pPr>
            <w:r>
              <w:rPr>
                <w:sz w:val="20"/>
              </w:rPr>
              <w:t>84.55</w:t>
            </w:r>
          </w:p>
        </w:tc>
        <w:tc>
          <w:tcPr>
            <w:tcW w:w="3890" w:type="pct"/>
            <w:tcBorders>
              <w:top w:val="nil"/>
              <w:left w:val="single" w:sz="4" w:space="0" w:color="auto"/>
              <w:bottom w:val="nil"/>
              <w:right w:val="single" w:sz="4" w:space="0" w:color="auto"/>
            </w:tcBorders>
          </w:tcPr>
          <w:p w14:paraId="74AD8773" w14:textId="7F0C2E1C" w:rsidR="00E3086A" w:rsidRPr="00021A6C" w:rsidRDefault="00FF2F61" w:rsidP="00E3086A">
            <w:pPr>
              <w:jc w:val="both"/>
              <w:rPr>
                <w:sz w:val="20"/>
                <w:szCs w:val="20"/>
              </w:rPr>
            </w:pPr>
            <w:r>
              <w:rPr>
                <w:sz w:val="20"/>
              </w:rPr>
              <w:t>MP</w:t>
            </w:r>
            <w:r w:rsidR="00E3086A">
              <w:rPr>
                <w:sz w:val="20"/>
              </w:rPr>
              <w:t xml:space="preserve">; ou </w:t>
            </w:r>
          </w:p>
          <w:p w14:paraId="403241A9" w14:textId="77777777" w:rsidR="00E3086A" w:rsidRPr="00DF43E6" w:rsidRDefault="00E3086A" w:rsidP="00E3086A">
            <w:pPr>
              <w:jc w:val="both"/>
              <w:rPr>
                <w:sz w:val="20"/>
                <w:szCs w:val="20"/>
              </w:rPr>
            </w:pPr>
          </w:p>
          <w:p w14:paraId="630DC609" w14:textId="1151E096" w:rsidR="00E3086A" w:rsidRPr="00021A6C" w:rsidRDefault="00637A09" w:rsidP="00E3086A">
            <w:pPr>
              <w:jc w:val="both"/>
              <w:rPr>
                <w:sz w:val="20"/>
                <w:szCs w:val="20"/>
              </w:rPr>
            </w:pPr>
            <w:r>
              <w:rPr>
                <w:sz w:val="20"/>
              </w:rPr>
              <w:t>MaxMNO</w:t>
            </w:r>
            <w:r w:rsidR="00E3086A">
              <w:rPr>
                <w:sz w:val="20"/>
              </w:rPr>
              <w:t xml:space="preserve"> 50% (EXW).</w:t>
            </w:r>
          </w:p>
          <w:p w14:paraId="227338B7" w14:textId="77777777" w:rsidR="00E3086A" w:rsidRPr="00DF43E6" w:rsidRDefault="00E3086A" w:rsidP="00E3086A">
            <w:pPr>
              <w:jc w:val="both"/>
              <w:rPr>
                <w:sz w:val="20"/>
                <w:szCs w:val="20"/>
              </w:rPr>
            </w:pPr>
          </w:p>
        </w:tc>
      </w:tr>
      <w:tr w:rsidR="00E3086A" w:rsidRPr="00021A6C" w14:paraId="011E7F76" w14:textId="77777777">
        <w:tc>
          <w:tcPr>
            <w:tcW w:w="1110" w:type="pct"/>
            <w:tcBorders>
              <w:top w:val="nil"/>
              <w:left w:val="single" w:sz="4" w:space="0" w:color="auto"/>
              <w:bottom w:val="nil"/>
              <w:right w:val="single" w:sz="4" w:space="0" w:color="auto"/>
            </w:tcBorders>
          </w:tcPr>
          <w:p w14:paraId="5233836B" w14:textId="77777777" w:rsidR="00E3086A" w:rsidRPr="00021A6C" w:rsidRDefault="00E3086A" w:rsidP="00E3086A">
            <w:pPr>
              <w:jc w:val="both"/>
              <w:rPr>
                <w:sz w:val="20"/>
                <w:szCs w:val="20"/>
              </w:rPr>
            </w:pPr>
            <w:r>
              <w:rPr>
                <w:sz w:val="20"/>
              </w:rPr>
              <w:t>84.56 – 84.66</w:t>
            </w:r>
          </w:p>
        </w:tc>
        <w:tc>
          <w:tcPr>
            <w:tcW w:w="3890" w:type="pct"/>
            <w:tcBorders>
              <w:top w:val="nil"/>
              <w:left w:val="single" w:sz="4" w:space="0" w:color="auto"/>
              <w:bottom w:val="nil"/>
              <w:right w:val="single" w:sz="4" w:space="0" w:color="auto"/>
            </w:tcBorders>
          </w:tcPr>
          <w:p w14:paraId="1D457105" w14:textId="0D218A13" w:rsidR="00E3086A" w:rsidRPr="00021A6C" w:rsidRDefault="00637A09" w:rsidP="00E3086A">
            <w:pPr>
              <w:jc w:val="both"/>
              <w:rPr>
                <w:sz w:val="20"/>
                <w:szCs w:val="20"/>
              </w:rPr>
            </w:pPr>
            <w:r>
              <w:rPr>
                <w:sz w:val="20"/>
              </w:rPr>
              <w:t>MaxMNO</w:t>
            </w:r>
            <w:r w:rsidR="00E3086A">
              <w:rPr>
                <w:sz w:val="20"/>
              </w:rPr>
              <w:t xml:space="preserve"> 50% (EXW).</w:t>
            </w:r>
          </w:p>
          <w:p w14:paraId="0C0D9BCB" w14:textId="77777777" w:rsidR="00E3086A" w:rsidRPr="00021A6C" w:rsidRDefault="00E3086A" w:rsidP="00E3086A">
            <w:pPr>
              <w:jc w:val="both"/>
              <w:rPr>
                <w:b/>
                <w:sz w:val="20"/>
                <w:szCs w:val="20"/>
                <w:lang w:val="en-GB"/>
              </w:rPr>
            </w:pPr>
          </w:p>
        </w:tc>
      </w:tr>
      <w:tr w:rsidR="00E3086A" w:rsidRPr="00021A6C" w14:paraId="7FDDD67F" w14:textId="77777777">
        <w:tc>
          <w:tcPr>
            <w:tcW w:w="1110" w:type="pct"/>
            <w:tcBorders>
              <w:top w:val="nil"/>
              <w:left w:val="single" w:sz="4" w:space="0" w:color="auto"/>
              <w:bottom w:val="nil"/>
              <w:right w:val="single" w:sz="4" w:space="0" w:color="auto"/>
            </w:tcBorders>
          </w:tcPr>
          <w:p w14:paraId="0A0C74A3" w14:textId="77777777" w:rsidR="00E3086A" w:rsidRPr="00021A6C" w:rsidRDefault="00E3086A" w:rsidP="00E3086A">
            <w:pPr>
              <w:jc w:val="both"/>
              <w:rPr>
                <w:sz w:val="20"/>
                <w:szCs w:val="20"/>
              </w:rPr>
            </w:pPr>
            <w:r>
              <w:rPr>
                <w:sz w:val="20"/>
              </w:rPr>
              <w:t>84.67</w:t>
            </w:r>
          </w:p>
        </w:tc>
        <w:tc>
          <w:tcPr>
            <w:tcW w:w="3890" w:type="pct"/>
            <w:tcBorders>
              <w:top w:val="nil"/>
              <w:left w:val="single" w:sz="4" w:space="0" w:color="auto"/>
              <w:bottom w:val="nil"/>
              <w:right w:val="single" w:sz="4" w:space="0" w:color="auto"/>
            </w:tcBorders>
          </w:tcPr>
          <w:p w14:paraId="1AE34F7C" w14:textId="5ABABB7D" w:rsidR="00E3086A" w:rsidRPr="00021A6C" w:rsidRDefault="00FF2F61" w:rsidP="00E3086A">
            <w:pPr>
              <w:jc w:val="both"/>
              <w:rPr>
                <w:sz w:val="20"/>
                <w:szCs w:val="20"/>
              </w:rPr>
            </w:pPr>
            <w:r>
              <w:rPr>
                <w:sz w:val="20"/>
              </w:rPr>
              <w:t>MP</w:t>
            </w:r>
            <w:r w:rsidR="00E3086A">
              <w:rPr>
                <w:sz w:val="20"/>
              </w:rPr>
              <w:t xml:space="preserve">; ou </w:t>
            </w:r>
          </w:p>
          <w:p w14:paraId="1D6D04DB" w14:textId="77777777" w:rsidR="00E3086A" w:rsidRPr="00DF43E6" w:rsidRDefault="00E3086A" w:rsidP="00E3086A">
            <w:pPr>
              <w:jc w:val="both"/>
              <w:rPr>
                <w:sz w:val="20"/>
                <w:szCs w:val="20"/>
              </w:rPr>
            </w:pPr>
          </w:p>
          <w:p w14:paraId="7A5FF53F" w14:textId="48B79A47" w:rsidR="00E3086A" w:rsidRPr="00021A6C" w:rsidRDefault="00637A09" w:rsidP="00E3086A">
            <w:pPr>
              <w:jc w:val="both"/>
              <w:rPr>
                <w:sz w:val="20"/>
                <w:szCs w:val="20"/>
              </w:rPr>
            </w:pPr>
            <w:r>
              <w:rPr>
                <w:sz w:val="20"/>
              </w:rPr>
              <w:t>MaxMNO</w:t>
            </w:r>
            <w:r w:rsidR="00E3086A">
              <w:rPr>
                <w:sz w:val="20"/>
              </w:rPr>
              <w:t xml:space="preserve"> 50% (EXW).</w:t>
            </w:r>
          </w:p>
          <w:p w14:paraId="4E507679" w14:textId="77777777" w:rsidR="00E3086A" w:rsidRPr="00DF43E6" w:rsidRDefault="00E3086A" w:rsidP="00E3086A">
            <w:pPr>
              <w:jc w:val="both"/>
              <w:rPr>
                <w:b/>
                <w:sz w:val="20"/>
                <w:szCs w:val="20"/>
              </w:rPr>
            </w:pPr>
          </w:p>
        </w:tc>
      </w:tr>
      <w:tr w:rsidR="00E3086A" w:rsidRPr="00021A6C" w14:paraId="3F7EE1A9" w14:textId="77777777">
        <w:tc>
          <w:tcPr>
            <w:tcW w:w="1110" w:type="pct"/>
            <w:tcBorders>
              <w:top w:val="nil"/>
              <w:left w:val="single" w:sz="4" w:space="0" w:color="auto"/>
              <w:bottom w:val="nil"/>
              <w:right w:val="single" w:sz="4" w:space="0" w:color="auto"/>
            </w:tcBorders>
          </w:tcPr>
          <w:p w14:paraId="7C7ABE78" w14:textId="38B1B5A1" w:rsidR="00E3086A" w:rsidRPr="00021A6C" w:rsidRDefault="00E3086A" w:rsidP="00E3086A">
            <w:pPr>
              <w:jc w:val="both"/>
              <w:rPr>
                <w:sz w:val="20"/>
                <w:szCs w:val="20"/>
              </w:rPr>
            </w:pPr>
            <w:r>
              <w:rPr>
                <w:sz w:val="20"/>
              </w:rPr>
              <w:t>84.68</w:t>
            </w:r>
          </w:p>
        </w:tc>
        <w:tc>
          <w:tcPr>
            <w:tcW w:w="3890" w:type="pct"/>
            <w:tcBorders>
              <w:top w:val="nil"/>
              <w:left w:val="single" w:sz="4" w:space="0" w:color="auto"/>
              <w:bottom w:val="nil"/>
              <w:right w:val="single" w:sz="4" w:space="0" w:color="auto"/>
            </w:tcBorders>
          </w:tcPr>
          <w:p w14:paraId="0BE9F703" w14:textId="46A676E6" w:rsidR="00E3086A" w:rsidRPr="00021A6C" w:rsidRDefault="00637A09" w:rsidP="00E3086A">
            <w:pPr>
              <w:jc w:val="both"/>
              <w:rPr>
                <w:sz w:val="20"/>
                <w:szCs w:val="20"/>
              </w:rPr>
            </w:pPr>
            <w:r>
              <w:rPr>
                <w:sz w:val="20"/>
              </w:rPr>
              <w:t>MaxMNO</w:t>
            </w:r>
            <w:r w:rsidR="00E3086A">
              <w:rPr>
                <w:sz w:val="20"/>
              </w:rPr>
              <w:t xml:space="preserve"> 50% (EXW).</w:t>
            </w:r>
          </w:p>
          <w:p w14:paraId="29B5D37B" w14:textId="77777777" w:rsidR="00E3086A" w:rsidRPr="00021A6C" w:rsidRDefault="00E3086A" w:rsidP="00E3086A">
            <w:pPr>
              <w:jc w:val="both"/>
              <w:rPr>
                <w:b/>
                <w:sz w:val="20"/>
                <w:szCs w:val="20"/>
                <w:lang w:val="en-GB"/>
              </w:rPr>
            </w:pPr>
          </w:p>
        </w:tc>
      </w:tr>
      <w:tr w:rsidR="00E3086A" w:rsidRPr="00021A6C" w14:paraId="67ACEDF9" w14:textId="77777777">
        <w:tc>
          <w:tcPr>
            <w:tcW w:w="1110" w:type="pct"/>
            <w:tcBorders>
              <w:top w:val="nil"/>
              <w:left w:val="single" w:sz="4" w:space="0" w:color="auto"/>
              <w:bottom w:val="nil"/>
              <w:right w:val="single" w:sz="4" w:space="0" w:color="auto"/>
            </w:tcBorders>
          </w:tcPr>
          <w:p w14:paraId="01A3F148" w14:textId="77777777" w:rsidR="00E3086A" w:rsidRPr="00021A6C" w:rsidRDefault="00E3086A" w:rsidP="00E3086A">
            <w:pPr>
              <w:jc w:val="both"/>
              <w:rPr>
                <w:sz w:val="20"/>
                <w:szCs w:val="20"/>
              </w:rPr>
            </w:pPr>
            <w:r>
              <w:rPr>
                <w:sz w:val="20"/>
              </w:rPr>
              <w:t>8470.10 – 8470.30</w:t>
            </w:r>
          </w:p>
        </w:tc>
        <w:tc>
          <w:tcPr>
            <w:tcW w:w="3890" w:type="pct"/>
            <w:tcBorders>
              <w:top w:val="nil"/>
              <w:left w:val="single" w:sz="4" w:space="0" w:color="auto"/>
              <w:bottom w:val="nil"/>
              <w:right w:val="single" w:sz="4" w:space="0" w:color="auto"/>
            </w:tcBorders>
          </w:tcPr>
          <w:p w14:paraId="096C0551" w14:textId="7B2C3EFA" w:rsidR="00E3086A" w:rsidRPr="00021A6C" w:rsidRDefault="00FF2F61" w:rsidP="00E3086A">
            <w:pPr>
              <w:jc w:val="both"/>
              <w:rPr>
                <w:sz w:val="20"/>
                <w:szCs w:val="20"/>
              </w:rPr>
            </w:pPr>
            <w:r>
              <w:rPr>
                <w:sz w:val="20"/>
              </w:rPr>
              <w:t>MP</w:t>
            </w:r>
            <w:r w:rsidR="00E3086A">
              <w:rPr>
                <w:sz w:val="20"/>
              </w:rPr>
              <w:t xml:space="preserve">, exceto a partir de materiais não originários da posição 84.73; ou </w:t>
            </w:r>
          </w:p>
          <w:p w14:paraId="1014A3B6" w14:textId="77777777" w:rsidR="00E3086A" w:rsidRPr="00DF43E6" w:rsidRDefault="00E3086A" w:rsidP="00E3086A">
            <w:pPr>
              <w:jc w:val="both"/>
              <w:rPr>
                <w:sz w:val="20"/>
                <w:szCs w:val="20"/>
              </w:rPr>
            </w:pPr>
          </w:p>
          <w:p w14:paraId="02D92D56" w14:textId="6B78EC76" w:rsidR="00E3086A" w:rsidRPr="00021A6C" w:rsidRDefault="00637A09" w:rsidP="00E3086A">
            <w:pPr>
              <w:jc w:val="both"/>
              <w:rPr>
                <w:sz w:val="20"/>
                <w:szCs w:val="20"/>
              </w:rPr>
            </w:pPr>
            <w:r>
              <w:rPr>
                <w:sz w:val="20"/>
              </w:rPr>
              <w:t>MaxMNO</w:t>
            </w:r>
            <w:r w:rsidR="00E3086A">
              <w:rPr>
                <w:sz w:val="20"/>
              </w:rPr>
              <w:t xml:space="preserve"> 50% (EXW).</w:t>
            </w:r>
          </w:p>
          <w:p w14:paraId="60ACFE84" w14:textId="77777777" w:rsidR="00E3086A" w:rsidRPr="00021A6C" w:rsidRDefault="00E3086A" w:rsidP="00E3086A">
            <w:pPr>
              <w:jc w:val="both"/>
              <w:rPr>
                <w:b/>
                <w:sz w:val="20"/>
                <w:szCs w:val="20"/>
                <w:lang w:val="en-GB"/>
              </w:rPr>
            </w:pPr>
          </w:p>
        </w:tc>
      </w:tr>
      <w:tr w:rsidR="00E3086A" w:rsidRPr="00021A6C" w14:paraId="28236A59" w14:textId="77777777">
        <w:tc>
          <w:tcPr>
            <w:tcW w:w="1110" w:type="pct"/>
            <w:tcBorders>
              <w:top w:val="nil"/>
              <w:left w:val="single" w:sz="4" w:space="0" w:color="auto"/>
              <w:bottom w:val="nil"/>
              <w:right w:val="single" w:sz="4" w:space="0" w:color="auto"/>
            </w:tcBorders>
          </w:tcPr>
          <w:p w14:paraId="703264B6" w14:textId="77777777" w:rsidR="00E3086A" w:rsidRPr="00021A6C" w:rsidRDefault="00E3086A" w:rsidP="00E3086A">
            <w:pPr>
              <w:jc w:val="both"/>
              <w:rPr>
                <w:sz w:val="20"/>
                <w:szCs w:val="20"/>
              </w:rPr>
            </w:pPr>
            <w:r>
              <w:rPr>
                <w:sz w:val="20"/>
              </w:rPr>
              <w:t>8470.50</w:t>
            </w:r>
          </w:p>
        </w:tc>
        <w:tc>
          <w:tcPr>
            <w:tcW w:w="3890" w:type="pct"/>
            <w:tcBorders>
              <w:top w:val="nil"/>
              <w:left w:val="single" w:sz="4" w:space="0" w:color="auto"/>
              <w:bottom w:val="nil"/>
              <w:right w:val="single" w:sz="4" w:space="0" w:color="auto"/>
            </w:tcBorders>
          </w:tcPr>
          <w:p w14:paraId="584E929A" w14:textId="19145D96" w:rsidR="00E3086A" w:rsidRPr="00021A6C" w:rsidRDefault="00FF2F61" w:rsidP="00E3086A">
            <w:pPr>
              <w:jc w:val="both"/>
              <w:rPr>
                <w:sz w:val="20"/>
                <w:szCs w:val="20"/>
              </w:rPr>
            </w:pPr>
            <w:r>
              <w:rPr>
                <w:sz w:val="20"/>
              </w:rPr>
              <w:t>MP</w:t>
            </w:r>
            <w:r w:rsidR="00E3086A">
              <w:rPr>
                <w:sz w:val="20"/>
              </w:rPr>
              <w:t xml:space="preserve">; ou </w:t>
            </w:r>
          </w:p>
          <w:p w14:paraId="595AFAC8" w14:textId="77777777" w:rsidR="00E3086A" w:rsidRPr="00DF43E6" w:rsidRDefault="00E3086A" w:rsidP="00E3086A">
            <w:pPr>
              <w:jc w:val="both"/>
              <w:rPr>
                <w:sz w:val="20"/>
                <w:szCs w:val="20"/>
              </w:rPr>
            </w:pPr>
          </w:p>
          <w:p w14:paraId="1253A685" w14:textId="3D56FA91" w:rsidR="00E3086A" w:rsidRPr="00021A6C" w:rsidRDefault="00CB63B2" w:rsidP="00E3086A">
            <w:pPr>
              <w:jc w:val="both"/>
              <w:rPr>
                <w:sz w:val="20"/>
                <w:szCs w:val="20"/>
              </w:rPr>
            </w:pPr>
            <w:r>
              <w:rPr>
                <w:sz w:val="20"/>
              </w:rPr>
              <w:t>MaxMNO</w:t>
            </w:r>
            <w:r w:rsidR="00E3086A">
              <w:rPr>
                <w:sz w:val="20"/>
              </w:rPr>
              <w:t xml:space="preserve"> 50% (EXW); ou</w:t>
            </w:r>
          </w:p>
          <w:p w14:paraId="2E280A51" w14:textId="77777777" w:rsidR="00E3086A" w:rsidRPr="00DF43E6" w:rsidRDefault="00E3086A" w:rsidP="00E3086A">
            <w:pPr>
              <w:jc w:val="both"/>
              <w:rPr>
                <w:sz w:val="20"/>
                <w:szCs w:val="20"/>
              </w:rPr>
            </w:pPr>
          </w:p>
          <w:p w14:paraId="5120A2A3" w14:textId="4688D82D" w:rsidR="00E3086A" w:rsidRPr="00021A6C" w:rsidRDefault="00E3086A" w:rsidP="00E3086A">
            <w:pPr>
              <w:tabs>
                <w:tab w:val="left" w:pos="2430"/>
              </w:tabs>
              <w:jc w:val="both"/>
              <w:rPr>
                <w:sz w:val="20"/>
                <w:szCs w:val="20"/>
              </w:rPr>
            </w:pPr>
            <w:r>
              <w:rPr>
                <w:sz w:val="20"/>
              </w:rPr>
              <w:t xml:space="preserve">I. Montagem e solda de todos os componentes na placa de circuito impresso que implementa a função de Processamento Central (placa principal); II. Integração da placa de circuito impresso montada de acordo com a </w:t>
            </w:r>
            <w:r w:rsidR="0076702B">
              <w:rPr>
                <w:sz w:val="20"/>
              </w:rPr>
              <w:t>s</w:t>
            </w:r>
            <w:r>
              <w:rPr>
                <w:sz w:val="20"/>
              </w:rPr>
              <w:t xml:space="preserve">ubseção I, outras placas de circuito impresso (se houver) e outras peças elétricas, mecânicas e subconjuntos no formato do produto final, e III. Configuração final do produto, instalação de </w:t>
            </w:r>
            <w:r w:rsidRPr="00A526F5">
              <w:rPr>
                <w:i/>
                <w:sz w:val="20"/>
              </w:rPr>
              <w:t>software</w:t>
            </w:r>
            <w:r>
              <w:rPr>
                <w:sz w:val="20"/>
              </w:rPr>
              <w:t xml:space="preserve"> (quando aplicável) e testes funcionais.</w:t>
            </w:r>
          </w:p>
          <w:p w14:paraId="6C0C1F8E" w14:textId="77777777" w:rsidR="00E3086A" w:rsidRPr="00DF43E6" w:rsidRDefault="00E3086A" w:rsidP="00E3086A">
            <w:pPr>
              <w:jc w:val="both"/>
              <w:rPr>
                <w:b/>
                <w:sz w:val="20"/>
                <w:szCs w:val="20"/>
              </w:rPr>
            </w:pPr>
          </w:p>
        </w:tc>
      </w:tr>
      <w:tr w:rsidR="00E3086A" w:rsidRPr="00021A6C" w14:paraId="744DD94F" w14:textId="77777777">
        <w:tc>
          <w:tcPr>
            <w:tcW w:w="1110" w:type="pct"/>
            <w:tcBorders>
              <w:top w:val="nil"/>
              <w:left w:val="single" w:sz="4" w:space="0" w:color="auto"/>
              <w:bottom w:val="nil"/>
              <w:right w:val="single" w:sz="4" w:space="0" w:color="auto"/>
            </w:tcBorders>
          </w:tcPr>
          <w:p w14:paraId="71B39133" w14:textId="77777777" w:rsidR="00E3086A" w:rsidRPr="00021A6C" w:rsidRDefault="00E3086A" w:rsidP="00E3086A">
            <w:pPr>
              <w:jc w:val="both"/>
              <w:rPr>
                <w:sz w:val="20"/>
                <w:szCs w:val="20"/>
              </w:rPr>
            </w:pPr>
            <w:r>
              <w:rPr>
                <w:sz w:val="20"/>
              </w:rPr>
              <w:t>8470.90</w:t>
            </w:r>
          </w:p>
        </w:tc>
        <w:tc>
          <w:tcPr>
            <w:tcW w:w="3890" w:type="pct"/>
            <w:tcBorders>
              <w:top w:val="nil"/>
              <w:left w:val="single" w:sz="4" w:space="0" w:color="auto"/>
              <w:bottom w:val="nil"/>
              <w:right w:val="single" w:sz="4" w:space="0" w:color="auto"/>
            </w:tcBorders>
          </w:tcPr>
          <w:p w14:paraId="10D64C90" w14:textId="0ADA18E2" w:rsidR="00E3086A" w:rsidRPr="00021A6C" w:rsidRDefault="00FF2F61" w:rsidP="00E3086A">
            <w:pPr>
              <w:jc w:val="both"/>
              <w:rPr>
                <w:sz w:val="20"/>
                <w:szCs w:val="20"/>
              </w:rPr>
            </w:pPr>
            <w:r>
              <w:rPr>
                <w:sz w:val="20"/>
              </w:rPr>
              <w:t>MP</w:t>
            </w:r>
            <w:r w:rsidR="00E3086A">
              <w:rPr>
                <w:sz w:val="20"/>
              </w:rPr>
              <w:t xml:space="preserve">, exceto a partir de materiais não originários da posição 84.73; ou </w:t>
            </w:r>
          </w:p>
          <w:p w14:paraId="0843EDAF" w14:textId="77777777" w:rsidR="00E3086A" w:rsidRPr="00DF43E6" w:rsidRDefault="00E3086A" w:rsidP="00E3086A">
            <w:pPr>
              <w:jc w:val="both"/>
              <w:rPr>
                <w:sz w:val="20"/>
                <w:szCs w:val="20"/>
              </w:rPr>
            </w:pPr>
          </w:p>
          <w:p w14:paraId="3101FCFC" w14:textId="6BF9441B" w:rsidR="00E3086A" w:rsidRPr="00021A6C" w:rsidRDefault="00637A09" w:rsidP="00E3086A">
            <w:pPr>
              <w:jc w:val="both"/>
              <w:rPr>
                <w:sz w:val="20"/>
                <w:szCs w:val="20"/>
              </w:rPr>
            </w:pPr>
            <w:r>
              <w:rPr>
                <w:sz w:val="20"/>
              </w:rPr>
              <w:t>MaxMNO</w:t>
            </w:r>
            <w:r w:rsidR="00E3086A">
              <w:rPr>
                <w:sz w:val="20"/>
              </w:rPr>
              <w:t xml:space="preserve"> 50% (EXW).</w:t>
            </w:r>
          </w:p>
          <w:p w14:paraId="3453220B" w14:textId="77777777" w:rsidR="00E3086A" w:rsidRPr="00021A6C" w:rsidRDefault="00E3086A" w:rsidP="00E3086A">
            <w:pPr>
              <w:jc w:val="both"/>
              <w:rPr>
                <w:b/>
                <w:sz w:val="20"/>
                <w:szCs w:val="20"/>
                <w:lang w:val="en-GB"/>
              </w:rPr>
            </w:pPr>
          </w:p>
        </w:tc>
      </w:tr>
      <w:tr w:rsidR="00E3086A" w:rsidRPr="00021A6C" w14:paraId="38BDCB95" w14:textId="77777777">
        <w:tc>
          <w:tcPr>
            <w:tcW w:w="1110" w:type="pct"/>
            <w:tcBorders>
              <w:top w:val="nil"/>
              <w:left w:val="single" w:sz="4" w:space="0" w:color="auto"/>
              <w:bottom w:val="nil"/>
              <w:right w:val="single" w:sz="4" w:space="0" w:color="auto"/>
            </w:tcBorders>
          </w:tcPr>
          <w:p w14:paraId="69969951" w14:textId="77777777" w:rsidR="00E3086A" w:rsidRPr="00021A6C" w:rsidRDefault="00E3086A" w:rsidP="00E3086A">
            <w:pPr>
              <w:jc w:val="both"/>
              <w:rPr>
                <w:sz w:val="20"/>
                <w:szCs w:val="20"/>
              </w:rPr>
            </w:pPr>
            <w:r>
              <w:rPr>
                <w:sz w:val="20"/>
              </w:rPr>
              <w:t>84.71</w:t>
            </w:r>
          </w:p>
        </w:tc>
        <w:tc>
          <w:tcPr>
            <w:tcW w:w="3890" w:type="pct"/>
            <w:tcBorders>
              <w:top w:val="nil"/>
              <w:left w:val="single" w:sz="4" w:space="0" w:color="auto"/>
              <w:bottom w:val="nil"/>
              <w:right w:val="single" w:sz="4" w:space="0" w:color="auto"/>
            </w:tcBorders>
          </w:tcPr>
          <w:p w14:paraId="5184AEBD" w14:textId="54B6ADE1" w:rsidR="00E3086A" w:rsidRPr="00021A6C" w:rsidRDefault="00FF2F61" w:rsidP="00E3086A">
            <w:pPr>
              <w:jc w:val="both"/>
              <w:rPr>
                <w:sz w:val="20"/>
                <w:szCs w:val="20"/>
              </w:rPr>
            </w:pPr>
            <w:r>
              <w:rPr>
                <w:sz w:val="20"/>
              </w:rPr>
              <w:t>MP</w:t>
            </w:r>
            <w:r w:rsidR="00E3086A">
              <w:rPr>
                <w:sz w:val="20"/>
              </w:rPr>
              <w:t xml:space="preserve">; ou </w:t>
            </w:r>
          </w:p>
          <w:p w14:paraId="6A305B3B" w14:textId="77777777" w:rsidR="00E3086A" w:rsidRPr="00DF43E6" w:rsidRDefault="00E3086A" w:rsidP="00E3086A">
            <w:pPr>
              <w:jc w:val="both"/>
              <w:rPr>
                <w:sz w:val="20"/>
                <w:szCs w:val="20"/>
              </w:rPr>
            </w:pPr>
          </w:p>
          <w:p w14:paraId="5C28C6B7" w14:textId="7F396421" w:rsidR="00E3086A" w:rsidRPr="00021A6C" w:rsidRDefault="00CB63B2" w:rsidP="00E3086A">
            <w:pPr>
              <w:jc w:val="both"/>
              <w:rPr>
                <w:sz w:val="20"/>
                <w:szCs w:val="20"/>
              </w:rPr>
            </w:pPr>
            <w:r>
              <w:rPr>
                <w:sz w:val="20"/>
              </w:rPr>
              <w:t>MaxMNO</w:t>
            </w:r>
            <w:r w:rsidR="00E3086A">
              <w:rPr>
                <w:sz w:val="20"/>
              </w:rPr>
              <w:t xml:space="preserve"> 50% (EXW); ou</w:t>
            </w:r>
          </w:p>
          <w:p w14:paraId="235C43FB" w14:textId="77777777" w:rsidR="00E3086A" w:rsidRPr="00DF43E6" w:rsidRDefault="00E3086A" w:rsidP="00E3086A">
            <w:pPr>
              <w:jc w:val="both"/>
              <w:rPr>
                <w:sz w:val="20"/>
                <w:szCs w:val="20"/>
              </w:rPr>
            </w:pPr>
          </w:p>
          <w:p w14:paraId="25A8C46F" w14:textId="59E8FF0D" w:rsidR="00E3086A" w:rsidRPr="00021A6C" w:rsidRDefault="00E3086A" w:rsidP="00E3086A">
            <w:pPr>
              <w:tabs>
                <w:tab w:val="left" w:pos="2430"/>
              </w:tabs>
              <w:jc w:val="both"/>
              <w:rPr>
                <w:sz w:val="20"/>
                <w:szCs w:val="20"/>
              </w:rPr>
            </w:pPr>
            <w:r>
              <w:rPr>
                <w:sz w:val="20"/>
              </w:rPr>
              <w:t xml:space="preserve">I. Montagem e solda de todos os componentes na placa de circuito impresso que implementa a função de Processamento Central (placa principal); II. Integração da placa de circuito impresso montada de acordo com a </w:t>
            </w:r>
            <w:r w:rsidR="0076702B">
              <w:rPr>
                <w:sz w:val="20"/>
              </w:rPr>
              <w:t>s</w:t>
            </w:r>
            <w:r>
              <w:rPr>
                <w:sz w:val="20"/>
              </w:rPr>
              <w:t xml:space="preserve">ubseção I, outras placas de circuito impresso (se houver) e outras peças elétricas, mecânicas e subconjuntos no formato do produto final, e III. Configuração final do produto, instalação de </w:t>
            </w:r>
            <w:r w:rsidRPr="00A526F5">
              <w:rPr>
                <w:i/>
                <w:sz w:val="20"/>
              </w:rPr>
              <w:t>software</w:t>
            </w:r>
            <w:r>
              <w:rPr>
                <w:sz w:val="20"/>
              </w:rPr>
              <w:t xml:space="preserve"> (quando aplicável) e testes funcionais.</w:t>
            </w:r>
          </w:p>
          <w:p w14:paraId="56849E67" w14:textId="77777777" w:rsidR="00E3086A" w:rsidRPr="00DF43E6" w:rsidRDefault="00E3086A" w:rsidP="00E3086A">
            <w:pPr>
              <w:jc w:val="both"/>
              <w:rPr>
                <w:sz w:val="20"/>
                <w:szCs w:val="20"/>
              </w:rPr>
            </w:pPr>
          </w:p>
        </w:tc>
      </w:tr>
      <w:tr w:rsidR="00E3086A" w:rsidRPr="00021A6C" w14:paraId="4771F310" w14:textId="77777777">
        <w:tc>
          <w:tcPr>
            <w:tcW w:w="1110" w:type="pct"/>
            <w:tcBorders>
              <w:top w:val="nil"/>
              <w:left w:val="single" w:sz="4" w:space="0" w:color="auto"/>
              <w:bottom w:val="nil"/>
              <w:right w:val="single" w:sz="4" w:space="0" w:color="auto"/>
            </w:tcBorders>
          </w:tcPr>
          <w:p w14:paraId="6437D7C3" w14:textId="77777777" w:rsidR="00E3086A" w:rsidRPr="00021A6C" w:rsidRDefault="00E3086A" w:rsidP="00E3086A">
            <w:pPr>
              <w:jc w:val="both"/>
              <w:rPr>
                <w:sz w:val="20"/>
                <w:szCs w:val="20"/>
              </w:rPr>
            </w:pPr>
            <w:r>
              <w:rPr>
                <w:sz w:val="20"/>
              </w:rPr>
              <w:t>84.72</w:t>
            </w:r>
          </w:p>
        </w:tc>
        <w:tc>
          <w:tcPr>
            <w:tcW w:w="3890" w:type="pct"/>
            <w:tcBorders>
              <w:top w:val="nil"/>
              <w:left w:val="single" w:sz="4" w:space="0" w:color="auto"/>
              <w:bottom w:val="nil"/>
              <w:right w:val="single" w:sz="4" w:space="0" w:color="auto"/>
            </w:tcBorders>
          </w:tcPr>
          <w:p w14:paraId="4D5D3C5D" w14:textId="5A8D83F1" w:rsidR="00E3086A" w:rsidRPr="00021A6C" w:rsidRDefault="00637A09" w:rsidP="00E3086A">
            <w:pPr>
              <w:jc w:val="both"/>
              <w:rPr>
                <w:sz w:val="20"/>
                <w:szCs w:val="20"/>
              </w:rPr>
            </w:pPr>
            <w:r>
              <w:rPr>
                <w:sz w:val="20"/>
              </w:rPr>
              <w:t>MaxMNO</w:t>
            </w:r>
            <w:r w:rsidR="00E3086A">
              <w:rPr>
                <w:sz w:val="20"/>
              </w:rPr>
              <w:t xml:space="preserve"> 50% (EXW).</w:t>
            </w:r>
          </w:p>
          <w:p w14:paraId="0CE1A48A" w14:textId="77777777" w:rsidR="00E3086A" w:rsidRPr="00021A6C" w:rsidRDefault="00E3086A" w:rsidP="00E3086A">
            <w:pPr>
              <w:jc w:val="both"/>
              <w:rPr>
                <w:b/>
                <w:sz w:val="20"/>
                <w:szCs w:val="20"/>
                <w:lang w:val="en-GB"/>
              </w:rPr>
            </w:pPr>
          </w:p>
        </w:tc>
      </w:tr>
      <w:tr w:rsidR="00E3086A" w:rsidRPr="00021A6C" w14:paraId="0E55DC63" w14:textId="77777777">
        <w:tc>
          <w:tcPr>
            <w:tcW w:w="1110" w:type="pct"/>
            <w:tcBorders>
              <w:top w:val="nil"/>
              <w:left w:val="single" w:sz="4" w:space="0" w:color="auto"/>
              <w:bottom w:val="nil"/>
              <w:right w:val="single" w:sz="4" w:space="0" w:color="auto"/>
            </w:tcBorders>
          </w:tcPr>
          <w:p w14:paraId="798677BD" w14:textId="77777777" w:rsidR="00E3086A" w:rsidRPr="00021A6C" w:rsidRDefault="00E3086A" w:rsidP="00E3086A">
            <w:pPr>
              <w:jc w:val="both"/>
              <w:rPr>
                <w:sz w:val="20"/>
                <w:szCs w:val="20"/>
              </w:rPr>
            </w:pPr>
            <w:r>
              <w:rPr>
                <w:sz w:val="20"/>
              </w:rPr>
              <w:t>8473.21</w:t>
            </w:r>
          </w:p>
        </w:tc>
        <w:tc>
          <w:tcPr>
            <w:tcW w:w="3890" w:type="pct"/>
            <w:tcBorders>
              <w:top w:val="nil"/>
              <w:left w:val="single" w:sz="4" w:space="0" w:color="auto"/>
              <w:bottom w:val="nil"/>
              <w:right w:val="single" w:sz="4" w:space="0" w:color="auto"/>
            </w:tcBorders>
          </w:tcPr>
          <w:p w14:paraId="36AC8014" w14:textId="020B95D0" w:rsidR="00E3086A" w:rsidRPr="00021A6C" w:rsidRDefault="00637A09" w:rsidP="00E3086A">
            <w:pPr>
              <w:jc w:val="both"/>
              <w:rPr>
                <w:sz w:val="20"/>
                <w:szCs w:val="20"/>
              </w:rPr>
            </w:pPr>
            <w:r>
              <w:rPr>
                <w:sz w:val="20"/>
              </w:rPr>
              <w:t>MaxMNO</w:t>
            </w:r>
            <w:r w:rsidR="00E3086A">
              <w:rPr>
                <w:sz w:val="20"/>
              </w:rPr>
              <w:t xml:space="preserve"> 45% (EXW).</w:t>
            </w:r>
          </w:p>
          <w:p w14:paraId="12BA40D5" w14:textId="77777777" w:rsidR="00E3086A" w:rsidRPr="00021A6C" w:rsidRDefault="00E3086A" w:rsidP="00E3086A">
            <w:pPr>
              <w:jc w:val="both"/>
              <w:rPr>
                <w:sz w:val="20"/>
                <w:szCs w:val="20"/>
                <w:lang w:val="en-GB"/>
              </w:rPr>
            </w:pPr>
          </w:p>
        </w:tc>
      </w:tr>
      <w:tr w:rsidR="00E3086A" w:rsidRPr="00021A6C" w14:paraId="413E14D4" w14:textId="77777777">
        <w:tc>
          <w:tcPr>
            <w:tcW w:w="1110" w:type="pct"/>
            <w:tcBorders>
              <w:top w:val="nil"/>
              <w:left w:val="single" w:sz="4" w:space="0" w:color="auto"/>
              <w:bottom w:val="nil"/>
              <w:right w:val="single" w:sz="4" w:space="0" w:color="auto"/>
            </w:tcBorders>
          </w:tcPr>
          <w:p w14:paraId="0EF46D80" w14:textId="77777777" w:rsidR="00E3086A" w:rsidRPr="00021A6C" w:rsidRDefault="00E3086A" w:rsidP="00E3086A">
            <w:pPr>
              <w:jc w:val="both"/>
              <w:rPr>
                <w:sz w:val="20"/>
                <w:szCs w:val="20"/>
              </w:rPr>
            </w:pPr>
            <w:r>
              <w:rPr>
                <w:sz w:val="20"/>
              </w:rPr>
              <w:lastRenderedPageBreak/>
              <w:t>8473.29 – 8473.50</w:t>
            </w:r>
          </w:p>
        </w:tc>
        <w:tc>
          <w:tcPr>
            <w:tcW w:w="3890" w:type="pct"/>
            <w:tcBorders>
              <w:top w:val="nil"/>
              <w:left w:val="single" w:sz="4" w:space="0" w:color="auto"/>
              <w:bottom w:val="nil"/>
              <w:right w:val="single" w:sz="4" w:space="0" w:color="auto"/>
            </w:tcBorders>
          </w:tcPr>
          <w:p w14:paraId="52198F6E" w14:textId="117EF733" w:rsidR="00E3086A" w:rsidRPr="00021A6C" w:rsidRDefault="00FF2F61" w:rsidP="00E3086A">
            <w:pPr>
              <w:jc w:val="both"/>
              <w:rPr>
                <w:sz w:val="20"/>
                <w:szCs w:val="20"/>
              </w:rPr>
            </w:pPr>
            <w:r>
              <w:rPr>
                <w:sz w:val="20"/>
              </w:rPr>
              <w:t>MP</w:t>
            </w:r>
            <w:r w:rsidR="00E3086A">
              <w:rPr>
                <w:sz w:val="20"/>
              </w:rPr>
              <w:t xml:space="preserve">; ou </w:t>
            </w:r>
          </w:p>
          <w:p w14:paraId="39A05730" w14:textId="77777777" w:rsidR="00E3086A" w:rsidRPr="00DF43E6" w:rsidRDefault="00E3086A" w:rsidP="00E3086A">
            <w:pPr>
              <w:jc w:val="both"/>
              <w:rPr>
                <w:sz w:val="20"/>
                <w:szCs w:val="20"/>
              </w:rPr>
            </w:pPr>
          </w:p>
          <w:p w14:paraId="573D9950" w14:textId="4EDE2091" w:rsidR="00E3086A" w:rsidRPr="00021A6C" w:rsidRDefault="00CB63B2" w:rsidP="00E3086A">
            <w:pPr>
              <w:jc w:val="both"/>
              <w:rPr>
                <w:sz w:val="20"/>
                <w:szCs w:val="20"/>
              </w:rPr>
            </w:pPr>
            <w:r>
              <w:rPr>
                <w:sz w:val="20"/>
              </w:rPr>
              <w:t>MaxMNO</w:t>
            </w:r>
            <w:r w:rsidR="00E3086A">
              <w:rPr>
                <w:sz w:val="20"/>
              </w:rPr>
              <w:t xml:space="preserve"> 50% (EXW); ou</w:t>
            </w:r>
          </w:p>
          <w:p w14:paraId="712F79D6" w14:textId="77777777" w:rsidR="00E3086A" w:rsidRPr="00DF43E6" w:rsidRDefault="00E3086A" w:rsidP="00E3086A">
            <w:pPr>
              <w:jc w:val="both"/>
              <w:rPr>
                <w:sz w:val="20"/>
                <w:szCs w:val="20"/>
              </w:rPr>
            </w:pPr>
          </w:p>
          <w:p w14:paraId="4561F689" w14:textId="7A23AD8C" w:rsidR="00E3086A" w:rsidRPr="00021A6C" w:rsidRDefault="00E3086A" w:rsidP="00E3086A">
            <w:pPr>
              <w:tabs>
                <w:tab w:val="left" w:pos="2430"/>
              </w:tabs>
              <w:jc w:val="both"/>
              <w:rPr>
                <w:sz w:val="20"/>
                <w:szCs w:val="20"/>
              </w:rPr>
            </w:pPr>
            <w:r>
              <w:rPr>
                <w:sz w:val="20"/>
              </w:rPr>
              <w:t xml:space="preserve">I. Montagem e </w:t>
            </w:r>
            <w:r w:rsidR="0076702B" w:rsidRPr="0076702B">
              <w:rPr>
                <w:sz w:val="20"/>
              </w:rPr>
              <w:t>solda</w:t>
            </w:r>
            <w:r>
              <w:rPr>
                <w:sz w:val="20"/>
              </w:rPr>
              <w:t xml:space="preserve"> de todos os componentes na placa de circuito impresso que implementa a função de Processamento Central (placa principal); II. Integração da placa de circuito impresso montada de acordo com a </w:t>
            </w:r>
            <w:r w:rsidR="0076702B">
              <w:rPr>
                <w:sz w:val="20"/>
              </w:rPr>
              <w:t>s</w:t>
            </w:r>
            <w:r>
              <w:rPr>
                <w:sz w:val="20"/>
              </w:rPr>
              <w:t xml:space="preserve">ubseção I, outras placas de circuito impresso (se houver) e outras peças elétricas, mecânicas e subconjuntos no formato do produto final, e III. Configuração final do produto, instalação de </w:t>
            </w:r>
            <w:r w:rsidR="0076702B" w:rsidRPr="0076702B">
              <w:rPr>
                <w:i/>
                <w:sz w:val="20"/>
              </w:rPr>
              <w:t>sof</w:t>
            </w:r>
            <w:r w:rsidR="0076702B">
              <w:rPr>
                <w:i/>
                <w:sz w:val="20"/>
              </w:rPr>
              <w:t>t</w:t>
            </w:r>
            <w:r w:rsidR="0076702B" w:rsidRPr="0076702B">
              <w:rPr>
                <w:i/>
                <w:sz w:val="20"/>
              </w:rPr>
              <w:t>ware</w:t>
            </w:r>
            <w:r>
              <w:rPr>
                <w:sz w:val="20"/>
              </w:rPr>
              <w:t xml:space="preserve"> (quando aplicável) e testes funcionais.</w:t>
            </w:r>
          </w:p>
          <w:p w14:paraId="5A3BBFE8" w14:textId="77777777" w:rsidR="00E3086A" w:rsidRPr="00DF43E6" w:rsidRDefault="00E3086A" w:rsidP="00E3086A">
            <w:pPr>
              <w:jc w:val="both"/>
              <w:rPr>
                <w:sz w:val="20"/>
                <w:szCs w:val="20"/>
              </w:rPr>
            </w:pPr>
          </w:p>
        </w:tc>
      </w:tr>
      <w:tr w:rsidR="00E3086A" w:rsidRPr="00021A6C" w14:paraId="2736BCE6" w14:textId="77777777">
        <w:tc>
          <w:tcPr>
            <w:tcW w:w="1110" w:type="pct"/>
            <w:tcBorders>
              <w:top w:val="nil"/>
              <w:left w:val="single" w:sz="4" w:space="0" w:color="auto"/>
              <w:bottom w:val="nil"/>
              <w:right w:val="single" w:sz="4" w:space="0" w:color="auto"/>
            </w:tcBorders>
          </w:tcPr>
          <w:p w14:paraId="05B1D1ED" w14:textId="77777777" w:rsidR="00E3086A" w:rsidRPr="00021A6C" w:rsidRDefault="00E3086A" w:rsidP="00E3086A">
            <w:pPr>
              <w:jc w:val="both"/>
              <w:rPr>
                <w:sz w:val="20"/>
                <w:szCs w:val="20"/>
              </w:rPr>
            </w:pPr>
            <w:r>
              <w:rPr>
                <w:sz w:val="20"/>
              </w:rPr>
              <w:t>84.74</w:t>
            </w:r>
          </w:p>
        </w:tc>
        <w:tc>
          <w:tcPr>
            <w:tcW w:w="3890" w:type="pct"/>
            <w:tcBorders>
              <w:top w:val="nil"/>
              <w:left w:val="single" w:sz="4" w:space="0" w:color="auto"/>
              <w:bottom w:val="nil"/>
              <w:right w:val="single" w:sz="4" w:space="0" w:color="auto"/>
            </w:tcBorders>
          </w:tcPr>
          <w:p w14:paraId="11CF1A76" w14:textId="45C5DD47" w:rsidR="00E3086A" w:rsidRPr="00021A6C" w:rsidRDefault="00FF2F61" w:rsidP="00E3086A">
            <w:pPr>
              <w:jc w:val="both"/>
              <w:rPr>
                <w:sz w:val="20"/>
                <w:szCs w:val="20"/>
              </w:rPr>
            </w:pPr>
            <w:r>
              <w:rPr>
                <w:sz w:val="20"/>
              </w:rPr>
              <w:t>MP</w:t>
            </w:r>
            <w:r w:rsidR="00E3086A">
              <w:rPr>
                <w:sz w:val="20"/>
              </w:rPr>
              <w:t xml:space="preserve">; ou </w:t>
            </w:r>
          </w:p>
          <w:p w14:paraId="5136DE88" w14:textId="77777777" w:rsidR="00E3086A" w:rsidRPr="00DF43E6" w:rsidRDefault="00E3086A" w:rsidP="00E3086A">
            <w:pPr>
              <w:jc w:val="both"/>
              <w:rPr>
                <w:sz w:val="20"/>
                <w:szCs w:val="20"/>
              </w:rPr>
            </w:pPr>
          </w:p>
          <w:p w14:paraId="4103F40D" w14:textId="52C6CBBA" w:rsidR="00E3086A" w:rsidRPr="00021A6C" w:rsidRDefault="00637A09" w:rsidP="00E3086A">
            <w:pPr>
              <w:jc w:val="both"/>
              <w:rPr>
                <w:sz w:val="20"/>
                <w:szCs w:val="20"/>
              </w:rPr>
            </w:pPr>
            <w:r>
              <w:rPr>
                <w:sz w:val="20"/>
              </w:rPr>
              <w:t>MaxMNO</w:t>
            </w:r>
            <w:r w:rsidR="00E3086A">
              <w:rPr>
                <w:sz w:val="20"/>
              </w:rPr>
              <w:t xml:space="preserve"> 45% (EXW).</w:t>
            </w:r>
          </w:p>
          <w:p w14:paraId="4FB67F19" w14:textId="77777777" w:rsidR="00E3086A" w:rsidRPr="00DF43E6" w:rsidRDefault="00E3086A" w:rsidP="00E3086A">
            <w:pPr>
              <w:jc w:val="both"/>
              <w:rPr>
                <w:sz w:val="20"/>
                <w:szCs w:val="20"/>
              </w:rPr>
            </w:pPr>
          </w:p>
        </w:tc>
      </w:tr>
      <w:tr w:rsidR="00E3086A" w:rsidRPr="00021A6C" w14:paraId="5F66CE77" w14:textId="77777777">
        <w:tc>
          <w:tcPr>
            <w:tcW w:w="1110" w:type="pct"/>
            <w:tcBorders>
              <w:top w:val="nil"/>
              <w:left w:val="single" w:sz="4" w:space="0" w:color="auto"/>
              <w:bottom w:val="nil"/>
              <w:right w:val="single" w:sz="4" w:space="0" w:color="auto"/>
            </w:tcBorders>
          </w:tcPr>
          <w:p w14:paraId="79F97CB9" w14:textId="77777777" w:rsidR="00E3086A" w:rsidRPr="00021A6C" w:rsidRDefault="00E3086A" w:rsidP="00E3086A">
            <w:pPr>
              <w:jc w:val="both"/>
              <w:rPr>
                <w:sz w:val="20"/>
                <w:szCs w:val="20"/>
              </w:rPr>
            </w:pPr>
            <w:r>
              <w:rPr>
                <w:sz w:val="20"/>
              </w:rPr>
              <w:t>84.75</w:t>
            </w:r>
          </w:p>
        </w:tc>
        <w:tc>
          <w:tcPr>
            <w:tcW w:w="3890" w:type="pct"/>
            <w:tcBorders>
              <w:top w:val="nil"/>
              <w:left w:val="single" w:sz="4" w:space="0" w:color="auto"/>
              <w:bottom w:val="nil"/>
              <w:right w:val="single" w:sz="4" w:space="0" w:color="auto"/>
            </w:tcBorders>
          </w:tcPr>
          <w:p w14:paraId="7332B5BF" w14:textId="2F827DBB" w:rsidR="00E3086A" w:rsidRPr="00021A6C" w:rsidRDefault="00FF2F61" w:rsidP="00E3086A">
            <w:pPr>
              <w:jc w:val="both"/>
              <w:rPr>
                <w:sz w:val="20"/>
                <w:szCs w:val="20"/>
              </w:rPr>
            </w:pPr>
            <w:r>
              <w:rPr>
                <w:sz w:val="20"/>
              </w:rPr>
              <w:t>MP</w:t>
            </w:r>
            <w:r w:rsidR="00E3086A">
              <w:rPr>
                <w:sz w:val="20"/>
              </w:rPr>
              <w:t xml:space="preserve">; ou </w:t>
            </w:r>
          </w:p>
          <w:p w14:paraId="7B7359FE" w14:textId="77777777" w:rsidR="00E3086A" w:rsidRPr="00DF43E6" w:rsidRDefault="00E3086A" w:rsidP="00E3086A">
            <w:pPr>
              <w:jc w:val="both"/>
              <w:rPr>
                <w:sz w:val="20"/>
                <w:szCs w:val="20"/>
              </w:rPr>
            </w:pPr>
          </w:p>
          <w:p w14:paraId="13505DFC" w14:textId="6F08FA8D" w:rsidR="00E3086A" w:rsidRPr="00021A6C" w:rsidRDefault="00637A09" w:rsidP="00E3086A">
            <w:pPr>
              <w:jc w:val="both"/>
              <w:rPr>
                <w:sz w:val="20"/>
                <w:szCs w:val="20"/>
              </w:rPr>
            </w:pPr>
            <w:r>
              <w:rPr>
                <w:sz w:val="20"/>
              </w:rPr>
              <w:t>MaxMNO</w:t>
            </w:r>
            <w:r w:rsidR="00E3086A">
              <w:rPr>
                <w:sz w:val="20"/>
              </w:rPr>
              <w:t xml:space="preserve"> 50% (EXW)</w:t>
            </w:r>
          </w:p>
          <w:p w14:paraId="0D325801" w14:textId="77777777" w:rsidR="00E3086A" w:rsidRPr="00DF43E6" w:rsidRDefault="00E3086A" w:rsidP="00E3086A">
            <w:pPr>
              <w:jc w:val="both"/>
              <w:rPr>
                <w:b/>
                <w:sz w:val="20"/>
                <w:szCs w:val="20"/>
              </w:rPr>
            </w:pPr>
          </w:p>
        </w:tc>
      </w:tr>
      <w:tr w:rsidR="00E3086A" w:rsidRPr="00021A6C" w14:paraId="05CD44A0" w14:textId="77777777">
        <w:tc>
          <w:tcPr>
            <w:tcW w:w="1110" w:type="pct"/>
            <w:tcBorders>
              <w:top w:val="nil"/>
              <w:left w:val="single" w:sz="4" w:space="0" w:color="auto"/>
              <w:bottom w:val="nil"/>
              <w:right w:val="single" w:sz="4" w:space="0" w:color="auto"/>
            </w:tcBorders>
          </w:tcPr>
          <w:p w14:paraId="060B9C9A" w14:textId="77777777" w:rsidR="00E3086A" w:rsidRPr="00021A6C" w:rsidRDefault="00E3086A" w:rsidP="00E3086A">
            <w:pPr>
              <w:jc w:val="both"/>
              <w:rPr>
                <w:sz w:val="20"/>
                <w:szCs w:val="20"/>
              </w:rPr>
            </w:pPr>
            <w:r>
              <w:rPr>
                <w:sz w:val="20"/>
              </w:rPr>
              <w:t xml:space="preserve">84.76 </w:t>
            </w:r>
          </w:p>
        </w:tc>
        <w:tc>
          <w:tcPr>
            <w:tcW w:w="3890" w:type="pct"/>
            <w:tcBorders>
              <w:top w:val="nil"/>
              <w:left w:val="single" w:sz="4" w:space="0" w:color="auto"/>
              <w:bottom w:val="nil"/>
              <w:right w:val="single" w:sz="4" w:space="0" w:color="auto"/>
            </w:tcBorders>
          </w:tcPr>
          <w:p w14:paraId="06836C9B" w14:textId="4680DC0C" w:rsidR="00E3086A" w:rsidRPr="00021A6C" w:rsidRDefault="00637A09" w:rsidP="00E3086A">
            <w:pPr>
              <w:jc w:val="both"/>
              <w:rPr>
                <w:sz w:val="20"/>
                <w:szCs w:val="20"/>
              </w:rPr>
            </w:pPr>
            <w:r>
              <w:rPr>
                <w:sz w:val="20"/>
              </w:rPr>
              <w:t>MaxMNO</w:t>
            </w:r>
            <w:r w:rsidR="00E3086A">
              <w:rPr>
                <w:sz w:val="20"/>
              </w:rPr>
              <w:t xml:space="preserve"> 50% (EXW).</w:t>
            </w:r>
          </w:p>
          <w:p w14:paraId="7AEA33AC" w14:textId="77777777" w:rsidR="00E3086A" w:rsidRPr="00021A6C" w:rsidRDefault="00E3086A" w:rsidP="00E3086A">
            <w:pPr>
              <w:jc w:val="both"/>
              <w:rPr>
                <w:b/>
                <w:sz w:val="20"/>
                <w:szCs w:val="20"/>
                <w:lang w:val="en-GB"/>
              </w:rPr>
            </w:pPr>
          </w:p>
        </w:tc>
      </w:tr>
      <w:tr w:rsidR="00E3086A" w:rsidRPr="00021A6C" w14:paraId="0C6C518F" w14:textId="77777777">
        <w:tc>
          <w:tcPr>
            <w:tcW w:w="1110" w:type="pct"/>
            <w:tcBorders>
              <w:top w:val="nil"/>
              <w:left w:val="single" w:sz="4" w:space="0" w:color="auto"/>
              <w:bottom w:val="nil"/>
              <w:right w:val="single" w:sz="4" w:space="0" w:color="auto"/>
            </w:tcBorders>
          </w:tcPr>
          <w:p w14:paraId="2ECE5A69" w14:textId="77777777" w:rsidR="00E3086A" w:rsidRPr="00021A6C" w:rsidRDefault="00E3086A" w:rsidP="00E3086A">
            <w:pPr>
              <w:jc w:val="both"/>
              <w:rPr>
                <w:sz w:val="20"/>
                <w:szCs w:val="20"/>
                <w:highlight w:val="yellow"/>
              </w:rPr>
            </w:pPr>
            <w:r>
              <w:rPr>
                <w:sz w:val="20"/>
              </w:rPr>
              <w:t>84.77 – 84.79</w:t>
            </w:r>
          </w:p>
        </w:tc>
        <w:tc>
          <w:tcPr>
            <w:tcW w:w="3890" w:type="pct"/>
            <w:tcBorders>
              <w:top w:val="nil"/>
              <w:left w:val="single" w:sz="4" w:space="0" w:color="auto"/>
              <w:bottom w:val="nil"/>
              <w:right w:val="single" w:sz="4" w:space="0" w:color="auto"/>
            </w:tcBorders>
          </w:tcPr>
          <w:p w14:paraId="3D6F2F08" w14:textId="588696B1" w:rsidR="00E3086A" w:rsidRPr="00021A6C" w:rsidRDefault="00FF2F61" w:rsidP="00E3086A">
            <w:pPr>
              <w:jc w:val="both"/>
              <w:rPr>
                <w:sz w:val="20"/>
                <w:szCs w:val="20"/>
              </w:rPr>
            </w:pPr>
            <w:r>
              <w:rPr>
                <w:sz w:val="20"/>
              </w:rPr>
              <w:t>MP</w:t>
            </w:r>
            <w:r w:rsidR="00E3086A">
              <w:rPr>
                <w:sz w:val="20"/>
              </w:rPr>
              <w:t xml:space="preserve">; ou </w:t>
            </w:r>
          </w:p>
          <w:p w14:paraId="6D6C2B48" w14:textId="77777777" w:rsidR="00E3086A" w:rsidRPr="00DF43E6" w:rsidRDefault="00E3086A" w:rsidP="00E3086A">
            <w:pPr>
              <w:jc w:val="both"/>
              <w:rPr>
                <w:sz w:val="20"/>
                <w:szCs w:val="20"/>
              </w:rPr>
            </w:pPr>
          </w:p>
          <w:p w14:paraId="69C56024" w14:textId="3E4FF871" w:rsidR="00E3086A" w:rsidRPr="00021A6C" w:rsidRDefault="00637A09" w:rsidP="00E3086A">
            <w:pPr>
              <w:jc w:val="both"/>
              <w:rPr>
                <w:sz w:val="20"/>
                <w:szCs w:val="20"/>
              </w:rPr>
            </w:pPr>
            <w:r>
              <w:rPr>
                <w:sz w:val="20"/>
              </w:rPr>
              <w:t>MaxMNO</w:t>
            </w:r>
            <w:r w:rsidR="00E3086A">
              <w:rPr>
                <w:sz w:val="20"/>
              </w:rPr>
              <w:t xml:space="preserve"> 50% (EXW).</w:t>
            </w:r>
          </w:p>
          <w:p w14:paraId="54063000" w14:textId="77777777" w:rsidR="00E3086A" w:rsidRPr="00DF43E6" w:rsidRDefault="00E3086A" w:rsidP="00E3086A">
            <w:pPr>
              <w:jc w:val="both"/>
              <w:rPr>
                <w:sz w:val="20"/>
                <w:szCs w:val="20"/>
                <w:highlight w:val="yellow"/>
              </w:rPr>
            </w:pPr>
          </w:p>
        </w:tc>
      </w:tr>
      <w:tr w:rsidR="00E3086A" w:rsidRPr="00021A6C" w14:paraId="4F88BF3B" w14:textId="77777777">
        <w:tc>
          <w:tcPr>
            <w:tcW w:w="1110" w:type="pct"/>
            <w:tcBorders>
              <w:top w:val="nil"/>
              <w:left w:val="single" w:sz="4" w:space="0" w:color="auto"/>
              <w:bottom w:val="nil"/>
              <w:right w:val="single" w:sz="4" w:space="0" w:color="auto"/>
            </w:tcBorders>
          </w:tcPr>
          <w:p w14:paraId="3281A175" w14:textId="77777777" w:rsidR="00E3086A" w:rsidRPr="00021A6C" w:rsidRDefault="00E3086A" w:rsidP="00E3086A">
            <w:pPr>
              <w:jc w:val="both"/>
              <w:rPr>
                <w:sz w:val="20"/>
                <w:szCs w:val="20"/>
              </w:rPr>
            </w:pPr>
            <w:r>
              <w:rPr>
                <w:sz w:val="20"/>
              </w:rPr>
              <w:t>84.80</w:t>
            </w:r>
          </w:p>
        </w:tc>
        <w:tc>
          <w:tcPr>
            <w:tcW w:w="3890" w:type="pct"/>
            <w:tcBorders>
              <w:top w:val="nil"/>
              <w:left w:val="single" w:sz="4" w:space="0" w:color="auto"/>
              <w:bottom w:val="nil"/>
              <w:right w:val="single" w:sz="4" w:space="0" w:color="auto"/>
            </w:tcBorders>
          </w:tcPr>
          <w:p w14:paraId="321BDC6C" w14:textId="1CFACF5C" w:rsidR="00E3086A" w:rsidRPr="00021A6C" w:rsidRDefault="00637A09" w:rsidP="00E3086A">
            <w:pPr>
              <w:jc w:val="both"/>
              <w:rPr>
                <w:sz w:val="20"/>
                <w:szCs w:val="20"/>
              </w:rPr>
            </w:pPr>
            <w:r>
              <w:rPr>
                <w:sz w:val="20"/>
              </w:rPr>
              <w:t>MaxMNO</w:t>
            </w:r>
            <w:r w:rsidR="00E3086A">
              <w:rPr>
                <w:sz w:val="20"/>
              </w:rPr>
              <w:t xml:space="preserve"> 50% (EXW).</w:t>
            </w:r>
          </w:p>
          <w:p w14:paraId="71E3E9AE" w14:textId="77777777" w:rsidR="00E3086A" w:rsidRPr="00021A6C" w:rsidRDefault="00E3086A" w:rsidP="00E3086A">
            <w:pPr>
              <w:jc w:val="both"/>
              <w:rPr>
                <w:b/>
                <w:sz w:val="20"/>
                <w:szCs w:val="20"/>
                <w:lang w:val="en-GB"/>
              </w:rPr>
            </w:pPr>
          </w:p>
        </w:tc>
      </w:tr>
      <w:tr w:rsidR="00E3086A" w:rsidRPr="00021A6C" w14:paraId="1E41FE78" w14:textId="77777777">
        <w:tc>
          <w:tcPr>
            <w:tcW w:w="1110" w:type="pct"/>
            <w:tcBorders>
              <w:top w:val="nil"/>
              <w:left w:val="single" w:sz="4" w:space="0" w:color="auto"/>
              <w:bottom w:val="nil"/>
              <w:right w:val="single" w:sz="4" w:space="0" w:color="auto"/>
            </w:tcBorders>
          </w:tcPr>
          <w:p w14:paraId="4C1D208F" w14:textId="77777777" w:rsidR="00E3086A" w:rsidRPr="00021A6C" w:rsidRDefault="00E3086A" w:rsidP="00E3086A">
            <w:pPr>
              <w:jc w:val="both"/>
              <w:rPr>
                <w:sz w:val="20"/>
                <w:szCs w:val="20"/>
              </w:rPr>
            </w:pPr>
            <w:r>
              <w:rPr>
                <w:sz w:val="20"/>
              </w:rPr>
              <w:t>84.81</w:t>
            </w:r>
          </w:p>
        </w:tc>
        <w:tc>
          <w:tcPr>
            <w:tcW w:w="3890" w:type="pct"/>
            <w:tcBorders>
              <w:top w:val="nil"/>
              <w:left w:val="single" w:sz="4" w:space="0" w:color="auto"/>
              <w:bottom w:val="nil"/>
              <w:right w:val="single" w:sz="4" w:space="0" w:color="auto"/>
            </w:tcBorders>
          </w:tcPr>
          <w:p w14:paraId="1476FDE5" w14:textId="5CF1BAC3" w:rsidR="00E3086A" w:rsidRPr="00021A6C" w:rsidRDefault="00FF2F61" w:rsidP="00E3086A">
            <w:pPr>
              <w:jc w:val="both"/>
              <w:rPr>
                <w:sz w:val="20"/>
                <w:szCs w:val="20"/>
              </w:rPr>
            </w:pPr>
            <w:r>
              <w:rPr>
                <w:sz w:val="20"/>
              </w:rPr>
              <w:t>MP</w:t>
            </w:r>
            <w:r w:rsidR="00E3086A">
              <w:rPr>
                <w:sz w:val="20"/>
              </w:rPr>
              <w:t xml:space="preserve">; ou </w:t>
            </w:r>
          </w:p>
          <w:p w14:paraId="33F6FBE8" w14:textId="77777777" w:rsidR="00E3086A" w:rsidRPr="00DF43E6" w:rsidRDefault="00E3086A" w:rsidP="00E3086A">
            <w:pPr>
              <w:jc w:val="both"/>
              <w:rPr>
                <w:sz w:val="20"/>
                <w:szCs w:val="20"/>
              </w:rPr>
            </w:pPr>
          </w:p>
          <w:p w14:paraId="252AB239" w14:textId="4096A979" w:rsidR="00E3086A" w:rsidRPr="00021A6C" w:rsidRDefault="00637A09" w:rsidP="00E3086A">
            <w:pPr>
              <w:jc w:val="both"/>
              <w:rPr>
                <w:sz w:val="20"/>
                <w:szCs w:val="20"/>
              </w:rPr>
            </w:pPr>
            <w:r>
              <w:rPr>
                <w:sz w:val="20"/>
              </w:rPr>
              <w:t>MaxMNO</w:t>
            </w:r>
            <w:r w:rsidR="00E3086A">
              <w:rPr>
                <w:sz w:val="20"/>
              </w:rPr>
              <w:t xml:space="preserve"> 50% (EXW).</w:t>
            </w:r>
          </w:p>
          <w:p w14:paraId="7203FE5C" w14:textId="77777777" w:rsidR="00E3086A" w:rsidRPr="00DF43E6" w:rsidRDefault="00E3086A" w:rsidP="00E3086A">
            <w:pPr>
              <w:jc w:val="both"/>
              <w:rPr>
                <w:sz w:val="20"/>
                <w:szCs w:val="20"/>
              </w:rPr>
            </w:pPr>
          </w:p>
        </w:tc>
      </w:tr>
      <w:tr w:rsidR="00E3086A" w:rsidRPr="00021A6C" w14:paraId="4544693B" w14:textId="77777777">
        <w:tc>
          <w:tcPr>
            <w:tcW w:w="1110" w:type="pct"/>
            <w:tcBorders>
              <w:top w:val="nil"/>
              <w:left w:val="single" w:sz="4" w:space="0" w:color="auto"/>
              <w:bottom w:val="nil"/>
              <w:right w:val="single" w:sz="4" w:space="0" w:color="auto"/>
            </w:tcBorders>
          </w:tcPr>
          <w:p w14:paraId="64CBFC8F" w14:textId="77777777" w:rsidR="00E3086A" w:rsidRPr="00021A6C" w:rsidRDefault="00E3086A" w:rsidP="00E3086A">
            <w:pPr>
              <w:jc w:val="both"/>
              <w:rPr>
                <w:sz w:val="20"/>
                <w:szCs w:val="20"/>
              </w:rPr>
            </w:pPr>
            <w:r>
              <w:rPr>
                <w:sz w:val="20"/>
              </w:rPr>
              <w:t>84.82</w:t>
            </w:r>
          </w:p>
        </w:tc>
        <w:tc>
          <w:tcPr>
            <w:tcW w:w="3890" w:type="pct"/>
            <w:tcBorders>
              <w:top w:val="nil"/>
              <w:left w:val="single" w:sz="4" w:space="0" w:color="auto"/>
              <w:bottom w:val="nil"/>
              <w:right w:val="single" w:sz="4" w:space="0" w:color="auto"/>
            </w:tcBorders>
          </w:tcPr>
          <w:p w14:paraId="00A4F848" w14:textId="6EF0709A" w:rsidR="00E3086A" w:rsidRPr="00021A6C" w:rsidRDefault="00637A09" w:rsidP="00E3086A">
            <w:pPr>
              <w:jc w:val="both"/>
              <w:rPr>
                <w:sz w:val="20"/>
                <w:szCs w:val="20"/>
              </w:rPr>
            </w:pPr>
            <w:r>
              <w:rPr>
                <w:sz w:val="20"/>
              </w:rPr>
              <w:t>MaxMNO</w:t>
            </w:r>
            <w:r w:rsidR="00E3086A">
              <w:rPr>
                <w:sz w:val="20"/>
              </w:rPr>
              <w:t xml:space="preserve"> 45% (EXW).</w:t>
            </w:r>
          </w:p>
          <w:p w14:paraId="53D59F12" w14:textId="77777777" w:rsidR="00E3086A" w:rsidRPr="00021A6C" w:rsidRDefault="00E3086A" w:rsidP="00E3086A">
            <w:pPr>
              <w:jc w:val="both"/>
              <w:rPr>
                <w:b/>
                <w:sz w:val="20"/>
                <w:szCs w:val="20"/>
                <w:lang w:val="en-GB"/>
              </w:rPr>
            </w:pPr>
          </w:p>
        </w:tc>
      </w:tr>
      <w:tr w:rsidR="00E3086A" w:rsidRPr="00021A6C" w14:paraId="450A3116" w14:textId="77777777">
        <w:tc>
          <w:tcPr>
            <w:tcW w:w="1110" w:type="pct"/>
            <w:tcBorders>
              <w:top w:val="nil"/>
              <w:left w:val="single" w:sz="4" w:space="0" w:color="auto"/>
              <w:bottom w:val="nil"/>
              <w:right w:val="single" w:sz="4" w:space="0" w:color="auto"/>
            </w:tcBorders>
          </w:tcPr>
          <w:p w14:paraId="6C85CCC1" w14:textId="6B6410FC" w:rsidR="00E940FB" w:rsidRPr="00021A6C" w:rsidRDefault="00E3086A" w:rsidP="00E3086A">
            <w:pPr>
              <w:jc w:val="both"/>
              <w:rPr>
                <w:sz w:val="20"/>
                <w:szCs w:val="20"/>
              </w:rPr>
            </w:pPr>
            <w:r>
              <w:rPr>
                <w:sz w:val="20"/>
              </w:rPr>
              <w:t xml:space="preserve">84.83 – 84.85 </w:t>
            </w:r>
          </w:p>
        </w:tc>
        <w:tc>
          <w:tcPr>
            <w:tcW w:w="3890" w:type="pct"/>
            <w:tcBorders>
              <w:top w:val="nil"/>
              <w:left w:val="single" w:sz="4" w:space="0" w:color="auto"/>
              <w:bottom w:val="nil"/>
              <w:right w:val="single" w:sz="4" w:space="0" w:color="auto"/>
            </w:tcBorders>
          </w:tcPr>
          <w:p w14:paraId="0AD92AAA" w14:textId="191CC87F" w:rsidR="00E940FB" w:rsidRPr="00021A6C" w:rsidRDefault="00637A09" w:rsidP="00E3086A">
            <w:pPr>
              <w:jc w:val="both"/>
              <w:rPr>
                <w:sz w:val="20"/>
                <w:szCs w:val="20"/>
              </w:rPr>
            </w:pPr>
            <w:r>
              <w:rPr>
                <w:sz w:val="20"/>
              </w:rPr>
              <w:t>MaxMNO</w:t>
            </w:r>
            <w:r w:rsidR="00E3086A">
              <w:rPr>
                <w:sz w:val="20"/>
              </w:rPr>
              <w:t xml:space="preserve"> 50% (EXW).</w:t>
            </w:r>
          </w:p>
          <w:p w14:paraId="6166EFCB" w14:textId="4D6307B7" w:rsidR="009B0EE7" w:rsidRPr="00021A6C" w:rsidRDefault="009B0EE7" w:rsidP="00E3086A">
            <w:pPr>
              <w:jc w:val="both"/>
              <w:rPr>
                <w:b/>
                <w:sz w:val="20"/>
                <w:szCs w:val="20"/>
                <w:lang w:val="en-GB"/>
              </w:rPr>
            </w:pPr>
          </w:p>
        </w:tc>
      </w:tr>
      <w:tr w:rsidR="00E3086A" w:rsidRPr="00021A6C" w14:paraId="2338C17A" w14:textId="77777777">
        <w:tc>
          <w:tcPr>
            <w:tcW w:w="1110" w:type="pct"/>
            <w:tcBorders>
              <w:top w:val="nil"/>
              <w:left w:val="single" w:sz="4" w:space="0" w:color="auto"/>
              <w:bottom w:val="nil"/>
              <w:right w:val="single" w:sz="4" w:space="0" w:color="auto"/>
            </w:tcBorders>
          </w:tcPr>
          <w:p w14:paraId="3309F9E0" w14:textId="030CC91F" w:rsidR="00E3086A" w:rsidRPr="00021A6C" w:rsidRDefault="00E3086A" w:rsidP="00E3086A">
            <w:pPr>
              <w:jc w:val="both"/>
              <w:rPr>
                <w:sz w:val="20"/>
                <w:szCs w:val="20"/>
              </w:rPr>
            </w:pPr>
            <w:r>
              <w:rPr>
                <w:sz w:val="20"/>
              </w:rPr>
              <w:t>84.86</w:t>
            </w:r>
          </w:p>
        </w:tc>
        <w:tc>
          <w:tcPr>
            <w:tcW w:w="3890" w:type="pct"/>
            <w:tcBorders>
              <w:top w:val="nil"/>
              <w:left w:val="single" w:sz="4" w:space="0" w:color="auto"/>
              <w:bottom w:val="nil"/>
              <w:right w:val="single" w:sz="4" w:space="0" w:color="auto"/>
            </w:tcBorders>
          </w:tcPr>
          <w:p w14:paraId="20C3DAE5" w14:textId="0044700E" w:rsidR="00E3086A" w:rsidRPr="00021A6C" w:rsidRDefault="00FF2F61" w:rsidP="00E3086A">
            <w:pPr>
              <w:jc w:val="both"/>
              <w:rPr>
                <w:sz w:val="20"/>
                <w:szCs w:val="20"/>
              </w:rPr>
            </w:pPr>
            <w:r>
              <w:rPr>
                <w:sz w:val="20"/>
              </w:rPr>
              <w:t>MP</w:t>
            </w:r>
            <w:r w:rsidR="00E3086A">
              <w:rPr>
                <w:sz w:val="20"/>
              </w:rPr>
              <w:t xml:space="preserve">; ou </w:t>
            </w:r>
          </w:p>
          <w:p w14:paraId="14B158D6" w14:textId="77777777" w:rsidR="00E3086A" w:rsidRPr="00DF43E6" w:rsidRDefault="00E3086A" w:rsidP="00E3086A">
            <w:pPr>
              <w:jc w:val="both"/>
              <w:rPr>
                <w:sz w:val="20"/>
                <w:szCs w:val="20"/>
              </w:rPr>
            </w:pPr>
          </w:p>
          <w:p w14:paraId="72A9D4D1" w14:textId="5C8B7A3D" w:rsidR="00E3086A" w:rsidRPr="00021A6C" w:rsidRDefault="00637A09" w:rsidP="00E3086A">
            <w:pPr>
              <w:jc w:val="both"/>
              <w:rPr>
                <w:sz w:val="20"/>
                <w:szCs w:val="20"/>
              </w:rPr>
            </w:pPr>
            <w:r>
              <w:rPr>
                <w:sz w:val="20"/>
              </w:rPr>
              <w:t>MaxMNO</w:t>
            </w:r>
            <w:r w:rsidR="00E3086A">
              <w:rPr>
                <w:sz w:val="20"/>
              </w:rPr>
              <w:t xml:space="preserve"> 45% (EXW).</w:t>
            </w:r>
          </w:p>
          <w:p w14:paraId="78565646" w14:textId="77777777" w:rsidR="00E3086A" w:rsidRPr="00DF43E6" w:rsidRDefault="00E3086A" w:rsidP="00E3086A">
            <w:pPr>
              <w:jc w:val="both"/>
              <w:rPr>
                <w:b/>
                <w:sz w:val="20"/>
                <w:szCs w:val="20"/>
              </w:rPr>
            </w:pPr>
          </w:p>
        </w:tc>
      </w:tr>
      <w:tr w:rsidR="00E3086A" w:rsidRPr="00021A6C" w14:paraId="32B19AF1" w14:textId="77777777">
        <w:tc>
          <w:tcPr>
            <w:tcW w:w="1110" w:type="pct"/>
            <w:tcBorders>
              <w:top w:val="nil"/>
              <w:left w:val="single" w:sz="4" w:space="0" w:color="auto"/>
              <w:bottom w:val="single" w:sz="4" w:space="0" w:color="auto"/>
              <w:right w:val="single" w:sz="4" w:space="0" w:color="auto"/>
            </w:tcBorders>
          </w:tcPr>
          <w:p w14:paraId="53633D83" w14:textId="77777777" w:rsidR="00E3086A" w:rsidRPr="00021A6C" w:rsidRDefault="00E3086A" w:rsidP="00E3086A">
            <w:pPr>
              <w:jc w:val="both"/>
              <w:rPr>
                <w:sz w:val="20"/>
                <w:szCs w:val="20"/>
              </w:rPr>
            </w:pPr>
            <w:r>
              <w:rPr>
                <w:sz w:val="20"/>
              </w:rPr>
              <w:t>84.87</w:t>
            </w:r>
          </w:p>
        </w:tc>
        <w:tc>
          <w:tcPr>
            <w:tcW w:w="3890" w:type="pct"/>
            <w:tcBorders>
              <w:top w:val="nil"/>
              <w:left w:val="single" w:sz="4" w:space="0" w:color="auto"/>
              <w:bottom w:val="single" w:sz="4" w:space="0" w:color="auto"/>
              <w:right w:val="single" w:sz="4" w:space="0" w:color="auto"/>
            </w:tcBorders>
          </w:tcPr>
          <w:p w14:paraId="213B9C6A" w14:textId="6DDD55FE" w:rsidR="00E3086A" w:rsidRPr="00021A6C" w:rsidRDefault="00637A09" w:rsidP="00E3086A">
            <w:pPr>
              <w:jc w:val="both"/>
              <w:rPr>
                <w:sz w:val="20"/>
                <w:szCs w:val="20"/>
              </w:rPr>
            </w:pPr>
            <w:r>
              <w:rPr>
                <w:sz w:val="20"/>
              </w:rPr>
              <w:t>MaxMNO</w:t>
            </w:r>
            <w:r w:rsidR="00E3086A">
              <w:rPr>
                <w:sz w:val="20"/>
              </w:rPr>
              <w:t xml:space="preserve"> 50% (EXW).</w:t>
            </w:r>
          </w:p>
          <w:p w14:paraId="06EC4F79" w14:textId="77777777" w:rsidR="00E3086A" w:rsidRPr="00021A6C" w:rsidRDefault="00E3086A" w:rsidP="00E3086A">
            <w:pPr>
              <w:jc w:val="both"/>
              <w:rPr>
                <w:sz w:val="20"/>
                <w:szCs w:val="20"/>
                <w:lang w:val="en-GB"/>
              </w:rPr>
            </w:pPr>
          </w:p>
        </w:tc>
      </w:tr>
      <w:tr w:rsidR="00E3086A" w:rsidRPr="00021A6C" w14:paraId="03B92677" w14:textId="77777777">
        <w:tc>
          <w:tcPr>
            <w:tcW w:w="1110" w:type="pct"/>
            <w:tcBorders>
              <w:top w:val="single" w:sz="4" w:space="0" w:color="auto"/>
              <w:left w:val="single" w:sz="4" w:space="0" w:color="auto"/>
              <w:bottom w:val="nil"/>
              <w:right w:val="single" w:sz="4" w:space="0" w:color="auto"/>
            </w:tcBorders>
          </w:tcPr>
          <w:p w14:paraId="6291DC0D" w14:textId="1D6C3C82" w:rsidR="00E3086A" w:rsidRPr="00021A6C" w:rsidRDefault="00E3086A" w:rsidP="00E3086A">
            <w:pPr>
              <w:jc w:val="both"/>
              <w:rPr>
                <w:sz w:val="20"/>
                <w:szCs w:val="20"/>
              </w:rPr>
            </w:pPr>
            <w:r>
              <w:rPr>
                <w:b/>
                <w:sz w:val="20"/>
              </w:rPr>
              <w:t>Capítulo 85</w:t>
            </w:r>
          </w:p>
        </w:tc>
        <w:tc>
          <w:tcPr>
            <w:tcW w:w="3890" w:type="pct"/>
            <w:tcBorders>
              <w:top w:val="single" w:sz="4" w:space="0" w:color="auto"/>
              <w:left w:val="single" w:sz="4" w:space="0" w:color="auto"/>
              <w:bottom w:val="nil"/>
              <w:right w:val="single" w:sz="4" w:space="0" w:color="auto"/>
            </w:tcBorders>
          </w:tcPr>
          <w:p w14:paraId="10B3CA06" w14:textId="5F38E5B6" w:rsidR="00E3086A" w:rsidRPr="00021A6C" w:rsidRDefault="00226E7D" w:rsidP="00E3086A">
            <w:pPr>
              <w:jc w:val="both"/>
              <w:rPr>
                <w:b/>
                <w:sz w:val="20"/>
                <w:szCs w:val="20"/>
              </w:rPr>
            </w:pPr>
            <w:r w:rsidRPr="00226E7D">
              <w:rPr>
                <w:b/>
                <w:sz w:val="20"/>
              </w:rPr>
              <w:t>Máquinas, aparelhos e materiais elétricos, e suas partes; aparelhos de gravação ou de reprodução de som, aparelhos de gravação ou de reprodução de imagens e de som em televisão, e suas partes e acessórios</w:t>
            </w:r>
          </w:p>
          <w:p w14:paraId="5C59FFDA" w14:textId="77777777" w:rsidR="00E3086A" w:rsidRPr="00DF43E6" w:rsidRDefault="00E3086A" w:rsidP="00E3086A">
            <w:pPr>
              <w:jc w:val="both"/>
              <w:rPr>
                <w:b/>
                <w:sz w:val="20"/>
                <w:szCs w:val="20"/>
              </w:rPr>
            </w:pPr>
          </w:p>
        </w:tc>
      </w:tr>
      <w:tr w:rsidR="00E3086A" w:rsidRPr="00021A6C" w14:paraId="7C07F25E" w14:textId="77777777">
        <w:tc>
          <w:tcPr>
            <w:tcW w:w="1110" w:type="pct"/>
            <w:tcBorders>
              <w:top w:val="nil"/>
              <w:left w:val="single" w:sz="4" w:space="0" w:color="auto"/>
              <w:bottom w:val="nil"/>
              <w:right w:val="single" w:sz="4" w:space="0" w:color="auto"/>
            </w:tcBorders>
          </w:tcPr>
          <w:p w14:paraId="710555A8" w14:textId="24D15B73" w:rsidR="00E3086A" w:rsidRPr="00021A6C" w:rsidRDefault="00E3086A" w:rsidP="00AF4C82">
            <w:pPr>
              <w:jc w:val="both"/>
              <w:rPr>
                <w:sz w:val="20"/>
                <w:szCs w:val="20"/>
              </w:rPr>
            </w:pPr>
            <w:r>
              <w:rPr>
                <w:sz w:val="20"/>
              </w:rPr>
              <w:t>85</w:t>
            </w:r>
            <w:r w:rsidR="003B1D18">
              <w:rPr>
                <w:sz w:val="20"/>
              </w:rPr>
              <w:t>.</w:t>
            </w:r>
            <w:r>
              <w:rPr>
                <w:sz w:val="20"/>
              </w:rPr>
              <w:t>01</w:t>
            </w:r>
          </w:p>
        </w:tc>
        <w:tc>
          <w:tcPr>
            <w:tcW w:w="3890" w:type="pct"/>
            <w:tcBorders>
              <w:top w:val="nil"/>
              <w:left w:val="single" w:sz="4" w:space="0" w:color="auto"/>
              <w:bottom w:val="nil"/>
              <w:right w:val="single" w:sz="4" w:space="0" w:color="auto"/>
            </w:tcBorders>
          </w:tcPr>
          <w:p w14:paraId="74B3F13C" w14:textId="0EAE0693" w:rsidR="00E3086A" w:rsidRPr="00021A6C" w:rsidRDefault="00637A09" w:rsidP="00E3086A">
            <w:pPr>
              <w:jc w:val="both"/>
              <w:rPr>
                <w:sz w:val="20"/>
                <w:szCs w:val="20"/>
              </w:rPr>
            </w:pPr>
            <w:r>
              <w:rPr>
                <w:sz w:val="20"/>
              </w:rPr>
              <w:t>MaxMNO</w:t>
            </w:r>
            <w:r w:rsidR="00E3086A">
              <w:rPr>
                <w:sz w:val="20"/>
              </w:rPr>
              <w:t xml:space="preserve"> 50% (EXW).</w:t>
            </w:r>
          </w:p>
          <w:p w14:paraId="363A7785" w14:textId="77777777" w:rsidR="00E3086A" w:rsidRPr="00021A6C" w:rsidRDefault="00E3086A" w:rsidP="00E3086A">
            <w:pPr>
              <w:jc w:val="both"/>
              <w:rPr>
                <w:b/>
                <w:sz w:val="20"/>
                <w:szCs w:val="20"/>
                <w:lang w:val="en-GB"/>
              </w:rPr>
            </w:pPr>
          </w:p>
        </w:tc>
      </w:tr>
      <w:tr w:rsidR="00E3086A" w:rsidRPr="00021A6C" w14:paraId="2A0D634B" w14:textId="77777777">
        <w:tc>
          <w:tcPr>
            <w:tcW w:w="1110" w:type="pct"/>
            <w:tcBorders>
              <w:top w:val="nil"/>
              <w:left w:val="single" w:sz="4" w:space="0" w:color="auto"/>
              <w:bottom w:val="nil"/>
              <w:right w:val="single" w:sz="4" w:space="0" w:color="auto"/>
            </w:tcBorders>
          </w:tcPr>
          <w:p w14:paraId="57EA042C" w14:textId="77777777" w:rsidR="00E3086A" w:rsidRPr="00021A6C" w:rsidRDefault="00E3086A" w:rsidP="00E3086A">
            <w:pPr>
              <w:jc w:val="both"/>
              <w:rPr>
                <w:sz w:val="20"/>
                <w:szCs w:val="20"/>
              </w:rPr>
            </w:pPr>
            <w:r>
              <w:rPr>
                <w:sz w:val="20"/>
              </w:rPr>
              <w:t>85.02</w:t>
            </w:r>
          </w:p>
        </w:tc>
        <w:tc>
          <w:tcPr>
            <w:tcW w:w="3890" w:type="pct"/>
            <w:tcBorders>
              <w:top w:val="nil"/>
              <w:left w:val="single" w:sz="4" w:space="0" w:color="auto"/>
              <w:bottom w:val="nil"/>
              <w:right w:val="single" w:sz="4" w:space="0" w:color="auto"/>
            </w:tcBorders>
          </w:tcPr>
          <w:p w14:paraId="47AEE7EC" w14:textId="453EE6EE" w:rsidR="00E3086A" w:rsidRPr="00021A6C" w:rsidRDefault="00FF2F61" w:rsidP="00E3086A">
            <w:pPr>
              <w:jc w:val="both"/>
              <w:rPr>
                <w:sz w:val="20"/>
                <w:szCs w:val="20"/>
              </w:rPr>
            </w:pPr>
            <w:r>
              <w:rPr>
                <w:sz w:val="20"/>
              </w:rPr>
              <w:t>MP</w:t>
            </w:r>
            <w:r w:rsidR="00E3086A">
              <w:rPr>
                <w:sz w:val="20"/>
              </w:rPr>
              <w:t xml:space="preserve">, exceto a partir de materiais não originários da posição 85.03; ou </w:t>
            </w:r>
          </w:p>
          <w:p w14:paraId="1C041DB5" w14:textId="77777777" w:rsidR="00E3086A" w:rsidRPr="00DF43E6" w:rsidRDefault="00E3086A" w:rsidP="00E3086A">
            <w:pPr>
              <w:jc w:val="both"/>
              <w:rPr>
                <w:sz w:val="20"/>
                <w:szCs w:val="20"/>
              </w:rPr>
            </w:pPr>
          </w:p>
          <w:p w14:paraId="64F45B7A" w14:textId="192E14C6" w:rsidR="00E3086A" w:rsidRPr="00021A6C" w:rsidRDefault="00637A09" w:rsidP="00E3086A">
            <w:pPr>
              <w:jc w:val="both"/>
              <w:rPr>
                <w:sz w:val="20"/>
                <w:szCs w:val="20"/>
              </w:rPr>
            </w:pPr>
            <w:r>
              <w:rPr>
                <w:sz w:val="20"/>
              </w:rPr>
              <w:t>MaxMNO</w:t>
            </w:r>
            <w:r w:rsidR="00E3086A">
              <w:rPr>
                <w:sz w:val="20"/>
              </w:rPr>
              <w:t xml:space="preserve"> 50% (EXW).</w:t>
            </w:r>
          </w:p>
          <w:p w14:paraId="0D665667" w14:textId="77777777" w:rsidR="00E3086A" w:rsidRPr="00021A6C" w:rsidRDefault="00E3086A" w:rsidP="00E3086A">
            <w:pPr>
              <w:jc w:val="both"/>
              <w:rPr>
                <w:b/>
                <w:sz w:val="20"/>
                <w:szCs w:val="20"/>
                <w:lang w:val="en-GB"/>
              </w:rPr>
            </w:pPr>
          </w:p>
        </w:tc>
      </w:tr>
      <w:tr w:rsidR="00E3086A" w:rsidRPr="00021A6C" w14:paraId="5B6C938D" w14:textId="77777777">
        <w:tc>
          <w:tcPr>
            <w:tcW w:w="1110" w:type="pct"/>
            <w:tcBorders>
              <w:top w:val="nil"/>
              <w:left w:val="single" w:sz="4" w:space="0" w:color="auto"/>
              <w:bottom w:val="nil"/>
              <w:right w:val="single" w:sz="4" w:space="0" w:color="auto"/>
            </w:tcBorders>
          </w:tcPr>
          <w:p w14:paraId="5EA6FEB9" w14:textId="77777777" w:rsidR="00E3086A" w:rsidRPr="00021A6C" w:rsidRDefault="00E3086A" w:rsidP="00E3086A">
            <w:pPr>
              <w:jc w:val="both"/>
              <w:rPr>
                <w:sz w:val="20"/>
                <w:szCs w:val="20"/>
              </w:rPr>
            </w:pPr>
            <w:r>
              <w:rPr>
                <w:sz w:val="20"/>
              </w:rPr>
              <w:lastRenderedPageBreak/>
              <w:t>85.03</w:t>
            </w:r>
          </w:p>
        </w:tc>
        <w:tc>
          <w:tcPr>
            <w:tcW w:w="3890" w:type="pct"/>
            <w:tcBorders>
              <w:top w:val="nil"/>
              <w:left w:val="single" w:sz="4" w:space="0" w:color="auto"/>
              <w:bottom w:val="nil"/>
              <w:right w:val="single" w:sz="4" w:space="0" w:color="auto"/>
            </w:tcBorders>
          </w:tcPr>
          <w:p w14:paraId="4786EE2D" w14:textId="17DFC161" w:rsidR="00E3086A" w:rsidRPr="00021A6C" w:rsidRDefault="00FF2F61" w:rsidP="00E3086A">
            <w:pPr>
              <w:jc w:val="both"/>
              <w:rPr>
                <w:sz w:val="20"/>
                <w:szCs w:val="20"/>
              </w:rPr>
            </w:pPr>
            <w:r>
              <w:rPr>
                <w:sz w:val="20"/>
              </w:rPr>
              <w:t>MP</w:t>
            </w:r>
            <w:r w:rsidR="00E3086A">
              <w:rPr>
                <w:sz w:val="20"/>
              </w:rPr>
              <w:t xml:space="preserve">; ou </w:t>
            </w:r>
          </w:p>
          <w:p w14:paraId="1E6C0E90" w14:textId="77777777" w:rsidR="00E3086A" w:rsidRPr="00DF43E6" w:rsidRDefault="00E3086A" w:rsidP="00E3086A">
            <w:pPr>
              <w:jc w:val="both"/>
              <w:rPr>
                <w:sz w:val="20"/>
                <w:szCs w:val="20"/>
              </w:rPr>
            </w:pPr>
          </w:p>
          <w:p w14:paraId="32777877" w14:textId="7E0A6AB8" w:rsidR="00E3086A" w:rsidRPr="00021A6C" w:rsidRDefault="00637A09" w:rsidP="00E3086A">
            <w:pPr>
              <w:jc w:val="both"/>
              <w:rPr>
                <w:sz w:val="20"/>
                <w:szCs w:val="20"/>
              </w:rPr>
            </w:pPr>
            <w:r>
              <w:rPr>
                <w:sz w:val="20"/>
              </w:rPr>
              <w:t>MaxMNO</w:t>
            </w:r>
            <w:r w:rsidR="00E3086A">
              <w:rPr>
                <w:sz w:val="20"/>
              </w:rPr>
              <w:t xml:space="preserve"> 50% (EXW).</w:t>
            </w:r>
          </w:p>
          <w:p w14:paraId="2C553204" w14:textId="77777777" w:rsidR="00E3086A" w:rsidRPr="00DF43E6" w:rsidRDefault="00E3086A" w:rsidP="00E3086A">
            <w:pPr>
              <w:jc w:val="both"/>
              <w:rPr>
                <w:b/>
                <w:sz w:val="20"/>
                <w:szCs w:val="20"/>
              </w:rPr>
            </w:pPr>
          </w:p>
        </w:tc>
      </w:tr>
      <w:tr w:rsidR="00E3086A" w:rsidRPr="00021A6C" w14:paraId="707F67D4" w14:textId="77777777">
        <w:tc>
          <w:tcPr>
            <w:tcW w:w="1110" w:type="pct"/>
            <w:tcBorders>
              <w:top w:val="nil"/>
              <w:left w:val="single" w:sz="4" w:space="0" w:color="auto"/>
              <w:bottom w:val="nil"/>
              <w:right w:val="single" w:sz="4" w:space="0" w:color="auto"/>
            </w:tcBorders>
          </w:tcPr>
          <w:p w14:paraId="6F6568BA" w14:textId="77777777" w:rsidR="00E3086A" w:rsidRPr="00021A6C" w:rsidRDefault="00E3086A" w:rsidP="00E3086A">
            <w:pPr>
              <w:jc w:val="both"/>
              <w:rPr>
                <w:b/>
                <w:sz w:val="20"/>
                <w:szCs w:val="20"/>
              </w:rPr>
            </w:pPr>
            <w:r>
              <w:rPr>
                <w:sz w:val="20"/>
              </w:rPr>
              <w:t>8504.10 – 8504.34</w:t>
            </w:r>
          </w:p>
        </w:tc>
        <w:tc>
          <w:tcPr>
            <w:tcW w:w="3890" w:type="pct"/>
            <w:tcBorders>
              <w:top w:val="nil"/>
              <w:left w:val="single" w:sz="4" w:space="0" w:color="auto"/>
              <w:bottom w:val="nil"/>
              <w:right w:val="single" w:sz="4" w:space="0" w:color="auto"/>
            </w:tcBorders>
          </w:tcPr>
          <w:p w14:paraId="206FA5FA" w14:textId="70AD15CB" w:rsidR="00E3086A" w:rsidRPr="00021A6C" w:rsidRDefault="00637A09" w:rsidP="00E3086A">
            <w:pPr>
              <w:jc w:val="both"/>
              <w:rPr>
                <w:sz w:val="20"/>
                <w:szCs w:val="20"/>
              </w:rPr>
            </w:pPr>
            <w:r>
              <w:rPr>
                <w:sz w:val="20"/>
              </w:rPr>
              <w:t>MaxMNO</w:t>
            </w:r>
            <w:r w:rsidR="00E3086A">
              <w:rPr>
                <w:sz w:val="20"/>
              </w:rPr>
              <w:t xml:space="preserve"> 50% (EXW).</w:t>
            </w:r>
          </w:p>
          <w:p w14:paraId="763F2BC7" w14:textId="77777777" w:rsidR="00E3086A" w:rsidRPr="00021A6C" w:rsidRDefault="00E3086A" w:rsidP="00E3086A">
            <w:pPr>
              <w:jc w:val="both"/>
              <w:rPr>
                <w:b/>
                <w:sz w:val="20"/>
                <w:szCs w:val="20"/>
                <w:lang w:val="en-GB"/>
              </w:rPr>
            </w:pPr>
          </w:p>
        </w:tc>
      </w:tr>
      <w:tr w:rsidR="00E3086A" w:rsidRPr="00021A6C" w14:paraId="567F9B86" w14:textId="77777777">
        <w:tc>
          <w:tcPr>
            <w:tcW w:w="1110" w:type="pct"/>
            <w:tcBorders>
              <w:top w:val="nil"/>
              <w:left w:val="single" w:sz="4" w:space="0" w:color="auto"/>
              <w:bottom w:val="nil"/>
              <w:right w:val="single" w:sz="4" w:space="0" w:color="auto"/>
            </w:tcBorders>
          </w:tcPr>
          <w:p w14:paraId="62BF17A4" w14:textId="77777777" w:rsidR="00E3086A" w:rsidRPr="00021A6C" w:rsidRDefault="00E3086A" w:rsidP="00E3086A">
            <w:pPr>
              <w:jc w:val="both"/>
              <w:rPr>
                <w:sz w:val="20"/>
                <w:szCs w:val="20"/>
              </w:rPr>
            </w:pPr>
            <w:r>
              <w:rPr>
                <w:sz w:val="20"/>
              </w:rPr>
              <w:t>8504.40</w:t>
            </w:r>
          </w:p>
        </w:tc>
        <w:tc>
          <w:tcPr>
            <w:tcW w:w="3890" w:type="pct"/>
            <w:tcBorders>
              <w:top w:val="nil"/>
              <w:left w:val="single" w:sz="4" w:space="0" w:color="auto"/>
              <w:bottom w:val="nil"/>
              <w:right w:val="single" w:sz="4" w:space="0" w:color="auto"/>
            </w:tcBorders>
          </w:tcPr>
          <w:p w14:paraId="57FAD082" w14:textId="3B29FDD0" w:rsidR="00E3086A" w:rsidRPr="00021A6C" w:rsidRDefault="00FF2F61" w:rsidP="00E3086A">
            <w:pPr>
              <w:jc w:val="both"/>
              <w:rPr>
                <w:sz w:val="20"/>
                <w:szCs w:val="20"/>
              </w:rPr>
            </w:pPr>
            <w:r>
              <w:rPr>
                <w:sz w:val="20"/>
              </w:rPr>
              <w:t>MP</w:t>
            </w:r>
            <w:r w:rsidR="00E3086A">
              <w:rPr>
                <w:sz w:val="20"/>
              </w:rPr>
              <w:t xml:space="preserve">; ou </w:t>
            </w:r>
          </w:p>
          <w:p w14:paraId="4C1DF493" w14:textId="77777777" w:rsidR="00E3086A" w:rsidRPr="00DF43E6" w:rsidRDefault="00E3086A" w:rsidP="00E3086A">
            <w:pPr>
              <w:jc w:val="both"/>
              <w:rPr>
                <w:sz w:val="20"/>
                <w:szCs w:val="20"/>
              </w:rPr>
            </w:pPr>
          </w:p>
          <w:p w14:paraId="343C9414" w14:textId="54FAF226" w:rsidR="00E3086A" w:rsidRPr="00021A6C" w:rsidRDefault="00637A09" w:rsidP="00E3086A">
            <w:pPr>
              <w:jc w:val="both"/>
              <w:rPr>
                <w:sz w:val="20"/>
                <w:szCs w:val="20"/>
              </w:rPr>
            </w:pPr>
            <w:r>
              <w:rPr>
                <w:sz w:val="20"/>
              </w:rPr>
              <w:t>MaxMNO</w:t>
            </w:r>
            <w:r w:rsidR="00E3086A">
              <w:rPr>
                <w:sz w:val="20"/>
              </w:rPr>
              <w:t xml:space="preserve"> 50% (EXW).</w:t>
            </w:r>
          </w:p>
          <w:p w14:paraId="6A944DF5" w14:textId="77777777" w:rsidR="00E3086A" w:rsidRPr="00DF43E6" w:rsidRDefault="00E3086A" w:rsidP="003C1A39">
            <w:pPr>
              <w:jc w:val="both"/>
              <w:rPr>
                <w:b/>
                <w:sz w:val="20"/>
                <w:szCs w:val="20"/>
              </w:rPr>
            </w:pPr>
          </w:p>
        </w:tc>
      </w:tr>
      <w:tr w:rsidR="00E3086A" w:rsidRPr="00021A6C" w14:paraId="12332B00" w14:textId="77777777">
        <w:tc>
          <w:tcPr>
            <w:tcW w:w="1110" w:type="pct"/>
            <w:tcBorders>
              <w:top w:val="nil"/>
              <w:left w:val="single" w:sz="4" w:space="0" w:color="auto"/>
              <w:bottom w:val="nil"/>
              <w:right w:val="single" w:sz="4" w:space="0" w:color="auto"/>
            </w:tcBorders>
          </w:tcPr>
          <w:p w14:paraId="787E569E" w14:textId="46B70D31" w:rsidR="00E3086A" w:rsidRPr="00021A6C" w:rsidRDefault="00E3086A" w:rsidP="00E3086A">
            <w:pPr>
              <w:jc w:val="both"/>
              <w:rPr>
                <w:sz w:val="20"/>
                <w:szCs w:val="20"/>
              </w:rPr>
            </w:pPr>
            <w:r>
              <w:rPr>
                <w:sz w:val="20"/>
              </w:rPr>
              <w:t>8504.50 – 8505.90</w:t>
            </w:r>
          </w:p>
        </w:tc>
        <w:tc>
          <w:tcPr>
            <w:tcW w:w="3890" w:type="pct"/>
            <w:tcBorders>
              <w:top w:val="nil"/>
              <w:left w:val="single" w:sz="4" w:space="0" w:color="auto"/>
              <w:bottom w:val="nil"/>
              <w:right w:val="single" w:sz="4" w:space="0" w:color="auto"/>
            </w:tcBorders>
          </w:tcPr>
          <w:p w14:paraId="21CDDDAB" w14:textId="3A2870A0" w:rsidR="00E3086A" w:rsidRPr="00021A6C" w:rsidRDefault="00637A09" w:rsidP="00E3086A">
            <w:pPr>
              <w:jc w:val="both"/>
              <w:rPr>
                <w:sz w:val="20"/>
                <w:szCs w:val="20"/>
              </w:rPr>
            </w:pPr>
            <w:r>
              <w:rPr>
                <w:sz w:val="20"/>
              </w:rPr>
              <w:t>MaxMNO</w:t>
            </w:r>
            <w:r w:rsidR="00E3086A">
              <w:rPr>
                <w:sz w:val="20"/>
              </w:rPr>
              <w:t xml:space="preserve"> 50% (EXW).</w:t>
            </w:r>
          </w:p>
          <w:p w14:paraId="71BD9CBE" w14:textId="77777777" w:rsidR="00E3086A" w:rsidRPr="00021A6C" w:rsidRDefault="00E3086A" w:rsidP="00E3086A">
            <w:pPr>
              <w:jc w:val="both"/>
              <w:rPr>
                <w:sz w:val="20"/>
                <w:szCs w:val="20"/>
                <w:lang w:val="en-GB"/>
              </w:rPr>
            </w:pPr>
          </w:p>
        </w:tc>
      </w:tr>
      <w:tr w:rsidR="00E3086A" w:rsidRPr="00021A6C" w14:paraId="03B700B3" w14:textId="77777777">
        <w:tc>
          <w:tcPr>
            <w:tcW w:w="1110" w:type="pct"/>
            <w:tcBorders>
              <w:top w:val="nil"/>
              <w:left w:val="single" w:sz="4" w:space="0" w:color="auto"/>
              <w:bottom w:val="nil"/>
              <w:right w:val="single" w:sz="4" w:space="0" w:color="auto"/>
            </w:tcBorders>
          </w:tcPr>
          <w:p w14:paraId="500549C9" w14:textId="77777777" w:rsidR="00E3086A" w:rsidRPr="00021A6C" w:rsidRDefault="00E3086A" w:rsidP="00E3086A">
            <w:pPr>
              <w:jc w:val="both"/>
              <w:rPr>
                <w:sz w:val="20"/>
                <w:szCs w:val="20"/>
              </w:rPr>
            </w:pPr>
            <w:r>
              <w:rPr>
                <w:sz w:val="20"/>
              </w:rPr>
              <w:t>85.06</w:t>
            </w:r>
          </w:p>
        </w:tc>
        <w:tc>
          <w:tcPr>
            <w:tcW w:w="3890" w:type="pct"/>
            <w:tcBorders>
              <w:top w:val="nil"/>
              <w:left w:val="single" w:sz="4" w:space="0" w:color="auto"/>
              <w:bottom w:val="nil"/>
              <w:right w:val="single" w:sz="4" w:space="0" w:color="auto"/>
            </w:tcBorders>
          </w:tcPr>
          <w:p w14:paraId="75EC72FE" w14:textId="3C757547" w:rsidR="00E3086A" w:rsidRPr="00021A6C" w:rsidRDefault="00FF2F61" w:rsidP="00E3086A">
            <w:pPr>
              <w:jc w:val="both"/>
              <w:rPr>
                <w:sz w:val="20"/>
                <w:szCs w:val="20"/>
              </w:rPr>
            </w:pPr>
            <w:r>
              <w:rPr>
                <w:sz w:val="20"/>
              </w:rPr>
              <w:t>MP</w:t>
            </w:r>
            <w:r w:rsidR="00E3086A">
              <w:rPr>
                <w:sz w:val="20"/>
              </w:rPr>
              <w:t xml:space="preserve">; ou </w:t>
            </w:r>
          </w:p>
          <w:p w14:paraId="0B046559" w14:textId="77777777" w:rsidR="00E3086A" w:rsidRPr="00DF43E6" w:rsidRDefault="00E3086A" w:rsidP="00E3086A">
            <w:pPr>
              <w:jc w:val="both"/>
              <w:rPr>
                <w:sz w:val="20"/>
                <w:szCs w:val="20"/>
              </w:rPr>
            </w:pPr>
          </w:p>
          <w:p w14:paraId="42B0D08A" w14:textId="012105C1" w:rsidR="00E3086A" w:rsidRPr="00021A6C" w:rsidRDefault="00637A09" w:rsidP="00E3086A">
            <w:pPr>
              <w:jc w:val="both"/>
              <w:rPr>
                <w:sz w:val="20"/>
                <w:szCs w:val="20"/>
              </w:rPr>
            </w:pPr>
            <w:r>
              <w:rPr>
                <w:sz w:val="20"/>
              </w:rPr>
              <w:t>MaxMNO</w:t>
            </w:r>
            <w:r w:rsidR="00E3086A">
              <w:rPr>
                <w:sz w:val="20"/>
              </w:rPr>
              <w:t xml:space="preserve"> 50% (EXW).</w:t>
            </w:r>
          </w:p>
          <w:p w14:paraId="143D035F" w14:textId="77777777" w:rsidR="00E3086A" w:rsidRPr="00DF43E6" w:rsidRDefault="00E3086A" w:rsidP="00E3086A">
            <w:pPr>
              <w:jc w:val="both"/>
              <w:rPr>
                <w:b/>
                <w:sz w:val="20"/>
                <w:szCs w:val="20"/>
              </w:rPr>
            </w:pPr>
          </w:p>
        </w:tc>
      </w:tr>
      <w:tr w:rsidR="00E3086A" w:rsidRPr="00021A6C" w14:paraId="35EA2341" w14:textId="77777777">
        <w:tc>
          <w:tcPr>
            <w:tcW w:w="1110" w:type="pct"/>
            <w:tcBorders>
              <w:top w:val="nil"/>
              <w:left w:val="single" w:sz="4" w:space="0" w:color="auto"/>
              <w:bottom w:val="nil"/>
              <w:right w:val="single" w:sz="4" w:space="0" w:color="auto"/>
            </w:tcBorders>
          </w:tcPr>
          <w:p w14:paraId="1EA27473" w14:textId="77777777" w:rsidR="00E3086A" w:rsidRPr="00021A6C" w:rsidRDefault="00E3086A" w:rsidP="00E3086A">
            <w:pPr>
              <w:jc w:val="both"/>
              <w:rPr>
                <w:sz w:val="20"/>
                <w:szCs w:val="20"/>
              </w:rPr>
            </w:pPr>
            <w:r>
              <w:rPr>
                <w:sz w:val="20"/>
              </w:rPr>
              <w:t>85.07</w:t>
            </w:r>
          </w:p>
        </w:tc>
        <w:tc>
          <w:tcPr>
            <w:tcW w:w="3890" w:type="pct"/>
            <w:tcBorders>
              <w:top w:val="nil"/>
              <w:left w:val="single" w:sz="4" w:space="0" w:color="auto"/>
              <w:bottom w:val="nil"/>
              <w:right w:val="single" w:sz="4" w:space="0" w:color="auto"/>
            </w:tcBorders>
          </w:tcPr>
          <w:p w14:paraId="595A13B4" w14:textId="6AE6723C" w:rsidR="00E3086A" w:rsidRPr="00021A6C" w:rsidRDefault="00637A09" w:rsidP="00E3086A">
            <w:pPr>
              <w:jc w:val="both"/>
              <w:rPr>
                <w:sz w:val="20"/>
                <w:szCs w:val="20"/>
              </w:rPr>
            </w:pPr>
            <w:r>
              <w:rPr>
                <w:sz w:val="20"/>
              </w:rPr>
              <w:t>MaxMNO</w:t>
            </w:r>
            <w:r w:rsidR="00E3086A">
              <w:rPr>
                <w:sz w:val="20"/>
              </w:rPr>
              <w:t xml:space="preserve"> 50% (EXW).</w:t>
            </w:r>
          </w:p>
          <w:p w14:paraId="6FB2B582" w14:textId="77777777" w:rsidR="00E3086A" w:rsidRPr="00021A6C" w:rsidRDefault="00E3086A" w:rsidP="00E3086A">
            <w:pPr>
              <w:jc w:val="both"/>
              <w:rPr>
                <w:sz w:val="20"/>
                <w:szCs w:val="20"/>
                <w:lang w:val="en-GB"/>
              </w:rPr>
            </w:pPr>
          </w:p>
        </w:tc>
      </w:tr>
      <w:tr w:rsidR="00E3086A" w:rsidRPr="00021A6C" w14:paraId="11BABE26" w14:textId="77777777">
        <w:tc>
          <w:tcPr>
            <w:tcW w:w="1110" w:type="pct"/>
            <w:tcBorders>
              <w:top w:val="nil"/>
              <w:left w:val="single" w:sz="4" w:space="0" w:color="auto"/>
              <w:bottom w:val="nil"/>
              <w:right w:val="single" w:sz="4" w:space="0" w:color="auto"/>
            </w:tcBorders>
          </w:tcPr>
          <w:p w14:paraId="72574529" w14:textId="77777777" w:rsidR="00E3086A" w:rsidRPr="00021A6C" w:rsidRDefault="00E3086A" w:rsidP="00E3086A">
            <w:pPr>
              <w:jc w:val="both"/>
              <w:rPr>
                <w:sz w:val="20"/>
                <w:szCs w:val="20"/>
              </w:rPr>
            </w:pPr>
            <w:r>
              <w:rPr>
                <w:sz w:val="20"/>
              </w:rPr>
              <w:t>85.08 - 85.09</w:t>
            </w:r>
          </w:p>
        </w:tc>
        <w:tc>
          <w:tcPr>
            <w:tcW w:w="3890" w:type="pct"/>
            <w:tcBorders>
              <w:top w:val="nil"/>
              <w:left w:val="single" w:sz="4" w:space="0" w:color="auto"/>
              <w:bottom w:val="nil"/>
              <w:right w:val="single" w:sz="4" w:space="0" w:color="auto"/>
            </w:tcBorders>
          </w:tcPr>
          <w:p w14:paraId="190519DA" w14:textId="25B95FAF" w:rsidR="00E3086A" w:rsidRPr="00021A6C" w:rsidRDefault="00FF2F61" w:rsidP="00E3086A">
            <w:pPr>
              <w:jc w:val="both"/>
              <w:rPr>
                <w:sz w:val="20"/>
                <w:szCs w:val="20"/>
              </w:rPr>
            </w:pPr>
            <w:r>
              <w:rPr>
                <w:sz w:val="20"/>
              </w:rPr>
              <w:t>MP</w:t>
            </w:r>
            <w:r w:rsidR="00E3086A">
              <w:rPr>
                <w:sz w:val="20"/>
              </w:rPr>
              <w:t xml:space="preserve">; ou </w:t>
            </w:r>
          </w:p>
          <w:p w14:paraId="73BD7FA8" w14:textId="77777777" w:rsidR="00E3086A" w:rsidRPr="00DF43E6" w:rsidRDefault="00E3086A" w:rsidP="00E3086A">
            <w:pPr>
              <w:jc w:val="both"/>
              <w:rPr>
                <w:sz w:val="20"/>
                <w:szCs w:val="20"/>
              </w:rPr>
            </w:pPr>
          </w:p>
          <w:p w14:paraId="47D74A77" w14:textId="53989391" w:rsidR="00E3086A" w:rsidRPr="00021A6C" w:rsidRDefault="00637A09" w:rsidP="00E3086A">
            <w:pPr>
              <w:jc w:val="both"/>
              <w:rPr>
                <w:sz w:val="20"/>
                <w:szCs w:val="20"/>
              </w:rPr>
            </w:pPr>
            <w:r>
              <w:rPr>
                <w:sz w:val="20"/>
              </w:rPr>
              <w:t>MaxMNO</w:t>
            </w:r>
            <w:r w:rsidR="00E3086A">
              <w:rPr>
                <w:sz w:val="20"/>
              </w:rPr>
              <w:t xml:space="preserve"> 50% (EXW).</w:t>
            </w:r>
          </w:p>
          <w:p w14:paraId="29508994" w14:textId="77777777" w:rsidR="00E3086A" w:rsidRPr="00DF43E6" w:rsidRDefault="00E3086A" w:rsidP="00E3086A">
            <w:pPr>
              <w:jc w:val="both"/>
              <w:rPr>
                <w:sz w:val="20"/>
                <w:szCs w:val="20"/>
              </w:rPr>
            </w:pPr>
          </w:p>
        </w:tc>
      </w:tr>
      <w:tr w:rsidR="00E3086A" w:rsidRPr="00021A6C" w14:paraId="2BC55807" w14:textId="77777777">
        <w:tc>
          <w:tcPr>
            <w:tcW w:w="1110" w:type="pct"/>
            <w:tcBorders>
              <w:top w:val="nil"/>
              <w:left w:val="single" w:sz="4" w:space="0" w:color="auto"/>
              <w:bottom w:val="nil"/>
              <w:right w:val="single" w:sz="4" w:space="0" w:color="auto"/>
            </w:tcBorders>
          </w:tcPr>
          <w:p w14:paraId="441D60F1" w14:textId="77777777" w:rsidR="00E3086A" w:rsidRPr="00021A6C" w:rsidRDefault="00E3086A" w:rsidP="00E3086A">
            <w:pPr>
              <w:jc w:val="both"/>
              <w:rPr>
                <w:sz w:val="20"/>
                <w:szCs w:val="20"/>
              </w:rPr>
            </w:pPr>
            <w:r>
              <w:rPr>
                <w:sz w:val="20"/>
              </w:rPr>
              <w:t>85.10 – 85.11</w:t>
            </w:r>
          </w:p>
        </w:tc>
        <w:tc>
          <w:tcPr>
            <w:tcW w:w="3890" w:type="pct"/>
            <w:tcBorders>
              <w:top w:val="nil"/>
              <w:left w:val="single" w:sz="4" w:space="0" w:color="auto"/>
              <w:bottom w:val="nil"/>
              <w:right w:val="single" w:sz="4" w:space="0" w:color="auto"/>
            </w:tcBorders>
          </w:tcPr>
          <w:p w14:paraId="361CCCAD" w14:textId="1F61F719" w:rsidR="00E3086A" w:rsidRPr="00021A6C" w:rsidRDefault="00637A09" w:rsidP="00E3086A">
            <w:pPr>
              <w:jc w:val="both"/>
              <w:rPr>
                <w:sz w:val="20"/>
                <w:szCs w:val="20"/>
              </w:rPr>
            </w:pPr>
            <w:r>
              <w:rPr>
                <w:sz w:val="20"/>
              </w:rPr>
              <w:t>MaxMNO</w:t>
            </w:r>
            <w:r w:rsidR="00E3086A">
              <w:rPr>
                <w:sz w:val="20"/>
              </w:rPr>
              <w:t xml:space="preserve"> 50% (EXW).</w:t>
            </w:r>
          </w:p>
          <w:p w14:paraId="09E4DB7F" w14:textId="77777777" w:rsidR="00E3086A" w:rsidRPr="00021A6C" w:rsidRDefault="00E3086A" w:rsidP="00E3086A">
            <w:pPr>
              <w:jc w:val="both"/>
              <w:rPr>
                <w:b/>
                <w:sz w:val="20"/>
                <w:szCs w:val="20"/>
                <w:lang w:val="en-GB"/>
              </w:rPr>
            </w:pPr>
          </w:p>
        </w:tc>
      </w:tr>
      <w:tr w:rsidR="00E3086A" w:rsidRPr="00021A6C" w14:paraId="1F287C74" w14:textId="77777777">
        <w:tc>
          <w:tcPr>
            <w:tcW w:w="1110" w:type="pct"/>
            <w:tcBorders>
              <w:top w:val="nil"/>
              <w:left w:val="single" w:sz="4" w:space="0" w:color="auto"/>
              <w:bottom w:val="nil"/>
              <w:right w:val="single" w:sz="4" w:space="0" w:color="auto"/>
            </w:tcBorders>
          </w:tcPr>
          <w:p w14:paraId="4CCEC38F" w14:textId="77777777" w:rsidR="00E3086A" w:rsidRPr="00021A6C" w:rsidRDefault="00E3086A" w:rsidP="00E3086A">
            <w:pPr>
              <w:jc w:val="both"/>
              <w:rPr>
                <w:sz w:val="20"/>
                <w:szCs w:val="20"/>
              </w:rPr>
            </w:pPr>
            <w:r>
              <w:rPr>
                <w:sz w:val="20"/>
              </w:rPr>
              <w:t>85.12 – 85.13</w:t>
            </w:r>
          </w:p>
          <w:p w14:paraId="33311593" w14:textId="77777777" w:rsidR="00E3086A" w:rsidRPr="00021A6C" w:rsidRDefault="00E3086A" w:rsidP="00E3086A">
            <w:pPr>
              <w:jc w:val="both"/>
              <w:rPr>
                <w:sz w:val="20"/>
                <w:szCs w:val="20"/>
                <w:lang w:val="en-GB"/>
              </w:rPr>
            </w:pPr>
          </w:p>
        </w:tc>
        <w:tc>
          <w:tcPr>
            <w:tcW w:w="3890" w:type="pct"/>
            <w:tcBorders>
              <w:top w:val="nil"/>
              <w:left w:val="single" w:sz="4" w:space="0" w:color="auto"/>
              <w:bottom w:val="nil"/>
              <w:right w:val="single" w:sz="4" w:space="0" w:color="auto"/>
            </w:tcBorders>
          </w:tcPr>
          <w:p w14:paraId="7D156CF5" w14:textId="0C513042" w:rsidR="00E3086A" w:rsidRPr="00021A6C" w:rsidRDefault="00FF2F61" w:rsidP="00E3086A">
            <w:pPr>
              <w:jc w:val="both"/>
              <w:rPr>
                <w:sz w:val="20"/>
                <w:szCs w:val="20"/>
              </w:rPr>
            </w:pPr>
            <w:r>
              <w:rPr>
                <w:sz w:val="20"/>
              </w:rPr>
              <w:t>MP</w:t>
            </w:r>
            <w:r w:rsidR="00E3086A">
              <w:rPr>
                <w:sz w:val="20"/>
              </w:rPr>
              <w:t xml:space="preserve">; ou </w:t>
            </w:r>
          </w:p>
          <w:p w14:paraId="3A01FAED" w14:textId="77777777" w:rsidR="00E3086A" w:rsidRPr="00DF43E6" w:rsidRDefault="00E3086A" w:rsidP="00E3086A">
            <w:pPr>
              <w:jc w:val="both"/>
              <w:rPr>
                <w:sz w:val="20"/>
                <w:szCs w:val="20"/>
              </w:rPr>
            </w:pPr>
          </w:p>
          <w:p w14:paraId="79041CC0" w14:textId="21B513F8" w:rsidR="00E3086A" w:rsidRPr="00021A6C" w:rsidRDefault="00637A09" w:rsidP="00E3086A">
            <w:pPr>
              <w:jc w:val="both"/>
              <w:rPr>
                <w:sz w:val="20"/>
                <w:szCs w:val="20"/>
              </w:rPr>
            </w:pPr>
            <w:r>
              <w:rPr>
                <w:sz w:val="20"/>
              </w:rPr>
              <w:t>MaxMNO</w:t>
            </w:r>
            <w:r w:rsidR="00E3086A">
              <w:rPr>
                <w:sz w:val="20"/>
              </w:rPr>
              <w:t xml:space="preserve"> 50% (EXW).</w:t>
            </w:r>
          </w:p>
          <w:p w14:paraId="2DCFFCF8" w14:textId="77777777" w:rsidR="00E3086A" w:rsidRPr="00DF43E6" w:rsidRDefault="00E3086A" w:rsidP="00E3086A">
            <w:pPr>
              <w:jc w:val="both"/>
              <w:rPr>
                <w:sz w:val="20"/>
                <w:szCs w:val="20"/>
              </w:rPr>
            </w:pPr>
          </w:p>
        </w:tc>
      </w:tr>
      <w:tr w:rsidR="00E3086A" w:rsidRPr="00021A6C" w14:paraId="04631DC1" w14:textId="77777777">
        <w:tc>
          <w:tcPr>
            <w:tcW w:w="1110" w:type="pct"/>
            <w:tcBorders>
              <w:top w:val="nil"/>
              <w:left w:val="single" w:sz="4" w:space="0" w:color="auto"/>
              <w:bottom w:val="nil"/>
              <w:right w:val="single" w:sz="4" w:space="0" w:color="auto"/>
            </w:tcBorders>
          </w:tcPr>
          <w:p w14:paraId="6F3B371E" w14:textId="77777777" w:rsidR="00E3086A" w:rsidRPr="00021A6C" w:rsidRDefault="00E3086A" w:rsidP="00E3086A">
            <w:pPr>
              <w:jc w:val="both"/>
              <w:rPr>
                <w:sz w:val="20"/>
                <w:szCs w:val="20"/>
              </w:rPr>
            </w:pPr>
            <w:r>
              <w:rPr>
                <w:sz w:val="20"/>
              </w:rPr>
              <w:t>85.14</w:t>
            </w:r>
          </w:p>
        </w:tc>
        <w:tc>
          <w:tcPr>
            <w:tcW w:w="3890" w:type="pct"/>
            <w:tcBorders>
              <w:top w:val="nil"/>
              <w:left w:val="single" w:sz="4" w:space="0" w:color="auto"/>
              <w:bottom w:val="nil"/>
              <w:right w:val="single" w:sz="4" w:space="0" w:color="auto"/>
            </w:tcBorders>
          </w:tcPr>
          <w:p w14:paraId="4DBE76F4" w14:textId="3ACBC937" w:rsidR="00E3086A" w:rsidRPr="00021A6C" w:rsidRDefault="00637A09" w:rsidP="00E3086A">
            <w:pPr>
              <w:jc w:val="both"/>
              <w:rPr>
                <w:sz w:val="20"/>
                <w:szCs w:val="20"/>
              </w:rPr>
            </w:pPr>
            <w:r>
              <w:rPr>
                <w:sz w:val="20"/>
              </w:rPr>
              <w:t>MaxMNO</w:t>
            </w:r>
            <w:r w:rsidR="00E3086A">
              <w:rPr>
                <w:sz w:val="20"/>
              </w:rPr>
              <w:t xml:space="preserve"> 50% (EXW).</w:t>
            </w:r>
          </w:p>
          <w:p w14:paraId="1EE64EA0" w14:textId="77777777" w:rsidR="00E3086A" w:rsidRPr="00021A6C" w:rsidRDefault="00E3086A" w:rsidP="00E3086A">
            <w:pPr>
              <w:jc w:val="both"/>
              <w:rPr>
                <w:sz w:val="20"/>
                <w:szCs w:val="20"/>
                <w:lang w:val="en-GB"/>
              </w:rPr>
            </w:pPr>
          </w:p>
        </w:tc>
      </w:tr>
      <w:tr w:rsidR="00E3086A" w:rsidRPr="00021A6C" w14:paraId="6EB77830" w14:textId="77777777">
        <w:tc>
          <w:tcPr>
            <w:tcW w:w="1110" w:type="pct"/>
            <w:tcBorders>
              <w:top w:val="nil"/>
              <w:left w:val="single" w:sz="4" w:space="0" w:color="auto"/>
              <w:bottom w:val="nil"/>
              <w:right w:val="single" w:sz="4" w:space="0" w:color="auto"/>
            </w:tcBorders>
          </w:tcPr>
          <w:p w14:paraId="69792F7B" w14:textId="14118FE9" w:rsidR="00E3086A" w:rsidRPr="00021A6C" w:rsidRDefault="00E3086A" w:rsidP="00E3086A">
            <w:pPr>
              <w:jc w:val="both"/>
              <w:rPr>
                <w:sz w:val="20"/>
                <w:szCs w:val="20"/>
              </w:rPr>
            </w:pPr>
            <w:r>
              <w:rPr>
                <w:sz w:val="20"/>
              </w:rPr>
              <w:t>85</w:t>
            </w:r>
            <w:r w:rsidR="00E52948">
              <w:rPr>
                <w:sz w:val="20"/>
              </w:rPr>
              <w:t>.</w:t>
            </w:r>
            <w:r>
              <w:rPr>
                <w:sz w:val="20"/>
              </w:rPr>
              <w:t xml:space="preserve">15 </w:t>
            </w:r>
          </w:p>
        </w:tc>
        <w:tc>
          <w:tcPr>
            <w:tcW w:w="3890" w:type="pct"/>
            <w:tcBorders>
              <w:top w:val="nil"/>
              <w:left w:val="single" w:sz="4" w:space="0" w:color="auto"/>
              <w:bottom w:val="nil"/>
              <w:right w:val="single" w:sz="4" w:space="0" w:color="auto"/>
            </w:tcBorders>
          </w:tcPr>
          <w:p w14:paraId="691F6EA1" w14:textId="36F31EB2" w:rsidR="00E3086A" w:rsidRPr="00021A6C" w:rsidRDefault="00FF2F61" w:rsidP="00E3086A">
            <w:pPr>
              <w:jc w:val="both"/>
              <w:rPr>
                <w:sz w:val="20"/>
                <w:szCs w:val="20"/>
              </w:rPr>
            </w:pPr>
            <w:r>
              <w:rPr>
                <w:sz w:val="20"/>
              </w:rPr>
              <w:t>MP</w:t>
            </w:r>
            <w:r w:rsidR="00E3086A">
              <w:rPr>
                <w:sz w:val="20"/>
              </w:rPr>
              <w:t xml:space="preserve">; ou </w:t>
            </w:r>
          </w:p>
          <w:p w14:paraId="75E3F45F" w14:textId="77777777" w:rsidR="00E3086A" w:rsidRPr="00DF43E6" w:rsidRDefault="00E3086A" w:rsidP="00E3086A">
            <w:pPr>
              <w:jc w:val="both"/>
              <w:rPr>
                <w:sz w:val="20"/>
                <w:szCs w:val="20"/>
              </w:rPr>
            </w:pPr>
          </w:p>
          <w:p w14:paraId="4522D134" w14:textId="27ED52BB" w:rsidR="00E3086A" w:rsidRPr="00021A6C" w:rsidRDefault="00637A09" w:rsidP="00E3086A">
            <w:pPr>
              <w:jc w:val="both"/>
              <w:rPr>
                <w:sz w:val="20"/>
                <w:szCs w:val="20"/>
              </w:rPr>
            </w:pPr>
            <w:r>
              <w:rPr>
                <w:sz w:val="20"/>
              </w:rPr>
              <w:t>MaxMNO</w:t>
            </w:r>
            <w:r w:rsidR="00E3086A">
              <w:rPr>
                <w:sz w:val="20"/>
              </w:rPr>
              <w:t xml:space="preserve"> 50% (EXW).</w:t>
            </w:r>
          </w:p>
          <w:p w14:paraId="63C098EC" w14:textId="77777777" w:rsidR="00E3086A" w:rsidRPr="00DF43E6" w:rsidRDefault="00E3086A" w:rsidP="00E3086A">
            <w:pPr>
              <w:jc w:val="both"/>
              <w:rPr>
                <w:sz w:val="20"/>
                <w:szCs w:val="20"/>
              </w:rPr>
            </w:pPr>
          </w:p>
        </w:tc>
      </w:tr>
      <w:tr w:rsidR="00E3086A" w:rsidRPr="00021A6C" w14:paraId="72B686BB" w14:textId="77777777">
        <w:tc>
          <w:tcPr>
            <w:tcW w:w="1110" w:type="pct"/>
            <w:tcBorders>
              <w:top w:val="nil"/>
              <w:left w:val="single" w:sz="4" w:space="0" w:color="auto"/>
              <w:bottom w:val="nil"/>
              <w:right w:val="single" w:sz="4" w:space="0" w:color="auto"/>
            </w:tcBorders>
          </w:tcPr>
          <w:p w14:paraId="0F8ABD34" w14:textId="77777777" w:rsidR="00E3086A" w:rsidRPr="00021A6C" w:rsidRDefault="00E3086A" w:rsidP="00E3086A">
            <w:pPr>
              <w:jc w:val="both"/>
              <w:rPr>
                <w:sz w:val="20"/>
                <w:szCs w:val="20"/>
              </w:rPr>
            </w:pPr>
            <w:r>
              <w:rPr>
                <w:sz w:val="20"/>
              </w:rPr>
              <w:t>8516.10 – 8516.40</w:t>
            </w:r>
          </w:p>
        </w:tc>
        <w:tc>
          <w:tcPr>
            <w:tcW w:w="3890" w:type="pct"/>
            <w:tcBorders>
              <w:top w:val="nil"/>
              <w:left w:val="single" w:sz="4" w:space="0" w:color="auto"/>
              <w:bottom w:val="nil"/>
              <w:right w:val="single" w:sz="4" w:space="0" w:color="auto"/>
            </w:tcBorders>
          </w:tcPr>
          <w:p w14:paraId="58893FCB" w14:textId="568B8F06" w:rsidR="00E3086A" w:rsidRPr="00021A6C" w:rsidRDefault="00FF2F61" w:rsidP="00E3086A">
            <w:pPr>
              <w:jc w:val="both"/>
              <w:rPr>
                <w:sz w:val="20"/>
                <w:szCs w:val="20"/>
              </w:rPr>
            </w:pPr>
            <w:r>
              <w:rPr>
                <w:sz w:val="20"/>
              </w:rPr>
              <w:t>MP</w:t>
            </w:r>
            <w:r w:rsidR="00E3086A">
              <w:rPr>
                <w:sz w:val="20"/>
              </w:rPr>
              <w:t xml:space="preserve">; ou </w:t>
            </w:r>
          </w:p>
          <w:p w14:paraId="246128A9" w14:textId="77777777" w:rsidR="00E3086A" w:rsidRPr="00DF43E6" w:rsidRDefault="00E3086A" w:rsidP="00E3086A">
            <w:pPr>
              <w:jc w:val="both"/>
              <w:rPr>
                <w:sz w:val="20"/>
                <w:szCs w:val="20"/>
              </w:rPr>
            </w:pPr>
          </w:p>
          <w:p w14:paraId="3E61B409" w14:textId="42FAB0C5" w:rsidR="00E3086A" w:rsidRPr="00021A6C" w:rsidRDefault="00637A09" w:rsidP="00E3086A">
            <w:pPr>
              <w:jc w:val="both"/>
              <w:rPr>
                <w:sz w:val="20"/>
                <w:szCs w:val="20"/>
              </w:rPr>
            </w:pPr>
            <w:r>
              <w:rPr>
                <w:sz w:val="20"/>
              </w:rPr>
              <w:t>MaxMNO</w:t>
            </w:r>
            <w:r w:rsidR="00E3086A">
              <w:rPr>
                <w:sz w:val="20"/>
              </w:rPr>
              <w:t xml:space="preserve"> 50% (EXW).</w:t>
            </w:r>
          </w:p>
          <w:p w14:paraId="4544928A" w14:textId="77777777" w:rsidR="00E3086A" w:rsidRPr="00DF43E6" w:rsidRDefault="00E3086A" w:rsidP="00E3086A">
            <w:pPr>
              <w:jc w:val="both"/>
              <w:rPr>
                <w:sz w:val="20"/>
                <w:szCs w:val="20"/>
              </w:rPr>
            </w:pPr>
          </w:p>
        </w:tc>
      </w:tr>
      <w:tr w:rsidR="00E3086A" w:rsidRPr="00021A6C" w14:paraId="3E290459" w14:textId="77777777">
        <w:tc>
          <w:tcPr>
            <w:tcW w:w="1110" w:type="pct"/>
            <w:tcBorders>
              <w:top w:val="nil"/>
              <w:left w:val="single" w:sz="4" w:space="0" w:color="auto"/>
              <w:bottom w:val="nil"/>
              <w:right w:val="single" w:sz="4" w:space="0" w:color="auto"/>
            </w:tcBorders>
          </w:tcPr>
          <w:p w14:paraId="5F5BA287" w14:textId="77777777" w:rsidR="00E3086A" w:rsidRPr="00021A6C" w:rsidRDefault="00E3086A" w:rsidP="00E3086A">
            <w:pPr>
              <w:jc w:val="both"/>
              <w:rPr>
                <w:sz w:val="20"/>
                <w:szCs w:val="20"/>
              </w:rPr>
            </w:pPr>
            <w:r>
              <w:rPr>
                <w:sz w:val="20"/>
              </w:rPr>
              <w:t>8516.50</w:t>
            </w:r>
          </w:p>
        </w:tc>
        <w:tc>
          <w:tcPr>
            <w:tcW w:w="3890" w:type="pct"/>
            <w:tcBorders>
              <w:top w:val="nil"/>
              <w:left w:val="single" w:sz="4" w:space="0" w:color="auto"/>
              <w:bottom w:val="nil"/>
              <w:right w:val="single" w:sz="4" w:space="0" w:color="auto"/>
            </w:tcBorders>
          </w:tcPr>
          <w:p w14:paraId="5976F2C7" w14:textId="265C5C5F" w:rsidR="00E3086A" w:rsidRPr="00021A6C" w:rsidRDefault="00FF2F61" w:rsidP="00E3086A">
            <w:pPr>
              <w:jc w:val="both"/>
              <w:rPr>
                <w:sz w:val="20"/>
                <w:szCs w:val="20"/>
              </w:rPr>
            </w:pPr>
            <w:r>
              <w:rPr>
                <w:sz w:val="20"/>
              </w:rPr>
              <w:t>MP</w:t>
            </w:r>
            <w:r w:rsidR="00E3086A">
              <w:rPr>
                <w:sz w:val="20"/>
              </w:rPr>
              <w:t xml:space="preserve">; ou </w:t>
            </w:r>
          </w:p>
          <w:p w14:paraId="434C9F0C" w14:textId="77777777" w:rsidR="00E3086A" w:rsidRPr="00DF43E6" w:rsidRDefault="00E3086A" w:rsidP="00E3086A">
            <w:pPr>
              <w:jc w:val="both"/>
              <w:rPr>
                <w:sz w:val="20"/>
                <w:szCs w:val="20"/>
              </w:rPr>
            </w:pPr>
          </w:p>
          <w:p w14:paraId="6D7E78A2" w14:textId="40506414" w:rsidR="00E3086A" w:rsidRPr="00021A6C" w:rsidRDefault="00CB63B2" w:rsidP="00E3086A">
            <w:pPr>
              <w:jc w:val="both"/>
              <w:rPr>
                <w:sz w:val="20"/>
                <w:szCs w:val="20"/>
              </w:rPr>
            </w:pPr>
            <w:r>
              <w:rPr>
                <w:sz w:val="20"/>
              </w:rPr>
              <w:t>MaxMNO</w:t>
            </w:r>
            <w:r w:rsidR="00E3086A">
              <w:rPr>
                <w:sz w:val="20"/>
              </w:rPr>
              <w:t xml:space="preserve"> 50% (EXW); ou</w:t>
            </w:r>
          </w:p>
          <w:p w14:paraId="27E6C08F" w14:textId="77777777" w:rsidR="00E3086A" w:rsidRPr="00DF43E6" w:rsidRDefault="00E3086A" w:rsidP="00E3086A">
            <w:pPr>
              <w:jc w:val="both"/>
              <w:rPr>
                <w:sz w:val="20"/>
                <w:szCs w:val="20"/>
              </w:rPr>
            </w:pPr>
          </w:p>
          <w:p w14:paraId="5A760264" w14:textId="78ED0F19" w:rsidR="00E3086A" w:rsidRPr="00021A6C" w:rsidRDefault="00E3086A" w:rsidP="00E3086A">
            <w:pPr>
              <w:jc w:val="both"/>
              <w:rPr>
                <w:sz w:val="20"/>
                <w:szCs w:val="20"/>
              </w:rPr>
            </w:pPr>
            <w:r>
              <w:rPr>
                <w:sz w:val="20"/>
              </w:rPr>
              <w:t xml:space="preserve">I. Montagem e </w:t>
            </w:r>
            <w:r w:rsidR="0076702B" w:rsidRPr="00A526F5">
              <w:rPr>
                <w:sz w:val="20"/>
              </w:rPr>
              <w:t>solda</w:t>
            </w:r>
            <w:r>
              <w:rPr>
                <w:sz w:val="20"/>
              </w:rPr>
              <w:t xml:space="preserve"> de todos os componentes na placa de circuito impresso que implementa a função de Processamento Central (placa principal); II. Integração da placa de circuito impresso montada de acordo com a </w:t>
            </w:r>
            <w:r w:rsidR="0076702B">
              <w:rPr>
                <w:sz w:val="20"/>
              </w:rPr>
              <w:t>s</w:t>
            </w:r>
            <w:r>
              <w:rPr>
                <w:sz w:val="20"/>
              </w:rPr>
              <w:t xml:space="preserve">ubseção I, outras placas de circuito impresso (se houver) e outras peças elétricas, mecânicas e subconjuntos no formato do produto final, e III. Configuração final do produto, instalação de </w:t>
            </w:r>
            <w:r w:rsidR="0076702B" w:rsidRPr="0076702B">
              <w:rPr>
                <w:i/>
                <w:sz w:val="20"/>
              </w:rPr>
              <w:t>sof</w:t>
            </w:r>
            <w:r w:rsidR="0076702B">
              <w:rPr>
                <w:i/>
                <w:sz w:val="20"/>
              </w:rPr>
              <w:t>t</w:t>
            </w:r>
            <w:r w:rsidR="0076702B" w:rsidRPr="0076702B">
              <w:rPr>
                <w:i/>
                <w:sz w:val="20"/>
              </w:rPr>
              <w:t>ware</w:t>
            </w:r>
            <w:r>
              <w:rPr>
                <w:sz w:val="20"/>
              </w:rPr>
              <w:t xml:space="preserve"> (quando aplicável) e testes funcionais.</w:t>
            </w:r>
          </w:p>
          <w:p w14:paraId="7C46AB5D" w14:textId="77777777" w:rsidR="00E3086A" w:rsidRPr="00DF43E6" w:rsidRDefault="00E3086A" w:rsidP="00E3086A">
            <w:pPr>
              <w:jc w:val="both"/>
              <w:rPr>
                <w:b/>
                <w:sz w:val="20"/>
                <w:szCs w:val="20"/>
              </w:rPr>
            </w:pPr>
          </w:p>
        </w:tc>
      </w:tr>
      <w:tr w:rsidR="00E3086A" w:rsidRPr="00021A6C" w14:paraId="025D7BAC" w14:textId="77777777">
        <w:tc>
          <w:tcPr>
            <w:tcW w:w="1110" w:type="pct"/>
            <w:tcBorders>
              <w:top w:val="nil"/>
              <w:left w:val="single" w:sz="4" w:space="0" w:color="auto"/>
              <w:bottom w:val="nil"/>
              <w:right w:val="single" w:sz="4" w:space="0" w:color="auto"/>
            </w:tcBorders>
          </w:tcPr>
          <w:p w14:paraId="4698A405" w14:textId="77777777" w:rsidR="00E3086A" w:rsidRPr="00021A6C" w:rsidRDefault="00E3086A" w:rsidP="00E3086A">
            <w:pPr>
              <w:jc w:val="both"/>
              <w:rPr>
                <w:sz w:val="20"/>
                <w:szCs w:val="20"/>
              </w:rPr>
            </w:pPr>
            <w:r>
              <w:rPr>
                <w:sz w:val="20"/>
              </w:rPr>
              <w:t>8516.60 – 8516.90</w:t>
            </w:r>
          </w:p>
        </w:tc>
        <w:tc>
          <w:tcPr>
            <w:tcW w:w="3890" w:type="pct"/>
            <w:tcBorders>
              <w:top w:val="nil"/>
              <w:left w:val="single" w:sz="4" w:space="0" w:color="auto"/>
              <w:bottom w:val="nil"/>
              <w:right w:val="single" w:sz="4" w:space="0" w:color="auto"/>
            </w:tcBorders>
          </w:tcPr>
          <w:p w14:paraId="68D93DEA" w14:textId="39692433" w:rsidR="00E3086A" w:rsidRPr="00021A6C" w:rsidRDefault="00FF2F61" w:rsidP="00E3086A">
            <w:pPr>
              <w:jc w:val="both"/>
              <w:rPr>
                <w:sz w:val="20"/>
                <w:szCs w:val="20"/>
              </w:rPr>
            </w:pPr>
            <w:r>
              <w:rPr>
                <w:sz w:val="20"/>
              </w:rPr>
              <w:t>MP</w:t>
            </w:r>
            <w:r w:rsidR="00E3086A">
              <w:rPr>
                <w:sz w:val="20"/>
              </w:rPr>
              <w:t xml:space="preserve">; ou </w:t>
            </w:r>
          </w:p>
          <w:p w14:paraId="71291BA3" w14:textId="77777777" w:rsidR="00E3086A" w:rsidRPr="00DF43E6" w:rsidRDefault="00E3086A" w:rsidP="00E3086A">
            <w:pPr>
              <w:jc w:val="both"/>
              <w:rPr>
                <w:sz w:val="20"/>
                <w:szCs w:val="20"/>
              </w:rPr>
            </w:pPr>
          </w:p>
          <w:p w14:paraId="5116300E" w14:textId="119E8495" w:rsidR="00E3086A" w:rsidRPr="00021A6C" w:rsidRDefault="00637A09" w:rsidP="00E3086A">
            <w:pPr>
              <w:jc w:val="both"/>
              <w:rPr>
                <w:sz w:val="20"/>
                <w:szCs w:val="20"/>
              </w:rPr>
            </w:pPr>
            <w:r>
              <w:rPr>
                <w:sz w:val="20"/>
              </w:rPr>
              <w:lastRenderedPageBreak/>
              <w:t>MaxMNO</w:t>
            </w:r>
            <w:r w:rsidR="00E3086A">
              <w:rPr>
                <w:sz w:val="20"/>
              </w:rPr>
              <w:t xml:space="preserve"> 50% (EXW).</w:t>
            </w:r>
          </w:p>
          <w:p w14:paraId="5B3E5C08" w14:textId="77777777" w:rsidR="00E3086A" w:rsidRPr="00DF43E6" w:rsidRDefault="00E3086A" w:rsidP="00E3086A">
            <w:pPr>
              <w:jc w:val="both"/>
              <w:rPr>
                <w:sz w:val="20"/>
                <w:szCs w:val="20"/>
              </w:rPr>
            </w:pPr>
          </w:p>
        </w:tc>
      </w:tr>
      <w:tr w:rsidR="00E3086A" w:rsidRPr="00021A6C" w14:paraId="0F8C0353" w14:textId="77777777">
        <w:tc>
          <w:tcPr>
            <w:tcW w:w="1110" w:type="pct"/>
            <w:tcBorders>
              <w:top w:val="nil"/>
              <w:left w:val="single" w:sz="4" w:space="0" w:color="auto"/>
              <w:bottom w:val="nil"/>
              <w:right w:val="single" w:sz="4" w:space="0" w:color="auto"/>
            </w:tcBorders>
          </w:tcPr>
          <w:p w14:paraId="575E2404" w14:textId="77777777" w:rsidR="00E3086A" w:rsidRPr="00021A6C" w:rsidRDefault="00E3086A" w:rsidP="00E3086A">
            <w:pPr>
              <w:jc w:val="both"/>
              <w:rPr>
                <w:sz w:val="20"/>
                <w:szCs w:val="20"/>
              </w:rPr>
            </w:pPr>
            <w:r>
              <w:rPr>
                <w:sz w:val="20"/>
              </w:rPr>
              <w:lastRenderedPageBreak/>
              <w:t>8517.11</w:t>
            </w:r>
          </w:p>
        </w:tc>
        <w:tc>
          <w:tcPr>
            <w:tcW w:w="3890" w:type="pct"/>
            <w:tcBorders>
              <w:top w:val="nil"/>
              <w:left w:val="single" w:sz="4" w:space="0" w:color="auto"/>
              <w:bottom w:val="nil"/>
              <w:right w:val="single" w:sz="4" w:space="0" w:color="auto"/>
            </w:tcBorders>
          </w:tcPr>
          <w:p w14:paraId="51987F93" w14:textId="04EAC2CD" w:rsidR="00E3086A" w:rsidRPr="00021A6C" w:rsidRDefault="00637A09" w:rsidP="00E3086A">
            <w:pPr>
              <w:jc w:val="both"/>
              <w:rPr>
                <w:sz w:val="20"/>
                <w:szCs w:val="20"/>
              </w:rPr>
            </w:pPr>
            <w:r>
              <w:rPr>
                <w:sz w:val="20"/>
              </w:rPr>
              <w:t>MaxMNO</w:t>
            </w:r>
            <w:r w:rsidR="00E3086A">
              <w:rPr>
                <w:sz w:val="20"/>
              </w:rPr>
              <w:t xml:space="preserve"> 50% (EXW).</w:t>
            </w:r>
          </w:p>
          <w:p w14:paraId="62631E3D" w14:textId="77777777" w:rsidR="00E3086A" w:rsidRPr="00021A6C" w:rsidRDefault="00E3086A" w:rsidP="00E3086A">
            <w:pPr>
              <w:jc w:val="both"/>
              <w:rPr>
                <w:b/>
                <w:sz w:val="20"/>
                <w:szCs w:val="20"/>
                <w:lang w:val="en-GB"/>
              </w:rPr>
            </w:pPr>
          </w:p>
        </w:tc>
      </w:tr>
      <w:tr w:rsidR="00E3086A" w:rsidRPr="00021A6C" w14:paraId="32E2E270" w14:textId="77777777">
        <w:tc>
          <w:tcPr>
            <w:tcW w:w="1110" w:type="pct"/>
            <w:tcBorders>
              <w:top w:val="nil"/>
              <w:left w:val="single" w:sz="4" w:space="0" w:color="auto"/>
              <w:bottom w:val="nil"/>
              <w:right w:val="single" w:sz="4" w:space="0" w:color="auto"/>
            </w:tcBorders>
          </w:tcPr>
          <w:p w14:paraId="09682F9E" w14:textId="5D3BBCEF" w:rsidR="00E3086A" w:rsidRPr="00021A6C" w:rsidRDefault="00E3086A" w:rsidP="00E3086A">
            <w:pPr>
              <w:jc w:val="both"/>
              <w:rPr>
                <w:sz w:val="20"/>
                <w:szCs w:val="20"/>
              </w:rPr>
            </w:pPr>
            <w:r>
              <w:rPr>
                <w:sz w:val="20"/>
              </w:rPr>
              <w:t>8517.13 – 8517.14</w:t>
            </w:r>
          </w:p>
        </w:tc>
        <w:tc>
          <w:tcPr>
            <w:tcW w:w="3890" w:type="pct"/>
            <w:tcBorders>
              <w:top w:val="nil"/>
              <w:left w:val="single" w:sz="4" w:space="0" w:color="auto"/>
              <w:bottom w:val="nil"/>
              <w:right w:val="single" w:sz="4" w:space="0" w:color="auto"/>
            </w:tcBorders>
          </w:tcPr>
          <w:p w14:paraId="7CF7772B" w14:textId="3D3FE221" w:rsidR="00E3086A" w:rsidRPr="00021A6C" w:rsidRDefault="00FF2F61" w:rsidP="00E3086A">
            <w:pPr>
              <w:jc w:val="both"/>
              <w:rPr>
                <w:sz w:val="20"/>
                <w:szCs w:val="20"/>
              </w:rPr>
            </w:pPr>
            <w:r>
              <w:rPr>
                <w:sz w:val="20"/>
              </w:rPr>
              <w:t>MP</w:t>
            </w:r>
            <w:r w:rsidR="00E3086A">
              <w:rPr>
                <w:sz w:val="20"/>
              </w:rPr>
              <w:t xml:space="preserve">; ou </w:t>
            </w:r>
          </w:p>
          <w:p w14:paraId="3CA3A45B" w14:textId="77777777" w:rsidR="00E3086A" w:rsidRPr="00DF43E6" w:rsidRDefault="00E3086A" w:rsidP="00E3086A">
            <w:pPr>
              <w:jc w:val="both"/>
              <w:rPr>
                <w:sz w:val="20"/>
                <w:szCs w:val="20"/>
              </w:rPr>
            </w:pPr>
          </w:p>
          <w:p w14:paraId="6CE51B16" w14:textId="56D2D38B" w:rsidR="00E3086A" w:rsidRPr="00021A6C" w:rsidRDefault="00CB63B2" w:rsidP="00E3086A">
            <w:pPr>
              <w:jc w:val="both"/>
              <w:rPr>
                <w:sz w:val="20"/>
                <w:szCs w:val="20"/>
              </w:rPr>
            </w:pPr>
            <w:r>
              <w:rPr>
                <w:sz w:val="20"/>
              </w:rPr>
              <w:t>MaxMNO</w:t>
            </w:r>
            <w:r w:rsidR="00E3086A">
              <w:rPr>
                <w:sz w:val="20"/>
              </w:rPr>
              <w:t xml:space="preserve"> 50% (EXW); ou</w:t>
            </w:r>
          </w:p>
          <w:p w14:paraId="2C4D07A4" w14:textId="77777777" w:rsidR="00E3086A" w:rsidRPr="00DF43E6" w:rsidRDefault="00E3086A" w:rsidP="00E3086A">
            <w:pPr>
              <w:jc w:val="both"/>
              <w:rPr>
                <w:sz w:val="20"/>
                <w:szCs w:val="20"/>
              </w:rPr>
            </w:pPr>
          </w:p>
          <w:p w14:paraId="222AE0BE" w14:textId="102FD69D" w:rsidR="00E3086A" w:rsidRPr="00021A6C" w:rsidRDefault="00E3086A" w:rsidP="00E3086A">
            <w:pPr>
              <w:jc w:val="both"/>
              <w:rPr>
                <w:sz w:val="20"/>
                <w:szCs w:val="20"/>
              </w:rPr>
            </w:pPr>
            <w:r>
              <w:rPr>
                <w:sz w:val="20"/>
              </w:rPr>
              <w:t xml:space="preserve">I. Montagem e </w:t>
            </w:r>
            <w:r w:rsidR="0076702B" w:rsidRPr="0076702B">
              <w:rPr>
                <w:sz w:val="20"/>
              </w:rPr>
              <w:t>solda</w:t>
            </w:r>
            <w:r>
              <w:rPr>
                <w:sz w:val="20"/>
              </w:rPr>
              <w:t xml:space="preserve"> de todos os componentes na placa de circuito impresso que implementa a função de Processamento Central (placa principal); II. Integração da placa de circuito impresso montada de acordo com a </w:t>
            </w:r>
            <w:r w:rsidR="0076702B">
              <w:rPr>
                <w:sz w:val="20"/>
              </w:rPr>
              <w:t>s</w:t>
            </w:r>
            <w:r>
              <w:rPr>
                <w:sz w:val="20"/>
              </w:rPr>
              <w:t xml:space="preserve">ubseção I, outras placas de circuito impresso (se houver) e outras peças elétricas, mecânicas e subconjuntos no formato do produto final, e III. Configuração final do produto, instalação de </w:t>
            </w:r>
            <w:r w:rsidR="0076702B" w:rsidRPr="0076702B">
              <w:rPr>
                <w:i/>
                <w:sz w:val="20"/>
              </w:rPr>
              <w:t>sof</w:t>
            </w:r>
            <w:r w:rsidR="0076702B">
              <w:rPr>
                <w:i/>
                <w:sz w:val="20"/>
              </w:rPr>
              <w:t>t</w:t>
            </w:r>
            <w:r w:rsidR="0076702B" w:rsidRPr="0076702B">
              <w:rPr>
                <w:i/>
                <w:sz w:val="20"/>
              </w:rPr>
              <w:t>ware</w:t>
            </w:r>
            <w:r>
              <w:rPr>
                <w:sz w:val="20"/>
              </w:rPr>
              <w:t xml:space="preserve"> (quando aplicável) e testes funcionais.</w:t>
            </w:r>
          </w:p>
          <w:p w14:paraId="61FC9B68" w14:textId="77777777" w:rsidR="00E3086A" w:rsidRPr="00DF43E6" w:rsidRDefault="00E3086A" w:rsidP="00E3086A">
            <w:pPr>
              <w:jc w:val="both"/>
              <w:rPr>
                <w:sz w:val="20"/>
                <w:szCs w:val="20"/>
              </w:rPr>
            </w:pPr>
          </w:p>
        </w:tc>
      </w:tr>
      <w:tr w:rsidR="00E3086A" w:rsidRPr="00021A6C" w14:paraId="51D60A09" w14:textId="77777777">
        <w:tc>
          <w:tcPr>
            <w:tcW w:w="1110" w:type="pct"/>
            <w:tcBorders>
              <w:top w:val="nil"/>
              <w:left w:val="single" w:sz="4" w:space="0" w:color="auto"/>
              <w:bottom w:val="nil"/>
              <w:right w:val="single" w:sz="4" w:space="0" w:color="auto"/>
            </w:tcBorders>
          </w:tcPr>
          <w:p w14:paraId="4515AD9E" w14:textId="77777777" w:rsidR="00E3086A" w:rsidRPr="00021A6C" w:rsidRDefault="00E3086A" w:rsidP="00E3086A">
            <w:pPr>
              <w:jc w:val="both"/>
              <w:rPr>
                <w:sz w:val="20"/>
                <w:szCs w:val="20"/>
              </w:rPr>
            </w:pPr>
            <w:r>
              <w:rPr>
                <w:sz w:val="20"/>
              </w:rPr>
              <w:t>8517.18</w:t>
            </w:r>
          </w:p>
        </w:tc>
        <w:tc>
          <w:tcPr>
            <w:tcW w:w="3890" w:type="pct"/>
            <w:tcBorders>
              <w:top w:val="nil"/>
              <w:left w:val="single" w:sz="4" w:space="0" w:color="auto"/>
              <w:bottom w:val="nil"/>
              <w:right w:val="single" w:sz="4" w:space="0" w:color="auto"/>
            </w:tcBorders>
          </w:tcPr>
          <w:p w14:paraId="6BB25273" w14:textId="16490EFE" w:rsidR="00E3086A" w:rsidRPr="00021A6C" w:rsidRDefault="00637A09" w:rsidP="00E3086A">
            <w:pPr>
              <w:jc w:val="both"/>
              <w:rPr>
                <w:sz w:val="20"/>
                <w:szCs w:val="20"/>
              </w:rPr>
            </w:pPr>
            <w:r>
              <w:rPr>
                <w:sz w:val="20"/>
              </w:rPr>
              <w:t>MaxMNO</w:t>
            </w:r>
            <w:r w:rsidR="00E3086A">
              <w:rPr>
                <w:sz w:val="20"/>
              </w:rPr>
              <w:t xml:space="preserve"> 50% (EXW).</w:t>
            </w:r>
          </w:p>
          <w:p w14:paraId="3311EDA1" w14:textId="77777777" w:rsidR="00E3086A" w:rsidRPr="00021A6C" w:rsidRDefault="00E3086A" w:rsidP="00E3086A">
            <w:pPr>
              <w:ind w:firstLine="708"/>
              <w:jc w:val="both"/>
              <w:rPr>
                <w:sz w:val="20"/>
                <w:szCs w:val="20"/>
                <w:lang w:val="en-GB"/>
              </w:rPr>
            </w:pPr>
          </w:p>
        </w:tc>
      </w:tr>
      <w:tr w:rsidR="00E3086A" w:rsidRPr="00021A6C" w14:paraId="207CCD9A" w14:textId="77777777">
        <w:tc>
          <w:tcPr>
            <w:tcW w:w="1110" w:type="pct"/>
            <w:tcBorders>
              <w:top w:val="nil"/>
              <w:left w:val="single" w:sz="4" w:space="0" w:color="auto"/>
              <w:bottom w:val="nil"/>
              <w:right w:val="single" w:sz="4" w:space="0" w:color="auto"/>
            </w:tcBorders>
          </w:tcPr>
          <w:p w14:paraId="1B4BDF3A" w14:textId="57E109E4" w:rsidR="00E3086A" w:rsidRPr="00021A6C" w:rsidRDefault="00E3086A" w:rsidP="00E3086A">
            <w:pPr>
              <w:jc w:val="both"/>
              <w:rPr>
                <w:sz w:val="20"/>
                <w:szCs w:val="20"/>
              </w:rPr>
            </w:pPr>
            <w:r>
              <w:rPr>
                <w:sz w:val="20"/>
              </w:rPr>
              <w:t>8517.61 – 8517.79</w:t>
            </w:r>
          </w:p>
        </w:tc>
        <w:tc>
          <w:tcPr>
            <w:tcW w:w="3890" w:type="pct"/>
            <w:tcBorders>
              <w:top w:val="nil"/>
              <w:left w:val="single" w:sz="4" w:space="0" w:color="auto"/>
              <w:bottom w:val="nil"/>
              <w:right w:val="single" w:sz="4" w:space="0" w:color="auto"/>
            </w:tcBorders>
          </w:tcPr>
          <w:p w14:paraId="48BF7362" w14:textId="0BD0E478" w:rsidR="00E3086A" w:rsidRPr="00021A6C" w:rsidRDefault="00FF2F61" w:rsidP="00E3086A">
            <w:pPr>
              <w:jc w:val="both"/>
              <w:rPr>
                <w:sz w:val="20"/>
                <w:szCs w:val="20"/>
              </w:rPr>
            </w:pPr>
            <w:r>
              <w:rPr>
                <w:sz w:val="20"/>
              </w:rPr>
              <w:t>MP</w:t>
            </w:r>
            <w:r w:rsidR="00E3086A">
              <w:rPr>
                <w:sz w:val="20"/>
              </w:rPr>
              <w:t xml:space="preserve">; ou </w:t>
            </w:r>
          </w:p>
          <w:p w14:paraId="73BA6318" w14:textId="77777777" w:rsidR="00E3086A" w:rsidRPr="00DF43E6" w:rsidRDefault="00E3086A" w:rsidP="00E3086A">
            <w:pPr>
              <w:jc w:val="both"/>
              <w:rPr>
                <w:sz w:val="20"/>
                <w:szCs w:val="20"/>
              </w:rPr>
            </w:pPr>
          </w:p>
          <w:p w14:paraId="50789085" w14:textId="67D979ED" w:rsidR="00E3086A" w:rsidRPr="00021A6C" w:rsidRDefault="00CB63B2" w:rsidP="00E3086A">
            <w:pPr>
              <w:jc w:val="both"/>
              <w:rPr>
                <w:sz w:val="20"/>
                <w:szCs w:val="20"/>
              </w:rPr>
            </w:pPr>
            <w:r>
              <w:rPr>
                <w:sz w:val="20"/>
              </w:rPr>
              <w:t>MaxMNO</w:t>
            </w:r>
            <w:r w:rsidR="00E3086A">
              <w:rPr>
                <w:sz w:val="20"/>
              </w:rPr>
              <w:t xml:space="preserve"> 50% (EXW); ou</w:t>
            </w:r>
          </w:p>
          <w:p w14:paraId="3C4D2172" w14:textId="77777777" w:rsidR="00E3086A" w:rsidRPr="00DF43E6" w:rsidRDefault="00E3086A" w:rsidP="00E3086A">
            <w:pPr>
              <w:jc w:val="both"/>
              <w:rPr>
                <w:sz w:val="20"/>
                <w:szCs w:val="20"/>
              </w:rPr>
            </w:pPr>
          </w:p>
          <w:p w14:paraId="7608F82A" w14:textId="194AA238" w:rsidR="00E3086A" w:rsidRPr="00021A6C" w:rsidRDefault="00E3086A" w:rsidP="00E3086A">
            <w:pPr>
              <w:jc w:val="both"/>
              <w:rPr>
                <w:sz w:val="20"/>
                <w:szCs w:val="20"/>
              </w:rPr>
            </w:pPr>
            <w:r>
              <w:rPr>
                <w:sz w:val="20"/>
              </w:rPr>
              <w:t xml:space="preserve">I. Montagem e </w:t>
            </w:r>
            <w:r w:rsidR="0076702B" w:rsidRPr="0076702B">
              <w:rPr>
                <w:sz w:val="20"/>
              </w:rPr>
              <w:t>solda</w:t>
            </w:r>
            <w:r>
              <w:rPr>
                <w:sz w:val="20"/>
              </w:rPr>
              <w:t xml:space="preserve"> de todos os componentes na placa de circuito impresso que implementa a função de Processamento Central (placa principal); II. Integração da placa de circuito impresso montada de acordo com a </w:t>
            </w:r>
            <w:r w:rsidR="00AD50AB">
              <w:rPr>
                <w:sz w:val="20"/>
              </w:rPr>
              <w:t>S</w:t>
            </w:r>
            <w:r>
              <w:rPr>
                <w:sz w:val="20"/>
              </w:rPr>
              <w:t xml:space="preserve">ubseção I, outras placas de circuito impresso (se houver) e outras peças elétricas, mecânicas e subconjuntos no formato do produto final, e III. Configuração final do produto, instalação de </w:t>
            </w:r>
            <w:r w:rsidR="0076702B" w:rsidRPr="0076702B">
              <w:rPr>
                <w:i/>
                <w:sz w:val="20"/>
              </w:rPr>
              <w:t>sof</w:t>
            </w:r>
            <w:r w:rsidR="0076702B">
              <w:rPr>
                <w:i/>
                <w:sz w:val="20"/>
              </w:rPr>
              <w:t>t</w:t>
            </w:r>
            <w:r w:rsidR="0076702B" w:rsidRPr="0076702B">
              <w:rPr>
                <w:i/>
                <w:sz w:val="20"/>
              </w:rPr>
              <w:t>ware</w:t>
            </w:r>
            <w:r>
              <w:rPr>
                <w:sz w:val="20"/>
              </w:rPr>
              <w:t xml:space="preserve"> (quando aplicável) e testes funcionais.</w:t>
            </w:r>
          </w:p>
          <w:p w14:paraId="512556B9" w14:textId="77777777" w:rsidR="00E3086A" w:rsidRPr="00DF43E6" w:rsidRDefault="00E3086A" w:rsidP="00E3086A">
            <w:pPr>
              <w:jc w:val="both"/>
              <w:rPr>
                <w:sz w:val="20"/>
                <w:szCs w:val="20"/>
              </w:rPr>
            </w:pPr>
          </w:p>
        </w:tc>
      </w:tr>
      <w:tr w:rsidR="00E3086A" w:rsidRPr="00021A6C" w14:paraId="2413BF12" w14:textId="77777777">
        <w:tc>
          <w:tcPr>
            <w:tcW w:w="1110" w:type="pct"/>
            <w:tcBorders>
              <w:top w:val="nil"/>
              <w:left w:val="single" w:sz="4" w:space="0" w:color="auto"/>
              <w:bottom w:val="nil"/>
              <w:right w:val="single" w:sz="4" w:space="0" w:color="auto"/>
            </w:tcBorders>
          </w:tcPr>
          <w:p w14:paraId="6EE850FA" w14:textId="77777777" w:rsidR="00E3086A" w:rsidRPr="00021A6C" w:rsidRDefault="00E3086A" w:rsidP="00E3086A">
            <w:pPr>
              <w:jc w:val="both"/>
              <w:rPr>
                <w:sz w:val="20"/>
                <w:szCs w:val="20"/>
              </w:rPr>
            </w:pPr>
            <w:r>
              <w:rPr>
                <w:sz w:val="20"/>
              </w:rPr>
              <w:t xml:space="preserve">85.18 </w:t>
            </w:r>
          </w:p>
          <w:p w14:paraId="61778453" w14:textId="77777777" w:rsidR="00E3086A" w:rsidRPr="00021A6C" w:rsidRDefault="00E3086A" w:rsidP="00E3086A">
            <w:pPr>
              <w:jc w:val="both"/>
              <w:rPr>
                <w:sz w:val="20"/>
                <w:szCs w:val="20"/>
                <w:lang w:val="en-GB"/>
              </w:rPr>
            </w:pPr>
          </w:p>
          <w:p w14:paraId="411C4795" w14:textId="77777777" w:rsidR="00E3086A" w:rsidRPr="00021A6C" w:rsidRDefault="00E3086A" w:rsidP="00E3086A">
            <w:pPr>
              <w:jc w:val="both"/>
              <w:rPr>
                <w:sz w:val="20"/>
                <w:szCs w:val="20"/>
              </w:rPr>
            </w:pPr>
            <w:r>
              <w:rPr>
                <w:sz w:val="20"/>
              </w:rPr>
              <w:t>85.19</w:t>
            </w:r>
          </w:p>
        </w:tc>
        <w:tc>
          <w:tcPr>
            <w:tcW w:w="3890" w:type="pct"/>
            <w:tcBorders>
              <w:top w:val="nil"/>
              <w:left w:val="single" w:sz="4" w:space="0" w:color="auto"/>
              <w:bottom w:val="nil"/>
              <w:right w:val="single" w:sz="4" w:space="0" w:color="auto"/>
            </w:tcBorders>
          </w:tcPr>
          <w:p w14:paraId="74F2FA63" w14:textId="657BA215" w:rsidR="00E3086A" w:rsidRPr="00021A6C" w:rsidRDefault="00FF2F61" w:rsidP="00E3086A">
            <w:pPr>
              <w:jc w:val="both"/>
              <w:rPr>
                <w:sz w:val="20"/>
                <w:szCs w:val="20"/>
              </w:rPr>
            </w:pPr>
            <w:r>
              <w:rPr>
                <w:sz w:val="20"/>
              </w:rPr>
              <w:t>MP</w:t>
            </w:r>
            <w:r w:rsidR="00E3086A">
              <w:rPr>
                <w:sz w:val="20"/>
              </w:rPr>
              <w:t xml:space="preserve"> e </w:t>
            </w:r>
            <w:r w:rsidR="00CB63B2">
              <w:rPr>
                <w:sz w:val="20"/>
              </w:rPr>
              <w:t>MaxMNO</w:t>
            </w:r>
            <w:r w:rsidR="00E3086A">
              <w:rPr>
                <w:sz w:val="20"/>
              </w:rPr>
              <w:t xml:space="preserve"> 50% (EXW).</w:t>
            </w:r>
          </w:p>
          <w:p w14:paraId="287CB14F" w14:textId="77777777" w:rsidR="00E3086A" w:rsidRPr="00DF43E6" w:rsidRDefault="00E3086A" w:rsidP="00E3086A">
            <w:pPr>
              <w:jc w:val="both"/>
              <w:rPr>
                <w:sz w:val="20"/>
                <w:szCs w:val="20"/>
              </w:rPr>
            </w:pPr>
          </w:p>
          <w:p w14:paraId="52AAFB97" w14:textId="5305E229" w:rsidR="00E3086A" w:rsidRPr="00021A6C" w:rsidRDefault="00637A09" w:rsidP="00E3086A">
            <w:pPr>
              <w:jc w:val="both"/>
              <w:rPr>
                <w:sz w:val="20"/>
                <w:szCs w:val="20"/>
              </w:rPr>
            </w:pPr>
            <w:r>
              <w:rPr>
                <w:sz w:val="20"/>
              </w:rPr>
              <w:t>MaxMNO</w:t>
            </w:r>
            <w:r w:rsidR="00E3086A">
              <w:rPr>
                <w:sz w:val="20"/>
              </w:rPr>
              <w:t xml:space="preserve"> 50% (EXW).</w:t>
            </w:r>
          </w:p>
          <w:p w14:paraId="0482AC2C" w14:textId="77777777" w:rsidR="00E3086A" w:rsidRPr="00DF43E6" w:rsidRDefault="00E3086A" w:rsidP="00E3086A">
            <w:pPr>
              <w:jc w:val="both"/>
              <w:rPr>
                <w:b/>
                <w:sz w:val="20"/>
                <w:szCs w:val="20"/>
              </w:rPr>
            </w:pPr>
          </w:p>
        </w:tc>
      </w:tr>
      <w:tr w:rsidR="00E3086A" w:rsidRPr="00021A6C" w14:paraId="4B748C7B" w14:textId="77777777">
        <w:tc>
          <w:tcPr>
            <w:tcW w:w="1110" w:type="pct"/>
            <w:tcBorders>
              <w:top w:val="nil"/>
              <w:left w:val="single" w:sz="4" w:space="0" w:color="auto"/>
              <w:bottom w:val="nil"/>
              <w:right w:val="single" w:sz="4" w:space="0" w:color="auto"/>
            </w:tcBorders>
          </w:tcPr>
          <w:p w14:paraId="2495DA07" w14:textId="77777777" w:rsidR="00E3086A" w:rsidRPr="00021A6C" w:rsidRDefault="00E3086A" w:rsidP="00E3086A">
            <w:pPr>
              <w:jc w:val="both"/>
              <w:rPr>
                <w:sz w:val="20"/>
                <w:szCs w:val="20"/>
              </w:rPr>
            </w:pPr>
            <w:r>
              <w:rPr>
                <w:sz w:val="20"/>
              </w:rPr>
              <w:t xml:space="preserve">85.21 </w:t>
            </w:r>
          </w:p>
        </w:tc>
        <w:tc>
          <w:tcPr>
            <w:tcW w:w="3890" w:type="pct"/>
            <w:tcBorders>
              <w:top w:val="nil"/>
              <w:left w:val="single" w:sz="4" w:space="0" w:color="auto"/>
              <w:bottom w:val="nil"/>
              <w:right w:val="single" w:sz="4" w:space="0" w:color="auto"/>
            </w:tcBorders>
          </w:tcPr>
          <w:p w14:paraId="23D9F2C5" w14:textId="23C21344" w:rsidR="00E3086A" w:rsidRPr="00021A6C" w:rsidRDefault="00FF2F61" w:rsidP="00E3086A">
            <w:pPr>
              <w:jc w:val="both"/>
              <w:rPr>
                <w:sz w:val="20"/>
                <w:szCs w:val="20"/>
              </w:rPr>
            </w:pPr>
            <w:r>
              <w:rPr>
                <w:sz w:val="20"/>
              </w:rPr>
              <w:t>MP</w:t>
            </w:r>
            <w:r w:rsidR="00E3086A">
              <w:rPr>
                <w:sz w:val="20"/>
              </w:rPr>
              <w:t xml:space="preserve">; ou </w:t>
            </w:r>
          </w:p>
          <w:p w14:paraId="7B433A31" w14:textId="77777777" w:rsidR="00E3086A" w:rsidRPr="00DF43E6" w:rsidRDefault="00E3086A" w:rsidP="00E3086A">
            <w:pPr>
              <w:jc w:val="both"/>
              <w:rPr>
                <w:sz w:val="20"/>
                <w:szCs w:val="20"/>
              </w:rPr>
            </w:pPr>
          </w:p>
          <w:p w14:paraId="5D1C66B4" w14:textId="6769DF68" w:rsidR="00E3086A" w:rsidRPr="00021A6C" w:rsidRDefault="00CB63B2" w:rsidP="00E3086A">
            <w:pPr>
              <w:jc w:val="both"/>
              <w:rPr>
                <w:sz w:val="20"/>
                <w:szCs w:val="20"/>
              </w:rPr>
            </w:pPr>
            <w:r>
              <w:rPr>
                <w:sz w:val="20"/>
              </w:rPr>
              <w:t>MaxMNO</w:t>
            </w:r>
            <w:r w:rsidR="00E3086A">
              <w:rPr>
                <w:sz w:val="20"/>
              </w:rPr>
              <w:t xml:space="preserve"> 50% (EXW); ou</w:t>
            </w:r>
          </w:p>
          <w:p w14:paraId="259CFFCD" w14:textId="77777777" w:rsidR="00E3086A" w:rsidRPr="00DF43E6" w:rsidRDefault="00E3086A" w:rsidP="00E3086A">
            <w:pPr>
              <w:jc w:val="both"/>
              <w:rPr>
                <w:sz w:val="20"/>
                <w:szCs w:val="20"/>
              </w:rPr>
            </w:pPr>
          </w:p>
          <w:p w14:paraId="130E3158" w14:textId="68D5D707" w:rsidR="00E3086A" w:rsidRPr="00021A6C" w:rsidRDefault="00E3086A" w:rsidP="00E3086A">
            <w:pPr>
              <w:jc w:val="both"/>
              <w:rPr>
                <w:sz w:val="20"/>
                <w:szCs w:val="20"/>
              </w:rPr>
            </w:pPr>
            <w:r>
              <w:rPr>
                <w:sz w:val="20"/>
              </w:rPr>
              <w:t xml:space="preserve">I. Montagem e </w:t>
            </w:r>
            <w:r w:rsidR="0076702B" w:rsidRPr="0076702B">
              <w:rPr>
                <w:sz w:val="20"/>
              </w:rPr>
              <w:t>solda</w:t>
            </w:r>
            <w:r>
              <w:rPr>
                <w:sz w:val="20"/>
              </w:rPr>
              <w:t xml:space="preserve"> de todos os componentes na placa de circuito impresso que implementa a função de Processamento Central (placa principal); II. Integração da placa de circuito impresso montada de acordo com a </w:t>
            </w:r>
            <w:r w:rsidR="0076702B">
              <w:rPr>
                <w:sz w:val="20"/>
              </w:rPr>
              <w:t>s</w:t>
            </w:r>
            <w:r>
              <w:rPr>
                <w:sz w:val="20"/>
              </w:rPr>
              <w:t xml:space="preserve">ubseção I, outras placas de circuito impresso (se houver) e outras peças elétricas, mecânicas e subconjuntos no formato do produto final, e III. Configuração final do produto, instalação de </w:t>
            </w:r>
            <w:r w:rsidR="0076702B" w:rsidRPr="0076702B">
              <w:rPr>
                <w:i/>
                <w:sz w:val="20"/>
              </w:rPr>
              <w:t>sof</w:t>
            </w:r>
            <w:r w:rsidR="0076702B">
              <w:rPr>
                <w:i/>
                <w:sz w:val="20"/>
              </w:rPr>
              <w:t>t</w:t>
            </w:r>
            <w:r w:rsidR="0076702B" w:rsidRPr="0076702B">
              <w:rPr>
                <w:i/>
                <w:sz w:val="20"/>
              </w:rPr>
              <w:t>ware</w:t>
            </w:r>
            <w:r>
              <w:rPr>
                <w:sz w:val="20"/>
              </w:rPr>
              <w:t xml:space="preserve"> (quando aplicável) e testes funcionais.</w:t>
            </w:r>
          </w:p>
          <w:p w14:paraId="2287B697" w14:textId="77777777" w:rsidR="00E3086A" w:rsidRPr="00DF43E6" w:rsidRDefault="00E3086A" w:rsidP="00E3086A">
            <w:pPr>
              <w:jc w:val="both"/>
              <w:rPr>
                <w:sz w:val="20"/>
                <w:szCs w:val="20"/>
              </w:rPr>
            </w:pPr>
          </w:p>
        </w:tc>
      </w:tr>
      <w:tr w:rsidR="00E3086A" w:rsidRPr="00021A6C" w14:paraId="0ACB74E0" w14:textId="77777777">
        <w:tc>
          <w:tcPr>
            <w:tcW w:w="1110" w:type="pct"/>
            <w:tcBorders>
              <w:top w:val="nil"/>
              <w:left w:val="single" w:sz="4" w:space="0" w:color="auto"/>
              <w:bottom w:val="nil"/>
              <w:right w:val="single" w:sz="4" w:space="0" w:color="auto"/>
            </w:tcBorders>
          </w:tcPr>
          <w:p w14:paraId="513E2B6A" w14:textId="77777777" w:rsidR="00E3086A" w:rsidRPr="00021A6C" w:rsidRDefault="00E3086A" w:rsidP="00E3086A">
            <w:pPr>
              <w:jc w:val="both"/>
              <w:rPr>
                <w:sz w:val="20"/>
                <w:szCs w:val="20"/>
              </w:rPr>
            </w:pPr>
            <w:r>
              <w:rPr>
                <w:sz w:val="20"/>
              </w:rPr>
              <w:t>8522.10 – 8523.51</w:t>
            </w:r>
          </w:p>
        </w:tc>
        <w:tc>
          <w:tcPr>
            <w:tcW w:w="3890" w:type="pct"/>
            <w:tcBorders>
              <w:top w:val="nil"/>
              <w:left w:val="single" w:sz="4" w:space="0" w:color="auto"/>
              <w:bottom w:val="nil"/>
              <w:right w:val="single" w:sz="4" w:space="0" w:color="auto"/>
            </w:tcBorders>
          </w:tcPr>
          <w:p w14:paraId="59146E74" w14:textId="6EA72712" w:rsidR="00E3086A" w:rsidRPr="00021A6C" w:rsidRDefault="00637A09" w:rsidP="00E3086A">
            <w:pPr>
              <w:jc w:val="both"/>
              <w:rPr>
                <w:sz w:val="20"/>
                <w:szCs w:val="20"/>
              </w:rPr>
            </w:pPr>
            <w:r>
              <w:rPr>
                <w:sz w:val="20"/>
              </w:rPr>
              <w:t>MaxMNO</w:t>
            </w:r>
            <w:r w:rsidR="00E3086A">
              <w:rPr>
                <w:sz w:val="20"/>
              </w:rPr>
              <w:t xml:space="preserve"> 50% (EXW).</w:t>
            </w:r>
          </w:p>
          <w:p w14:paraId="7FDE3606" w14:textId="77777777" w:rsidR="00E3086A" w:rsidRPr="00021A6C" w:rsidRDefault="00E3086A" w:rsidP="00E3086A">
            <w:pPr>
              <w:jc w:val="both"/>
              <w:rPr>
                <w:sz w:val="20"/>
                <w:szCs w:val="20"/>
                <w:lang w:val="en-GB"/>
              </w:rPr>
            </w:pPr>
          </w:p>
        </w:tc>
      </w:tr>
      <w:tr w:rsidR="00E3086A" w:rsidRPr="00021A6C" w14:paraId="20AFE5FC" w14:textId="77777777">
        <w:tc>
          <w:tcPr>
            <w:tcW w:w="1110" w:type="pct"/>
            <w:tcBorders>
              <w:top w:val="nil"/>
              <w:left w:val="single" w:sz="4" w:space="0" w:color="auto"/>
              <w:bottom w:val="nil"/>
              <w:right w:val="single" w:sz="4" w:space="0" w:color="auto"/>
            </w:tcBorders>
          </w:tcPr>
          <w:p w14:paraId="3A4F700B" w14:textId="77777777" w:rsidR="00E3086A" w:rsidRPr="00021A6C" w:rsidRDefault="00E3086A" w:rsidP="00E3086A">
            <w:pPr>
              <w:jc w:val="both"/>
              <w:rPr>
                <w:sz w:val="20"/>
                <w:szCs w:val="20"/>
                <w:highlight w:val="yellow"/>
              </w:rPr>
            </w:pPr>
            <w:r>
              <w:rPr>
                <w:sz w:val="20"/>
              </w:rPr>
              <w:t>8523.52 – 8523.59</w:t>
            </w:r>
          </w:p>
        </w:tc>
        <w:tc>
          <w:tcPr>
            <w:tcW w:w="3890" w:type="pct"/>
            <w:tcBorders>
              <w:top w:val="nil"/>
              <w:left w:val="single" w:sz="4" w:space="0" w:color="auto"/>
              <w:bottom w:val="nil"/>
              <w:right w:val="single" w:sz="4" w:space="0" w:color="auto"/>
            </w:tcBorders>
          </w:tcPr>
          <w:p w14:paraId="148A3874" w14:textId="1D92BD3A" w:rsidR="00E3086A" w:rsidRPr="00021A6C" w:rsidRDefault="00FF2F61" w:rsidP="00E3086A">
            <w:pPr>
              <w:jc w:val="both"/>
              <w:rPr>
                <w:sz w:val="20"/>
                <w:szCs w:val="20"/>
              </w:rPr>
            </w:pPr>
            <w:r>
              <w:rPr>
                <w:sz w:val="20"/>
              </w:rPr>
              <w:t>MP</w:t>
            </w:r>
            <w:r w:rsidR="00E3086A">
              <w:rPr>
                <w:sz w:val="20"/>
              </w:rPr>
              <w:t xml:space="preserve">; ou </w:t>
            </w:r>
          </w:p>
          <w:p w14:paraId="15A4878B" w14:textId="77777777" w:rsidR="00E3086A" w:rsidRPr="00DF43E6" w:rsidRDefault="00E3086A" w:rsidP="00E3086A">
            <w:pPr>
              <w:jc w:val="both"/>
              <w:rPr>
                <w:sz w:val="20"/>
                <w:szCs w:val="20"/>
              </w:rPr>
            </w:pPr>
          </w:p>
          <w:p w14:paraId="63F0AB52" w14:textId="21720BE6" w:rsidR="00E3086A" w:rsidRPr="00021A6C" w:rsidRDefault="00CB63B2" w:rsidP="00E3086A">
            <w:pPr>
              <w:jc w:val="both"/>
              <w:rPr>
                <w:sz w:val="20"/>
                <w:szCs w:val="20"/>
              </w:rPr>
            </w:pPr>
            <w:r>
              <w:rPr>
                <w:sz w:val="20"/>
              </w:rPr>
              <w:t>MaxMNO</w:t>
            </w:r>
            <w:r w:rsidR="00E3086A">
              <w:rPr>
                <w:sz w:val="20"/>
              </w:rPr>
              <w:t xml:space="preserve"> 50% (EXW); ou</w:t>
            </w:r>
          </w:p>
          <w:p w14:paraId="22E9621A" w14:textId="77777777" w:rsidR="00E3086A" w:rsidRPr="00DF43E6" w:rsidRDefault="00E3086A" w:rsidP="00E3086A">
            <w:pPr>
              <w:jc w:val="both"/>
              <w:rPr>
                <w:sz w:val="20"/>
                <w:szCs w:val="20"/>
              </w:rPr>
            </w:pPr>
          </w:p>
          <w:p w14:paraId="6E6535D7" w14:textId="57922FE0" w:rsidR="00E3086A" w:rsidRPr="00021A6C" w:rsidRDefault="00E3086A" w:rsidP="00E3086A">
            <w:pPr>
              <w:jc w:val="both"/>
              <w:rPr>
                <w:sz w:val="20"/>
                <w:szCs w:val="20"/>
              </w:rPr>
            </w:pPr>
            <w:r>
              <w:rPr>
                <w:sz w:val="20"/>
              </w:rPr>
              <w:t xml:space="preserve">I. Montagem e </w:t>
            </w:r>
            <w:r w:rsidR="0076702B" w:rsidRPr="0076702B">
              <w:rPr>
                <w:sz w:val="20"/>
              </w:rPr>
              <w:t>solda</w:t>
            </w:r>
            <w:r>
              <w:rPr>
                <w:sz w:val="20"/>
              </w:rPr>
              <w:t xml:space="preserve"> de todos os componentes na placa de circuito impresso que implementa a função de Processamento Central (placa principal); II. Integração </w:t>
            </w:r>
            <w:r>
              <w:rPr>
                <w:sz w:val="20"/>
              </w:rPr>
              <w:lastRenderedPageBreak/>
              <w:t xml:space="preserve">da placa de circuito impresso montada de acordo com a </w:t>
            </w:r>
            <w:r w:rsidR="0076702B">
              <w:rPr>
                <w:sz w:val="20"/>
              </w:rPr>
              <w:t>s</w:t>
            </w:r>
            <w:r>
              <w:rPr>
                <w:sz w:val="20"/>
              </w:rPr>
              <w:t xml:space="preserve">ubseção I, outras placas de circuito impresso (se houver) e outras peças elétricas, mecânicas e subconjuntos no formato do produto final, e III. Configuração final do produto, instalação de </w:t>
            </w:r>
            <w:r w:rsidR="0076702B" w:rsidRPr="0076702B">
              <w:rPr>
                <w:i/>
                <w:sz w:val="20"/>
              </w:rPr>
              <w:t>sof</w:t>
            </w:r>
            <w:r w:rsidR="0076702B">
              <w:rPr>
                <w:i/>
                <w:sz w:val="20"/>
              </w:rPr>
              <w:t>t</w:t>
            </w:r>
            <w:r w:rsidR="0076702B" w:rsidRPr="0076702B">
              <w:rPr>
                <w:i/>
                <w:sz w:val="20"/>
              </w:rPr>
              <w:t>ware</w:t>
            </w:r>
            <w:r>
              <w:rPr>
                <w:sz w:val="20"/>
              </w:rPr>
              <w:t xml:space="preserve"> (quando aplicável) e testes funcionais.</w:t>
            </w:r>
          </w:p>
          <w:p w14:paraId="3BCF745D" w14:textId="77777777" w:rsidR="00E3086A" w:rsidRPr="00DF43E6" w:rsidRDefault="00E3086A" w:rsidP="00E3086A">
            <w:pPr>
              <w:jc w:val="both"/>
              <w:rPr>
                <w:sz w:val="20"/>
                <w:szCs w:val="20"/>
              </w:rPr>
            </w:pPr>
          </w:p>
        </w:tc>
      </w:tr>
      <w:tr w:rsidR="00E3086A" w:rsidRPr="00021A6C" w14:paraId="787ADEAF" w14:textId="77777777">
        <w:tc>
          <w:tcPr>
            <w:tcW w:w="1110" w:type="pct"/>
            <w:tcBorders>
              <w:top w:val="nil"/>
              <w:left w:val="single" w:sz="4" w:space="0" w:color="auto"/>
              <w:bottom w:val="nil"/>
              <w:right w:val="single" w:sz="4" w:space="0" w:color="auto"/>
            </w:tcBorders>
          </w:tcPr>
          <w:p w14:paraId="1716B1FE" w14:textId="791F123F" w:rsidR="005221E1" w:rsidRPr="00021A6C" w:rsidRDefault="00E3086A" w:rsidP="0011435D">
            <w:pPr>
              <w:jc w:val="both"/>
              <w:rPr>
                <w:sz w:val="20"/>
                <w:szCs w:val="20"/>
              </w:rPr>
            </w:pPr>
            <w:r>
              <w:rPr>
                <w:sz w:val="20"/>
              </w:rPr>
              <w:lastRenderedPageBreak/>
              <w:t>8523.80 – 8524.99</w:t>
            </w:r>
          </w:p>
        </w:tc>
        <w:tc>
          <w:tcPr>
            <w:tcW w:w="3890" w:type="pct"/>
            <w:tcBorders>
              <w:top w:val="nil"/>
              <w:left w:val="single" w:sz="4" w:space="0" w:color="auto"/>
              <w:bottom w:val="nil"/>
              <w:right w:val="single" w:sz="4" w:space="0" w:color="auto"/>
            </w:tcBorders>
          </w:tcPr>
          <w:p w14:paraId="5CB70EA6" w14:textId="1E438FAD" w:rsidR="00E3086A" w:rsidRPr="00021A6C" w:rsidRDefault="00637A09" w:rsidP="00E3086A">
            <w:pPr>
              <w:jc w:val="both"/>
              <w:rPr>
                <w:sz w:val="20"/>
                <w:szCs w:val="20"/>
              </w:rPr>
            </w:pPr>
            <w:r>
              <w:rPr>
                <w:sz w:val="20"/>
              </w:rPr>
              <w:t>MaxMNO</w:t>
            </w:r>
            <w:r w:rsidR="00E3086A">
              <w:rPr>
                <w:sz w:val="20"/>
              </w:rPr>
              <w:t xml:space="preserve"> 50% (EXW).</w:t>
            </w:r>
          </w:p>
          <w:p w14:paraId="75B9EB0A" w14:textId="77777777" w:rsidR="005221E1" w:rsidRPr="00021A6C" w:rsidRDefault="005221E1" w:rsidP="00E3086A">
            <w:pPr>
              <w:jc w:val="both"/>
              <w:rPr>
                <w:b/>
                <w:sz w:val="20"/>
                <w:szCs w:val="20"/>
                <w:lang w:val="en-GB"/>
              </w:rPr>
            </w:pPr>
          </w:p>
        </w:tc>
      </w:tr>
      <w:tr w:rsidR="00E3086A" w:rsidRPr="00021A6C" w14:paraId="57261A7E" w14:textId="77777777">
        <w:tc>
          <w:tcPr>
            <w:tcW w:w="1110" w:type="pct"/>
            <w:tcBorders>
              <w:top w:val="nil"/>
              <w:left w:val="single" w:sz="4" w:space="0" w:color="auto"/>
              <w:bottom w:val="nil"/>
              <w:right w:val="single" w:sz="4" w:space="0" w:color="auto"/>
            </w:tcBorders>
          </w:tcPr>
          <w:p w14:paraId="1CBDC9C0" w14:textId="0F9769C6" w:rsidR="00E3086A" w:rsidRPr="00021A6C" w:rsidRDefault="00E3086A" w:rsidP="00E3086A">
            <w:pPr>
              <w:jc w:val="both"/>
              <w:rPr>
                <w:sz w:val="20"/>
                <w:szCs w:val="20"/>
              </w:rPr>
            </w:pPr>
            <w:r>
              <w:rPr>
                <w:sz w:val="20"/>
              </w:rPr>
              <w:t>85.25</w:t>
            </w:r>
          </w:p>
        </w:tc>
        <w:tc>
          <w:tcPr>
            <w:tcW w:w="3890" w:type="pct"/>
            <w:tcBorders>
              <w:top w:val="nil"/>
              <w:left w:val="single" w:sz="4" w:space="0" w:color="auto"/>
              <w:bottom w:val="nil"/>
              <w:right w:val="single" w:sz="4" w:space="0" w:color="auto"/>
            </w:tcBorders>
          </w:tcPr>
          <w:p w14:paraId="37F18D10" w14:textId="20EB9786" w:rsidR="00E3086A" w:rsidRPr="00021A6C" w:rsidRDefault="00FF2F61" w:rsidP="00E3086A">
            <w:pPr>
              <w:jc w:val="both"/>
              <w:rPr>
                <w:sz w:val="20"/>
                <w:szCs w:val="20"/>
              </w:rPr>
            </w:pPr>
            <w:r>
              <w:rPr>
                <w:sz w:val="20"/>
              </w:rPr>
              <w:t>MP</w:t>
            </w:r>
            <w:r w:rsidR="00E3086A">
              <w:rPr>
                <w:sz w:val="20"/>
              </w:rPr>
              <w:t xml:space="preserve">; ou </w:t>
            </w:r>
          </w:p>
          <w:p w14:paraId="48BD6F23" w14:textId="77777777" w:rsidR="00E3086A" w:rsidRPr="00DF43E6" w:rsidRDefault="00E3086A" w:rsidP="00E3086A">
            <w:pPr>
              <w:jc w:val="both"/>
              <w:rPr>
                <w:sz w:val="20"/>
                <w:szCs w:val="20"/>
              </w:rPr>
            </w:pPr>
          </w:p>
          <w:p w14:paraId="265D60C4" w14:textId="0920A196" w:rsidR="00E3086A" w:rsidRPr="00021A6C" w:rsidRDefault="00CB63B2" w:rsidP="00E3086A">
            <w:pPr>
              <w:jc w:val="both"/>
              <w:rPr>
                <w:sz w:val="20"/>
                <w:szCs w:val="20"/>
              </w:rPr>
            </w:pPr>
            <w:r>
              <w:rPr>
                <w:sz w:val="20"/>
              </w:rPr>
              <w:t>MaxMNO</w:t>
            </w:r>
            <w:r w:rsidR="00E3086A">
              <w:rPr>
                <w:sz w:val="20"/>
              </w:rPr>
              <w:t xml:space="preserve"> 50% (EXW); ou</w:t>
            </w:r>
          </w:p>
          <w:p w14:paraId="67560AE1" w14:textId="77777777" w:rsidR="00E3086A" w:rsidRPr="00DF43E6" w:rsidRDefault="00E3086A" w:rsidP="00E3086A">
            <w:pPr>
              <w:jc w:val="both"/>
              <w:rPr>
                <w:sz w:val="20"/>
                <w:szCs w:val="20"/>
              </w:rPr>
            </w:pPr>
          </w:p>
          <w:p w14:paraId="6AEC451C" w14:textId="636CEF9A" w:rsidR="00E3086A" w:rsidRPr="00021A6C" w:rsidRDefault="00E3086A" w:rsidP="00E3086A">
            <w:pPr>
              <w:jc w:val="both"/>
              <w:rPr>
                <w:sz w:val="20"/>
                <w:szCs w:val="20"/>
              </w:rPr>
            </w:pPr>
            <w:r>
              <w:rPr>
                <w:sz w:val="20"/>
              </w:rPr>
              <w:t xml:space="preserve">I. Montagem e </w:t>
            </w:r>
            <w:r w:rsidR="0076702B" w:rsidRPr="0076702B">
              <w:rPr>
                <w:sz w:val="20"/>
              </w:rPr>
              <w:t>solda</w:t>
            </w:r>
            <w:r>
              <w:rPr>
                <w:sz w:val="20"/>
              </w:rPr>
              <w:t xml:space="preserve"> de todos os componentes na placa de circuito impresso que implementa a função de Processamento Central (placa principal); II. Integração da placa de circuito impresso montada de acordo com a </w:t>
            </w:r>
            <w:r w:rsidR="0076702B">
              <w:rPr>
                <w:sz w:val="20"/>
              </w:rPr>
              <w:t>s</w:t>
            </w:r>
            <w:r>
              <w:rPr>
                <w:sz w:val="20"/>
              </w:rPr>
              <w:t xml:space="preserve">ubseção I, outras placas de circuito impresso (se houver) e outras peças elétricas, mecânicas e subconjuntos no formato do produto final, e III. Configuração final do produto, instalação de </w:t>
            </w:r>
            <w:r w:rsidR="0076702B" w:rsidRPr="0076702B">
              <w:rPr>
                <w:i/>
                <w:sz w:val="20"/>
              </w:rPr>
              <w:t>sof</w:t>
            </w:r>
            <w:r w:rsidR="0076702B">
              <w:rPr>
                <w:i/>
                <w:sz w:val="20"/>
              </w:rPr>
              <w:t>t</w:t>
            </w:r>
            <w:r w:rsidR="0076702B" w:rsidRPr="0076702B">
              <w:rPr>
                <w:i/>
                <w:sz w:val="20"/>
              </w:rPr>
              <w:t>ware</w:t>
            </w:r>
            <w:r>
              <w:rPr>
                <w:sz w:val="20"/>
              </w:rPr>
              <w:t xml:space="preserve"> (quando aplicável) e testes funcionais.</w:t>
            </w:r>
          </w:p>
          <w:p w14:paraId="0524282E" w14:textId="77777777" w:rsidR="00E3086A" w:rsidRPr="00DF43E6" w:rsidRDefault="00E3086A" w:rsidP="00E3086A">
            <w:pPr>
              <w:jc w:val="both"/>
              <w:rPr>
                <w:sz w:val="20"/>
                <w:szCs w:val="20"/>
              </w:rPr>
            </w:pPr>
          </w:p>
        </w:tc>
      </w:tr>
      <w:tr w:rsidR="00E3086A" w:rsidRPr="00021A6C" w14:paraId="43AAD5B6" w14:textId="77777777">
        <w:tc>
          <w:tcPr>
            <w:tcW w:w="1110" w:type="pct"/>
            <w:tcBorders>
              <w:top w:val="nil"/>
              <w:left w:val="single" w:sz="4" w:space="0" w:color="auto"/>
              <w:bottom w:val="nil"/>
              <w:right w:val="single" w:sz="4" w:space="0" w:color="auto"/>
            </w:tcBorders>
          </w:tcPr>
          <w:p w14:paraId="6BD32CF0" w14:textId="77777777" w:rsidR="00E3086A" w:rsidRPr="00021A6C" w:rsidRDefault="00E3086A" w:rsidP="00E3086A">
            <w:pPr>
              <w:jc w:val="both"/>
              <w:rPr>
                <w:sz w:val="20"/>
                <w:szCs w:val="20"/>
              </w:rPr>
            </w:pPr>
            <w:r>
              <w:rPr>
                <w:sz w:val="20"/>
              </w:rPr>
              <w:t>85.26</w:t>
            </w:r>
          </w:p>
        </w:tc>
        <w:tc>
          <w:tcPr>
            <w:tcW w:w="3890" w:type="pct"/>
            <w:tcBorders>
              <w:top w:val="nil"/>
              <w:left w:val="single" w:sz="4" w:space="0" w:color="auto"/>
              <w:bottom w:val="nil"/>
              <w:right w:val="single" w:sz="4" w:space="0" w:color="auto"/>
            </w:tcBorders>
          </w:tcPr>
          <w:p w14:paraId="1F6FD2E0" w14:textId="6530E400" w:rsidR="00E3086A" w:rsidRPr="00021A6C" w:rsidRDefault="00637A09" w:rsidP="00E3086A">
            <w:pPr>
              <w:jc w:val="both"/>
              <w:rPr>
                <w:sz w:val="20"/>
                <w:szCs w:val="20"/>
              </w:rPr>
            </w:pPr>
            <w:r>
              <w:rPr>
                <w:sz w:val="20"/>
              </w:rPr>
              <w:t>MaxMNO</w:t>
            </w:r>
            <w:r w:rsidR="00E3086A">
              <w:rPr>
                <w:sz w:val="20"/>
              </w:rPr>
              <w:t xml:space="preserve"> 50% (EXW).</w:t>
            </w:r>
          </w:p>
          <w:p w14:paraId="1FF98D34" w14:textId="77777777" w:rsidR="00E3086A" w:rsidRPr="00021A6C" w:rsidRDefault="00E3086A" w:rsidP="00E3086A">
            <w:pPr>
              <w:jc w:val="both"/>
              <w:rPr>
                <w:sz w:val="20"/>
                <w:szCs w:val="20"/>
                <w:lang w:val="en-GB"/>
              </w:rPr>
            </w:pPr>
          </w:p>
        </w:tc>
      </w:tr>
      <w:tr w:rsidR="00E3086A" w:rsidRPr="00021A6C" w14:paraId="220B5C8E" w14:textId="77777777">
        <w:tc>
          <w:tcPr>
            <w:tcW w:w="1110" w:type="pct"/>
            <w:tcBorders>
              <w:top w:val="nil"/>
              <w:left w:val="single" w:sz="4" w:space="0" w:color="auto"/>
              <w:bottom w:val="nil"/>
              <w:right w:val="single" w:sz="4" w:space="0" w:color="auto"/>
            </w:tcBorders>
          </w:tcPr>
          <w:p w14:paraId="0BD58E72" w14:textId="77777777" w:rsidR="00E3086A" w:rsidRPr="00021A6C" w:rsidRDefault="00E3086A" w:rsidP="00E3086A">
            <w:pPr>
              <w:jc w:val="both"/>
              <w:rPr>
                <w:sz w:val="20"/>
                <w:szCs w:val="20"/>
              </w:rPr>
            </w:pPr>
            <w:r>
              <w:rPr>
                <w:sz w:val="20"/>
              </w:rPr>
              <w:t>85.27 – 87.28</w:t>
            </w:r>
          </w:p>
        </w:tc>
        <w:tc>
          <w:tcPr>
            <w:tcW w:w="3890" w:type="pct"/>
            <w:tcBorders>
              <w:top w:val="nil"/>
              <w:left w:val="single" w:sz="4" w:space="0" w:color="auto"/>
              <w:bottom w:val="nil"/>
              <w:right w:val="single" w:sz="4" w:space="0" w:color="auto"/>
            </w:tcBorders>
          </w:tcPr>
          <w:p w14:paraId="1AC67166" w14:textId="1FA7B3E9" w:rsidR="00E3086A" w:rsidRPr="00021A6C" w:rsidRDefault="00FF2F61" w:rsidP="00E3086A">
            <w:pPr>
              <w:jc w:val="both"/>
              <w:rPr>
                <w:sz w:val="20"/>
                <w:szCs w:val="20"/>
              </w:rPr>
            </w:pPr>
            <w:r>
              <w:rPr>
                <w:sz w:val="20"/>
              </w:rPr>
              <w:t>MP</w:t>
            </w:r>
            <w:r w:rsidR="00E3086A">
              <w:rPr>
                <w:sz w:val="20"/>
              </w:rPr>
              <w:t xml:space="preserve">; ou </w:t>
            </w:r>
          </w:p>
          <w:p w14:paraId="49F9228E" w14:textId="77777777" w:rsidR="00E3086A" w:rsidRPr="00DF43E6" w:rsidRDefault="00E3086A" w:rsidP="00E3086A">
            <w:pPr>
              <w:jc w:val="both"/>
              <w:rPr>
                <w:sz w:val="20"/>
                <w:szCs w:val="20"/>
              </w:rPr>
            </w:pPr>
          </w:p>
          <w:p w14:paraId="75AF8CE1" w14:textId="7FADB84C" w:rsidR="00E3086A" w:rsidRPr="00021A6C" w:rsidRDefault="00CB63B2" w:rsidP="00E3086A">
            <w:pPr>
              <w:jc w:val="both"/>
              <w:rPr>
                <w:sz w:val="20"/>
                <w:szCs w:val="20"/>
              </w:rPr>
            </w:pPr>
            <w:r>
              <w:rPr>
                <w:sz w:val="20"/>
              </w:rPr>
              <w:t>MaxMNO</w:t>
            </w:r>
            <w:r w:rsidR="00E3086A">
              <w:rPr>
                <w:sz w:val="20"/>
              </w:rPr>
              <w:t xml:space="preserve"> 50% (EXW); ou</w:t>
            </w:r>
          </w:p>
          <w:p w14:paraId="6ABC9822" w14:textId="77777777" w:rsidR="00E3086A" w:rsidRPr="00DF43E6" w:rsidRDefault="00E3086A" w:rsidP="00E3086A">
            <w:pPr>
              <w:jc w:val="both"/>
              <w:rPr>
                <w:sz w:val="20"/>
                <w:szCs w:val="20"/>
              </w:rPr>
            </w:pPr>
          </w:p>
          <w:p w14:paraId="60254F0E" w14:textId="534BC840" w:rsidR="00E3086A" w:rsidRPr="00021A6C" w:rsidRDefault="00E3086A" w:rsidP="00E3086A">
            <w:pPr>
              <w:jc w:val="both"/>
              <w:rPr>
                <w:sz w:val="20"/>
                <w:szCs w:val="20"/>
              </w:rPr>
            </w:pPr>
            <w:r>
              <w:rPr>
                <w:sz w:val="20"/>
              </w:rPr>
              <w:t xml:space="preserve">I. Montagem e </w:t>
            </w:r>
            <w:r w:rsidR="0076702B" w:rsidRPr="0076702B">
              <w:rPr>
                <w:sz w:val="20"/>
              </w:rPr>
              <w:t>solda</w:t>
            </w:r>
            <w:r>
              <w:rPr>
                <w:sz w:val="20"/>
              </w:rPr>
              <w:t xml:space="preserve"> de todos os componentes na placa de circuito impresso que implementa a função de Processamento Central (placa principal); II. Integração da placa de circuito impresso montada de acordo com a </w:t>
            </w:r>
            <w:r w:rsidR="0076702B">
              <w:rPr>
                <w:sz w:val="20"/>
              </w:rPr>
              <w:t>s</w:t>
            </w:r>
            <w:r>
              <w:rPr>
                <w:sz w:val="20"/>
              </w:rPr>
              <w:t xml:space="preserve">ubseção I, outras placas de circuito impresso (se houver) e outras peças elétricas, mecânicas e subconjuntos no formato do produto final, e III. Configuração final do produto, instalação de </w:t>
            </w:r>
            <w:r w:rsidR="0076702B" w:rsidRPr="0076702B">
              <w:rPr>
                <w:i/>
                <w:sz w:val="20"/>
              </w:rPr>
              <w:t>sof</w:t>
            </w:r>
            <w:r w:rsidR="0076702B">
              <w:rPr>
                <w:i/>
                <w:sz w:val="20"/>
              </w:rPr>
              <w:t>t</w:t>
            </w:r>
            <w:r w:rsidR="0076702B" w:rsidRPr="0076702B">
              <w:rPr>
                <w:i/>
                <w:sz w:val="20"/>
              </w:rPr>
              <w:t>ware</w:t>
            </w:r>
            <w:r>
              <w:rPr>
                <w:sz w:val="20"/>
              </w:rPr>
              <w:t xml:space="preserve"> (quando aplicável) e testes funcionais.</w:t>
            </w:r>
          </w:p>
          <w:p w14:paraId="1256ABD9" w14:textId="77777777" w:rsidR="00E3086A" w:rsidRPr="00DF43E6" w:rsidRDefault="00E3086A" w:rsidP="00E3086A">
            <w:pPr>
              <w:jc w:val="both"/>
              <w:rPr>
                <w:sz w:val="20"/>
                <w:szCs w:val="20"/>
              </w:rPr>
            </w:pPr>
          </w:p>
        </w:tc>
      </w:tr>
      <w:tr w:rsidR="00E3086A" w:rsidRPr="00021A6C" w14:paraId="45124306" w14:textId="77777777">
        <w:tc>
          <w:tcPr>
            <w:tcW w:w="1110" w:type="pct"/>
            <w:tcBorders>
              <w:top w:val="nil"/>
              <w:left w:val="single" w:sz="4" w:space="0" w:color="auto"/>
              <w:bottom w:val="nil"/>
              <w:right w:val="single" w:sz="4" w:space="0" w:color="auto"/>
            </w:tcBorders>
          </w:tcPr>
          <w:p w14:paraId="28EA7A52" w14:textId="77777777" w:rsidR="00E3086A" w:rsidRPr="00021A6C" w:rsidRDefault="00E3086A" w:rsidP="00E3086A">
            <w:pPr>
              <w:jc w:val="both"/>
              <w:rPr>
                <w:sz w:val="20"/>
                <w:szCs w:val="20"/>
              </w:rPr>
            </w:pPr>
            <w:r>
              <w:rPr>
                <w:sz w:val="20"/>
              </w:rPr>
              <w:t>8529.10</w:t>
            </w:r>
          </w:p>
        </w:tc>
        <w:tc>
          <w:tcPr>
            <w:tcW w:w="3890" w:type="pct"/>
            <w:tcBorders>
              <w:top w:val="nil"/>
              <w:left w:val="single" w:sz="4" w:space="0" w:color="auto"/>
              <w:bottom w:val="nil"/>
              <w:right w:val="single" w:sz="4" w:space="0" w:color="auto"/>
            </w:tcBorders>
          </w:tcPr>
          <w:p w14:paraId="4663613F" w14:textId="1D4E1F29" w:rsidR="00E3086A" w:rsidRPr="00021A6C" w:rsidRDefault="00637A09" w:rsidP="00E3086A">
            <w:pPr>
              <w:jc w:val="both"/>
              <w:rPr>
                <w:sz w:val="20"/>
                <w:szCs w:val="20"/>
              </w:rPr>
            </w:pPr>
            <w:r>
              <w:rPr>
                <w:sz w:val="20"/>
              </w:rPr>
              <w:t>MaxMNO</w:t>
            </w:r>
            <w:r w:rsidR="00E3086A">
              <w:rPr>
                <w:sz w:val="20"/>
              </w:rPr>
              <w:t xml:space="preserve"> 50% (EXW).</w:t>
            </w:r>
          </w:p>
          <w:p w14:paraId="6D969656" w14:textId="77777777" w:rsidR="00E3086A" w:rsidRPr="00021A6C" w:rsidRDefault="00E3086A" w:rsidP="00E3086A">
            <w:pPr>
              <w:jc w:val="both"/>
              <w:rPr>
                <w:sz w:val="20"/>
                <w:szCs w:val="20"/>
                <w:lang w:val="en-GB"/>
              </w:rPr>
            </w:pPr>
          </w:p>
        </w:tc>
      </w:tr>
      <w:tr w:rsidR="00E3086A" w:rsidRPr="00021A6C" w14:paraId="525A2446" w14:textId="77777777">
        <w:tc>
          <w:tcPr>
            <w:tcW w:w="1110" w:type="pct"/>
            <w:tcBorders>
              <w:top w:val="nil"/>
              <w:left w:val="single" w:sz="4" w:space="0" w:color="auto"/>
              <w:bottom w:val="nil"/>
              <w:right w:val="single" w:sz="4" w:space="0" w:color="auto"/>
            </w:tcBorders>
          </w:tcPr>
          <w:p w14:paraId="68A218AA" w14:textId="77777777" w:rsidR="00E3086A" w:rsidRPr="00021A6C" w:rsidRDefault="00E3086A" w:rsidP="00E3086A">
            <w:pPr>
              <w:jc w:val="both"/>
              <w:rPr>
                <w:sz w:val="20"/>
                <w:szCs w:val="20"/>
              </w:rPr>
            </w:pPr>
            <w:r>
              <w:rPr>
                <w:sz w:val="20"/>
              </w:rPr>
              <w:t xml:space="preserve">8529.90 </w:t>
            </w:r>
          </w:p>
          <w:p w14:paraId="2D9929A5" w14:textId="77777777" w:rsidR="00E3086A" w:rsidRPr="00021A6C" w:rsidRDefault="00E3086A" w:rsidP="00E3086A">
            <w:pPr>
              <w:jc w:val="both"/>
              <w:rPr>
                <w:sz w:val="20"/>
                <w:szCs w:val="20"/>
                <w:lang w:val="en-GB"/>
              </w:rPr>
            </w:pPr>
          </w:p>
        </w:tc>
        <w:tc>
          <w:tcPr>
            <w:tcW w:w="3890" w:type="pct"/>
            <w:tcBorders>
              <w:top w:val="nil"/>
              <w:left w:val="single" w:sz="4" w:space="0" w:color="auto"/>
              <w:bottom w:val="nil"/>
              <w:right w:val="single" w:sz="4" w:space="0" w:color="auto"/>
            </w:tcBorders>
          </w:tcPr>
          <w:p w14:paraId="67DF6A64" w14:textId="590E2E8D" w:rsidR="00E3086A" w:rsidRPr="00021A6C" w:rsidRDefault="00FF2F61" w:rsidP="00E3086A">
            <w:pPr>
              <w:jc w:val="both"/>
              <w:rPr>
                <w:sz w:val="20"/>
                <w:szCs w:val="20"/>
              </w:rPr>
            </w:pPr>
            <w:r>
              <w:rPr>
                <w:sz w:val="20"/>
              </w:rPr>
              <w:t>MP</w:t>
            </w:r>
            <w:r w:rsidR="00E3086A">
              <w:rPr>
                <w:sz w:val="20"/>
              </w:rPr>
              <w:t>; ou</w:t>
            </w:r>
          </w:p>
          <w:p w14:paraId="01017B2A" w14:textId="77777777" w:rsidR="00E3086A" w:rsidRPr="00DF43E6" w:rsidRDefault="00E3086A" w:rsidP="00E3086A">
            <w:pPr>
              <w:jc w:val="both"/>
              <w:rPr>
                <w:sz w:val="20"/>
                <w:szCs w:val="20"/>
              </w:rPr>
            </w:pPr>
          </w:p>
          <w:p w14:paraId="30DE9EE6" w14:textId="101CBC14" w:rsidR="00E3086A" w:rsidRPr="00021A6C" w:rsidRDefault="00CB63B2" w:rsidP="00E3086A">
            <w:pPr>
              <w:jc w:val="both"/>
              <w:rPr>
                <w:sz w:val="20"/>
                <w:szCs w:val="20"/>
              </w:rPr>
            </w:pPr>
            <w:r>
              <w:rPr>
                <w:sz w:val="20"/>
              </w:rPr>
              <w:t>MaxMNO</w:t>
            </w:r>
            <w:r w:rsidR="00E3086A">
              <w:rPr>
                <w:sz w:val="20"/>
              </w:rPr>
              <w:t xml:space="preserve"> 50% (EXW); ou </w:t>
            </w:r>
          </w:p>
          <w:p w14:paraId="6782B093" w14:textId="77777777" w:rsidR="00E3086A" w:rsidRPr="00DF43E6" w:rsidRDefault="00E3086A" w:rsidP="00E3086A">
            <w:pPr>
              <w:jc w:val="both"/>
              <w:rPr>
                <w:sz w:val="20"/>
                <w:szCs w:val="20"/>
              </w:rPr>
            </w:pPr>
          </w:p>
          <w:p w14:paraId="1BBCE6A3" w14:textId="26133EB9" w:rsidR="00E3086A" w:rsidRPr="00021A6C" w:rsidRDefault="00E3086A" w:rsidP="00E3086A">
            <w:pPr>
              <w:jc w:val="both"/>
              <w:rPr>
                <w:sz w:val="20"/>
                <w:szCs w:val="20"/>
              </w:rPr>
            </w:pPr>
            <w:r>
              <w:rPr>
                <w:sz w:val="20"/>
              </w:rPr>
              <w:t xml:space="preserve">I. Montagem e </w:t>
            </w:r>
            <w:r w:rsidR="0076702B" w:rsidRPr="0076702B">
              <w:rPr>
                <w:sz w:val="20"/>
              </w:rPr>
              <w:t>solda</w:t>
            </w:r>
            <w:r>
              <w:rPr>
                <w:sz w:val="20"/>
              </w:rPr>
              <w:t xml:space="preserve"> de todos os componentes na placa de circuito impresso que implementa a função de Processamento Central (placa principal); II. Integração da placa de circuito impresso montada de acordo com a </w:t>
            </w:r>
            <w:r w:rsidR="00AD50AB">
              <w:rPr>
                <w:sz w:val="20"/>
              </w:rPr>
              <w:t>S</w:t>
            </w:r>
            <w:r>
              <w:rPr>
                <w:sz w:val="20"/>
              </w:rPr>
              <w:t xml:space="preserve">ubseção I, outras placas de circuito impresso (se houver) e outras peças elétricas, mecânicas e subconjuntos no formato do produto final, e III. Configuração final do produto, instalação de </w:t>
            </w:r>
            <w:r w:rsidR="0076702B" w:rsidRPr="0076702B">
              <w:rPr>
                <w:i/>
                <w:sz w:val="20"/>
              </w:rPr>
              <w:t>sof</w:t>
            </w:r>
            <w:r w:rsidR="0076702B">
              <w:rPr>
                <w:i/>
                <w:sz w:val="20"/>
              </w:rPr>
              <w:t>t</w:t>
            </w:r>
            <w:r w:rsidR="0076702B" w:rsidRPr="0076702B">
              <w:rPr>
                <w:i/>
                <w:sz w:val="20"/>
              </w:rPr>
              <w:t>ware</w:t>
            </w:r>
            <w:r>
              <w:rPr>
                <w:sz w:val="20"/>
              </w:rPr>
              <w:t xml:space="preserve"> (quando aplicável) e testes funcionais.</w:t>
            </w:r>
          </w:p>
          <w:p w14:paraId="38E8B450" w14:textId="77777777" w:rsidR="00E3086A" w:rsidRPr="00DF43E6" w:rsidRDefault="00E3086A" w:rsidP="00E3086A">
            <w:pPr>
              <w:jc w:val="both"/>
              <w:rPr>
                <w:sz w:val="20"/>
                <w:szCs w:val="20"/>
              </w:rPr>
            </w:pPr>
          </w:p>
        </w:tc>
      </w:tr>
      <w:tr w:rsidR="00E3086A" w:rsidRPr="00021A6C" w14:paraId="20C29FB3" w14:textId="77777777">
        <w:tc>
          <w:tcPr>
            <w:tcW w:w="1110" w:type="pct"/>
            <w:tcBorders>
              <w:top w:val="nil"/>
              <w:left w:val="single" w:sz="4" w:space="0" w:color="auto"/>
              <w:bottom w:val="nil"/>
              <w:right w:val="single" w:sz="4" w:space="0" w:color="auto"/>
            </w:tcBorders>
          </w:tcPr>
          <w:p w14:paraId="672E68A5" w14:textId="77777777" w:rsidR="00E3086A" w:rsidRPr="00021A6C" w:rsidRDefault="00E3086A" w:rsidP="00E3086A">
            <w:pPr>
              <w:jc w:val="both"/>
              <w:rPr>
                <w:sz w:val="20"/>
                <w:szCs w:val="20"/>
              </w:rPr>
            </w:pPr>
            <w:r>
              <w:rPr>
                <w:sz w:val="20"/>
              </w:rPr>
              <w:t>8530.10 – 8530.80</w:t>
            </w:r>
          </w:p>
        </w:tc>
        <w:tc>
          <w:tcPr>
            <w:tcW w:w="3890" w:type="pct"/>
            <w:tcBorders>
              <w:top w:val="nil"/>
              <w:left w:val="single" w:sz="4" w:space="0" w:color="auto"/>
              <w:bottom w:val="nil"/>
              <w:right w:val="single" w:sz="4" w:space="0" w:color="auto"/>
            </w:tcBorders>
          </w:tcPr>
          <w:p w14:paraId="7A716C43" w14:textId="4B59F801" w:rsidR="00E3086A" w:rsidRPr="00021A6C" w:rsidRDefault="00FF2F61" w:rsidP="00E3086A">
            <w:pPr>
              <w:jc w:val="both"/>
              <w:rPr>
                <w:sz w:val="20"/>
                <w:szCs w:val="20"/>
              </w:rPr>
            </w:pPr>
            <w:r>
              <w:rPr>
                <w:sz w:val="20"/>
              </w:rPr>
              <w:t>MP</w:t>
            </w:r>
            <w:r w:rsidR="00E3086A">
              <w:rPr>
                <w:sz w:val="20"/>
              </w:rPr>
              <w:t xml:space="preserve">; ou </w:t>
            </w:r>
          </w:p>
          <w:p w14:paraId="6C533CE0" w14:textId="77777777" w:rsidR="00E3086A" w:rsidRPr="00DF43E6" w:rsidRDefault="00E3086A" w:rsidP="00E3086A">
            <w:pPr>
              <w:jc w:val="both"/>
              <w:rPr>
                <w:sz w:val="20"/>
                <w:szCs w:val="20"/>
              </w:rPr>
            </w:pPr>
          </w:p>
          <w:p w14:paraId="50534500" w14:textId="558C0C10" w:rsidR="00E3086A" w:rsidRPr="00021A6C" w:rsidRDefault="00CB63B2" w:rsidP="00E3086A">
            <w:pPr>
              <w:jc w:val="both"/>
              <w:rPr>
                <w:sz w:val="20"/>
                <w:szCs w:val="20"/>
              </w:rPr>
            </w:pPr>
            <w:r>
              <w:rPr>
                <w:sz w:val="20"/>
              </w:rPr>
              <w:t>MaxMNO</w:t>
            </w:r>
            <w:r w:rsidR="00E3086A">
              <w:rPr>
                <w:sz w:val="20"/>
              </w:rPr>
              <w:t xml:space="preserve"> 50% (EXW); ou</w:t>
            </w:r>
          </w:p>
          <w:p w14:paraId="258AF2EF" w14:textId="77777777" w:rsidR="00E3086A" w:rsidRPr="00DF43E6" w:rsidRDefault="00E3086A" w:rsidP="00E3086A">
            <w:pPr>
              <w:jc w:val="both"/>
              <w:rPr>
                <w:sz w:val="20"/>
                <w:szCs w:val="20"/>
              </w:rPr>
            </w:pPr>
          </w:p>
          <w:p w14:paraId="5E967DCF" w14:textId="36BCA032" w:rsidR="00E3086A" w:rsidRPr="00021A6C" w:rsidRDefault="00E3086A" w:rsidP="00E3086A">
            <w:pPr>
              <w:jc w:val="both"/>
              <w:rPr>
                <w:sz w:val="20"/>
                <w:szCs w:val="20"/>
              </w:rPr>
            </w:pPr>
            <w:r>
              <w:rPr>
                <w:sz w:val="20"/>
              </w:rPr>
              <w:t xml:space="preserve">I. Montagem e </w:t>
            </w:r>
            <w:r w:rsidR="0076702B" w:rsidRPr="0076702B">
              <w:rPr>
                <w:sz w:val="20"/>
              </w:rPr>
              <w:t>solda</w:t>
            </w:r>
            <w:r>
              <w:rPr>
                <w:sz w:val="20"/>
              </w:rPr>
              <w:t xml:space="preserve"> de todos os componentes na placa de circuito impresso que implementa a função de Processamento Central (placa principal); II. Integração da placa de circuito impresso montada de acordo com a </w:t>
            </w:r>
            <w:r w:rsidR="0076702B" w:rsidRPr="0076702B">
              <w:rPr>
                <w:sz w:val="20"/>
              </w:rPr>
              <w:t>subseção</w:t>
            </w:r>
            <w:r>
              <w:rPr>
                <w:sz w:val="20"/>
              </w:rPr>
              <w:t xml:space="preserve"> I, outras placas </w:t>
            </w:r>
            <w:r>
              <w:rPr>
                <w:sz w:val="20"/>
              </w:rPr>
              <w:lastRenderedPageBreak/>
              <w:t xml:space="preserve">de circuito impresso (se houver) e outras peças elétricas, mecânicas e subconjuntos no formato do produto final, e III. Configuração final do produto, instalação de </w:t>
            </w:r>
            <w:r w:rsidR="0076702B" w:rsidRPr="0076702B">
              <w:rPr>
                <w:i/>
                <w:sz w:val="20"/>
              </w:rPr>
              <w:t>sof</w:t>
            </w:r>
            <w:r w:rsidR="0076702B">
              <w:rPr>
                <w:i/>
                <w:sz w:val="20"/>
              </w:rPr>
              <w:t>t</w:t>
            </w:r>
            <w:r w:rsidR="0076702B" w:rsidRPr="0076702B">
              <w:rPr>
                <w:i/>
                <w:sz w:val="20"/>
              </w:rPr>
              <w:t>ware</w:t>
            </w:r>
            <w:r>
              <w:rPr>
                <w:sz w:val="20"/>
              </w:rPr>
              <w:t xml:space="preserve"> (quando aplicável) e testes funcionais.</w:t>
            </w:r>
          </w:p>
          <w:p w14:paraId="4E6556E0" w14:textId="77777777" w:rsidR="00E3086A" w:rsidRPr="00DF43E6" w:rsidRDefault="00E3086A" w:rsidP="00E3086A">
            <w:pPr>
              <w:jc w:val="both"/>
              <w:rPr>
                <w:sz w:val="20"/>
                <w:szCs w:val="20"/>
              </w:rPr>
            </w:pPr>
          </w:p>
        </w:tc>
      </w:tr>
      <w:tr w:rsidR="00E3086A" w:rsidRPr="00021A6C" w14:paraId="3699EB00" w14:textId="77777777">
        <w:tc>
          <w:tcPr>
            <w:tcW w:w="1110" w:type="pct"/>
            <w:tcBorders>
              <w:top w:val="nil"/>
              <w:left w:val="single" w:sz="4" w:space="0" w:color="auto"/>
              <w:bottom w:val="nil"/>
              <w:right w:val="single" w:sz="4" w:space="0" w:color="auto"/>
            </w:tcBorders>
          </w:tcPr>
          <w:p w14:paraId="65756513" w14:textId="77777777" w:rsidR="00E3086A" w:rsidRPr="00021A6C" w:rsidRDefault="00E3086A" w:rsidP="00E3086A">
            <w:pPr>
              <w:jc w:val="both"/>
              <w:rPr>
                <w:sz w:val="20"/>
                <w:szCs w:val="20"/>
              </w:rPr>
            </w:pPr>
            <w:r>
              <w:rPr>
                <w:sz w:val="20"/>
              </w:rPr>
              <w:lastRenderedPageBreak/>
              <w:t>8530.90 – 8531.10</w:t>
            </w:r>
          </w:p>
        </w:tc>
        <w:tc>
          <w:tcPr>
            <w:tcW w:w="3890" w:type="pct"/>
            <w:tcBorders>
              <w:top w:val="nil"/>
              <w:left w:val="single" w:sz="4" w:space="0" w:color="auto"/>
              <w:bottom w:val="nil"/>
              <w:right w:val="single" w:sz="4" w:space="0" w:color="auto"/>
            </w:tcBorders>
          </w:tcPr>
          <w:p w14:paraId="63B37BF1" w14:textId="7D5A5C80" w:rsidR="00E3086A" w:rsidRPr="00021A6C" w:rsidRDefault="00FF2F61" w:rsidP="00E3086A">
            <w:pPr>
              <w:jc w:val="both"/>
              <w:rPr>
                <w:sz w:val="20"/>
                <w:szCs w:val="20"/>
              </w:rPr>
            </w:pPr>
            <w:r>
              <w:rPr>
                <w:sz w:val="20"/>
              </w:rPr>
              <w:t>MP</w:t>
            </w:r>
            <w:r w:rsidR="00E3086A">
              <w:rPr>
                <w:sz w:val="20"/>
              </w:rPr>
              <w:t xml:space="preserve">; ou </w:t>
            </w:r>
          </w:p>
          <w:p w14:paraId="77A6B7EC" w14:textId="77777777" w:rsidR="00E3086A" w:rsidRPr="00DF43E6" w:rsidRDefault="00E3086A" w:rsidP="00E3086A">
            <w:pPr>
              <w:jc w:val="both"/>
              <w:rPr>
                <w:sz w:val="20"/>
                <w:szCs w:val="20"/>
              </w:rPr>
            </w:pPr>
          </w:p>
          <w:p w14:paraId="51EABDBD" w14:textId="0342B4DD" w:rsidR="00E3086A" w:rsidRPr="00021A6C" w:rsidRDefault="00637A09" w:rsidP="00E3086A">
            <w:pPr>
              <w:jc w:val="both"/>
              <w:rPr>
                <w:sz w:val="20"/>
                <w:szCs w:val="20"/>
              </w:rPr>
            </w:pPr>
            <w:r>
              <w:rPr>
                <w:sz w:val="20"/>
              </w:rPr>
              <w:t>MaxMNO</w:t>
            </w:r>
            <w:r w:rsidR="00E3086A">
              <w:rPr>
                <w:sz w:val="20"/>
              </w:rPr>
              <w:t xml:space="preserve"> 50% (EXW).</w:t>
            </w:r>
          </w:p>
          <w:p w14:paraId="357DCFCE" w14:textId="77777777" w:rsidR="00E3086A" w:rsidRPr="00DF43E6" w:rsidRDefault="00E3086A" w:rsidP="00E3086A">
            <w:pPr>
              <w:jc w:val="both"/>
              <w:rPr>
                <w:sz w:val="20"/>
                <w:szCs w:val="20"/>
              </w:rPr>
            </w:pPr>
          </w:p>
        </w:tc>
      </w:tr>
      <w:tr w:rsidR="00E3086A" w:rsidRPr="00021A6C" w14:paraId="0F0D2182" w14:textId="77777777">
        <w:tc>
          <w:tcPr>
            <w:tcW w:w="1110" w:type="pct"/>
            <w:tcBorders>
              <w:top w:val="nil"/>
              <w:left w:val="single" w:sz="4" w:space="0" w:color="auto"/>
              <w:bottom w:val="nil"/>
              <w:right w:val="single" w:sz="4" w:space="0" w:color="auto"/>
            </w:tcBorders>
          </w:tcPr>
          <w:p w14:paraId="49D93EAF" w14:textId="77777777" w:rsidR="00E3086A" w:rsidRPr="00021A6C" w:rsidRDefault="00E3086A" w:rsidP="00E3086A">
            <w:pPr>
              <w:jc w:val="both"/>
              <w:rPr>
                <w:sz w:val="20"/>
                <w:szCs w:val="20"/>
              </w:rPr>
            </w:pPr>
            <w:r>
              <w:rPr>
                <w:sz w:val="20"/>
              </w:rPr>
              <w:t>8531.20</w:t>
            </w:r>
          </w:p>
          <w:p w14:paraId="2E4697B1" w14:textId="77777777" w:rsidR="00E3086A" w:rsidRPr="00021A6C" w:rsidRDefault="00E3086A" w:rsidP="00E3086A">
            <w:pPr>
              <w:jc w:val="both"/>
              <w:rPr>
                <w:sz w:val="20"/>
                <w:szCs w:val="20"/>
                <w:lang w:val="en-GB"/>
              </w:rPr>
            </w:pPr>
          </w:p>
          <w:p w14:paraId="65362C27" w14:textId="77777777" w:rsidR="00E3086A" w:rsidRPr="00021A6C" w:rsidRDefault="00E3086A" w:rsidP="00E3086A">
            <w:pPr>
              <w:jc w:val="both"/>
              <w:rPr>
                <w:sz w:val="20"/>
                <w:szCs w:val="20"/>
                <w:lang w:val="en-GB"/>
              </w:rPr>
            </w:pPr>
          </w:p>
          <w:p w14:paraId="6A48BF9D" w14:textId="77777777" w:rsidR="00E3086A" w:rsidRPr="00021A6C" w:rsidRDefault="00E3086A" w:rsidP="00E3086A">
            <w:pPr>
              <w:jc w:val="both"/>
              <w:rPr>
                <w:sz w:val="20"/>
                <w:szCs w:val="20"/>
                <w:lang w:val="en-GB"/>
              </w:rPr>
            </w:pPr>
          </w:p>
          <w:p w14:paraId="03EBD603" w14:textId="77777777" w:rsidR="00E3086A" w:rsidRPr="00021A6C" w:rsidRDefault="00E3086A" w:rsidP="00E3086A">
            <w:pPr>
              <w:jc w:val="both"/>
              <w:rPr>
                <w:sz w:val="20"/>
                <w:szCs w:val="20"/>
                <w:lang w:val="en-GB"/>
              </w:rPr>
            </w:pPr>
          </w:p>
          <w:p w14:paraId="097DDAC1" w14:textId="77777777" w:rsidR="00E3086A" w:rsidRPr="00021A6C" w:rsidRDefault="00E3086A" w:rsidP="00E3086A">
            <w:pPr>
              <w:jc w:val="both"/>
              <w:rPr>
                <w:sz w:val="20"/>
                <w:szCs w:val="20"/>
                <w:lang w:val="en-GB"/>
              </w:rPr>
            </w:pPr>
          </w:p>
          <w:p w14:paraId="3C3DD14A" w14:textId="77777777" w:rsidR="00E3086A" w:rsidRPr="00021A6C" w:rsidRDefault="00E3086A" w:rsidP="00E3086A">
            <w:pPr>
              <w:jc w:val="both"/>
              <w:rPr>
                <w:sz w:val="20"/>
                <w:szCs w:val="20"/>
                <w:lang w:val="en-GB"/>
              </w:rPr>
            </w:pPr>
          </w:p>
          <w:p w14:paraId="2A92E00C" w14:textId="77777777" w:rsidR="00E3086A" w:rsidRPr="00021A6C" w:rsidRDefault="00E3086A" w:rsidP="00E3086A">
            <w:pPr>
              <w:jc w:val="both"/>
              <w:rPr>
                <w:sz w:val="20"/>
                <w:szCs w:val="20"/>
                <w:lang w:val="en-GB"/>
              </w:rPr>
            </w:pPr>
          </w:p>
          <w:p w14:paraId="5FA9EFDE" w14:textId="77777777" w:rsidR="00E3086A" w:rsidRPr="00021A6C" w:rsidRDefault="00E3086A" w:rsidP="00E3086A">
            <w:pPr>
              <w:jc w:val="both"/>
              <w:rPr>
                <w:sz w:val="20"/>
                <w:szCs w:val="20"/>
                <w:lang w:val="en-GB"/>
              </w:rPr>
            </w:pPr>
          </w:p>
          <w:p w14:paraId="15640ABE" w14:textId="77777777" w:rsidR="00E3086A" w:rsidRPr="00021A6C" w:rsidRDefault="00E3086A" w:rsidP="00E3086A">
            <w:pPr>
              <w:jc w:val="both"/>
              <w:rPr>
                <w:sz w:val="20"/>
                <w:szCs w:val="20"/>
                <w:lang w:val="en-GB"/>
              </w:rPr>
            </w:pPr>
          </w:p>
        </w:tc>
        <w:tc>
          <w:tcPr>
            <w:tcW w:w="3890" w:type="pct"/>
            <w:tcBorders>
              <w:top w:val="nil"/>
              <w:left w:val="single" w:sz="4" w:space="0" w:color="auto"/>
              <w:bottom w:val="nil"/>
              <w:right w:val="single" w:sz="4" w:space="0" w:color="auto"/>
            </w:tcBorders>
          </w:tcPr>
          <w:p w14:paraId="39FCCE80" w14:textId="31214114" w:rsidR="00E3086A" w:rsidRPr="00021A6C" w:rsidRDefault="00FF2F61" w:rsidP="00E3086A">
            <w:pPr>
              <w:jc w:val="both"/>
              <w:rPr>
                <w:sz w:val="20"/>
                <w:szCs w:val="20"/>
              </w:rPr>
            </w:pPr>
            <w:r>
              <w:rPr>
                <w:sz w:val="20"/>
              </w:rPr>
              <w:t>MP</w:t>
            </w:r>
            <w:r w:rsidR="00E3086A">
              <w:rPr>
                <w:sz w:val="20"/>
              </w:rPr>
              <w:t xml:space="preserve">; ou </w:t>
            </w:r>
          </w:p>
          <w:p w14:paraId="328AD62C" w14:textId="77777777" w:rsidR="00E3086A" w:rsidRPr="00DF43E6" w:rsidRDefault="00E3086A" w:rsidP="00E3086A">
            <w:pPr>
              <w:jc w:val="both"/>
              <w:rPr>
                <w:sz w:val="20"/>
                <w:szCs w:val="20"/>
              </w:rPr>
            </w:pPr>
          </w:p>
          <w:p w14:paraId="13472F60" w14:textId="63CA57FC" w:rsidR="00E3086A" w:rsidRPr="00021A6C" w:rsidRDefault="00CB63B2" w:rsidP="00E3086A">
            <w:pPr>
              <w:jc w:val="both"/>
              <w:rPr>
                <w:sz w:val="20"/>
                <w:szCs w:val="20"/>
              </w:rPr>
            </w:pPr>
            <w:r>
              <w:rPr>
                <w:sz w:val="20"/>
              </w:rPr>
              <w:t>MaxMNO</w:t>
            </w:r>
            <w:r w:rsidR="00E3086A">
              <w:rPr>
                <w:sz w:val="20"/>
              </w:rPr>
              <w:t xml:space="preserve"> 50% (EXW); ou</w:t>
            </w:r>
          </w:p>
          <w:p w14:paraId="2CF1441A" w14:textId="77777777" w:rsidR="00E3086A" w:rsidRPr="00DF43E6" w:rsidRDefault="00E3086A" w:rsidP="00E3086A">
            <w:pPr>
              <w:jc w:val="both"/>
              <w:rPr>
                <w:sz w:val="20"/>
                <w:szCs w:val="20"/>
              </w:rPr>
            </w:pPr>
          </w:p>
          <w:p w14:paraId="3ECE6533" w14:textId="2242AD0D" w:rsidR="00E3086A" w:rsidRPr="00021A6C" w:rsidRDefault="00E3086A" w:rsidP="00E3086A">
            <w:pPr>
              <w:jc w:val="both"/>
              <w:rPr>
                <w:sz w:val="20"/>
                <w:szCs w:val="20"/>
              </w:rPr>
            </w:pPr>
            <w:r>
              <w:rPr>
                <w:sz w:val="20"/>
              </w:rPr>
              <w:t xml:space="preserve">I. Montagem e </w:t>
            </w:r>
            <w:r w:rsidR="0076702B" w:rsidRPr="0076702B">
              <w:rPr>
                <w:sz w:val="20"/>
              </w:rPr>
              <w:t>solda</w:t>
            </w:r>
            <w:r>
              <w:rPr>
                <w:sz w:val="20"/>
              </w:rPr>
              <w:t xml:space="preserve"> de todos os componentes na placa de circuito impresso que implementa a função de Processamento Central (placa principal); II. Integração da placa de circuito impresso montada de acordo com a </w:t>
            </w:r>
            <w:r w:rsidR="00AD50AB">
              <w:rPr>
                <w:sz w:val="20"/>
              </w:rPr>
              <w:t>S</w:t>
            </w:r>
            <w:r>
              <w:rPr>
                <w:sz w:val="20"/>
              </w:rPr>
              <w:t xml:space="preserve">ubseção I, outras placas de circuito impresso (se houver) e outras peças elétricas, mecânicas e subconjuntos no formato do produto final, e III. Configuração final do produto, instalação de </w:t>
            </w:r>
            <w:r w:rsidR="0076702B" w:rsidRPr="0076702B">
              <w:rPr>
                <w:i/>
                <w:sz w:val="20"/>
              </w:rPr>
              <w:t>sofw</w:t>
            </w:r>
            <w:r w:rsidR="0076702B">
              <w:rPr>
                <w:i/>
                <w:sz w:val="20"/>
              </w:rPr>
              <w:t>t</w:t>
            </w:r>
            <w:r w:rsidR="0076702B" w:rsidRPr="0076702B">
              <w:rPr>
                <w:i/>
                <w:sz w:val="20"/>
              </w:rPr>
              <w:t>are</w:t>
            </w:r>
            <w:r>
              <w:rPr>
                <w:sz w:val="20"/>
              </w:rPr>
              <w:t xml:space="preserve"> (quando aplicável) e testes funcionais.</w:t>
            </w:r>
          </w:p>
        </w:tc>
      </w:tr>
      <w:tr w:rsidR="00E3086A" w:rsidRPr="00021A6C" w14:paraId="6C75EB97" w14:textId="77777777">
        <w:tc>
          <w:tcPr>
            <w:tcW w:w="1110" w:type="pct"/>
            <w:tcBorders>
              <w:top w:val="nil"/>
              <w:left w:val="single" w:sz="4" w:space="0" w:color="auto"/>
              <w:bottom w:val="nil"/>
              <w:right w:val="single" w:sz="4" w:space="0" w:color="auto"/>
            </w:tcBorders>
          </w:tcPr>
          <w:p w14:paraId="04F0FA67" w14:textId="77777777" w:rsidR="00376C93" w:rsidRDefault="00376C93" w:rsidP="00E3086A">
            <w:pPr>
              <w:jc w:val="both"/>
              <w:rPr>
                <w:sz w:val="20"/>
              </w:rPr>
            </w:pPr>
          </w:p>
          <w:p w14:paraId="05CB32C0" w14:textId="77777777" w:rsidR="00E3086A" w:rsidRPr="00021A6C" w:rsidRDefault="00E3086A" w:rsidP="00E3086A">
            <w:pPr>
              <w:jc w:val="both"/>
              <w:rPr>
                <w:sz w:val="20"/>
                <w:szCs w:val="20"/>
              </w:rPr>
            </w:pPr>
            <w:r>
              <w:rPr>
                <w:sz w:val="20"/>
              </w:rPr>
              <w:t>8531.80 - 8531.90</w:t>
            </w:r>
          </w:p>
        </w:tc>
        <w:tc>
          <w:tcPr>
            <w:tcW w:w="3890" w:type="pct"/>
            <w:tcBorders>
              <w:top w:val="nil"/>
              <w:left w:val="single" w:sz="4" w:space="0" w:color="auto"/>
              <w:bottom w:val="nil"/>
              <w:right w:val="single" w:sz="4" w:space="0" w:color="auto"/>
            </w:tcBorders>
          </w:tcPr>
          <w:p w14:paraId="2BC2EC6E" w14:textId="77777777" w:rsidR="00376C93" w:rsidRDefault="00376C93" w:rsidP="00E3086A">
            <w:pPr>
              <w:jc w:val="both"/>
              <w:rPr>
                <w:sz w:val="20"/>
              </w:rPr>
            </w:pPr>
          </w:p>
          <w:p w14:paraId="5F669DE7" w14:textId="72F593A7" w:rsidR="00E3086A" w:rsidRPr="00021A6C" w:rsidRDefault="00FF2F61" w:rsidP="00E3086A">
            <w:pPr>
              <w:jc w:val="both"/>
              <w:rPr>
                <w:sz w:val="20"/>
                <w:szCs w:val="20"/>
              </w:rPr>
            </w:pPr>
            <w:r>
              <w:rPr>
                <w:sz w:val="20"/>
              </w:rPr>
              <w:t>MP</w:t>
            </w:r>
            <w:r w:rsidR="00E3086A">
              <w:rPr>
                <w:sz w:val="20"/>
              </w:rPr>
              <w:t xml:space="preserve">; ou </w:t>
            </w:r>
          </w:p>
          <w:p w14:paraId="7EC4A2EC" w14:textId="77777777" w:rsidR="00E3086A" w:rsidRPr="00DF43E6" w:rsidRDefault="00E3086A" w:rsidP="00E3086A">
            <w:pPr>
              <w:jc w:val="both"/>
              <w:rPr>
                <w:sz w:val="20"/>
                <w:szCs w:val="20"/>
              </w:rPr>
            </w:pPr>
          </w:p>
          <w:p w14:paraId="58AB292D" w14:textId="522E55E4" w:rsidR="00E3086A" w:rsidRPr="00021A6C" w:rsidRDefault="00637A09" w:rsidP="00E3086A">
            <w:pPr>
              <w:jc w:val="both"/>
              <w:rPr>
                <w:sz w:val="20"/>
                <w:szCs w:val="20"/>
              </w:rPr>
            </w:pPr>
            <w:r>
              <w:rPr>
                <w:sz w:val="20"/>
              </w:rPr>
              <w:t>MaxMNO</w:t>
            </w:r>
            <w:r w:rsidR="00E3086A">
              <w:rPr>
                <w:sz w:val="20"/>
              </w:rPr>
              <w:t xml:space="preserve"> 50% (EXW).</w:t>
            </w:r>
          </w:p>
          <w:p w14:paraId="39577D7D" w14:textId="77777777" w:rsidR="00E3086A" w:rsidRPr="00DF43E6" w:rsidRDefault="00E3086A" w:rsidP="00E3086A">
            <w:pPr>
              <w:jc w:val="both"/>
              <w:rPr>
                <w:sz w:val="20"/>
                <w:szCs w:val="20"/>
              </w:rPr>
            </w:pPr>
          </w:p>
        </w:tc>
      </w:tr>
      <w:tr w:rsidR="00E3086A" w:rsidRPr="00021A6C" w14:paraId="09C9A6F7" w14:textId="77777777">
        <w:tc>
          <w:tcPr>
            <w:tcW w:w="1110" w:type="pct"/>
            <w:tcBorders>
              <w:top w:val="nil"/>
              <w:left w:val="single" w:sz="4" w:space="0" w:color="auto"/>
              <w:bottom w:val="nil"/>
              <w:right w:val="single" w:sz="4" w:space="0" w:color="auto"/>
            </w:tcBorders>
          </w:tcPr>
          <w:p w14:paraId="02DBEF21" w14:textId="77777777" w:rsidR="00E3086A" w:rsidRPr="00021A6C" w:rsidRDefault="00E3086A" w:rsidP="00E3086A">
            <w:pPr>
              <w:jc w:val="both"/>
              <w:rPr>
                <w:sz w:val="20"/>
                <w:szCs w:val="20"/>
              </w:rPr>
            </w:pPr>
            <w:r>
              <w:rPr>
                <w:sz w:val="20"/>
              </w:rPr>
              <w:t>85.32 – 85.34</w:t>
            </w:r>
          </w:p>
        </w:tc>
        <w:tc>
          <w:tcPr>
            <w:tcW w:w="3890" w:type="pct"/>
            <w:tcBorders>
              <w:top w:val="nil"/>
              <w:left w:val="single" w:sz="4" w:space="0" w:color="auto"/>
              <w:bottom w:val="nil"/>
              <w:right w:val="single" w:sz="4" w:space="0" w:color="auto"/>
            </w:tcBorders>
          </w:tcPr>
          <w:p w14:paraId="4A716E6C" w14:textId="56A1FF24" w:rsidR="00E3086A" w:rsidRPr="00021A6C" w:rsidRDefault="00637A09" w:rsidP="00E3086A">
            <w:pPr>
              <w:jc w:val="both"/>
              <w:rPr>
                <w:sz w:val="20"/>
                <w:szCs w:val="20"/>
              </w:rPr>
            </w:pPr>
            <w:r>
              <w:rPr>
                <w:sz w:val="20"/>
              </w:rPr>
              <w:t>MaxMNO</w:t>
            </w:r>
            <w:r w:rsidR="00E3086A">
              <w:rPr>
                <w:sz w:val="20"/>
              </w:rPr>
              <w:t xml:space="preserve"> 50% (EXW).</w:t>
            </w:r>
          </w:p>
          <w:p w14:paraId="7CA6103B" w14:textId="77777777" w:rsidR="00E3086A" w:rsidRPr="00021A6C" w:rsidRDefault="00E3086A" w:rsidP="00E3086A">
            <w:pPr>
              <w:jc w:val="both"/>
              <w:rPr>
                <w:sz w:val="20"/>
                <w:szCs w:val="20"/>
                <w:lang w:val="en-GB"/>
              </w:rPr>
            </w:pPr>
          </w:p>
        </w:tc>
      </w:tr>
      <w:tr w:rsidR="00E3086A" w:rsidRPr="00021A6C" w14:paraId="31799B96" w14:textId="77777777">
        <w:tc>
          <w:tcPr>
            <w:tcW w:w="1110" w:type="pct"/>
            <w:tcBorders>
              <w:top w:val="nil"/>
              <w:left w:val="single" w:sz="4" w:space="0" w:color="auto"/>
              <w:bottom w:val="nil"/>
              <w:right w:val="single" w:sz="4" w:space="0" w:color="auto"/>
            </w:tcBorders>
          </w:tcPr>
          <w:p w14:paraId="18170B34" w14:textId="77777777" w:rsidR="00E3086A" w:rsidRPr="00021A6C" w:rsidRDefault="00E3086A" w:rsidP="00E3086A">
            <w:pPr>
              <w:jc w:val="both"/>
              <w:rPr>
                <w:sz w:val="20"/>
                <w:szCs w:val="20"/>
              </w:rPr>
            </w:pPr>
            <w:r>
              <w:rPr>
                <w:sz w:val="20"/>
              </w:rPr>
              <w:t xml:space="preserve">85.35 – 85.36 </w:t>
            </w:r>
          </w:p>
        </w:tc>
        <w:tc>
          <w:tcPr>
            <w:tcW w:w="3890" w:type="pct"/>
            <w:tcBorders>
              <w:top w:val="nil"/>
              <w:left w:val="single" w:sz="4" w:space="0" w:color="auto"/>
              <w:bottom w:val="nil"/>
              <w:right w:val="single" w:sz="4" w:space="0" w:color="auto"/>
            </w:tcBorders>
          </w:tcPr>
          <w:p w14:paraId="47158994" w14:textId="1FC5F6D3" w:rsidR="00E3086A" w:rsidRPr="00021A6C" w:rsidRDefault="00FF2F61" w:rsidP="00E3086A">
            <w:pPr>
              <w:jc w:val="both"/>
              <w:rPr>
                <w:sz w:val="20"/>
                <w:szCs w:val="20"/>
              </w:rPr>
            </w:pPr>
            <w:r>
              <w:rPr>
                <w:sz w:val="20"/>
              </w:rPr>
              <w:t>MP</w:t>
            </w:r>
            <w:r w:rsidR="00E3086A">
              <w:rPr>
                <w:sz w:val="20"/>
              </w:rPr>
              <w:t xml:space="preserve">, exceto a partir de materiais não originários da posição 85.38; ou </w:t>
            </w:r>
          </w:p>
          <w:p w14:paraId="204BDBBE" w14:textId="77777777" w:rsidR="00E3086A" w:rsidRPr="00DF43E6" w:rsidRDefault="00E3086A" w:rsidP="00E3086A">
            <w:pPr>
              <w:jc w:val="both"/>
              <w:rPr>
                <w:sz w:val="20"/>
                <w:szCs w:val="20"/>
              </w:rPr>
            </w:pPr>
          </w:p>
          <w:p w14:paraId="1939CDDC" w14:textId="089AC1F7" w:rsidR="00E3086A" w:rsidRPr="00021A6C" w:rsidRDefault="00637A09" w:rsidP="00E3086A">
            <w:pPr>
              <w:jc w:val="both"/>
              <w:rPr>
                <w:sz w:val="20"/>
                <w:szCs w:val="20"/>
              </w:rPr>
            </w:pPr>
            <w:r>
              <w:rPr>
                <w:sz w:val="20"/>
              </w:rPr>
              <w:t>MaxMNO</w:t>
            </w:r>
            <w:r w:rsidR="00E3086A">
              <w:rPr>
                <w:sz w:val="20"/>
              </w:rPr>
              <w:t xml:space="preserve"> 50% (EXW).</w:t>
            </w:r>
          </w:p>
          <w:p w14:paraId="599B2F7C" w14:textId="77777777" w:rsidR="00E3086A" w:rsidRPr="00021A6C" w:rsidRDefault="00E3086A" w:rsidP="00E3086A">
            <w:pPr>
              <w:jc w:val="both"/>
              <w:rPr>
                <w:sz w:val="20"/>
                <w:szCs w:val="20"/>
                <w:lang w:val="en-GB"/>
              </w:rPr>
            </w:pPr>
          </w:p>
        </w:tc>
      </w:tr>
      <w:tr w:rsidR="00E3086A" w:rsidRPr="00021A6C" w14:paraId="6110B835" w14:textId="77777777">
        <w:tc>
          <w:tcPr>
            <w:tcW w:w="1110" w:type="pct"/>
            <w:tcBorders>
              <w:top w:val="nil"/>
              <w:left w:val="single" w:sz="4" w:space="0" w:color="auto"/>
              <w:bottom w:val="nil"/>
              <w:right w:val="single" w:sz="4" w:space="0" w:color="auto"/>
            </w:tcBorders>
          </w:tcPr>
          <w:p w14:paraId="2152A6C8" w14:textId="77777777" w:rsidR="00E3086A" w:rsidRPr="00021A6C" w:rsidRDefault="00E3086A" w:rsidP="00E3086A">
            <w:pPr>
              <w:jc w:val="both"/>
              <w:rPr>
                <w:sz w:val="20"/>
                <w:szCs w:val="20"/>
              </w:rPr>
            </w:pPr>
            <w:r>
              <w:rPr>
                <w:sz w:val="20"/>
              </w:rPr>
              <w:t>8537.10</w:t>
            </w:r>
          </w:p>
        </w:tc>
        <w:tc>
          <w:tcPr>
            <w:tcW w:w="3890" w:type="pct"/>
            <w:tcBorders>
              <w:top w:val="nil"/>
              <w:left w:val="single" w:sz="4" w:space="0" w:color="auto"/>
              <w:bottom w:val="nil"/>
              <w:right w:val="single" w:sz="4" w:space="0" w:color="auto"/>
            </w:tcBorders>
          </w:tcPr>
          <w:p w14:paraId="7AD4FF99" w14:textId="340FD4E2" w:rsidR="00E3086A" w:rsidRPr="00021A6C" w:rsidRDefault="00FF2F61" w:rsidP="00E3086A">
            <w:pPr>
              <w:jc w:val="both"/>
              <w:rPr>
                <w:sz w:val="20"/>
                <w:szCs w:val="20"/>
              </w:rPr>
            </w:pPr>
            <w:r>
              <w:rPr>
                <w:sz w:val="20"/>
              </w:rPr>
              <w:t>MP</w:t>
            </w:r>
            <w:r w:rsidR="00E3086A">
              <w:rPr>
                <w:sz w:val="20"/>
              </w:rPr>
              <w:t xml:space="preserve">; ou </w:t>
            </w:r>
          </w:p>
          <w:p w14:paraId="585E9295" w14:textId="77777777" w:rsidR="00E3086A" w:rsidRPr="00DF43E6" w:rsidRDefault="00E3086A" w:rsidP="00E3086A">
            <w:pPr>
              <w:jc w:val="both"/>
              <w:rPr>
                <w:sz w:val="20"/>
                <w:szCs w:val="20"/>
              </w:rPr>
            </w:pPr>
          </w:p>
          <w:p w14:paraId="3F2A3DAA" w14:textId="5E66A5C3" w:rsidR="00E3086A" w:rsidRPr="00021A6C" w:rsidRDefault="00CB63B2" w:rsidP="00E3086A">
            <w:pPr>
              <w:jc w:val="both"/>
              <w:rPr>
                <w:sz w:val="20"/>
                <w:szCs w:val="20"/>
              </w:rPr>
            </w:pPr>
            <w:r>
              <w:rPr>
                <w:sz w:val="20"/>
              </w:rPr>
              <w:t>MaxMNO</w:t>
            </w:r>
            <w:r w:rsidR="00E3086A">
              <w:rPr>
                <w:sz w:val="20"/>
              </w:rPr>
              <w:t xml:space="preserve"> 50% (EXW); ou </w:t>
            </w:r>
          </w:p>
          <w:p w14:paraId="528C6CF0" w14:textId="77777777" w:rsidR="00E3086A" w:rsidRPr="00DF43E6" w:rsidRDefault="00E3086A" w:rsidP="00E3086A">
            <w:pPr>
              <w:jc w:val="both"/>
              <w:rPr>
                <w:sz w:val="20"/>
                <w:szCs w:val="20"/>
              </w:rPr>
            </w:pPr>
          </w:p>
          <w:p w14:paraId="703C0648" w14:textId="5469734A" w:rsidR="00E3086A" w:rsidRPr="00021A6C" w:rsidRDefault="00E3086A" w:rsidP="00E3086A">
            <w:pPr>
              <w:jc w:val="both"/>
              <w:rPr>
                <w:sz w:val="20"/>
                <w:szCs w:val="20"/>
              </w:rPr>
            </w:pPr>
            <w:r>
              <w:rPr>
                <w:sz w:val="20"/>
              </w:rPr>
              <w:t xml:space="preserve">I. Montagem e </w:t>
            </w:r>
            <w:r w:rsidR="0076702B" w:rsidRPr="0076702B">
              <w:rPr>
                <w:sz w:val="20"/>
              </w:rPr>
              <w:t>solda</w:t>
            </w:r>
            <w:r>
              <w:rPr>
                <w:sz w:val="20"/>
              </w:rPr>
              <w:t xml:space="preserve"> de todos os componentes na placa de circuito impresso que implementa a função de Processamento Central (placa principal); II. Integração da placa de circuito impresso montada de acordo com a </w:t>
            </w:r>
            <w:r w:rsidR="00AD50AB">
              <w:rPr>
                <w:sz w:val="20"/>
              </w:rPr>
              <w:t>S</w:t>
            </w:r>
            <w:r>
              <w:rPr>
                <w:sz w:val="20"/>
              </w:rPr>
              <w:t xml:space="preserve">ubseção I, outras placas de circuito impresso (se houver) e outras peças elétricas, mecânicas e subconjuntos no formato do produto final, e III. Configuração final do produto, instalação de </w:t>
            </w:r>
            <w:r w:rsidR="0076702B" w:rsidRPr="0076702B">
              <w:rPr>
                <w:i/>
                <w:sz w:val="20"/>
              </w:rPr>
              <w:t>sof</w:t>
            </w:r>
            <w:r w:rsidR="0076702B">
              <w:rPr>
                <w:i/>
                <w:sz w:val="20"/>
              </w:rPr>
              <w:t>t</w:t>
            </w:r>
            <w:r w:rsidR="0076702B" w:rsidRPr="0076702B">
              <w:rPr>
                <w:i/>
                <w:sz w:val="20"/>
              </w:rPr>
              <w:t>ware</w:t>
            </w:r>
            <w:r>
              <w:rPr>
                <w:sz w:val="20"/>
              </w:rPr>
              <w:t xml:space="preserve"> (quando aplicável) e testes funcionais.</w:t>
            </w:r>
          </w:p>
          <w:p w14:paraId="49C9E2DB" w14:textId="77777777" w:rsidR="00E3086A" w:rsidRPr="00021A6C" w:rsidRDefault="00E3086A" w:rsidP="00E3086A">
            <w:pPr>
              <w:jc w:val="both"/>
              <w:rPr>
                <w:sz w:val="20"/>
                <w:szCs w:val="20"/>
              </w:rPr>
            </w:pPr>
            <w:r>
              <w:rPr>
                <w:sz w:val="20"/>
              </w:rPr>
              <w:t xml:space="preserve"> </w:t>
            </w:r>
          </w:p>
        </w:tc>
      </w:tr>
      <w:tr w:rsidR="00E3086A" w:rsidRPr="00021A6C" w14:paraId="7E93142B" w14:textId="77777777">
        <w:tc>
          <w:tcPr>
            <w:tcW w:w="1110" w:type="pct"/>
            <w:tcBorders>
              <w:top w:val="nil"/>
              <w:left w:val="single" w:sz="4" w:space="0" w:color="auto"/>
              <w:bottom w:val="nil"/>
              <w:right w:val="single" w:sz="4" w:space="0" w:color="auto"/>
            </w:tcBorders>
          </w:tcPr>
          <w:p w14:paraId="5977C27D" w14:textId="77777777" w:rsidR="00E3086A" w:rsidRPr="00021A6C" w:rsidRDefault="00E3086A" w:rsidP="00E3086A">
            <w:pPr>
              <w:jc w:val="both"/>
              <w:rPr>
                <w:sz w:val="20"/>
                <w:szCs w:val="20"/>
              </w:rPr>
            </w:pPr>
            <w:r>
              <w:rPr>
                <w:sz w:val="20"/>
              </w:rPr>
              <w:t>8537.20</w:t>
            </w:r>
          </w:p>
        </w:tc>
        <w:tc>
          <w:tcPr>
            <w:tcW w:w="3890" w:type="pct"/>
            <w:tcBorders>
              <w:top w:val="nil"/>
              <w:left w:val="single" w:sz="4" w:space="0" w:color="auto"/>
              <w:bottom w:val="nil"/>
              <w:right w:val="single" w:sz="4" w:space="0" w:color="auto"/>
            </w:tcBorders>
          </w:tcPr>
          <w:p w14:paraId="626D0B34" w14:textId="6C78B03A" w:rsidR="00E3086A" w:rsidRPr="00021A6C" w:rsidRDefault="00FF2F61" w:rsidP="00E3086A">
            <w:pPr>
              <w:jc w:val="both"/>
              <w:rPr>
                <w:sz w:val="20"/>
                <w:szCs w:val="20"/>
              </w:rPr>
            </w:pPr>
            <w:r>
              <w:rPr>
                <w:sz w:val="20"/>
              </w:rPr>
              <w:t>MP</w:t>
            </w:r>
            <w:r w:rsidR="00E3086A">
              <w:rPr>
                <w:sz w:val="20"/>
              </w:rPr>
              <w:t xml:space="preserve">, exceto a partir de materiais não originários da posição 85.38; ou </w:t>
            </w:r>
          </w:p>
          <w:p w14:paraId="0C53A2E9" w14:textId="77777777" w:rsidR="00E3086A" w:rsidRPr="00DF43E6" w:rsidRDefault="00E3086A" w:rsidP="00E3086A">
            <w:pPr>
              <w:jc w:val="both"/>
              <w:rPr>
                <w:sz w:val="20"/>
                <w:szCs w:val="20"/>
              </w:rPr>
            </w:pPr>
          </w:p>
          <w:p w14:paraId="7F9D7006" w14:textId="6D0D92CF" w:rsidR="00E3086A" w:rsidRPr="00021A6C" w:rsidRDefault="00637A09" w:rsidP="00E3086A">
            <w:pPr>
              <w:jc w:val="both"/>
              <w:rPr>
                <w:sz w:val="20"/>
                <w:szCs w:val="20"/>
              </w:rPr>
            </w:pPr>
            <w:r>
              <w:rPr>
                <w:sz w:val="20"/>
              </w:rPr>
              <w:t>MaxMNO</w:t>
            </w:r>
            <w:r w:rsidR="00E3086A">
              <w:rPr>
                <w:sz w:val="20"/>
              </w:rPr>
              <w:t xml:space="preserve"> 50% (EXW).</w:t>
            </w:r>
          </w:p>
          <w:p w14:paraId="55DF9CE6" w14:textId="77777777" w:rsidR="00E3086A" w:rsidRPr="00021A6C" w:rsidRDefault="00E3086A" w:rsidP="00E3086A">
            <w:pPr>
              <w:jc w:val="both"/>
              <w:rPr>
                <w:sz w:val="20"/>
                <w:szCs w:val="20"/>
                <w:lang w:val="en-GB"/>
              </w:rPr>
            </w:pPr>
          </w:p>
        </w:tc>
      </w:tr>
      <w:tr w:rsidR="00E3086A" w:rsidRPr="00021A6C" w14:paraId="50BB0501" w14:textId="77777777">
        <w:tc>
          <w:tcPr>
            <w:tcW w:w="1110" w:type="pct"/>
            <w:tcBorders>
              <w:top w:val="nil"/>
              <w:left w:val="single" w:sz="4" w:space="0" w:color="auto"/>
              <w:bottom w:val="nil"/>
              <w:right w:val="single" w:sz="4" w:space="0" w:color="auto"/>
            </w:tcBorders>
          </w:tcPr>
          <w:p w14:paraId="6B79B60C" w14:textId="77777777" w:rsidR="00E3086A" w:rsidRPr="00021A6C" w:rsidRDefault="00E3086A" w:rsidP="00E3086A">
            <w:pPr>
              <w:jc w:val="both"/>
              <w:rPr>
                <w:sz w:val="20"/>
                <w:szCs w:val="20"/>
              </w:rPr>
            </w:pPr>
            <w:r>
              <w:rPr>
                <w:sz w:val="20"/>
              </w:rPr>
              <w:t>8538.10</w:t>
            </w:r>
          </w:p>
        </w:tc>
        <w:tc>
          <w:tcPr>
            <w:tcW w:w="3890" w:type="pct"/>
            <w:tcBorders>
              <w:top w:val="nil"/>
              <w:left w:val="single" w:sz="4" w:space="0" w:color="auto"/>
              <w:bottom w:val="nil"/>
              <w:right w:val="single" w:sz="4" w:space="0" w:color="auto"/>
            </w:tcBorders>
          </w:tcPr>
          <w:p w14:paraId="3749D116" w14:textId="3CC60536" w:rsidR="00E3086A" w:rsidRPr="00021A6C" w:rsidRDefault="00FF2F61" w:rsidP="00E3086A">
            <w:pPr>
              <w:jc w:val="both"/>
              <w:rPr>
                <w:sz w:val="20"/>
                <w:szCs w:val="20"/>
              </w:rPr>
            </w:pPr>
            <w:r>
              <w:rPr>
                <w:sz w:val="20"/>
              </w:rPr>
              <w:t>MP</w:t>
            </w:r>
            <w:r w:rsidR="00E3086A">
              <w:rPr>
                <w:sz w:val="20"/>
              </w:rPr>
              <w:t xml:space="preserve">; ou </w:t>
            </w:r>
          </w:p>
          <w:p w14:paraId="25E71408" w14:textId="77777777" w:rsidR="00E3086A" w:rsidRPr="00DF43E6" w:rsidRDefault="00E3086A" w:rsidP="00E3086A">
            <w:pPr>
              <w:jc w:val="both"/>
              <w:rPr>
                <w:sz w:val="20"/>
                <w:szCs w:val="20"/>
              </w:rPr>
            </w:pPr>
          </w:p>
          <w:p w14:paraId="2CF844FC" w14:textId="13C2C5C2" w:rsidR="00E3086A" w:rsidRPr="00021A6C" w:rsidRDefault="00637A09" w:rsidP="00E3086A">
            <w:pPr>
              <w:jc w:val="both"/>
              <w:rPr>
                <w:sz w:val="20"/>
                <w:szCs w:val="20"/>
              </w:rPr>
            </w:pPr>
            <w:r>
              <w:rPr>
                <w:sz w:val="20"/>
              </w:rPr>
              <w:t>MaxMNO</w:t>
            </w:r>
            <w:r w:rsidR="00E3086A">
              <w:rPr>
                <w:sz w:val="20"/>
              </w:rPr>
              <w:t xml:space="preserve"> 50% (EXW).</w:t>
            </w:r>
          </w:p>
          <w:p w14:paraId="4B7B355D" w14:textId="77777777" w:rsidR="00E3086A" w:rsidRPr="00DF43E6" w:rsidRDefault="00E3086A" w:rsidP="00E3086A">
            <w:pPr>
              <w:jc w:val="both"/>
              <w:rPr>
                <w:sz w:val="20"/>
                <w:szCs w:val="20"/>
              </w:rPr>
            </w:pPr>
          </w:p>
        </w:tc>
      </w:tr>
      <w:tr w:rsidR="00E3086A" w:rsidRPr="00021A6C" w14:paraId="61528A40" w14:textId="77777777">
        <w:tc>
          <w:tcPr>
            <w:tcW w:w="1110" w:type="pct"/>
            <w:tcBorders>
              <w:top w:val="nil"/>
              <w:left w:val="single" w:sz="4" w:space="0" w:color="auto"/>
              <w:bottom w:val="nil"/>
              <w:right w:val="single" w:sz="4" w:space="0" w:color="auto"/>
            </w:tcBorders>
          </w:tcPr>
          <w:p w14:paraId="31BBD77F" w14:textId="77777777" w:rsidR="00E3086A" w:rsidRPr="00021A6C" w:rsidRDefault="00E3086A" w:rsidP="00E3086A">
            <w:pPr>
              <w:jc w:val="both"/>
              <w:rPr>
                <w:sz w:val="20"/>
                <w:szCs w:val="20"/>
              </w:rPr>
            </w:pPr>
            <w:r>
              <w:rPr>
                <w:sz w:val="20"/>
              </w:rPr>
              <w:t>8538.90</w:t>
            </w:r>
          </w:p>
        </w:tc>
        <w:tc>
          <w:tcPr>
            <w:tcW w:w="3890" w:type="pct"/>
            <w:tcBorders>
              <w:top w:val="nil"/>
              <w:left w:val="single" w:sz="4" w:space="0" w:color="auto"/>
              <w:bottom w:val="nil"/>
              <w:right w:val="single" w:sz="4" w:space="0" w:color="auto"/>
            </w:tcBorders>
          </w:tcPr>
          <w:p w14:paraId="0E46FEB4" w14:textId="32294E7D" w:rsidR="00E3086A" w:rsidRPr="00021A6C" w:rsidRDefault="00FF2F61" w:rsidP="00E3086A">
            <w:pPr>
              <w:jc w:val="both"/>
              <w:rPr>
                <w:sz w:val="20"/>
                <w:szCs w:val="20"/>
              </w:rPr>
            </w:pPr>
            <w:r>
              <w:rPr>
                <w:sz w:val="20"/>
              </w:rPr>
              <w:t>MP</w:t>
            </w:r>
            <w:r w:rsidR="00E3086A">
              <w:rPr>
                <w:sz w:val="20"/>
              </w:rPr>
              <w:t xml:space="preserve">; ou </w:t>
            </w:r>
          </w:p>
          <w:p w14:paraId="54A5F184" w14:textId="77777777" w:rsidR="00E3086A" w:rsidRPr="00DF43E6" w:rsidRDefault="00E3086A" w:rsidP="00E3086A">
            <w:pPr>
              <w:jc w:val="both"/>
              <w:rPr>
                <w:sz w:val="20"/>
                <w:szCs w:val="20"/>
              </w:rPr>
            </w:pPr>
          </w:p>
          <w:p w14:paraId="7D2F42A5" w14:textId="75B4CEEC" w:rsidR="00E3086A" w:rsidRPr="00021A6C" w:rsidRDefault="00CB63B2" w:rsidP="00E3086A">
            <w:pPr>
              <w:jc w:val="both"/>
              <w:rPr>
                <w:sz w:val="20"/>
                <w:szCs w:val="20"/>
              </w:rPr>
            </w:pPr>
            <w:r>
              <w:rPr>
                <w:sz w:val="20"/>
              </w:rPr>
              <w:t>MaxMNO</w:t>
            </w:r>
            <w:r w:rsidR="00E3086A">
              <w:rPr>
                <w:sz w:val="20"/>
              </w:rPr>
              <w:t xml:space="preserve"> 50% (EXW); ou</w:t>
            </w:r>
          </w:p>
          <w:p w14:paraId="191CB126" w14:textId="77777777" w:rsidR="00E3086A" w:rsidRPr="00DF43E6" w:rsidRDefault="00E3086A" w:rsidP="00E3086A">
            <w:pPr>
              <w:jc w:val="both"/>
              <w:rPr>
                <w:sz w:val="20"/>
                <w:szCs w:val="20"/>
              </w:rPr>
            </w:pPr>
          </w:p>
          <w:p w14:paraId="7CC4C65C" w14:textId="01916735" w:rsidR="00E3086A" w:rsidRPr="00021A6C" w:rsidRDefault="00E3086A" w:rsidP="00E3086A">
            <w:pPr>
              <w:jc w:val="both"/>
              <w:rPr>
                <w:sz w:val="20"/>
                <w:szCs w:val="20"/>
              </w:rPr>
            </w:pPr>
            <w:r>
              <w:rPr>
                <w:sz w:val="20"/>
              </w:rPr>
              <w:t xml:space="preserve">I. Montagem e </w:t>
            </w:r>
            <w:r w:rsidR="0076702B" w:rsidRPr="0076702B">
              <w:rPr>
                <w:sz w:val="20"/>
              </w:rPr>
              <w:t>solda</w:t>
            </w:r>
            <w:r>
              <w:rPr>
                <w:sz w:val="20"/>
              </w:rPr>
              <w:t xml:space="preserve"> de todos os componentes na placa de circuito impresso que implementa a função de Processamento Central (placa principal); II. Integração da placa de circuito impresso montada de acordo com a </w:t>
            </w:r>
            <w:r w:rsidR="00AD50AB">
              <w:rPr>
                <w:sz w:val="20"/>
              </w:rPr>
              <w:t>S</w:t>
            </w:r>
            <w:r>
              <w:rPr>
                <w:sz w:val="20"/>
              </w:rPr>
              <w:t xml:space="preserve">ubseção I, outras placas de circuito impresso (se houver) e outras peças elétricas, mecânicas e subconjuntos no formato do produto final, e III. Configuração final do produto, instalação de </w:t>
            </w:r>
            <w:r w:rsidR="0076702B" w:rsidRPr="0076702B">
              <w:rPr>
                <w:i/>
                <w:sz w:val="20"/>
              </w:rPr>
              <w:t>sof</w:t>
            </w:r>
            <w:r w:rsidR="0076702B">
              <w:rPr>
                <w:i/>
                <w:sz w:val="20"/>
              </w:rPr>
              <w:t>t</w:t>
            </w:r>
            <w:r w:rsidR="0076702B" w:rsidRPr="0076702B">
              <w:rPr>
                <w:i/>
                <w:sz w:val="20"/>
              </w:rPr>
              <w:t>ware</w:t>
            </w:r>
            <w:r>
              <w:rPr>
                <w:sz w:val="20"/>
              </w:rPr>
              <w:t xml:space="preserve"> (quando aplicável) e testes funcionais.</w:t>
            </w:r>
          </w:p>
          <w:p w14:paraId="23FAA32C" w14:textId="77777777" w:rsidR="00E3086A" w:rsidRPr="00DF43E6" w:rsidRDefault="00E3086A" w:rsidP="00E3086A">
            <w:pPr>
              <w:jc w:val="both"/>
              <w:rPr>
                <w:sz w:val="20"/>
                <w:szCs w:val="20"/>
              </w:rPr>
            </w:pPr>
          </w:p>
        </w:tc>
      </w:tr>
      <w:tr w:rsidR="00E3086A" w:rsidRPr="00021A6C" w14:paraId="069DB5D6" w14:textId="77777777">
        <w:tc>
          <w:tcPr>
            <w:tcW w:w="1110" w:type="pct"/>
            <w:tcBorders>
              <w:top w:val="nil"/>
              <w:left w:val="single" w:sz="4" w:space="0" w:color="auto"/>
              <w:bottom w:val="nil"/>
              <w:right w:val="single" w:sz="4" w:space="0" w:color="auto"/>
            </w:tcBorders>
          </w:tcPr>
          <w:p w14:paraId="368EAD17" w14:textId="77777777" w:rsidR="00E3086A" w:rsidRPr="00021A6C" w:rsidRDefault="00E3086A" w:rsidP="00E3086A">
            <w:pPr>
              <w:jc w:val="both"/>
              <w:rPr>
                <w:sz w:val="20"/>
                <w:szCs w:val="20"/>
              </w:rPr>
            </w:pPr>
            <w:r>
              <w:rPr>
                <w:sz w:val="20"/>
              </w:rPr>
              <w:lastRenderedPageBreak/>
              <w:t>85.39 – 85.42</w:t>
            </w:r>
          </w:p>
        </w:tc>
        <w:tc>
          <w:tcPr>
            <w:tcW w:w="3890" w:type="pct"/>
            <w:tcBorders>
              <w:top w:val="nil"/>
              <w:left w:val="single" w:sz="4" w:space="0" w:color="auto"/>
              <w:bottom w:val="nil"/>
              <w:right w:val="single" w:sz="4" w:space="0" w:color="auto"/>
            </w:tcBorders>
          </w:tcPr>
          <w:p w14:paraId="1A931E27" w14:textId="42311C78" w:rsidR="00E3086A" w:rsidRPr="00021A6C" w:rsidRDefault="00FF2F61" w:rsidP="00E3086A">
            <w:pPr>
              <w:jc w:val="both"/>
              <w:rPr>
                <w:sz w:val="20"/>
                <w:szCs w:val="20"/>
              </w:rPr>
            </w:pPr>
            <w:r>
              <w:rPr>
                <w:sz w:val="20"/>
              </w:rPr>
              <w:t>MP</w:t>
            </w:r>
            <w:r w:rsidR="00E3086A">
              <w:rPr>
                <w:sz w:val="20"/>
              </w:rPr>
              <w:t xml:space="preserve">; ou </w:t>
            </w:r>
          </w:p>
          <w:p w14:paraId="18F88CFF" w14:textId="77777777" w:rsidR="00E3086A" w:rsidRPr="00DF43E6" w:rsidRDefault="00E3086A" w:rsidP="00E3086A">
            <w:pPr>
              <w:jc w:val="both"/>
              <w:rPr>
                <w:sz w:val="20"/>
                <w:szCs w:val="20"/>
              </w:rPr>
            </w:pPr>
          </w:p>
          <w:p w14:paraId="1245C96A" w14:textId="711DF49E" w:rsidR="00E3086A" w:rsidRPr="00021A6C" w:rsidRDefault="00637A09" w:rsidP="00E3086A">
            <w:pPr>
              <w:jc w:val="both"/>
              <w:rPr>
                <w:sz w:val="20"/>
                <w:szCs w:val="20"/>
              </w:rPr>
            </w:pPr>
            <w:r>
              <w:rPr>
                <w:sz w:val="20"/>
              </w:rPr>
              <w:t>MaxMNO</w:t>
            </w:r>
            <w:r w:rsidR="00E3086A">
              <w:rPr>
                <w:sz w:val="20"/>
              </w:rPr>
              <w:t xml:space="preserve"> 50% (EXW).</w:t>
            </w:r>
          </w:p>
          <w:p w14:paraId="1A4C9285" w14:textId="77777777" w:rsidR="00E3086A" w:rsidRPr="00DF43E6" w:rsidRDefault="00E3086A" w:rsidP="00E3086A">
            <w:pPr>
              <w:jc w:val="both"/>
              <w:rPr>
                <w:sz w:val="20"/>
                <w:szCs w:val="20"/>
              </w:rPr>
            </w:pPr>
          </w:p>
        </w:tc>
      </w:tr>
      <w:tr w:rsidR="00E3086A" w:rsidRPr="00021A6C" w14:paraId="563FD7BE" w14:textId="77777777">
        <w:tc>
          <w:tcPr>
            <w:tcW w:w="1110" w:type="pct"/>
            <w:tcBorders>
              <w:top w:val="nil"/>
              <w:left w:val="single" w:sz="4" w:space="0" w:color="auto"/>
              <w:bottom w:val="nil"/>
              <w:right w:val="single" w:sz="4" w:space="0" w:color="auto"/>
            </w:tcBorders>
          </w:tcPr>
          <w:p w14:paraId="6B558B16" w14:textId="51EDF786" w:rsidR="00E3086A" w:rsidRPr="00021A6C" w:rsidRDefault="00E3086A" w:rsidP="00E3086A">
            <w:pPr>
              <w:jc w:val="both"/>
              <w:rPr>
                <w:sz w:val="20"/>
                <w:szCs w:val="20"/>
              </w:rPr>
            </w:pPr>
            <w:r>
              <w:rPr>
                <w:sz w:val="20"/>
              </w:rPr>
              <w:t>8543.10 – 8543.40</w:t>
            </w:r>
          </w:p>
        </w:tc>
        <w:tc>
          <w:tcPr>
            <w:tcW w:w="3890" w:type="pct"/>
            <w:tcBorders>
              <w:top w:val="nil"/>
              <w:left w:val="single" w:sz="4" w:space="0" w:color="auto"/>
              <w:bottom w:val="nil"/>
              <w:right w:val="single" w:sz="4" w:space="0" w:color="auto"/>
            </w:tcBorders>
          </w:tcPr>
          <w:p w14:paraId="4BC5BB9C" w14:textId="253E5294" w:rsidR="00E3086A" w:rsidRPr="00021A6C" w:rsidRDefault="00637A09" w:rsidP="00E3086A">
            <w:pPr>
              <w:jc w:val="both"/>
              <w:rPr>
                <w:sz w:val="20"/>
                <w:szCs w:val="20"/>
              </w:rPr>
            </w:pPr>
            <w:r>
              <w:rPr>
                <w:sz w:val="20"/>
              </w:rPr>
              <w:t>MaxMNO</w:t>
            </w:r>
            <w:r w:rsidR="00E3086A">
              <w:rPr>
                <w:sz w:val="20"/>
              </w:rPr>
              <w:t xml:space="preserve"> 50% (EXW).</w:t>
            </w:r>
          </w:p>
          <w:p w14:paraId="7BBB29CF" w14:textId="77777777" w:rsidR="00E3086A" w:rsidRPr="00021A6C" w:rsidRDefault="00E3086A" w:rsidP="00E3086A">
            <w:pPr>
              <w:jc w:val="both"/>
              <w:rPr>
                <w:sz w:val="20"/>
                <w:szCs w:val="20"/>
                <w:lang w:val="en-GB"/>
              </w:rPr>
            </w:pPr>
          </w:p>
        </w:tc>
      </w:tr>
      <w:tr w:rsidR="00E3086A" w:rsidRPr="00021A6C" w14:paraId="62DD5747" w14:textId="77777777">
        <w:tc>
          <w:tcPr>
            <w:tcW w:w="1110" w:type="pct"/>
            <w:tcBorders>
              <w:top w:val="nil"/>
              <w:left w:val="single" w:sz="4" w:space="0" w:color="auto"/>
              <w:bottom w:val="nil"/>
              <w:right w:val="single" w:sz="4" w:space="0" w:color="auto"/>
            </w:tcBorders>
          </w:tcPr>
          <w:p w14:paraId="6A448371" w14:textId="77777777" w:rsidR="00E3086A" w:rsidRPr="00021A6C" w:rsidRDefault="00E3086A" w:rsidP="00E3086A">
            <w:pPr>
              <w:jc w:val="both"/>
              <w:rPr>
                <w:sz w:val="20"/>
                <w:szCs w:val="20"/>
              </w:rPr>
            </w:pPr>
            <w:r>
              <w:rPr>
                <w:sz w:val="20"/>
              </w:rPr>
              <w:t>8543.70</w:t>
            </w:r>
          </w:p>
        </w:tc>
        <w:tc>
          <w:tcPr>
            <w:tcW w:w="3890" w:type="pct"/>
            <w:tcBorders>
              <w:top w:val="nil"/>
              <w:left w:val="single" w:sz="4" w:space="0" w:color="auto"/>
              <w:bottom w:val="nil"/>
              <w:right w:val="single" w:sz="4" w:space="0" w:color="auto"/>
            </w:tcBorders>
          </w:tcPr>
          <w:p w14:paraId="617363B6" w14:textId="62F2B0EF" w:rsidR="00E3086A" w:rsidRPr="00021A6C" w:rsidRDefault="00FF2F61" w:rsidP="00E3086A">
            <w:pPr>
              <w:jc w:val="both"/>
              <w:rPr>
                <w:sz w:val="20"/>
                <w:szCs w:val="20"/>
              </w:rPr>
            </w:pPr>
            <w:r>
              <w:rPr>
                <w:sz w:val="20"/>
              </w:rPr>
              <w:t>MP</w:t>
            </w:r>
            <w:r w:rsidR="00E3086A">
              <w:rPr>
                <w:sz w:val="20"/>
              </w:rPr>
              <w:t xml:space="preserve">; ou </w:t>
            </w:r>
          </w:p>
          <w:p w14:paraId="22C518E8" w14:textId="77777777" w:rsidR="00E3086A" w:rsidRPr="00DF43E6" w:rsidRDefault="00E3086A" w:rsidP="00E3086A">
            <w:pPr>
              <w:jc w:val="both"/>
              <w:rPr>
                <w:sz w:val="20"/>
                <w:szCs w:val="20"/>
              </w:rPr>
            </w:pPr>
          </w:p>
          <w:p w14:paraId="7E59434F" w14:textId="137AB15F" w:rsidR="00E3086A" w:rsidRPr="00021A6C" w:rsidRDefault="00CB63B2" w:rsidP="00E3086A">
            <w:pPr>
              <w:jc w:val="both"/>
              <w:rPr>
                <w:sz w:val="20"/>
                <w:szCs w:val="20"/>
              </w:rPr>
            </w:pPr>
            <w:r>
              <w:rPr>
                <w:sz w:val="20"/>
              </w:rPr>
              <w:t>MaxMNO</w:t>
            </w:r>
            <w:r w:rsidR="00E3086A">
              <w:rPr>
                <w:sz w:val="20"/>
              </w:rPr>
              <w:t xml:space="preserve"> 50% (EXW); ou</w:t>
            </w:r>
          </w:p>
          <w:p w14:paraId="41783565" w14:textId="77777777" w:rsidR="00E3086A" w:rsidRPr="00DF43E6" w:rsidRDefault="00E3086A" w:rsidP="00E3086A">
            <w:pPr>
              <w:jc w:val="both"/>
              <w:rPr>
                <w:sz w:val="20"/>
                <w:szCs w:val="20"/>
              </w:rPr>
            </w:pPr>
          </w:p>
          <w:p w14:paraId="3BA53BBC" w14:textId="59D7FE5C" w:rsidR="00E3086A" w:rsidRPr="00021A6C" w:rsidRDefault="00E3086A" w:rsidP="00E3086A">
            <w:pPr>
              <w:jc w:val="both"/>
              <w:rPr>
                <w:sz w:val="20"/>
                <w:szCs w:val="20"/>
              </w:rPr>
            </w:pPr>
            <w:r>
              <w:rPr>
                <w:sz w:val="20"/>
              </w:rPr>
              <w:t xml:space="preserve">I. Montagem e </w:t>
            </w:r>
            <w:r w:rsidR="0076702B" w:rsidRPr="0076702B">
              <w:rPr>
                <w:sz w:val="20"/>
              </w:rPr>
              <w:t>solda</w:t>
            </w:r>
            <w:r>
              <w:rPr>
                <w:sz w:val="20"/>
              </w:rPr>
              <w:t xml:space="preserve"> de todos os componentes na placa de circuito impresso que implementa a função de Processamento Central (placa principal); II. Integração da placa de circuito impresso montada de acordo com a </w:t>
            </w:r>
            <w:r w:rsidR="00AD50AB">
              <w:rPr>
                <w:sz w:val="20"/>
              </w:rPr>
              <w:t>S</w:t>
            </w:r>
            <w:r>
              <w:rPr>
                <w:sz w:val="20"/>
              </w:rPr>
              <w:t xml:space="preserve">ubseção I, outras placas de circuito impresso (se houver) e outras peças elétricas, mecânicas e subconjuntos no formato do produto final, e III. Configuração final do produto, instalação de </w:t>
            </w:r>
            <w:r w:rsidR="0076702B" w:rsidRPr="0076702B">
              <w:rPr>
                <w:i/>
                <w:sz w:val="20"/>
              </w:rPr>
              <w:t>sof</w:t>
            </w:r>
            <w:r w:rsidR="0076702B">
              <w:rPr>
                <w:i/>
                <w:sz w:val="20"/>
              </w:rPr>
              <w:t>t</w:t>
            </w:r>
            <w:r w:rsidR="0076702B" w:rsidRPr="0076702B">
              <w:rPr>
                <w:i/>
                <w:sz w:val="20"/>
              </w:rPr>
              <w:t>ware</w:t>
            </w:r>
            <w:r>
              <w:rPr>
                <w:sz w:val="20"/>
              </w:rPr>
              <w:t xml:space="preserve"> (quando aplicável) e testes funcionais.</w:t>
            </w:r>
          </w:p>
          <w:p w14:paraId="4CF15F2E" w14:textId="77777777" w:rsidR="00E3086A" w:rsidRPr="00DF43E6" w:rsidRDefault="00E3086A" w:rsidP="00E3086A">
            <w:pPr>
              <w:jc w:val="both"/>
              <w:rPr>
                <w:sz w:val="20"/>
                <w:szCs w:val="20"/>
              </w:rPr>
            </w:pPr>
          </w:p>
        </w:tc>
      </w:tr>
      <w:tr w:rsidR="00E3086A" w:rsidRPr="00021A6C" w14:paraId="0EAA86D3" w14:textId="77777777">
        <w:tc>
          <w:tcPr>
            <w:tcW w:w="1110" w:type="pct"/>
            <w:tcBorders>
              <w:top w:val="nil"/>
              <w:left w:val="single" w:sz="4" w:space="0" w:color="auto"/>
              <w:bottom w:val="nil"/>
              <w:right w:val="single" w:sz="4" w:space="0" w:color="auto"/>
            </w:tcBorders>
          </w:tcPr>
          <w:p w14:paraId="764DB312" w14:textId="0DD7B6CD" w:rsidR="00544F2C" w:rsidRPr="00021A6C" w:rsidRDefault="00E3086A" w:rsidP="00E3086A">
            <w:pPr>
              <w:jc w:val="both"/>
              <w:rPr>
                <w:sz w:val="20"/>
                <w:szCs w:val="20"/>
              </w:rPr>
            </w:pPr>
            <w:r>
              <w:rPr>
                <w:sz w:val="20"/>
              </w:rPr>
              <w:t>8543.90 - 8549.99</w:t>
            </w:r>
          </w:p>
          <w:p w14:paraId="606A2A63" w14:textId="1A0D535A" w:rsidR="00544F2C" w:rsidRPr="00021A6C" w:rsidRDefault="00544F2C" w:rsidP="00E3086A">
            <w:pPr>
              <w:jc w:val="both"/>
              <w:rPr>
                <w:sz w:val="20"/>
                <w:szCs w:val="20"/>
                <w:lang w:val="en-GB"/>
              </w:rPr>
            </w:pPr>
          </w:p>
        </w:tc>
        <w:tc>
          <w:tcPr>
            <w:tcW w:w="3890" w:type="pct"/>
            <w:tcBorders>
              <w:top w:val="nil"/>
              <w:left w:val="single" w:sz="4" w:space="0" w:color="auto"/>
              <w:bottom w:val="nil"/>
              <w:right w:val="single" w:sz="4" w:space="0" w:color="auto"/>
            </w:tcBorders>
          </w:tcPr>
          <w:p w14:paraId="63E911DF" w14:textId="4E45E24B" w:rsidR="00E3086A" w:rsidRPr="00021A6C" w:rsidRDefault="00637A09" w:rsidP="00E3086A">
            <w:pPr>
              <w:jc w:val="both"/>
              <w:rPr>
                <w:sz w:val="20"/>
                <w:szCs w:val="20"/>
              </w:rPr>
            </w:pPr>
            <w:r>
              <w:rPr>
                <w:sz w:val="20"/>
              </w:rPr>
              <w:t>MaxMNO</w:t>
            </w:r>
            <w:r w:rsidR="00E3086A">
              <w:rPr>
                <w:sz w:val="20"/>
              </w:rPr>
              <w:t xml:space="preserve"> 50% (EXW).</w:t>
            </w:r>
          </w:p>
          <w:p w14:paraId="7F5F8627" w14:textId="017B091F" w:rsidR="00544F2C" w:rsidRPr="00021A6C" w:rsidRDefault="00544F2C" w:rsidP="00E3086A">
            <w:pPr>
              <w:jc w:val="both"/>
              <w:rPr>
                <w:sz w:val="20"/>
                <w:szCs w:val="20"/>
                <w:lang w:val="en-GB"/>
              </w:rPr>
            </w:pPr>
          </w:p>
        </w:tc>
      </w:tr>
      <w:tr w:rsidR="00E3086A" w:rsidRPr="00021A6C" w14:paraId="0ED95E91" w14:textId="77777777">
        <w:tc>
          <w:tcPr>
            <w:tcW w:w="1110" w:type="pct"/>
            <w:tcBorders>
              <w:top w:val="single" w:sz="4" w:space="0" w:color="auto"/>
              <w:bottom w:val="nil"/>
            </w:tcBorders>
          </w:tcPr>
          <w:p w14:paraId="3F02FB7C" w14:textId="77777777" w:rsidR="00E3086A" w:rsidRPr="00021A6C" w:rsidRDefault="00E3086A" w:rsidP="00E3086A">
            <w:pPr>
              <w:jc w:val="both"/>
              <w:rPr>
                <w:sz w:val="20"/>
                <w:szCs w:val="20"/>
              </w:rPr>
            </w:pPr>
            <w:r>
              <w:rPr>
                <w:b/>
                <w:sz w:val="20"/>
              </w:rPr>
              <w:t>SEÇÃO XVII</w:t>
            </w:r>
          </w:p>
        </w:tc>
        <w:tc>
          <w:tcPr>
            <w:tcW w:w="3890" w:type="pct"/>
            <w:tcBorders>
              <w:top w:val="single" w:sz="4" w:space="0" w:color="auto"/>
              <w:bottom w:val="nil"/>
            </w:tcBorders>
          </w:tcPr>
          <w:p w14:paraId="70768BAD" w14:textId="6A072D09" w:rsidR="00E3086A" w:rsidRPr="00021A6C" w:rsidRDefault="00B13F1F" w:rsidP="00E3086A">
            <w:pPr>
              <w:jc w:val="both"/>
              <w:rPr>
                <w:sz w:val="20"/>
                <w:szCs w:val="20"/>
              </w:rPr>
            </w:pPr>
            <w:r w:rsidRPr="00282BF0">
              <w:rPr>
                <w:b/>
                <w:bCs/>
                <w:sz w:val="20"/>
                <w:szCs w:val="20"/>
              </w:rPr>
              <w:t>VEÍCULOS, AERONAVES, EMBARCAÇÕES E EQUIPAMENTOS DE TRANSPORTE ASSOCIADOS</w:t>
            </w:r>
          </w:p>
        </w:tc>
      </w:tr>
      <w:tr w:rsidR="00E3086A" w:rsidRPr="00021A6C" w14:paraId="442B853F" w14:textId="77777777">
        <w:tc>
          <w:tcPr>
            <w:tcW w:w="1110" w:type="pct"/>
            <w:tcBorders>
              <w:top w:val="nil"/>
            </w:tcBorders>
          </w:tcPr>
          <w:p w14:paraId="440D97C0" w14:textId="77777777" w:rsidR="00E3086A" w:rsidRPr="00DF43E6" w:rsidRDefault="00E3086A" w:rsidP="00E3086A">
            <w:pPr>
              <w:jc w:val="both"/>
              <w:rPr>
                <w:sz w:val="20"/>
                <w:szCs w:val="20"/>
              </w:rPr>
            </w:pPr>
          </w:p>
        </w:tc>
        <w:tc>
          <w:tcPr>
            <w:tcW w:w="3890" w:type="pct"/>
            <w:tcBorders>
              <w:top w:val="nil"/>
            </w:tcBorders>
          </w:tcPr>
          <w:p w14:paraId="588367A2" w14:textId="77777777" w:rsidR="00E3086A" w:rsidRPr="00DF43E6" w:rsidRDefault="00E3086A" w:rsidP="00E3086A">
            <w:pPr>
              <w:jc w:val="both"/>
              <w:rPr>
                <w:sz w:val="20"/>
                <w:szCs w:val="20"/>
              </w:rPr>
            </w:pPr>
          </w:p>
        </w:tc>
      </w:tr>
      <w:tr w:rsidR="00E3086A" w:rsidRPr="00021A6C" w14:paraId="03694CA0" w14:textId="77777777">
        <w:tc>
          <w:tcPr>
            <w:tcW w:w="1110" w:type="pct"/>
            <w:tcBorders>
              <w:bottom w:val="nil"/>
            </w:tcBorders>
          </w:tcPr>
          <w:p w14:paraId="54A3A218" w14:textId="0FFAA3D8" w:rsidR="00E3086A" w:rsidRPr="00021A6C" w:rsidRDefault="00E3086A" w:rsidP="00E3086A">
            <w:pPr>
              <w:jc w:val="both"/>
              <w:rPr>
                <w:sz w:val="20"/>
                <w:szCs w:val="20"/>
              </w:rPr>
            </w:pPr>
            <w:r>
              <w:rPr>
                <w:b/>
                <w:sz w:val="20"/>
              </w:rPr>
              <w:t>Capítulo 86</w:t>
            </w:r>
          </w:p>
        </w:tc>
        <w:tc>
          <w:tcPr>
            <w:tcW w:w="3890" w:type="pct"/>
            <w:tcBorders>
              <w:bottom w:val="nil"/>
            </w:tcBorders>
          </w:tcPr>
          <w:p w14:paraId="248E5540" w14:textId="2F46FF0E" w:rsidR="00E3086A" w:rsidRPr="00021A6C" w:rsidRDefault="00226E7D" w:rsidP="00AF4C82">
            <w:pPr>
              <w:jc w:val="both"/>
              <w:rPr>
                <w:sz w:val="20"/>
                <w:szCs w:val="20"/>
              </w:rPr>
            </w:pPr>
            <w:r w:rsidRPr="00226E7D">
              <w:rPr>
                <w:b/>
                <w:sz w:val="20"/>
              </w:rPr>
              <w:t>Veículos e material para vias férreas ou semelhantes, e suas partes; aparelhos mecânicos (incluindo os eletromecânicos) de sinalização para vias de comunicação</w:t>
            </w:r>
          </w:p>
        </w:tc>
      </w:tr>
      <w:tr w:rsidR="00E3086A" w:rsidRPr="00021A6C" w14:paraId="7B8FEF3E" w14:textId="77777777">
        <w:tc>
          <w:tcPr>
            <w:tcW w:w="1110" w:type="pct"/>
            <w:tcBorders>
              <w:top w:val="nil"/>
              <w:bottom w:val="nil"/>
            </w:tcBorders>
          </w:tcPr>
          <w:p w14:paraId="79AD3777" w14:textId="77777777" w:rsidR="00E3086A" w:rsidRPr="00DF43E6" w:rsidRDefault="00E3086A" w:rsidP="00E3086A">
            <w:pPr>
              <w:jc w:val="both"/>
              <w:rPr>
                <w:sz w:val="20"/>
                <w:szCs w:val="20"/>
              </w:rPr>
            </w:pPr>
          </w:p>
        </w:tc>
        <w:tc>
          <w:tcPr>
            <w:tcW w:w="3890" w:type="pct"/>
            <w:tcBorders>
              <w:top w:val="nil"/>
              <w:bottom w:val="nil"/>
            </w:tcBorders>
          </w:tcPr>
          <w:p w14:paraId="0535C9EB" w14:textId="77777777" w:rsidR="00E3086A" w:rsidRPr="00DF43E6" w:rsidRDefault="00E3086A" w:rsidP="00E3086A">
            <w:pPr>
              <w:jc w:val="both"/>
              <w:rPr>
                <w:sz w:val="20"/>
                <w:szCs w:val="20"/>
              </w:rPr>
            </w:pPr>
          </w:p>
        </w:tc>
      </w:tr>
      <w:tr w:rsidR="00E3086A" w:rsidRPr="00021A6C" w14:paraId="74DCB0F4" w14:textId="77777777">
        <w:tc>
          <w:tcPr>
            <w:tcW w:w="1110" w:type="pct"/>
            <w:tcBorders>
              <w:top w:val="nil"/>
              <w:bottom w:val="nil"/>
            </w:tcBorders>
          </w:tcPr>
          <w:p w14:paraId="5BDA2A8A" w14:textId="77777777" w:rsidR="00E3086A" w:rsidRPr="00021A6C" w:rsidRDefault="00E3086A" w:rsidP="00E3086A">
            <w:pPr>
              <w:jc w:val="both"/>
              <w:rPr>
                <w:sz w:val="20"/>
                <w:szCs w:val="20"/>
              </w:rPr>
            </w:pPr>
            <w:r>
              <w:rPr>
                <w:sz w:val="20"/>
              </w:rPr>
              <w:t>86.01 – 86.09</w:t>
            </w:r>
          </w:p>
        </w:tc>
        <w:tc>
          <w:tcPr>
            <w:tcW w:w="3890" w:type="pct"/>
            <w:tcBorders>
              <w:top w:val="nil"/>
              <w:bottom w:val="nil"/>
            </w:tcBorders>
          </w:tcPr>
          <w:p w14:paraId="5B9EC447" w14:textId="51B37614" w:rsidR="00E3086A" w:rsidRPr="00021A6C" w:rsidRDefault="00637A09" w:rsidP="00E3086A">
            <w:pPr>
              <w:jc w:val="both"/>
              <w:rPr>
                <w:sz w:val="20"/>
                <w:szCs w:val="20"/>
              </w:rPr>
            </w:pPr>
            <w:r>
              <w:rPr>
                <w:sz w:val="20"/>
              </w:rPr>
              <w:t>MaxMNO</w:t>
            </w:r>
            <w:r w:rsidR="00E3086A">
              <w:rPr>
                <w:sz w:val="20"/>
              </w:rPr>
              <w:t xml:space="preserve"> 50% (EXW).</w:t>
            </w:r>
          </w:p>
        </w:tc>
      </w:tr>
      <w:tr w:rsidR="00E3086A" w:rsidRPr="00021A6C" w14:paraId="6C1D51CF" w14:textId="77777777">
        <w:tc>
          <w:tcPr>
            <w:tcW w:w="1110" w:type="pct"/>
            <w:tcBorders>
              <w:top w:val="nil"/>
              <w:bottom w:val="single" w:sz="4" w:space="0" w:color="auto"/>
            </w:tcBorders>
          </w:tcPr>
          <w:p w14:paraId="517D86B0" w14:textId="77777777" w:rsidR="00E3086A" w:rsidRPr="00021A6C" w:rsidRDefault="00E3086A" w:rsidP="00E3086A">
            <w:pPr>
              <w:jc w:val="both"/>
              <w:rPr>
                <w:sz w:val="20"/>
                <w:szCs w:val="20"/>
                <w:lang w:val="en-GB"/>
              </w:rPr>
            </w:pPr>
          </w:p>
        </w:tc>
        <w:tc>
          <w:tcPr>
            <w:tcW w:w="3890" w:type="pct"/>
            <w:tcBorders>
              <w:top w:val="nil"/>
              <w:bottom w:val="single" w:sz="4" w:space="0" w:color="auto"/>
            </w:tcBorders>
          </w:tcPr>
          <w:p w14:paraId="57A4E621" w14:textId="77777777" w:rsidR="00E3086A" w:rsidRPr="00021A6C" w:rsidRDefault="00E3086A" w:rsidP="00E3086A">
            <w:pPr>
              <w:jc w:val="both"/>
              <w:rPr>
                <w:sz w:val="20"/>
                <w:szCs w:val="20"/>
                <w:lang w:val="en-GB"/>
              </w:rPr>
            </w:pPr>
          </w:p>
        </w:tc>
      </w:tr>
      <w:tr w:rsidR="00E3086A" w:rsidRPr="00021A6C" w14:paraId="60FB5655" w14:textId="77777777">
        <w:tc>
          <w:tcPr>
            <w:tcW w:w="1110" w:type="pct"/>
            <w:tcBorders>
              <w:top w:val="single" w:sz="4" w:space="0" w:color="auto"/>
              <w:left w:val="single" w:sz="4" w:space="0" w:color="auto"/>
              <w:bottom w:val="nil"/>
              <w:right w:val="single" w:sz="4" w:space="0" w:color="auto"/>
            </w:tcBorders>
          </w:tcPr>
          <w:p w14:paraId="3BD85987" w14:textId="649DACCA" w:rsidR="00E3086A" w:rsidRPr="00021A6C" w:rsidRDefault="00E3086A" w:rsidP="00E3086A">
            <w:pPr>
              <w:jc w:val="both"/>
              <w:rPr>
                <w:sz w:val="20"/>
                <w:szCs w:val="20"/>
              </w:rPr>
            </w:pPr>
            <w:r>
              <w:rPr>
                <w:b/>
                <w:sz w:val="20"/>
              </w:rPr>
              <w:t>Capítulo 87</w:t>
            </w:r>
          </w:p>
        </w:tc>
        <w:tc>
          <w:tcPr>
            <w:tcW w:w="3890" w:type="pct"/>
            <w:tcBorders>
              <w:top w:val="single" w:sz="4" w:space="0" w:color="auto"/>
              <w:left w:val="single" w:sz="4" w:space="0" w:color="auto"/>
              <w:bottom w:val="nil"/>
              <w:right w:val="single" w:sz="4" w:space="0" w:color="auto"/>
            </w:tcBorders>
          </w:tcPr>
          <w:p w14:paraId="75EF5619" w14:textId="7B72716C" w:rsidR="00E3086A" w:rsidRPr="00021A6C" w:rsidRDefault="00226E7D" w:rsidP="00E3086A">
            <w:pPr>
              <w:jc w:val="both"/>
              <w:rPr>
                <w:b/>
                <w:sz w:val="20"/>
                <w:szCs w:val="20"/>
              </w:rPr>
            </w:pPr>
            <w:r w:rsidRPr="00226E7D">
              <w:rPr>
                <w:b/>
                <w:sz w:val="20"/>
              </w:rPr>
              <w:t>Veículos automóveis, tratores, ciclos e outros veículos terrestres, suas partes e acessórios</w:t>
            </w:r>
          </w:p>
          <w:p w14:paraId="79C6F6EA" w14:textId="77777777" w:rsidR="00E3086A" w:rsidRPr="00DF43E6" w:rsidRDefault="00E3086A" w:rsidP="00E3086A">
            <w:pPr>
              <w:jc w:val="both"/>
              <w:rPr>
                <w:sz w:val="20"/>
                <w:szCs w:val="20"/>
              </w:rPr>
            </w:pPr>
          </w:p>
        </w:tc>
      </w:tr>
      <w:tr w:rsidR="00E3086A" w:rsidRPr="00A526F5" w14:paraId="0696C6D8" w14:textId="77777777">
        <w:tc>
          <w:tcPr>
            <w:tcW w:w="1110" w:type="pct"/>
            <w:tcBorders>
              <w:top w:val="nil"/>
              <w:left w:val="single" w:sz="4" w:space="0" w:color="auto"/>
              <w:bottom w:val="nil"/>
              <w:right w:val="single" w:sz="4" w:space="0" w:color="auto"/>
            </w:tcBorders>
          </w:tcPr>
          <w:p w14:paraId="252BE74D" w14:textId="77777777" w:rsidR="00E3086A" w:rsidRPr="00021A6C" w:rsidRDefault="00E3086A" w:rsidP="00E3086A">
            <w:pPr>
              <w:jc w:val="both"/>
              <w:rPr>
                <w:sz w:val="20"/>
                <w:szCs w:val="20"/>
              </w:rPr>
            </w:pPr>
            <w:r>
              <w:rPr>
                <w:sz w:val="20"/>
              </w:rPr>
              <w:t>87.01 – 87.07</w:t>
            </w:r>
          </w:p>
          <w:p w14:paraId="20554872" w14:textId="77777777" w:rsidR="00E3086A" w:rsidRPr="00021A6C" w:rsidRDefault="00E3086A" w:rsidP="00E3086A">
            <w:pPr>
              <w:jc w:val="both"/>
              <w:rPr>
                <w:sz w:val="20"/>
                <w:szCs w:val="20"/>
                <w:lang w:val="en-GB"/>
              </w:rPr>
            </w:pPr>
          </w:p>
          <w:p w14:paraId="02C8FE3B" w14:textId="77777777" w:rsidR="00E3086A" w:rsidRPr="00021A6C" w:rsidRDefault="00E3086A" w:rsidP="00E3086A">
            <w:pPr>
              <w:jc w:val="both"/>
              <w:rPr>
                <w:sz w:val="20"/>
                <w:szCs w:val="20"/>
              </w:rPr>
            </w:pPr>
            <w:r>
              <w:rPr>
                <w:sz w:val="20"/>
              </w:rPr>
              <w:t>87.08</w:t>
            </w:r>
          </w:p>
          <w:p w14:paraId="73CDD57A" w14:textId="77777777" w:rsidR="00E3086A" w:rsidRPr="00021A6C" w:rsidRDefault="00E3086A" w:rsidP="00E3086A">
            <w:pPr>
              <w:jc w:val="both"/>
              <w:rPr>
                <w:sz w:val="20"/>
                <w:szCs w:val="20"/>
                <w:lang w:val="en-GB"/>
              </w:rPr>
            </w:pPr>
          </w:p>
          <w:p w14:paraId="3A83A46E" w14:textId="77777777" w:rsidR="00E3086A" w:rsidRPr="00021A6C" w:rsidRDefault="00E3086A" w:rsidP="00E3086A">
            <w:pPr>
              <w:jc w:val="both"/>
              <w:rPr>
                <w:sz w:val="20"/>
                <w:szCs w:val="20"/>
              </w:rPr>
            </w:pPr>
            <w:r>
              <w:rPr>
                <w:sz w:val="20"/>
              </w:rPr>
              <w:t>87.09 – 87.10</w:t>
            </w:r>
          </w:p>
          <w:p w14:paraId="6747EB26" w14:textId="77777777" w:rsidR="00E3086A" w:rsidRPr="00021A6C" w:rsidRDefault="00E3086A" w:rsidP="00E3086A">
            <w:pPr>
              <w:jc w:val="both"/>
              <w:rPr>
                <w:sz w:val="20"/>
                <w:szCs w:val="20"/>
                <w:lang w:val="en-GB"/>
              </w:rPr>
            </w:pPr>
          </w:p>
        </w:tc>
        <w:tc>
          <w:tcPr>
            <w:tcW w:w="3890" w:type="pct"/>
            <w:tcBorders>
              <w:top w:val="nil"/>
              <w:left w:val="single" w:sz="4" w:space="0" w:color="auto"/>
              <w:bottom w:val="nil"/>
              <w:right w:val="single" w:sz="4" w:space="0" w:color="auto"/>
            </w:tcBorders>
          </w:tcPr>
          <w:p w14:paraId="4D14ECD1" w14:textId="70762B0D" w:rsidR="00E3086A" w:rsidRPr="00A526F5" w:rsidRDefault="00637A09" w:rsidP="00E3086A">
            <w:pPr>
              <w:jc w:val="both"/>
              <w:rPr>
                <w:sz w:val="20"/>
                <w:szCs w:val="20"/>
                <w:lang w:val="en-GB"/>
              </w:rPr>
            </w:pPr>
            <w:r w:rsidRPr="00A526F5">
              <w:rPr>
                <w:sz w:val="20"/>
                <w:lang w:val="en-GB"/>
              </w:rPr>
              <w:t>MaxMNO</w:t>
            </w:r>
            <w:r w:rsidR="00E3086A" w:rsidRPr="00A526F5">
              <w:rPr>
                <w:sz w:val="20"/>
                <w:lang w:val="en-GB"/>
              </w:rPr>
              <w:t xml:space="preserve"> 40% (EXW).</w:t>
            </w:r>
          </w:p>
          <w:p w14:paraId="36CDE9DD" w14:textId="77777777" w:rsidR="00E3086A" w:rsidRPr="00A526F5" w:rsidRDefault="00E3086A" w:rsidP="00E3086A">
            <w:pPr>
              <w:jc w:val="both"/>
              <w:rPr>
                <w:sz w:val="20"/>
                <w:szCs w:val="20"/>
                <w:lang w:val="en-GB"/>
              </w:rPr>
            </w:pPr>
          </w:p>
          <w:p w14:paraId="14919842" w14:textId="005E8471" w:rsidR="00E3086A" w:rsidRPr="00A526F5" w:rsidRDefault="00637A09" w:rsidP="00E3086A">
            <w:pPr>
              <w:jc w:val="both"/>
              <w:rPr>
                <w:sz w:val="20"/>
                <w:szCs w:val="20"/>
                <w:lang w:val="en-GB"/>
              </w:rPr>
            </w:pPr>
            <w:r w:rsidRPr="00A526F5">
              <w:rPr>
                <w:sz w:val="20"/>
                <w:lang w:val="en-GB"/>
              </w:rPr>
              <w:t>MaxMNO</w:t>
            </w:r>
            <w:r w:rsidR="00E3086A" w:rsidRPr="00A526F5">
              <w:rPr>
                <w:sz w:val="20"/>
                <w:lang w:val="en-GB"/>
              </w:rPr>
              <w:t xml:space="preserve"> 50% (EXW).</w:t>
            </w:r>
          </w:p>
          <w:p w14:paraId="308ACEB4" w14:textId="77777777" w:rsidR="00E3086A" w:rsidRPr="00A526F5" w:rsidRDefault="00E3086A" w:rsidP="00E3086A">
            <w:pPr>
              <w:jc w:val="both"/>
              <w:rPr>
                <w:sz w:val="20"/>
                <w:szCs w:val="20"/>
                <w:lang w:val="en-GB"/>
              </w:rPr>
            </w:pPr>
          </w:p>
          <w:p w14:paraId="5828A81B" w14:textId="450B9A20" w:rsidR="00E3086A" w:rsidRPr="00A526F5" w:rsidRDefault="00637A09" w:rsidP="00E3086A">
            <w:pPr>
              <w:jc w:val="both"/>
              <w:rPr>
                <w:sz w:val="20"/>
                <w:szCs w:val="20"/>
                <w:lang w:val="en-GB"/>
              </w:rPr>
            </w:pPr>
            <w:r w:rsidRPr="00A526F5">
              <w:rPr>
                <w:sz w:val="20"/>
                <w:lang w:val="en-GB"/>
              </w:rPr>
              <w:t>MaxMNO</w:t>
            </w:r>
            <w:r w:rsidR="00E3086A" w:rsidRPr="00A526F5">
              <w:rPr>
                <w:sz w:val="20"/>
                <w:lang w:val="en-GB"/>
              </w:rPr>
              <w:t xml:space="preserve"> 40% (EXW).</w:t>
            </w:r>
          </w:p>
          <w:p w14:paraId="2AC5F00C" w14:textId="77777777" w:rsidR="00E3086A" w:rsidRPr="00021A6C" w:rsidRDefault="00E3086A" w:rsidP="00E3086A">
            <w:pPr>
              <w:jc w:val="both"/>
              <w:rPr>
                <w:sz w:val="20"/>
                <w:szCs w:val="20"/>
                <w:lang w:val="en-GB"/>
              </w:rPr>
            </w:pPr>
          </w:p>
        </w:tc>
      </w:tr>
      <w:tr w:rsidR="00E3086A" w:rsidRPr="00021A6C" w14:paraId="0ABB3CB2" w14:textId="77777777">
        <w:tc>
          <w:tcPr>
            <w:tcW w:w="1110" w:type="pct"/>
            <w:tcBorders>
              <w:top w:val="nil"/>
              <w:left w:val="single" w:sz="4" w:space="0" w:color="auto"/>
              <w:bottom w:val="single" w:sz="4" w:space="0" w:color="auto"/>
              <w:right w:val="single" w:sz="4" w:space="0" w:color="auto"/>
            </w:tcBorders>
          </w:tcPr>
          <w:p w14:paraId="6156EEB6" w14:textId="77777777" w:rsidR="00E3086A" w:rsidRPr="00021A6C" w:rsidRDefault="00E3086A" w:rsidP="00E3086A">
            <w:pPr>
              <w:jc w:val="both"/>
              <w:rPr>
                <w:sz w:val="20"/>
                <w:szCs w:val="20"/>
              </w:rPr>
            </w:pPr>
            <w:r>
              <w:rPr>
                <w:sz w:val="20"/>
              </w:rPr>
              <w:t>87.11 – 87.16</w:t>
            </w:r>
          </w:p>
        </w:tc>
        <w:tc>
          <w:tcPr>
            <w:tcW w:w="3890" w:type="pct"/>
            <w:tcBorders>
              <w:top w:val="nil"/>
              <w:left w:val="single" w:sz="4" w:space="0" w:color="auto"/>
              <w:bottom w:val="single" w:sz="4" w:space="0" w:color="auto"/>
              <w:right w:val="single" w:sz="4" w:space="0" w:color="auto"/>
            </w:tcBorders>
          </w:tcPr>
          <w:p w14:paraId="5F109654" w14:textId="69248482" w:rsidR="00E3086A" w:rsidRPr="00021A6C" w:rsidRDefault="00637A09" w:rsidP="00E3086A">
            <w:pPr>
              <w:jc w:val="both"/>
              <w:rPr>
                <w:sz w:val="20"/>
                <w:szCs w:val="20"/>
              </w:rPr>
            </w:pPr>
            <w:r>
              <w:rPr>
                <w:sz w:val="20"/>
              </w:rPr>
              <w:t>MaxMNO</w:t>
            </w:r>
            <w:r w:rsidR="00E3086A">
              <w:rPr>
                <w:sz w:val="20"/>
              </w:rPr>
              <w:t xml:space="preserve"> 45% (EXW).</w:t>
            </w:r>
          </w:p>
          <w:p w14:paraId="1A640908" w14:textId="77777777" w:rsidR="00E3086A" w:rsidRPr="00021A6C" w:rsidRDefault="00E3086A" w:rsidP="00E3086A">
            <w:pPr>
              <w:jc w:val="both"/>
              <w:rPr>
                <w:sz w:val="20"/>
                <w:szCs w:val="20"/>
                <w:lang w:val="en-GB"/>
              </w:rPr>
            </w:pPr>
          </w:p>
        </w:tc>
      </w:tr>
      <w:tr w:rsidR="00E3086A" w:rsidRPr="00021A6C" w14:paraId="195C035B" w14:textId="77777777">
        <w:tc>
          <w:tcPr>
            <w:tcW w:w="1110" w:type="pct"/>
            <w:tcBorders>
              <w:top w:val="single" w:sz="4" w:space="0" w:color="auto"/>
              <w:bottom w:val="nil"/>
            </w:tcBorders>
          </w:tcPr>
          <w:p w14:paraId="4C142266" w14:textId="62FB7AAA" w:rsidR="00E3086A" w:rsidRPr="00021A6C" w:rsidRDefault="00E3086A" w:rsidP="00E3086A">
            <w:pPr>
              <w:jc w:val="both"/>
              <w:rPr>
                <w:sz w:val="20"/>
                <w:szCs w:val="20"/>
              </w:rPr>
            </w:pPr>
            <w:r>
              <w:rPr>
                <w:b/>
                <w:sz w:val="20"/>
              </w:rPr>
              <w:t>Capítulo 88</w:t>
            </w:r>
          </w:p>
        </w:tc>
        <w:tc>
          <w:tcPr>
            <w:tcW w:w="3890" w:type="pct"/>
            <w:tcBorders>
              <w:top w:val="single" w:sz="4" w:space="0" w:color="auto"/>
              <w:bottom w:val="nil"/>
            </w:tcBorders>
          </w:tcPr>
          <w:p w14:paraId="3B788390" w14:textId="42BC9524" w:rsidR="00E3086A" w:rsidRPr="00021A6C" w:rsidRDefault="00226E7D" w:rsidP="00AF4C82">
            <w:pPr>
              <w:jc w:val="both"/>
              <w:rPr>
                <w:sz w:val="20"/>
                <w:szCs w:val="20"/>
              </w:rPr>
            </w:pPr>
            <w:r w:rsidRPr="00226E7D">
              <w:rPr>
                <w:b/>
                <w:sz w:val="20"/>
              </w:rPr>
              <w:t>Aeronaves e aparelhos espaciais, e suas partes</w:t>
            </w:r>
          </w:p>
        </w:tc>
      </w:tr>
      <w:tr w:rsidR="00E3086A" w:rsidRPr="00021A6C" w14:paraId="7CFD4891" w14:textId="77777777">
        <w:tc>
          <w:tcPr>
            <w:tcW w:w="1110" w:type="pct"/>
            <w:tcBorders>
              <w:top w:val="nil"/>
              <w:bottom w:val="nil"/>
            </w:tcBorders>
          </w:tcPr>
          <w:p w14:paraId="79F97DF1" w14:textId="77777777" w:rsidR="00E3086A" w:rsidRPr="00DF43E6" w:rsidRDefault="00E3086A" w:rsidP="00E3086A">
            <w:pPr>
              <w:jc w:val="both"/>
              <w:rPr>
                <w:sz w:val="20"/>
                <w:szCs w:val="20"/>
              </w:rPr>
            </w:pPr>
          </w:p>
        </w:tc>
        <w:tc>
          <w:tcPr>
            <w:tcW w:w="3890" w:type="pct"/>
            <w:tcBorders>
              <w:top w:val="nil"/>
              <w:bottom w:val="nil"/>
            </w:tcBorders>
          </w:tcPr>
          <w:p w14:paraId="7361761E" w14:textId="77777777" w:rsidR="00E3086A" w:rsidRPr="00DF43E6" w:rsidRDefault="00E3086A" w:rsidP="00E3086A">
            <w:pPr>
              <w:jc w:val="both"/>
              <w:rPr>
                <w:sz w:val="20"/>
                <w:szCs w:val="20"/>
              </w:rPr>
            </w:pPr>
          </w:p>
        </w:tc>
      </w:tr>
      <w:tr w:rsidR="00E3086A" w:rsidRPr="00021A6C" w14:paraId="126FC949" w14:textId="77777777">
        <w:tc>
          <w:tcPr>
            <w:tcW w:w="1110" w:type="pct"/>
            <w:tcBorders>
              <w:top w:val="nil"/>
              <w:bottom w:val="nil"/>
            </w:tcBorders>
          </w:tcPr>
          <w:p w14:paraId="1BD5E3A1" w14:textId="283D4C77" w:rsidR="00E3086A" w:rsidRPr="00021A6C" w:rsidRDefault="00E3086A" w:rsidP="00E3086A">
            <w:pPr>
              <w:jc w:val="both"/>
              <w:rPr>
                <w:b/>
                <w:sz w:val="20"/>
                <w:szCs w:val="20"/>
              </w:rPr>
            </w:pPr>
            <w:r>
              <w:rPr>
                <w:sz w:val="20"/>
              </w:rPr>
              <w:t>88.01 – 88.07</w:t>
            </w:r>
          </w:p>
        </w:tc>
        <w:tc>
          <w:tcPr>
            <w:tcW w:w="3890" w:type="pct"/>
            <w:tcBorders>
              <w:top w:val="nil"/>
              <w:bottom w:val="nil"/>
            </w:tcBorders>
          </w:tcPr>
          <w:p w14:paraId="778A6230" w14:textId="57B250A1" w:rsidR="00E3086A" w:rsidRPr="00021A6C" w:rsidRDefault="00FF2F61" w:rsidP="00E3086A">
            <w:pPr>
              <w:jc w:val="both"/>
              <w:rPr>
                <w:sz w:val="20"/>
                <w:szCs w:val="20"/>
              </w:rPr>
            </w:pPr>
            <w:r>
              <w:rPr>
                <w:sz w:val="20"/>
              </w:rPr>
              <w:t>MP</w:t>
            </w:r>
            <w:r w:rsidR="00E3086A">
              <w:rPr>
                <w:sz w:val="20"/>
              </w:rPr>
              <w:t xml:space="preserve">; ou </w:t>
            </w:r>
          </w:p>
          <w:p w14:paraId="12E5CF50" w14:textId="77777777" w:rsidR="00E3086A" w:rsidRPr="00DF43E6" w:rsidRDefault="00E3086A" w:rsidP="00E3086A">
            <w:pPr>
              <w:jc w:val="both"/>
              <w:rPr>
                <w:sz w:val="20"/>
                <w:szCs w:val="20"/>
              </w:rPr>
            </w:pPr>
          </w:p>
          <w:p w14:paraId="154EFDEA" w14:textId="6ECC266C" w:rsidR="00E3086A" w:rsidRPr="00021A6C" w:rsidRDefault="00637A09" w:rsidP="00E3086A">
            <w:pPr>
              <w:jc w:val="both"/>
              <w:rPr>
                <w:b/>
                <w:sz w:val="20"/>
                <w:szCs w:val="20"/>
              </w:rPr>
            </w:pPr>
            <w:r>
              <w:rPr>
                <w:sz w:val="20"/>
              </w:rPr>
              <w:lastRenderedPageBreak/>
              <w:t>MaxMNO</w:t>
            </w:r>
            <w:r w:rsidR="00E3086A">
              <w:rPr>
                <w:sz w:val="20"/>
              </w:rPr>
              <w:t xml:space="preserve"> 50% (EXW).</w:t>
            </w:r>
          </w:p>
        </w:tc>
      </w:tr>
      <w:tr w:rsidR="00E3086A" w:rsidRPr="00021A6C" w14:paraId="06B0BA41" w14:textId="77777777">
        <w:tc>
          <w:tcPr>
            <w:tcW w:w="1110" w:type="pct"/>
            <w:tcBorders>
              <w:top w:val="nil"/>
            </w:tcBorders>
          </w:tcPr>
          <w:p w14:paraId="6589AFBD" w14:textId="77777777" w:rsidR="00E3086A" w:rsidRPr="00DF43E6" w:rsidRDefault="00E3086A" w:rsidP="00E3086A">
            <w:pPr>
              <w:jc w:val="both"/>
              <w:rPr>
                <w:sz w:val="20"/>
                <w:szCs w:val="20"/>
              </w:rPr>
            </w:pPr>
          </w:p>
        </w:tc>
        <w:tc>
          <w:tcPr>
            <w:tcW w:w="3890" w:type="pct"/>
            <w:tcBorders>
              <w:top w:val="nil"/>
            </w:tcBorders>
          </w:tcPr>
          <w:p w14:paraId="6E27C4AB" w14:textId="77777777" w:rsidR="00E3086A" w:rsidRPr="00DF43E6" w:rsidRDefault="00E3086A" w:rsidP="00E3086A">
            <w:pPr>
              <w:jc w:val="both"/>
              <w:rPr>
                <w:sz w:val="20"/>
                <w:szCs w:val="20"/>
              </w:rPr>
            </w:pPr>
          </w:p>
        </w:tc>
      </w:tr>
      <w:tr w:rsidR="00E3086A" w:rsidRPr="00021A6C" w14:paraId="38A69741" w14:textId="77777777">
        <w:tc>
          <w:tcPr>
            <w:tcW w:w="1110" w:type="pct"/>
            <w:tcBorders>
              <w:bottom w:val="nil"/>
            </w:tcBorders>
          </w:tcPr>
          <w:p w14:paraId="44E5F2E8" w14:textId="433F004E" w:rsidR="00E3086A" w:rsidRPr="00021A6C" w:rsidRDefault="00E3086A" w:rsidP="00E3086A">
            <w:pPr>
              <w:jc w:val="both"/>
              <w:rPr>
                <w:b/>
                <w:sz w:val="20"/>
                <w:szCs w:val="20"/>
              </w:rPr>
            </w:pPr>
            <w:r>
              <w:rPr>
                <w:b/>
                <w:sz w:val="20"/>
              </w:rPr>
              <w:t>Capítulo 89</w:t>
            </w:r>
          </w:p>
        </w:tc>
        <w:tc>
          <w:tcPr>
            <w:tcW w:w="3890" w:type="pct"/>
            <w:tcBorders>
              <w:bottom w:val="nil"/>
            </w:tcBorders>
          </w:tcPr>
          <w:p w14:paraId="44A476F6" w14:textId="28EAF9B1" w:rsidR="00E3086A" w:rsidRPr="00021A6C" w:rsidRDefault="00226E7D" w:rsidP="00E3086A">
            <w:pPr>
              <w:jc w:val="both"/>
              <w:rPr>
                <w:b/>
                <w:sz w:val="20"/>
                <w:szCs w:val="20"/>
              </w:rPr>
            </w:pPr>
            <w:r>
              <w:rPr>
                <w:b/>
                <w:sz w:val="20"/>
              </w:rPr>
              <w:t xml:space="preserve">Embarcações </w:t>
            </w:r>
            <w:r w:rsidR="00E3086A">
              <w:rPr>
                <w:b/>
                <w:sz w:val="20"/>
              </w:rPr>
              <w:t>e estruturas flutuantes</w:t>
            </w:r>
          </w:p>
          <w:p w14:paraId="74749C8C" w14:textId="77777777" w:rsidR="00E3086A" w:rsidRPr="00A526F5" w:rsidRDefault="00E3086A" w:rsidP="00E3086A">
            <w:pPr>
              <w:pStyle w:val="Default"/>
              <w:jc w:val="both"/>
              <w:rPr>
                <w:rFonts w:eastAsiaTheme="minorHAnsi"/>
                <w:b/>
                <w:color w:val="auto"/>
                <w:sz w:val="20"/>
                <w:szCs w:val="20"/>
                <w:lang w:eastAsia="en-US"/>
              </w:rPr>
            </w:pPr>
          </w:p>
        </w:tc>
      </w:tr>
      <w:tr w:rsidR="00E3086A" w:rsidRPr="00021A6C" w14:paraId="2352621C" w14:textId="77777777">
        <w:tc>
          <w:tcPr>
            <w:tcW w:w="1110" w:type="pct"/>
            <w:tcBorders>
              <w:top w:val="nil"/>
            </w:tcBorders>
          </w:tcPr>
          <w:p w14:paraId="6A055DC5" w14:textId="77777777" w:rsidR="00E3086A" w:rsidRPr="00021A6C" w:rsidRDefault="00E3086A" w:rsidP="00E3086A">
            <w:pPr>
              <w:jc w:val="both"/>
              <w:rPr>
                <w:sz w:val="20"/>
                <w:szCs w:val="20"/>
              </w:rPr>
            </w:pPr>
            <w:r>
              <w:rPr>
                <w:sz w:val="20"/>
              </w:rPr>
              <w:t>89.01 – 89.08</w:t>
            </w:r>
          </w:p>
        </w:tc>
        <w:tc>
          <w:tcPr>
            <w:tcW w:w="3890" w:type="pct"/>
            <w:tcBorders>
              <w:top w:val="nil"/>
            </w:tcBorders>
          </w:tcPr>
          <w:p w14:paraId="6AEB4181" w14:textId="5979C9E6" w:rsidR="00E3086A" w:rsidRPr="00021A6C" w:rsidRDefault="00FF2F61" w:rsidP="00E3086A">
            <w:pPr>
              <w:jc w:val="both"/>
              <w:rPr>
                <w:sz w:val="20"/>
                <w:szCs w:val="20"/>
              </w:rPr>
            </w:pPr>
            <w:r>
              <w:rPr>
                <w:sz w:val="20"/>
              </w:rPr>
              <w:t>MP</w:t>
            </w:r>
            <w:r w:rsidR="00E3086A">
              <w:rPr>
                <w:sz w:val="20"/>
              </w:rPr>
              <w:t xml:space="preserve">; ou </w:t>
            </w:r>
          </w:p>
          <w:p w14:paraId="5E3CE421" w14:textId="77777777" w:rsidR="00E3086A" w:rsidRPr="00DF43E6" w:rsidRDefault="00E3086A" w:rsidP="00E3086A">
            <w:pPr>
              <w:jc w:val="both"/>
              <w:rPr>
                <w:sz w:val="20"/>
                <w:szCs w:val="20"/>
              </w:rPr>
            </w:pPr>
          </w:p>
          <w:p w14:paraId="61089FFA" w14:textId="30436B26" w:rsidR="00E3086A" w:rsidRPr="00021A6C" w:rsidRDefault="00637A09" w:rsidP="00E3086A">
            <w:pPr>
              <w:jc w:val="both"/>
              <w:rPr>
                <w:sz w:val="20"/>
                <w:szCs w:val="20"/>
              </w:rPr>
            </w:pPr>
            <w:r>
              <w:rPr>
                <w:sz w:val="20"/>
              </w:rPr>
              <w:t>MaxMNO</w:t>
            </w:r>
            <w:r w:rsidR="00E3086A">
              <w:rPr>
                <w:sz w:val="20"/>
              </w:rPr>
              <w:t xml:space="preserve"> 50% (EXW).</w:t>
            </w:r>
          </w:p>
          <w:p w14:paraId="22EE196E" w14:textId="77777777" w:rsidR="00E3086A" w:rsidRPr="00DF43E6" w:rsidRDefault="00E3086A" w:rsidP="00E3086A">
            <w:pPr>
              <w:jc w:val="both"/>
              <w:rPr>
                <w:b/>
                <w:sz w:val="20"/>
                <w:szCs w:val="20"/>
              </w:rPr>
            </w:pPr>
          </w:p>
        </w:tc>
      </w:tr>
      <w:tr w:rsidR="00E3086A" w:rsidRPr="00021A6C" w14:paraId="0E9C2216" w14:textId="77777777">
        <w:tc>
          <w:tcPr>
            <w:tcW w:w="1110" w:type="pct"/>
            <w:tcBorders>
              <w:bottom w:val="nil"/>
            </w:tcBorders>
          </w:tcPr>
          <w:p w14:paraId="2A8A9B26" w14:textId="77777777" w:rsidR="00E3086A" w:rsidRPr="00021A6C" w:rsidRDefault="00E3086A" w:rsidP="00E3086A">
            <w:pPr>
              <w:jc w:val="both"/>
              <w:rPr>
                <w:sz w:val="20"/>
                <w:szCs w:val="20"/>
              </w:rPr>
            </w:pPr>
            <w:r>
              <w:rPr>
                <w:b/>
                <w:sz w:val="20"/>
              </w:rPr>
              <w:t>SEÇÃO XVIII</w:t>
            </w:r>
          </w:p>
        </w:tc>
        <w:tc>
          <w:tcPr>
            <w:tcW w:w="3890" w:type="pct"/>
            <w:tcBorders>
              <w:bottom w:val="nil"/>
            </w:tcBorders>
          </w:tcPr>
          <w:p w14:paraId="226EC584" w14:textId="320786E4" w:rsidR="00E3086A" w:rsidRPr="00021A6C" w:rsidRDefault="00226E7D" w:rsidP="00E3086A">
            <w:pPr>
              <w:jc w:val="both"/>
              <w:rPr>
                <w:b/>
                <w:sz w:val="20"/>
                <w:szCs w:val="20"/>
              </w:rPr>
            </w:pPr>
            <w:r w:rsidRPr="00226E7D">
              <w:rPr>
                <w:b/>
                <w:sz w:val="20"/>
              </w:rPr>
              <w:t>INSTRUMENTOS E APARELHOS DE ÓPTICA, DE FOTOGRAFIA, DE CINEMATOGRAFIA, DE MEDIDA, DE CONTROLE OU DE PRECISÃO; INSTRUMENTOS E APARELHOS MÉDICO-CIRÚRGICOS; ARTIGOS DE RELOJOARIA; INSTRUMENTOS MUSICAIS; SUAS PARTES E ACESSÓRIOS</w:t>
            </w:r>
          </w:p>
        </w:tc>
      </w:tr>
      <w:tr w:rsidR="00E3086A" w:rsidRPr="00021A6C" w14:paraId="28BFF45A" w14:textId="77777777">
        <w:tc>
          <w:tcPr>
            <w:tcW w:w="1110" w:type="pct"/>
            <w:tcBorders>
              <w:top w:val="nil"/>
            </w:tcBorders>
          </w:tcPr>
          <w:p w14:paraId="16D46443" w14:textId="77777777" w:rsidR="00E3086A" w:rsidRPr="00DF43E6" w:rsidRDefault="00E3086A" w:rsidP="00E3086A">
            <w:pPr>
              <w:jc w:val="both"/>
              <w:rPr>
                <w:sz w:val="20"/>
                <w:szCs w:val="20"/>
              </w:rPr>
            </w:pPr>
          </w:p>
        </w:tc>
        <w:tc>
          <w:tcPr>
            <w:tcW w:w="3890" w:type="pct"/>
            <w:tcBorders>
              <w:top w:val="nil"/>
            </w:tcBorders>
          </w:tcPr>
          <w:p w14:paraId="6D170FA4" w14:textId="77777777" w:rsidR="00E3086A" w:rsidRPr="00DF43E6" w:rsidRDefault="00E3086A" w:rsidP="00E3086A">
            <w:pPr>
              <w:jc w:val="both"/>
              <w:rPr>
                <w:sz w:val="20"/>
                <w:szCs w:val="20"/>
              </w:rPr>
            </w:pPr>
          </w:p>
        </w:tc>
      </w:tr>
      <w:tr w:rsidR="00E3086A" w:rsidRPr="00021A6C" w14:paraId="4991AB69" w14:textId="77777777">
        <w:tc>
          <w:tcPr>
            <w:tcW w:w="1110" w:type="pct"/>
            <w:tcBorders>
              <w:bottom w:val="nil"/>
            </w:tcBorders>
          </w:tcPr>
          <w:p w14:paraId="670DD837" w14:textId="30BC4F67" w:rsidR="00E3086A" w:rsidRPr="00021A6C" w:rsidRDefault="00E3086A" w:rsidP="00E3086A">
            <w:pPr>
              <w:jc w:val="both"/>
              <w:rPr>
                <w:sz w:val="20"/>
                <w:szCs w:val="20"/>
              </w:rPr>
            </w:pPr>
            <w:r>
              <w:rPr>
                <w:b/>
                <w:sz w:val="20"/>
              </w:rPr>
              <w:t>Capítulo 90</w:t>
            </w:r>
          </w:p>
        </w:tc>
        <w:tc>
          <w:tcPr>
            <w:tcW w:w="3890" w:type="pct"/>
            <w:tcBorders>
              <w:bottom w:val="nil"/>
            </w:tcBorders>
          </w:tcPr>
          <w:p w14:paraId="192CA6AD" w14:textId="65CE9BBD" w:rsidR="00E3086A" w:rsidRPr="00021A6C" w:rsidRDefault="00226E7D" w:rsidP="00E3086A">
            <w:pPr>
              <w:jc w:val="both"/>
              <w:rPr>
                <w:b/>
                <w:sz w:val="20"/>
                <w:szCs w:val="20"/>
              </w:rPr>
            </w:pPr>
            <w:r w:rsidRPr="00226E7D">
              <w:rPr>
                <w:b/>
                <w:sz w:val="20"/>
              </w:rPr>
              <w:t>Instrumentos e aparelhos de óptica, de fotografia, de cinematografia, de medida, de controle ou de precisão; instrumentos e aparelhos médico-cirúrgicos; suas partes e acessórios</w:t>
            </w:r>
          </w:p>
          <w:p w14:paraId="6102F584" w14:textId="77777777" w:rsidR="00E3086A" w:rsidRPr="00DF43E6" w:rsidRDefault="00E3086A" w:rsidP="00E3086A">
            <w:pPr>
              <w:jc w:val="both"/>
              <w:rPr>
                <w:b/>
                <w:sz w:val="20"/>
                <w:szCs w:val="20"/>
              </w:rPr>
            </w:pPr>
          </w:p>
        </w:tc>
      </w:tr>
      <w:tr w:rsidR="00E3086A" w:rsidRPr="00021A6C" w14:paraId="09DAA2DE" w14:textId="77777777">
        <w:trPr>
          <w:trHeight w:val="387"/>
        </w:trPr>
        <w:tc>
          <w:tcPr>
            <w:tcW w:w="1110" w:type="pct"/>
            <w:tcBorders>
              <w:top w:val="nil"/>
              <w:bottom w:val="nil"/>
            </w:tcBorders>
          </w:tcPr>
          <w:p w14:paraId="7469A88B" w14:textId="00CA94A5" w:rsidR="00E3086A" w:rsidRPr="00021A6C" w:rsidRDefault="00E3086A" w:rsidP="00E3086A">
            <w:pPr>
              <w:jc w:val="both"/>
              <w:rPr>
                <w:sz w:val="20"/>
                <w:szCs w:val="20"/>
              </w:rPr>
            </w:pPr>
            <w:r>
              <w:rPr>
                <w:sz w:val="20"/>
              </w:rPr>
              <w:t>9001</w:t>
            </w:r>
            <w:r w:rsidR="00C376C6">
              <w:rPr>
                <w:sz w:val="20"/>
              </w:rPr>
              <w:t>.</w:t>
            </w:r>
            <w:r>
              <w:rPr>
                <w:sz w:val="20"/>
              </w:rPr>
              <w:t>10</w:t>
            </w:r>
          </w:p>
        </w:tc>
        <w:tc>
          <w:tcPr>
            <w:tcW w:w="3890" w:type="pct"/>
            <w:tcBorders>
              <w:top w:val="nil"/>
              <w:bottom w:val="nil"/>
            </w:tcBorders>
          </w:tcPr>
          <w:p w14:paraId="1473CEB1" w14:textId="4239835E" w:rsidR="00E3086A" w:rsidRPr="00021A6C" w:rsidRDefault="00637A09" w:rsidP="00E3086A">
            <w:pPr>
              <w:jc w:val="both"/>
              <w:rPr>
                <w:sz w:val="20"/>
                <w:szCs w:val="20"/>
              </w:rPr>
            </w:pPr>
            <w:r>
              <w:rPr>
                <w:sz w:val="20"/>
              </w:rPr>
              <w:t>MaxMNO</w:t>
            </w:r>
            <w:r w:rsidR="00E3086A">
              <w:rPr>
                <w:sz w:val="20"/>
              </w:rPr>
              <w:t xml:space="preserve"> 50% (EXW).</w:t>
            </w:r>
          </w:p>
          <w:p w14:paraId="39CD08E2" w14:textId="77777777" w:rsidR="00E3086A" w:rsidRPr="00021A6C" w:rsidRDefault="00E3086A" w:rsidP="00E3086A">
            <w:pPr>
              <w:jc w:val="both"/>
              <w:rPr>
                <w:sz w:val="20"/>
                <w:szCs w:val="20"/>
                <w:lang w:val="en-GB"/>
              </w:rPr>
            </w:pPr>
          </w:p>
        </w:tc>
      </w:tr>
      <w:tr w:rsidR="00E3086A" w:rsidRPr="00021A6C" w14:paraId="28847C8C" w14:textId="77777777">
        <w:tc>
          <w:tcPr>
            <w:tcW w:w="1110" w:type="pct"/>
            <w:tcBorders>
              <w:top w:val="nil"/>
              <w:bottom w:val="nil"/>
            </w:tcBorders>
          </w:tcPr>
          <w:p w14:paraId="23A6CD2E" w14:textId="77777777" w:rsidR="00E3086A" w:rsidRPr="00021A6C" w:rsidRDefault="00E3086A" w:rsidP="00E3086A">
            <w:pPr>
              <w:jc w:val="both"/>
              <w:rPr>
                <w:sz w:val="20"/>
                <w:szCs w:val="20"/>
              </w:rPr>
            </w:pPr>
            <w:r>
              <w:rPr>
                <w:sz w:val="20"/>
              </w:rPr>
              <w:t>9001.20 – 9010.90</w:t>
            </w:r>
          </w:p>
        </w:tc>
        <w:tc>
          <w:tcPr>
            <w:tcW w:w="3890" w:type="pct"/>
            <w:tcBorders>
              <w:top w:val="nil"/>
              <w:bottom w:val="nil"/>
            </w:tcBorders>
          </w:tcPr>
          <w:p w14:paraId="511A2FD5" w14:textId="33718198" w:rsidR="00E3086A" w:rsidRPr="00021A6C" w:rsidRDefault="00FF2F61" w:rsidP="00E3086A">
            <w:pPr>
              <w:jc w:val="both"/>
              <w:rPr>
                <w:sz w:val="20"/>
                <w:szCs w:val="20"/>
              </w:rPr>
            </w:pPr>
            <w:r>
              <w:rPr>
                <w:sz w:val="20"/>
              </w:rPr>
              <w:t>MP</w:t>
            </w:r>
            <w:r w:rsidR="00E3086A">
              <w:rPr>
                <w:sz w:val="20"/>
              </w:rPr>
              <w:t xml:space="preserve">; ou </w:t>
            </w:r>
          </w:p>
          <w:p w14:paraId="74A9DB36" w14:textId="77777777" w:rsidR="00E3086A" w:rsidRPr="00DF43E6" w:rsidRDefault="00E3086A" w:rsidP="00E3086A">
            <w:pPr>
              <w:jc w:val="both"/>
              <w:rPr>
                <w:sz w:val="20"/>
                <w:szCs w:val="20"/>
              </w:rPr>
            </w:pPr>
          </w:p>
          <w:p w14:paraId="334BA8D8" w14:textId="248572E5" w:rsidR="00E3086A" w:rsidRPr="00021A6C" w:rsidRDefault="00637A09" w:rsidP="00E3086A">
            <w:pPr>
              <w:jc w:val="both"/>
              <w:rPr>
                <w:sz w:val="20"/>
                <w:szCs w:val="20"/>
              </w:rPr>
            </w:pPr>
            <w:r>
              <w:rPr>
                <w:sz w:val="20"/>
              </w:rPr>
              <w:t>MaxMNO</w:t>
            </w:r>
            <w:r w:rsidR="00E3086A">
              <w:rPr>
                <w:sz w:val="20"/>
              </w:rPr>
              <w:t xml:space="preserve"> 50% (EXW).</w:t>
            </w:r>
          </w:p>
          <w:p w14:paraId="7899349E" w14:textId="77777777" w:rsidR="00E3086A" w:rsidRPr="00DF43E6" w:rsidRDefault="00E3086A" w:rsidP="00E3086A">
            <w:pPr>
              <w:jc w:val="both"/>
              <w:rPr>
                <w:sz w:val="20"/>
                <w:szCs w:val="20"/>
              </w:rPr>
            </w:pPr>
          </w:p>
        </w:tc>
      </w:tr>
      <w:tr w:rsidR="00E3086A" w:rsidRPr="00021A6C" w14:paraId="3B761CE2" w14:textId="77777777">
        <w:tc>
          <w:tcPr>
            <w:tcW w:w="1110" w:type="pct"/>
            <w:tcBorders>
              <w:top w:val="nil"/>
              <w:bottom w:val="nil"/>
            </w:tcBorders>
          </w:tcPr>
          <w:p w14:paraId="7DAAD71B" w14:textId="77777777" w:rsidR="00E3086A" w:rsidRPr="00021A6C" w:rsidRDefault="00E3086A" w:rsidP="00E3086A">
            <w:pPr>
              <w:jc w:val="both"/>
              <w:rPr>
                <w:sz w:val="20"/>
                <w:szCs w:val="20"/>
              </w:rPr>
            </w:pPr>
            <w:r>
              <w:rPr>
                <w:sz w:val="20"/>
              </w:rPr>
              <w:t>90.11 – 90.15</w:t>
            </w:r>
          </w:p>
        </w:tc>
        <w:tc>
          <w:tcPr>
            <w:tcW w:w="3890" w:type="pct"/>
            <w:tcBorders>
              <w:top w:val="nil"/>
              <w:bottom w:val="nil"/>
            </w:tcBorders>
          </w:tcPr>
          <w:p w14:paraId="1E0B1541" w14:textId="2E958A64" w:rsidR="00E3086A" w:rsidRPr="00021A6C" w:rsidRDefault="00637A09" w:rsidP="00E3086A">
            <w:pPr>
              <w:jc w:val="both"/>
              <w:rPr>
                <w:sz w:val="20"/>
                <w:szCs w:val="20"/>
              </w:rPr>
            </w:pPr>
            <w:r>
              <w:rPr>
                <w:sz w:val="20"/>
              </w:rPr>
              <w:t>MaxMNO</w:t>
            </w:r>
            <w:r w:rsidR="00E3086A">
              <w:rPr>
                <w:sz w:val="20"/>
              </w:rPr>
              <w:t xml:space="preserve"> 50% (EXW).</w:t>
            </w:r>
          </w:p>
          <w:p w14:paraId="2A3B2E90" w14:textId="77777777" w:rsidR="00E3086A" w:rsidRPr="00021A6C" w:rsidRDefault="00E3086A" w:rsidP="00E3086A">
            <w:pPr>
              <w:jc w:val="both"/>
              <w:rPr>
                <w:sz w:val="20"/>
                <w:szCs w:val="20"/>
                <w:lang w:val="en-GB"/>
              </w:rPr>
            </w:pPr>
          </w:p>
        </w:tc>
      </w:tr>
      <w:tr w:rsidR="00E3086A" w:rsidRPr="00021A6C" w14:paraId="71C1E8BE" w14:textId="77777777">
        <w:tc>
          <w:tcPr>
            <w:tcW w:w="1110" w:type="pct"/>
            <w:tcBorders>
              <w:top w:val="nil"/>
              <w:bottom w:val="nil"/>
            </w:tcBorders>
          </w:tcPr>
          <w:p w14:paraId="3D3EEA63" w14:textId="77777777" w:rsidR="00E3086A" w:rsidRPr="00021A6C" w:rsidRDefault="00E3086A" w:rsidP="00E3086A">
            <w:pPr>
              <w:jc w:val="both"/>
              <w:rPr>
                <w:sz w:val="20"/>
                <w:szCs w:val="20"/>
              </w:rPr>
            </w:pPr>
            <w:r>
              <w:rPr>
                <w:sz w:val="20"/>
              </w:rPr>
              <w:t>90.16</w:t>
            </w:r>
          </w:p>
        </w:tc>
        <w:tc>
          <w:tcPr>
            <w:tcW w:w="3890" w:type="pct"/>
            <w:tcBorders>
              <w:top w:val="nil"/>
              <w:bottom w:val="nil"/>
            </w:tcBorders>
          </w:tcPr>
          <w:p w14:paraId="31B29B1A" w14:textId="39EAF7F1" w:rsidR="00E3086A" w:rsidRPr="00021A6C" w:rsidRDefault="00637A09" w:rsidP="00E3086A">
            <w:pPr>
              <w:jc w:val="both"/>
              <w:rPr>
                <w:sz w:val="20"/>
                <w:szCs w:val="20"/>
              </w:rPr>
            </w:pPr>
            <w:r>
              <w:rPr>
                <w:sz w:val="20"/>
              </w:rPr>
              <w:t>MaxMNO</w:t>
            </w:r>
            <w:r w:rsidR="00E3086A">
              <w:rPr>
                <w:sz w:val="20"/>
              </w:rPr>
              <w:t xml:space="preserve"> 45% (EXW).</w:t>
            </w:r>
          </w:p>
          <w:p w14:paraId="2BF504B2" w14:textId="77777777" w:rsidR="00E3086A" w:rsidRPr="00021A6C" w:rsidRDefault="00E3086A" w:rsidP="00E3086A">
            <w:pPr>
              <w:jc w:val="both"/>
              <w:rPr>
                <w:sz w:val="20"/>
                <w:szCs w:val="20"/>
                <w:lang w:val="en-GB"/>
              </w:rPr>
            </w:pPr>
          </w:p>
        </w:tc>
      </w:tr>
      <w:tr w:rsidR="00E3086A" w:rsidRPr="00021A6C" w14:paraId="1CABA421" w14:textId="77777777">
        <w:tc>
          <w:tcPr>
            <w:tcW w:w="1110" w:type="pct"/>
            <w:tcBorders>
              <w:top w:val="nil"/>
              <w:bottom w:val="nil"/>
            </w:tcBorders>
          </w:tcPr>
          <w:p w14:paraId="370AB730" w14:textId="77777777" w:rsidR="00E3086A" w:rsidRPr="00021A6C" w:rsidRDefault="00E3086A" w:rsidP="00E3086A">
            <w:pPr>
              <w:jc w:val="both"/>
              <w:rPr>
                <w:sz w:val="20"/>
                <w:szCs w:val="20"/>
              </w:rPr>
            </w:pPr>
            <w:r>
              <w:rPr>
                <w:sz w:val="20"/>
              </w:rPr>
              <w:t xml:space="preserve">90.17 </w:t>
            </w:r>
          </w:p>
          <w:p w14:paraId="31227126" w14:textId="77777777" w:rsidR="00E3086A" w:rsidRPr="00021A6C" w:rsidRDefault="00E3086A" w:rsidP="00E3086A">
            <w:pPr>
              <w:jc w:val="both"/>
              <w:rPr>
                <w:sz w:val="20"/>
                <w:szCs w:val="20"/>
                <w:lang w:val="en-GB"/>
              </w:rPr>
            </w:pPr>
          </w:p>
          <w:p w14:paraId="115B87F0" w14:textId="77777777" w:rsidR="00E3086A" w:rsidRPr="00021A6C" w:rsidRDefault="00E3086A" w:rsidP="00E3086A">
            <w:pPr>
              <w:jc w:val="both"/>
              <w:rPr>
                <w:sz w:val="20"/>
                <w:szCs w:val="20"/>
              </w:rPr>
            </w:pPr>
            <w:r>
              <w:rPr>
                <w:sz w:val="20"/>
              </w:rPr>
              <w:t>90.18 – 90.21</w:t>
            </w:r>
          </w:p>
          <w:p w14:paraId="7F7AC073" w14:textId="77777777" w:rsidR="00E3086A" w:rsidRPr="00021A6C" w:rsidRDefault="00E3086A" w:rsidP="00E3086A">
            <w:pPr>
              <w:jc w:val="both"/>
              <w:rPr>
                <w:sz w:val="20"/>
                <w:szCs w:val="20"/>
                <w:lang w:val="en-GB"/>
              </w:rPr>
            </w:pPr>
          </w:p>
          <w:p w14:paraId="2335F9CF" w14:textId="77777777" w:rsidR="00E3086A" w:rsidRPr="00021A6C" w:rsidRDefault="00E3086A" w:rsidP="00E3086A">
            <w:pPr>
              <w:jc w:val="both"/>
              <w:rPr>
                <w:sz w:val="20"/>
                <w:szCs w:val="20"/>
                <w:lang w:val="en-GB"/>
              </w:rPr>
            </w:pPr>
          </w:p>
          <w:p w14:paraId="68BD41C1" w14:textId="77777777" w:rsidR="00E3086A" w:rsidRPr="00021A6C" w:rsidRDefault="00E3086A" w:rsidP="00E3086A">
            <w:pPr>
              <w:jc w:val="both"/>
              <w:rPr>
                <w:sz w:val="20"/>
                <w:szCs w:val="20"/>
                <w:lang w:val="en-GB"/>
              </w:rPr>
            </w:pPr>
          </w:p>
          <w:p w14:paraId="3F9074DC" w14:textId="77777777" w:rsidR="00E3086A" w:rsidRPr="00021A6C" w:rsidRDefault="00E3086A" w:rsidP="00E3086A">
            <w:pPr>
              <w:jc w:val="both"/>
              <w:rPr>
                <w:sz w:val="20"/>
                <w:szCs w:val="20"/>
              </w:rPr>
            </w:pPr>
            <w:r>
              <w:rPr>
                <w:sz w:val="20"/>
              </w:rPr>
              <w:t>90.22</w:t>
            </w:r>
          </w:p>
          <w:p w14:paraId="23DFFD68" w14:textId="77777777" w:rsidR="00E3086A" w:rsidRPr="00021A6C" w:rsidRDefault="00E3086A" w:rsidP="00E3086A">
            <w:pPr>
              <w:jc w:val="both"/>
              <w:rPr>
                <w:sz w:val="20"/>
                <w:szCs w:val="20"/>
                <w:lang w:val="en-GB"/>
              </w:rPr>
            </w:pPr>
          </w:p>
          <w:p w14:paraId="63093E52" w14:textId="77777777" w:rsidR="00E3086A" w:rsidRPr="00021A6C" w:rsidRDefault="00E3086A" w:rsidP="00E3086A">
            <w:pPr>
              <w:jc w:val="both"/>
              <w:rPr>
                <w:sz w:val="20"/>
                <w:szCs w:val="20"/>
              </w:rPr>
            </w:pPr>
            <w:r>
              <w:rPr>
                <w:sz w:val="20"/>
              </w:rPr>
              <w:t>90.23</w:t>
            </w:r>
          </w:p>
        </w:tc>
        <w:tc>
          <w:tcPr>
            <w:tcW w:w="3890" w:type="pct"/>
            <w:tcBorders>
              <w:top w:val="nil"/>
              <w:bottom w:val="nil"/>
            </w:tcBorders>
          </w:tcPr>
          <w:p w14:paraId="74A8AAD3" w14:textId="0636BBAF" w:rsidR="00E3086A" w:rsidRPr="00021A6C" w:rsidRDefault="00637A09" w:rsidP="00E3086A">
            <w:pPr>
              <w:jc w:val="both"/>
              <w:rPr>
                <w:sz w:val="20"/>
                <w:szCs w:val="20"/>
              </w:rPr>
            </w:pPr>
            <w:r>
              <w:rPr>
                <w:sz w:val="20"/>
              </w:rPr>
              <w:t>MaxMNO</w:t>
            </w:r>
            <w:r w:rsidR="00E3086A">
              <w:rPr>
                <w:sz w:val="20"/>
              </w:rPr>
              <w:t xml:space="preserve"> 50% (EXW).</w:t>
            </w:r>
          </w:p>
          <w:p w14:paraId="05AE5518" w14:textId="77777777" w:rsidR="00E3086A" w:rsidRPr="00DF43E6" w:rsidRDefault="00E3086A" w:rsidP="00E3086A">
            <w:pPr>
              <w:jc w:val="both"/>
              <w:rPr>
                <w:sz w:val="20"/>
                <w:szCs w:val="20"/>
              </w:rPr>
            </w:pPr>
          </w:p>
          <w:p w14:paraId="0C0337B0" w14:textId="7CCAE7F6" w:rsidR="00E3086A" w:rsidRPr="00021A6C" w:rsidRDefault="00FF2F61" w:rsidP="00E3086A">
            <w:pPr>
              <w:jc w:val="both"/>
              <w:rPr>
                <w:sz w:val="20"/>
                <w:szCs w:val="20"/>
              </w:rPr>
            </w:pPr>
            <w:r>
              <w:rPr>
                <w:sz w:val="20"/>
              </w:rPr>
              <w:t>MP</w:t>
            </w:r>
            <w:r w:rsidR="00E3086A">
              <w:rPr>
                <w:sz w:val="20"/>
              </w:rPr>
              <w:t xml:space="preserve">; ou </w:t>
            </w:r>
          </w:p>
          <w:p w14:paraId="727C16BA" w14:textId="77777777" w:rsidR="00E3086A" w:rsidRPr="00DF43E6" w:rsidRDefault="00E3086A" w:rsidP="00E3086A">
            <w:pPr>
              <w:jc w:val="both"/>
              <w:rPr>
                <w:sz w:val="20"/>
                <w:szCs w:val="20"/>
              </w:rPr>
            </w:pPr>
          </w:p>
          <w:p w14:paraId="1D80DBD4" w14:textId="0F31BBD6" w:rsidR="00E3086A" w:rsidRPr="00021A6C" w:rsidRDefault="00637A09" w:rsidP="00E3086A">
            <w:pPr>
              <w:jc w:val="both"/>
              <w:rPr>
                <w:sz w:val="20"/>
                <w:szCs w:val="20"/>
              </w:rPr>
            </w:pPr>
            <w:r>
              <w:rPr>
                <w:sz w:val="20"/>
              </w:rPr>
              <w:t>MaxMNO</w:t>
            </w:r>
            <w:r w:rsidR="00E3086A">
              <w:rPr>
                <w:sz w:val="20"/>
              </w:rPr>
              <w:t xml:space="preserve"> 50% (EXW).</w:t>
            </w:r>
          </w:p>
          <w:p w14:paraId="737E0A09" w14:textId="77777777" w:rsidR="00E3086A" w:rsidRPr="00DF43E6" w:rsidRDefault="00E3086A" w:rsidP="00E3086A">
            <w:pPr>
              <w:jc w:val="both"/>
              <w:rPr>
                <w:sz w:val="20"/>
                <w:szCs w:val="20"/>
              </w:rPr>
            </w:pPr>
          </w:p>
          <w:p w14:paraId="4553FA0C" w14:textId="01FFB0C6" w:rsidR="00E3086A" w:rsidRPr="00021A6C" w:rsidRDefault="00637A09" w:rsidP="00E3086A">
            <w:pPr>
              <w:jc w:val="both"/>
              <w:rPr>
                <w:sz w:val="20"/>
                <w:szCs w:val="20"/>
              </w:rPr>
            </w:pPr>
            <w:r>
              <w:rPr>
                <w:sz w:val="20"/>
              </w:rPr>
              <w:t>MaxMNO</w:t>
            </w:r>
            <w:r w:rsidR="00E3086A">
              <w:rPr>
                <w:sz w:val="20"/>
              </w:rPr>
              <w:t xml:space="preserve"> 50% (EXW).</w:t>
            </w:r>
          </w:p>
          <w:p w14:paraId="41AC8516" w14:textId="77777777" w:rsidR="00E3086A" w:rsidRPr="00DF43E6" w:rsidRDefault="00E3086A" w:rsidP="00E3086A">
            <w:pPr>
              <w:jc w:val="both"/>
              <w:rPr>
                <w:sz w:val="20"/>
                <w:szCs w:val="20"/>
              </w:rPr>
            </w:pPr>
          </w:p>
          <w:p w14:paraId="127A77F5" w14:textId="492D5FF7" w:rsidR="00E3086A" w:rsidRPr="00021A6C" w:rsidRDefault="00FF2F61" w:rsidP="00E3086A">
            <w:pPr>
              <w:jc w:val="both"/>
              <w:rPr>
                <w:sz w:val="20"/>
                <w:szCs w:val="20"/>
              </w:rPr>
            </w:pPr>
            <w:r>
              <w:rPr>
                <w:sz w:val="20"/>
              </w:rPr>
              <w:t>MP</w:t>
            </w:r>
            <w:r w:rsidR="00E3086A">
              <w:rPr>
                <w:sz w:val="20"/>
              </w:rPr>
              <w:t>; ou</w:t>
            </w:r>
          </w:p>
          <w:p w14:paraId="7F58B91B" w14:textId="77777777" w:rsidR="00E3086A" w:rsidRPr="00DF43E6" w:rsidRDefault="00E3086A" w:rsidP="00E3086A">
            <w:pPr>
              <w:jc w:val="both"/>
              <w:rPr>
                <w:sz w:val="20"/>
                <w:szCs w:val="20"/>
              </w:rPr>
            </w:pPr>
          </w:p>
          <w:p w14:paraId="09C24F7A" w14:textId="6CC75DDF" w:rsidR="00E3086A" w:rsidRPr="00021A6C" w:rsidRDefault="00637A09" w:rsidP="00E3086A">
            <w:pPr>
              <w:jc w:val="both"/>
              <w:rPr>
                <w:sz w:val="20"/>
                <w:szCs w:val="20"/>
              </w:rPr>
            </w:pPr>
            <w:r>
              <w:rPr>
                <w:sz w:val="20"/>
              </w:rPr>
              <w:t>MaxMNO</w:t>
            </w:r>
            <w:r w:rsidR="00E3086A">
              <w:rPr>
                <w:sz w:val="20"/>
              </w:rPr>
              <w:t xml:space="preserve"> 50% (EXW).</w:t>
            </w:r>
          </w:p>
          <w:p w14:paraId="7E6FA8CC" w14:textId="77777777" w:rsidR="00E3086A" w:rsidRPr="00DF43E6" w:rsidRDefault="00E3086A" w:rsidP="00E3086A">
            <w:pPr>
              <w:jc w:val="both"/>
              <w:rPr>
                <w:sz w:val="20"/>
                <w:szCs w:val="20"/>
              </w:rPr>
            </w:pPr>
          </w:p>
        </w:tc>
      </w:tr>
      <w:tr w:rsidR="00E3086A" w:rsidRPr="00021A6C" w14:paraId="70700F7E" w14:textId="77777777">
        <w:tc>
          <w:tcPr>
            <w:tcW w:w="1110" w:type="pct"/>
            <w:tcBorders>
              <w:top w:val="nil"/>
              <w:bottom w:val="nil"/>
            </w:tcBorders>
          </w:tcPr>
          <w:p w14:paraId="7FC44FF0" w14:textId="77777777" w:rsidR="00E3086A" w:rsidRPr="00021A6C" w:rsidRDefault="00E3086A" w:rsidP="00E3086A">
            <w:pPr>
              <w:jc w:val="both"/>
              <w:rPr>
                <w:b/>
                <w:sz w:val="20"/>
                <w:szCs w:val="20"/>
              </w:rPr>
            </w:pPr>
            <w:r>
              <w:rPr>
                <w:sz w:val="20"/>
              </w:rPr>
              <w:t>90.24 – 90.25</w:t>
            </w:r>
          </w:p>
        </w:tc>
        <w:tc>
          <w:tcPr>
            <w:tcW w:w="3890" w:type="pct"/>
            <w:tcBorders>
              <w:top w:val="nil"/>
              <w:bottom w:val="nil"/>
            </w:tcBorders>
          </w:tcPr>
          <w:p w14:paraId="293BB51B" w14:textId="37692E5F" w:rsidR="00E3086A" w:rsidRPr="00021A6C" w:rsidRDefault="00637A09" w:rsidP="00E3086A">
            <w:pPr>
              <w:jc w:val="both"/>
              <w:rPr>
                <w:sz w:val="20"/>
                <w:szCs w:val="20"/>
              </w:rPr>
            </w:pPr>
            <w:r>
              <w:rPr>
                <w:sz w:val="20"/>
              </w:rPr>
              <w:t>MaxMNO</w:t>
            </w:r>
            <w:r w:rsidR="00E3086A">
              <w:rPr>
                <w:sz w:val="20"/>
              </w:rPr>
              <w:t xml:space="preserve"> 45% (EXW).</w:t>
            </w:r>
          </w:p>
          <w:p w14:paraId="729F9DA7" w14:textId="77777777" w:rsidR="00E3086A" w:rsidRPr="00021A6C" w:rsidRDefault="00E3086A" w:rsidP="00E3086A">
            <w:pPr>
              <w:jc w:val="both"/>
              <w:rPr>
                <w:b/>
                <w:sz w:val="20"/>
                <w:szCs w:val="20"/>
                <w:lang w:val="en-GB"/>
              </w:rPr>
            </w:pPr>
          </w:p>
        </w:tc>
      </w:tr>
      <w:tr w:rsidR="00E3086A" w:rsidRPr="00021A6C" w14:paraId="4B263C05" w14:textId="77777777">
        <w:tc>
          <w:tcPr>
            <w:tcW w:w="1110" w:type="pct"/>
            <w:tcBorders>
              <w:top w:val="nil"/>
              <w:bottom w:val="nil"/>
            </w:tcBorders>
          </w:tcPr>
          <w:p w14:paraId="160F507C" w14:textId="77777777" w:rsidR="00E3086A" w:rsidRPr="00021A6C" w:rsidRDefault="00E3086A" w:rsidP="00E3086A">
            <w:pPr>
              <w:jc w:val="both"/>
              <w:rPr>
                <w:sz w:val="20"/>
                <w:szCs w:val="20"/>
              </w:rPr>
            </w:pPr>
            <w:r>
              <w:rPr>
                <w:sz w:val="20"/>
              </w:rPr>
              <w:t xml:space="preserve">90.26 </w:t>
            </w:r>
          </w:p>
          <w:p w14:paraId="648F5453" w14:textId="77777777" w:rsidR="00E3086A" w:rsidRPr="00021A6C" w:rsidRDefault="00E3086A" w:rsidP="00E3086A">
            <w:pPr>
              <w:jc w:val="both"/>
              <w:rPr>
                <w:sz w:val="20"/>
                <w:szCs w:val="20"/>
                <w:lang w:val="en-GB"/>
              </w:rPr>
            </w:pPr>
          </w:p>
          <w:p w14:paraId="69A2E597" w14:textId="77777777" w:rsidR="00E3086A" w:rsidRPr="00021A6C" w:rsidRDefault="00E3086A" w:rsidP="00E3086A">
            <w:pPr>
              <w:jc w:val="both"/>
              <w:rPr>
                <w:b/>
                <w:sz w:val="20"/>
                <w:szCs w:val="20"/>
              </w:rPr>
            </w:pPr>
            <w:r>
              <w:rPr>
                <w:sz w:val="20"/>
              </w:rPr>
              <w:t>90.27</w:t>
            </w:r>
          </w:p>
        </w:tc>
        <w:tc>
          <w:tcPr>
            <w:tcW w:w="3890" w:type="pct"/>
            <w:tcBorders>
              <w:top w:val="nil"/>
              <w:bottom w:val="nil"/>
            </w:tcBorders>
          </w:tcPr>
          <w:p w14:paraId="294ED236" w14:textId="5924BDD0" w:rsidR="00E3086A" w:rsidRPr="00021A6C" w:rsidRDefault="00637A09" w:rsidP="00E3086A">
            <w:pPr>
              <w:jc w:val="both"/>
              <w:rPr>
                <w:sz w:val="20"/>
                <w:szCs w:val="20"/>
              </w:rPr>
            </w:pPr>
            <w:r>
              <w:rPr>
                <w:sz w:val="20"/>
              </w:rPr>
              <w:t>MaxMNO</w:t>
            </w:r>
            <w:r w:rsidR="00E3086A">
              <w:rPr>
                <w:sz w:val="20"/>
              </w:rPr>
              <w:t xml:space="preserve"> 50% (EXW).</w:t>
            </w:r>
          </w:p>
          <w:p w14:paraId="4FE31ADD" w14:textId="77777777" w:rsidR="00E3086A" w:rsidRPr="00DF43E6" w:rsidRDefault="00E3086A" w:rsidP="00E3086A">
            <w:pPr>
              <w:jc w:val="both"/>
              <w:rPr>
                <w:sz w:val="20"/>
                <w:szCs w:val="20"/>
              </w:rPr>
            </w:pPr>
          </w:p>
          <w:p w14:paraId="568A616E" w14:textId="7192C374" w:rsidR="00E3086A" w:rsidRPr="00021A6C" w:rsidRDefault="00FF2F61" w:rsidP="00E3086A">
            <w:pPr>
              <w:jc w:val="both"/>
              <w:rPr>
                <w:sz w:val="20"/>
                <w:szCs w:val="20"/>
              </w:rPr>
            </w:pPr>
            <w:r>
              <w:rPr>
                <w:sz w:val="20"/>
              </w:rPr>
              <w:t>MP</w:t>
            </w:r>
            <w:r w:rsidR="00E3086A">
              <w:rPr>
                <w:sz w:val="20"/>
              </w:rPr>
              <w:t xml:space="preserve">; ou </w:t>
            </w:r>
          </w:p>
          <w:p w14:paraId="15C8AE4D" w14:textId="77777777" w:rsidR="00E3086A" w:rsidRPr="00DF43E6" w:rsidRDefault="00E3086A" w:rsidP="00E3086A">
            <w:pPr>
              <w:jc w:val="both"/>
              <w:rPr>
                <w:sz w:val="20"/>
                <w:szCs w:val="20"/>
              </w:rPr>
            </w:pPr>
          </w:p>
          <w:p w14:paraId="4ED384AE" w14:textId="266132C0" w:rsidR="00E3086A" w:rsidRPr="00021A6C" w:rsidRDefault="00637A09" w:rsidP="00E3086A">
            <w:pPr>
              <w:jc w:val="both"/>
              <w:rPr>
                <w:sz w:val="20"/>
                <w:szCs w:val="20"/>
              </w:rPr>
            </w:pPr>
            <w:r>
              <w:rPr>
                <w:sz w:val="20"/>
              </w:rPr>
              <w:t>MaxMNO</w:t>
            </w:r>
            <w:r w:rsidR="00E3086A">
              <w:rPr>
                <w:sz w:val="20"/>
              </w:rPr>
              <w:t xml:space="preserve"> 50% (EXW).</w:t>
            </w:r>
          </w:p>
          <w:p w14:paraId="2395F6B5" w14:textId="77777777" w:rsidR="00E3086A" w:rsidRPr="00DF43E6" w:rsidRDefault="00E3086A" w:rsidP="00E3086A">
            <w:pPr>
              <w:jc w:val="both"/>
              <w:rPr>
                <w:b/>
                <w:sz w:val="20"/>
                <w:szCs w:val="20"/>
              </w:rPr>
            </w:pPr>
          </w:p>
        </w:tc>
      </w:tr>
      <w:tr w:rsidR="00E3086A" w:rsidRPr="00021A6C" w14:paraId="5FAA6200" w14:textId="77777777">
        <w:tc>
          <w:tcPr>
            <w:tcW w:w="1110" w:type="pct"/>
            <w:tcBorders>
              <w:top w:val="nil"/>
              <w:bottom w:val="nil"/>
            </w:tcBorders>
          </w:tcPr>
          <w:p w14:paraId="14D9637C" w14:textId="77777777" w:rsidR="00E3086A" w:rsidRPr="00021A6C" w:rsidRDefault="00E3086A" w:rsidP="00E3086A">
            <w:pPr>
              <w:jc w:val="both"/>
              <w:rPr>
                <w:sz w:val="20"/>
                <w:szCs w:val="20"/>
              </w:rPr>
            </w:pPr>
            <w:r>
              <w:rPr>
                <w:sz w:val="20"/>
              </w:rPr>
              <w:t>90.28</w:t>
            </w:r>
          </w:p>
        </w:tc>
        <w:tc>
          <w:tcPr>
            <w:tcW w:w="3890" w:type="pct"/>
            <w:tcBorders>
              <w:top w:val="nil"/>
              <w:bottom w:val="nil"/>
            </w:tcBorders>
          </w:tcPr>
          <w:p w14:paraId="72CA5373" w14:textId="79E4C218" w:rsidR="00E3086A" w:rsidRPr="00021A6C" w:rsidRDefault="00637A09" w:rsidP="00E3086A">
            <w:pPr>
              <w:jc w:val="both"/>
              <w:rPr>
                <w:sz w:val="20"/>
                <w:szCs w:val="20"/>
              </w:rPr>
            </w:pPr>
            <w:r>
              <w:rPr>
                <w:sz w:val="20"/>
              </w:rPr>
              <w:t>MaxMNO</w:t>
            </w:r>
            <w:r w:rsidR="00E3086A">
              <w:rPr>
                <w:sz w:val="20"/>
              </w:rPr>
              <w:t xml:space="preserve"> 45% (EXW).</w:t>
            </w:r>
          </w:p>
          <w:p w14:paraId="56F066F3" w14:textId="77777777" w:rsidR="00E3086A" w:rsidRPr="00021A6C" w:rsidRDefault="00E3086A" w:rsidP="00E3086A">
            <w:pPr>
              <w:jc w:val="both"/>
              <w:rPr>
                <w:b/>
                <w:sz w:val="20"/>
                <w:szCs w:val="20"/>
                <w:lang w:val="en-GB"/>
              </w:rPr>
            </w:pPr>
          </w:p>
        </w:tc>
      </w:tr>
      <w:tr w:rsidR="00E3086A" w:rsidRPr="00021A6C" w14:paraId="11D30D77" w14:textId="77777777">
        <w:tc>
          <w:tcPr>
            <w:tcW w:w="1110" w:type="pct"/>
            <w:tcBorders>
              <w:top w:val="nil"/>
              <w:bottom w:val="nil"/>
            </w:tcBorders>
          </w:tcPr>
          <w:p w14:paraId="267E7F28" w14:textId="77777777" w:rsidR="00E3086A" w:rsidRPr="00021A6C" w:rsidRDefault="00E3086A" w:rsidP="00E3086A">
            <w:pPr>
              <w:jc w:val="both"/>
              <w:rPr>
                <w:sz w:val="20"/>
                <w:szCs w:val="20"/>
              </w:rPr>
            </w:pPr>
            <w:r>
              <w:rPr>
                <w:sz w:val="20"/>
              </w:rPr>
              <w:t>90.29</w:t>
            </w:r>
          </w:p>
          <w:p w14:paraId="5DE0DD3F" w14:textId="77777777" w:rsidR="00E3086A" w:rsidRPr="00021A6C" w:rsidRDefault="00E3086A" w:rsidP="00E3086A">
            <w:pPr>
              <w:jc w:val="both"/>
              <w:rPr>
                <w:sz w:val="20"/>
                <w:szCs w:val="20"/>
                <w:lang w:val="en-GB"/>
              </w:rPr>
            </w:pPr>
          </w:p>
          <w:p w14:paraId="1694B12D" w14:textId="77777777" w:rsidR="00E3086A" w:rsidRPr="00021A6C" w:rsidRDefault="00E3086A" w:rsidP="00E3086A">
            <w:pPr>
              <w:jc w:val="both"/>
              <w:rPr>
                <w:sz w:val="20"/>
                <w:szCs w:val="20"/>
              </w:rPr>
            </w:pPr>
            <w:r>
              <w:rPr>
                <w:sz w:val="20"/>
              </w:rPr>
              <w:t>9030.10</w:t>
            </w:r>
          </w:p>
          <w:p w14:paraId="615DC56A" w14:textId="77777777" w:rsidR="00E3086A" w:rsidRPr="00021A6C" w:rsidRDefault="00E3086A" w:rsidP="00E3086A">
            <w:pPr>
              <w:jc w:val="both"/>
              <w:rPr>
                <w:sz w:val="20"/>
                <w:szCs w:val="20"/>
                <w:lang w:val="en-GB"/>
              </w:rPr>
            </w:pPr>
          </w:p>
          <w:p w14:paraId="656B6AF1" w14:textId="77777777" w:rsidR="00E3086A" w:rsidRPr="00021A6C" w:rsidRDefault="00E3086A" w:rsidP="00E3086A">
            <w:pPr>
              <w:jc w:val="both"/>
              <w:rPr>
                <w:sz w:val="20"/>
                <w:szCs w:val="20"/>
                <w:lang w:val="en-GB"/>
              </w:rPr>
            </w:pPr>
          </w:p>
          <w:p w14:paraId="64F28DEB" w14:textId="77777777" w:rsidR="00E3086A" w:rsidRPr="00021A6C" w:rsidRDefault="00E3086A" w:rsidP="00E3086A">
            <w:pPr>
              <w:jc w:val="both"/>
              <w:rPr>
                <w:sz w:val="20"/>
                <w:szCs w:val="20"/>
                <w:lang w:val="en-GB"/>
              </w:rPr>
            </w:pPr>
          </w:p>
          <w:p w14:paraId="483B5F91" w14:textId="77777777" w:rsidR="00E3086A" w:rsidRPr="00021A6C" w:rsidRDefault="00E3086A" w:rsidP="00E3086A">
            <w:pPr>
              <w:jc w:val="both"/>
              <w:rPr>
                <w:sz w:val="20"/>
                <w:szCs w:val="20"/>
              </w:rPr>
            </w:pPr>
            <w:r>
              <w:rPr>
                <w:sz w:val="20"/>
              </w:rPr>
              <w:t>9030.20</w:t>
            </w:r>
          </w:p>
          <w:p w14:paraId="28CE066F" w14:textId="77777777" w:rsidR="00E3086A" w:rsidRPr="00021A6C" w:rsidRDefault="00E3086A" w:rsidP="00E3086A">
            <w:pPr>
              <w:jc w:val="both"/>
              <w:rPr>
                <w:sz w:val="20"/>
                <w:szCs w:val="20"/>
                <w:lang w:val="en-GB"/>
              </w:rPr>
            </w:pPr>
          </w:p>
          <w:p w14:paraId="02D9921E" w14:textId="77777777" w:rsidR="00E3086A" w:rsidRPr="00021A6C" w:rsidRDefault="00E3086A" w:rsidP="00E3086A">
            <w:pPr>
              <w:jc w:val="both"/>
              <w:rPr>
                <w:sz w:val="20"/>
                <w:szCs w:val="20"/>
                <w:lang w:val="en-GB"/>
              </w:rPr>
            </w:pPr>
          </w:p>
          <w:p w14:paraId="6FC72871" w14:textId="77777777" w:rsidR="00E3086A" w:rsidRPr="00021A6C" w:rsidRDefault="00E3086A" w:rsidP="00E3086A">
            <w:pPr>
              <w:jc w:val="both"/>
              <w:rPr>
                <w:sz w:val="20"/>
                <w:szCs w:val="20"/>
                <w:lang w:val="en-GB"/>
              </w:rPr>
            </w:pPr>
          </w:p>
          <w:p w14:paraId="466762F3" w14:textId="77777777" w:rsidR="00E3086A" w:rsidRDefault="00E3086A" w:rsidP="00E3086A">
            <w:pPr>
              <w:jc w:val="both"/>
              <w:rPr>
                <w:sz w:val="20"/>
                <w:szCs w:val="20"/>
                <w:lang w:val="en-GB"/>
              </w:rPr>
            </w:pPr>
          </w:p>
          <w:p w14:paraId="5E1CC561" w14:textId="77777777" w:rsidR="006F5360" w:rsidRPr="00021A6C" w:rsidRDefault="006F5360" w:rsidP="00E3086A">
            <w:pPr>
              <w:jc w:val="both"/>
              <w:rPr>
                <w:sz w:val="20"/>
                <w:szCs w:val="20"/>
                <w:lang w:val="en-GB"/>
              </w:rPr>
            </w:pPr>
          </w:p>
          <w:p w14:paraId="074BE46A" w14:textId="77777777" w:rsidR="00E3086A" w:rsidRPr="00021A6C" w:rsidRDefault="00E3086A" w:rsidP="00E3086A">
            <w:pPr>
              <w:jc w:val="both"/>
              <w:rPr>
                <w:sz w:val="20"/>
                <w:szCs w:val="20"/>
                <w:lang w:val="en-GB"/>
              </w:rPr>
            </w:pPr>
          </w:p>
          <w:p w14:paraId="05866BB6" w14:textId="77777777" w:rsidR="00E3086A" w:rsidRPr="00021A6C" w:rsidRDefault="00E3086A" w:rsidP="00E3086A">
            <w:pPr>
              <w:jc w:val="both"/>
              <w:rPr>
                <w:sz w:val="20"/>
                <w:szCs w:val="20"/>
                <w:lang w:val="en-GB"/>
              </w:rPr>
            </w:pPr>
          </w:p>
          <w:p w14:paraId="10DED73F" w14:textId="77777777" w:rsidR="00E3086A" w:rsidRPr="00021A6C" w:rsidRDefault="00E3086A" w:rsidP="00E3086A">
            <w:pPr>
              <w:jc w:val="both"/>
              <w:rPr>
                <w:sz w:val="20"/>
                <w:szCs w:val="20"/>
                <w:lang w:val="en-GB"/>
              </w:rPr>
            </w:pPr>
          </w:p>
          <w:p w14:paraId="4FF45338" w14:textId="77777777" w:rsidR="00E3086A" w:rsidRPr="00021A6C" w:rsidRDefault="00E3086A" w:rsidP="00E3086A">
            <w:pPr>
              <w:jc w:val="both"/>
              <w:rPr>
                <w:sz w:val="20"/>
                <w:szCs w:val="20"/>
                <w:lang w:val="en-GB"/>
              </w:rPr>
            </w:pPr>
          </w:p>
          <w:p w14:paraId="6B29622F" w14:textId="77777777" w:rsidR="00E3086A" w:rsidRPr="00021A6C" w:rsidRDefault="00E3086A" w:rsidP="00E3086A">
            <w:pPr>
              <w:jc w:val="both"/>
              <w:rPr>
                <w:sz w:val="20"/>
                <w:szCs w:val="20"/>
                <w:lang w:val="en-GB"/>
              </w:rPr>
            </w:pPr>
          </w:p>
          <w:p w14:paraId="46B17C11" w14:textId="77777777" w:rsidR="001F4267" w:rsidRPr="00021A6C" w:rsidRDefault="001F4267" w:rsidP="00E3086A">
            <w:pPr>
              <w:jc w:val="both"/>
              <w:rPr>
                <w:sz w:val="20"/>
                <w:szCs w:val="20"/>
                <w:lang w:val="en-GB"/>
              </w:rPr>
            </w:pPr>
          </w:p>
          <w:p w14:paraId="2DA892EC" w14:textId="52E217A2" w:rsidR="00E3086A" w:rsidRPr="00021A6C" w:rsidRDefault="00E3086A" w:rsidP="00E3086A">
            <w:pPr>
              <w:jc w:val="both"/>
              <w:rPr>
                <w:sz w:val="20"/>
                <w:szCs w:val="20"/>
              </w:rPr>
            </w:pPr>
            <w:r>
              <w:rPr>
                <w:sz w:val="20"/>
              </w:rPr>
              <w:t>9030.31 - 9030.32</w:t>
            </w:r>
          </w:p>
          <w:p w14:paraId="3719264D" w14:textId="77777777" w:rsidR="00E3086A" w:rsidRPr="00021A6C" w:rsidRDefault="00E3086A" w:rsidP="00E3086A">
            <w:pPr>
              <w:jc w:val="both"/>
              <w:rPr>
                <w:sz w:val="20"/>
                <w:szCs w:val="20"/>
                <w:lang w:val="en-GB"/>
              </w:rPr>
            </w:pPr>
          </w:p>
          <w:p w14:paraId="5ADF2526" w14:textId="77777777" w:rsidR="00E3086A" w:rsidRPr="00021A6C" w:rsidRDefault="00E3086A" w:rsidP="00E3086A">
            <w:pPr>
              <w:jc w:val="both"/>
              <w:rPr>
                <w:sz w:val="20"/>
                <w:szCs w:val="20"/>
                <w:lang w:val="en-GB"/>
              </w:rPr>
            </w:pPr>
          </w:p>
          <w:p w14:paraId="3DA10017" w14:textId="77777777" w:rsidR="00E3086A" w:rsidRPr="00021A6C" w:rsidRDefault="00E3086A" w:rsidP="00E3086A">
            <w:pPr>
              <w:jc w:val="both"/>
              <w:rPr>
                <w:sz w:val="20"/>
                <w:szCs w:val="20"/>
                <w:lang w:val="en-GB"/>
              </w:rPr>
            </w:pPr>
          </w:p>
          <w:p w14:paraId="648D51AA" w14:textId="77777777" w:rsidR="00E3086A" w:rsidRPr="00021A6C" w:rsidRDefault="00E3086A" w:rsidP="00E3086A">
            <w:pPr>
              <w:jc w:val="both"/>
              <w:rPr>
                <w:sz w:val="20"/>
                <w:szCs w:val="20"/>
              </w:rPr>
            </w:pPr>
            <w:r>
              <w:rPr>
                <w:sz w:val="20"/>
              </w:rPr>
              <w:t>9030.33 – 9030.89</w:t>
            </w:r>
          </w:p>
          <w:p w14:paraId="1C82C266" w14:textId="77777777" w:rsidR="00E3086A" w:rsidRPr="00021A6C" w:rsidRDefault="00E3086A" w:rsidP="00E3086A">
            <w:pPr>
              <w:jc w:val="both"/>
              <w:rPr>
                <w:sz w:val="20"/>
                <w:szCs w:val="20"/>
                <w:lang w:val="en-GB"/>
              </w:rPr>
            </w:pPr>
          </w:p>
          <w:p w14:paraId="5F687C26" w14:textId="77777777" w:rsidR="00E3086A" w:rsidRPr="00021A6C" w:rsidRDefault="00E3086A" w:rsidP="00E3086A">
            <w:pPr>
              <w:jc w:val="both"/>
              <w:rPr>
                <w:sz w:val="20"/>
                <w:szCs w:val="20"/>
                <w:lang w:val="en-GB"/>
              </w:rPr>
            </w:pPr>
          </w:p>
          <w:p w14:paraId="466FA761" w14:textId="77777777" w:rsidR="00E3086A" w:rsidRPr="00021A6C" w:rsidRDefault="00E3086A" w:rsidP="00E3086A">
            <w:pPr>
              <w:jc w:val="both"/>
              <w:rPr>
                <w:sz w:val="20"/>
                <w:szCs w:val="20"/>
                <w:lang w:val="en-GB"/>
              </w:rPr>
            </w:pPr>
          </w:p>
          <w:p w14:paraId="44750B74" w14:textId="77777777" w:rsidR="00E3086A" w:rsidRPr="00021A6C" w:rsidRDefault="00E3086A" w:rsidP="00E3086A">
            <w:pPr>
              <w:jc w:val="both"/>
              <w:rPr>
                <w:sz w:val="20"/>
                <w:szCs w:val="20"/>
                <w:lang w:val="en-GB"/>
              </w:rPr>
            </w:pPr>
          </w:p>
          <w:p w14:paraId="59454B76" w14:textId="77777777" w:rsidR="00E3086A" w:rsidRPr="00021A6C" w:rsidRDefault="00E3086A" w:rsidP="00E3086A">
            <w:pPr>
              <w:jc w:val="both"/>
              <w:rPr>
                <w:sz w:val="20"/>
                <w:szCs w:val="20"/>
                <w:lang w:val="en-GB"/>
              </w:rPr>
            </w:pPr>
          </w:p>
          <w:p w14:paraId="526CE467" w14:textId="77777777" w:rsidR="00E3086A" w:rsidRPr="00021A6C" w:rsidRDefault="00E3086A" w:rsidP="00E3086A">
            <w:pPr>
              <w:jc w:val="both"/>
              <w:rPr>
                <w:sz w:val="20"/>
                <w:szCs w:val="20"/>
                <w:lang w:val="en-GB"/>
              </w:rPr>
            </w:pPr>
          </w:p>
          <w:p w14:paraId="36832AE5" w14:textId="77777777" w:rsidR="00E3086A" w:rsidRPr="00021A6C" w:rsidRDefault="00E3086A" w:rsidP="00E3086A">
            <w:pPr>
              <w:jc w:val="both"/>
              <w:rPr>
                <w:sz w:val="20"/>
                <w:szCs w:val="20"/>
                <w:lang w:val="en-GB"/>
              </w:rPr>
            </w:pPr>
          </w:p>
          <w:p w14:paraId="6111671C" w14:textId="77777777" w:rsidR="00E3086A" w:rsidRPr="00021A6C" w:rsidRDefault="00E3086A" w:rsidP="00E3086A">
            <w:pPr>
              <w:jc w:val="both"/>
              <w:rPr>
                <w:sz w:val="20"/>
                <w:szCs w:val="20"/>
                <w:lang w:val="en-GB"/>
              </w:rPr>
            </w:pPr>
          </w:p>
          <w:p w14:paraId="73AD87CB" w14:textId="77777777" w:rsidR="00E3086A" w:rsidRDefault="00E3086A" w:rsidP="00E3086A">
            <w:pPr>
              <w:jc w:val="both"/>
              <w:rPr>
                <w:sz w:val="20"/>
                <w:szCs w:val="20"/>
                <w:lang w:val="en-GB"/>
              </w:rPr>
            </w:pPr>
          </w:p>
          <w:p w14:paraId="2992C68F" w14:textId="77777777" w:rsidR="00153687" w:rsidRDefault="00153687" w:rsidP="00E3086A">
            <w:pPr>
              <w:jc w:val="both"/>
              <w:rPr>
                <w:sz w:val="20"/>
                <w:szCs w:val="20"/>
                <w:lang w:val="en-GB"/>
              </w:rPr>
            </w:pPr>
          </w:p>
          <w:p w14:paraId="0F989718" w14:textId="77777777" w:rsidR="00B54B79" w:rsidRPr="00021A6C" w:rsidRDefault="00B54B79" w:rsidP="00E3086A">
            <w:pPr>
              <w:jc w:val="both"/>
              <w:rPr>
                <w:sz w:val="20"/>
                <w:szCs w:val="20"/>
                <w:lang w:val="en-GB"/>
              </w:rPr>
            </w:pPr>
          </w:p>
          <w:p w14:paraId="633F62CA" w14:textId="77777777" w:rsidR="00E3086A" w:rsidRPr="00021A6C" w:rsidRDefault="00E3086A" w:rsidP="00E3086A">
            <w:pPr>
              <w:jc w:val="both"/>
              <w:rPr>
                <w:sz w:val="20"/>
                <w:szCs w:val="20"/>
              </w:rPr>
            </w:pPr>
            <w:r>
              <w:rPr>
                <w:sz w:val="20"/>
              </w:rPr>
              <w:t>9030.90</w:t>
            </w:r>
          </w:p>
          <w:p w14:paraId="11BDDCE4" w14:textId="77777777" w:rsidR="00E3086A" w:rsidRPr="00021A6C" w:rsidRDefault="00E3086A" w:rsidP="00E3086A">
            <w:pPr>
              <w:jc w:val="both"/>
              <w:rPr>
                <w:sz w:val="20"/>
                <w:szCs w:val="20"/>
                <w:lang w:val="en-GB"/>
              </w:rPr>
            </w:pPr>
          </w:p>
          <w:p w14:paraId="3BCFD3D2" w14:textId="77777777" w:rsidR="00E3086A" w:rsidRPr="00021A6C" w:rsidRDefault="00E3086A" w:rsidP="00E3086A">
            <w:pPr>
              <w:jc w:val="both"/>
              <w:rPr>
                <w:sz w:val="20"/>
                <w:szCs w:val="20"/>
                <w:lang w:val="en-GB"/>
              </w:rPr>
            </w:pPr>
          </w:p>
          <w:p w14:paraId="2EFDF396" w14:textId="77777777" w:rsidR="00E3086A" w:rsidRPr="00021A6C" w:rsidRDefault="00E3086A" w:rsidP="00E3086A">
            <w:pPr>
              <w:jc w:val="both"/>
              <w:rPr>
                <w:sz w:val="20"/>
                <w:szCs w:val="20"/>
                <w:lang w:val="en-GB"/>
              </w:rPr>
            </w:pPr>
          </w:p>
          <w:p w14:paraId="5F76823B" w14:textId="77777777" w:rsidR="00E3086A" w:rsidRPr="00021A6C" w:rsidRDefault="00E3086A" w:rsidP="00E3086A">
            <w:pPr>
              <w:jc w:val="both"/>
              <w:rPr>
                <w:sz w:val="20"/>
                <w:szCs w:val="20"/>
              </w:rPr>
            </w:pPr>
            <w:r>
              <w:rPr>
                <w:sz w:val="20"/>
              </w:rPr>
              <w:t>9031.10 – 9031.49</w:t>
            </w:r>
          </w:p>
          <w:p w14:paraId="606EE8E0" w14:textId="77777777" w:rsidR="00E3086A" w:rsidRPr="00021A6C" w:rsidRDefault="00E3086A" w:rsidP="00E3086A">
            <w:pPr>
              <w:jc w:val="both"/>
              <w:rPr>
                <w:sz w:val="20"/>
                <w:szCs w:val="20"/>
                <w:lang w:val="en-GB"/>
              </w:rPr>
            </w:pPr>
          </w:p>
          <w:p w14:paraId="19E8B23E" w14:textId="77777777" w:rsidR="00E3086A" w:rsidRPr="00021A6C" w:rsidRDefault="00E3086A" w:rsidP="00E3086A">
            <w:pPr>
              <w:jc w:val="both"/>
              <w:rPr>
                <w:sz w:val="20"/>
                <w:szCs w:val="20"/>
                <w:lang w:val="en-GB"/>
              </w:rPr>
            </w:pPr>
          </w:p>
          <w:p w14:paraId="0F0AB856" w14:textId="77777777" w:rsidR="00E3086A" w:rsidRPr="00021A6C" w:rsidRDefault="00E3086A" w:rsidP="00E3086A">
            <w:pPr>
              <w:jc w:val="both"/>
              <w:rPr>
                <w:sz w:val="20"/>
                <w:szCs w:val="20"/>
                <w:lang w:val="en-GB"/>
              </w:rPr>
            </w:pPr>
          </w:p>
          <w:p w14:paraId="294E7D7B" w14:textId="77777777" w:rsidR="00E3086A" w:rsidRPr="00021A6C" w:rsidRDefault="00E3086A" w:rsidP="00E3086A">
            <w:pPr>
              <w:jc w:val="both"/>
              <w:rPr>
                <w:sz w:val="20"/>
                <w:szCs w:val="20"/>
              </w:rPr>
            </w:pPr>
            <w:r>
              <w:rPr>
                <w:sz w:val="20"/>
              </w:rPr>
              <w:t>9031.80</w:t>
            </w:r>
          </w:p>
          <w:p w14:paraId="4330A10A" w14:textId="77777777" w:rsidR="00E3086A" w:rsidRPr="00021A6C" w:rsidRDefault="00E3086A" w:rsidP="00E3086A">
            <w:pPr>
              <w:jc w:val="both"/>
              <w:rPr>
                <w:sz w:val="20"/>
                <w:szCs w:val="20"/>
                <w:lang w:val="en-GB"/>
              </w:rPr>
            </w:pPr>
          </w:p>
          <w:p w14:paraId="3B9ECFCE" w14:textId="77777777" w:rsidR="00E3086A" w:rsidRPr="00021A6C" w:rsidRDefault="00E3086A" w:rsidP="00E3086A">
            <w:pPr>
              <w:jc w:val="both"/>
              <w:rPr>
                <w:sz w:val="20"/>
                <w:szCs w:val="20"/>
                <w:lang w:val="en-GB"/>
              </w:rPr>
            </w:pPr>
          </w:p>
          <w:p w14:paraId="5696DD23" w14:textId="77777777" w:rsidR="00E3086A" w:rsidRPr="00021A6C" w:rsidRDefault="00E3086A" w:rsidP="00E3086A">
            <w:pPr>
              <w:jc w:val="both"/>
              <w:rPr>
                <w:sz w:val="20"/>
                <w:szCs w:val="20"/>
                <w:lang w:val="en-GB"/>
              </w:rPr>
            </w:pPr>
          </w:p>
          <w:p w14:paraId="74AE769B" w14:textId="77777777" w:rsidR="00E3086A" w:rsidRPr="00021A6C" w:rsidRDefault="00E3086A" w:rsidP="00E3086A">
            <w:pPr>
              <w:jc w:val="both"/>
              <w:rPr>
                <w:sz w:val="20"/>
                <w:szCs w:val="20"/>
                <w:lang w:val="en-GB"/>
              </w:rPr>
            </w:pPr>
          </w:p>
          <w:p w14:paraId="640911EA" w14:textId="77777777" w:rsidR="00E3086A" w:rsidRPr="00021A6C" w:rsidRDefault="00E3086A" w:rsidP="00E3086A">
            <w:pPr>
              <w:jc w:val="both"/>
              <w:rPr>
                <w:sz w:val="20"/>
                <w:szCs w:val="20"/>
                <w:lang w:val="en-GB"/>
              </w:rPr>
            </w:pPr>
          </w:p>
          <w:p w14:paraId="4B0136B8" w14:textId="77777777" w:rsidR="00E3086A" w:rsidRPr="00021A6C" w:rsidRDefault="00E3086A" w:rsidP="00E3086A">
            <w:pPr>
              <w:jc w:val="both"/>
              <w:rPr>
                <w:sz w:val="20"/>
                <w:szCs w:val="20"/>
                <w:lang w:val="en-GB"/>
              </w:rPr>
            </w:pPr>
          </w:p>
          <w:p w14:paraId="089CFC3A" w14:textId="77777777" w:rsidR="00E3086A" w:rsidRPr="00021A6C" w:rsidRDefault="00E3086A" w:rsidP="00E3086A">
            <w:pPr>
              <w:jc w:val="both"/>
              <w:rPr>
                <w:sz w:val="20"/>
                <w:szCs w:val="20"/>
                <w:lang w:val="en-GB"/>
              </w:rPr>
            </w:pPr>
          </w:p>
          <w:p w14:paraId="0984E636" w14:textId="77777777" w:rsidR="00E3086A" w:rsidRPr="00021A6C" w:rsidRDefault="00E3086A" w:rsidP="00E3086A">
            <w:pPr>
              <w:jc w:val="both"/>
              <w:rPr>
                <w:sz w:val="20"/>
                <w:szCs w:val="20"/>
                <w:lang w:val="en-GB"/>
              </w:rPr>
            </w:pPr>
          </w:p>
          <w:p w14:paraId="4A804E61" w14:textId="77777777" w:rsidR="00E3086A" w:rsidRDefault="00E3086A" w:rsidP="00E3086A">
            <w:pPr>
              <w:jc w:val="both"/>
              <w:rPr>
                <w:sz w:val="20"/>
                <w:szCs w:val="20"/>
                <w:lang w:val="en-GB"/>
              </w:rPr>
            </w:pPr>
          </w:p>
          <w:p w14:paraId="3FC1F562" w14:textId="77777777" w:rsidR="00AC2409" w:rsidRDefault="00AC2409" w:rsidP="00E3086A">
            <w:pPr>
              <w:jc w:val="both"/>
              <w:rPr>
                <w:sz w:val="20"/>
                <w:szCs w:val="20"/>
                <w:lang w:val="en-GB"/>
              </w:rPr>
            </w:pPr>
          </w:p>
          <w:p w14:paraId="7ED83170" w14:textId="77777777" w:rsidR="00153687" w:rsidRPr="00021A6C" w:rsidRDefault="00153687" w:rsidP="00E3086A">
            <w:pPr>
              <w:jc w:val="both"/>
              <w:rPr>
                <w:sz w:val="20"/>
                <w:szCs w:val="20"/>
                <w:lang w:val="en-GB"/>
              </w:rPr>
            </w:pPr>
          </w:p>
          <w:p w14:paraId="374BB1E3" w14:textId="77777777" w:rsidR="00E3086A" w:rsidRPr="00021A6C" w:rsidRDefault="00E3086A" w:rsidP="00E3086A">
            <w:pPr>
              <w:jc w:val="both"/>
              <w:rPr>
                <w:sz w:val="20"/>
                <w:szCs w:val="20"/>
              </w:rPr>
            </w:pPr>
            <w:r>
              <w:rPr>
                <w:sz w:val="20"/>
              </w:rPr>
              <w:t>9031.90</w:t>
            </w:r>
          </w:p>
          <w:p w14:paraId="6DF4125A" w14:textId="77777777" w:rsidR="00E3086A" w:rsidRPr="00021A6C" w:rsidRDefault="00E3086A" w:rsidP="00E3086A">
            <w:pPr>
              <w:jc w:val="both"/>
              <w:rPr>
                <w:sz w:val="20"/>
                <w:szCs w:val="20"/>
                <w:lang w:val="en-GB"/>
              </w:rPr>
            </w:pPr>
          </w:p>
          <w:p w14:paraId="4770EC13" w14:textId="77777777" w:rsidR="00E3086A" w:rsidRPr="00021A6C" w:rsidRDefault="00E3086A" w:rsidP="00E3086A">
            <w:pPr>
              <w:jc w:val="both"/>
              <w:rPr>
                <w:sz w:val="20"/>
                <w:szCs w:val="20"/>
                <w:lang w:val="en-GB"/>
              </w:rPr>
            </w:pPr>
          </w:p>
          <w:p w14:paraId="521D6599" w14:textId="77777777" w:rsidR="00E3086A" w:rsidRPr="00021A6C" w:rsidRDefault="00E3086A" w:rsidP="00E3086A">
            <w:pPr>
              <w:jc w:val="both"/>
              <w:rPr>
                <w:sz w:val="20"/>
                <w:szCs w:val="20"/>
                <w:lang w:val="en-GB"/>
              </w:rPr>
            </w:pPr>
          </w:p>
          <w:p w14:paraId="4CCF9079" w14:textId="77777777" w:rsidR="00E3086A" w:rsidRPr="00021A6C" w:rsidRDefault="00E3086A" w:rsidP="00E3086A">
            <w:pPr>
              <w:jc w:val="both"/>
              <w:rPr>
                <w:sz w:val="20"/>
                <w:szCs w:val="20"/>
              </w:rPr>
            </w:pPr>
            <w:r>
              <w:rPr>
                <w:sz w:val="20"/>
              </w:rPr>
              <w:t>9032.10 – 9032.81</w:t>
            </w:r>
          </w:p>
          <w:p w14:paraId="51E64F64" w14:textId="77777777" w:rsidR="00E3086A" w:rsidRPr="00021A6C" w:rsidRDefault="00E3086A" w:rsidP="00E3086A">
            <w:pPr>
              <w:jc w:val="both"/>
              <w:rPr>
                <w:sz w:val="20"/>
                <w:szCs w:val="20"/>
                <w:lang w:val="en-GB"/>
              </w:rPr>
            </w:pPr>
          </w:p>
          <w:p w14:paraId="0B809C94" w14:textId="77777777" w:rsidR="00E3086A" w:rsidRPr="00021A6C" w:rsidRDefault="00E3086A" w:rsidP="00E3086A">
            <w:pPr>
              <w:jc w:val="both"/>
              <w:rPr>
                <w:sz w:val="20"/>
                <w:szCs w:val="20"/>
                <w:lang w:val="en-GB"/>
              </w:rPr>
            </w:pPr>
          </w:p>
          <w:p w14:paraId="600386CC" w14:textId="77777777" w:rsidR="00E3086A" w:rsidRPr="00021A6C" w:rsidRDefault="00E3086A" w:rsidP="00E3086A">
            <w:pPr>
              <w:jc w:val="both"/>
              <w:rPr>
                <w:sz w:val="20"/>
                <w:szCs w:val="20"/>
                <w:lang w:val="en-GB"/>
              </w:rPr>
            </w:pPr>
          </w:p>
          <w:p w14:paraId="637FA5F4" w14:textId="66CF8068" w:rsidR="00E3086A" w:rsidRPr="00021A6C" w:rsidRDefault="00E3086A" w:rsidP="00E3086A">
            <w:pPr>
              <w:jc w:val="both"/>
              <w:rPr>
                <w:sz w:val="20"/>
                <w:szCs w:val="20"/>
              </w:rPr>
            </w:pPr>
            <w:r>
              <w:rPr>
                <w:sz w:val="20"/>
              </w:rPr>
              <w:t>9032.89 – 9032.90</w:t>
            </w:r>
          </w:p>
        </w:tc>
        <w:tc>
          <w:tcPr>
            <w:tcW w:w="3890" w:type="pct"/>
            <w:tcBorders>
              <w:top w:val="nil"/>
              <w:bottom w:val="nil"/>
            </w:tcBorders>
          </w:tcPr>
          <w:p w14:paraId="330E7C60" w14:textId="57F70475" w:rsidR="00E3086A" w:rsidRPr="00021A6C" w:rsidRDefault="00637A09" w:rsidP="00E3086A">
            <w:pPr>
              <w:jc w:val="both"/>
              <w:rPr>
                <w:sz w:val="20"/>
                <w:szCs w:val="20"/>
              </w:rPr>
            </w:pPr>
            <w:r>
              <w:rPr>
                <w:sz w:val="20"/>
              </w:rPr>
              <w:lastRenderedPageBreak/>
              <w:t>MaxMNO</w:t>
            </w:r>
            <w:r w:rsidR="00E3086A">
              <w:rPr>
                <w:sz w:val="20"/>
              </w:rPr>
              <w:t xml:space="preserve"> 50% (EXW).</w:t>
            </w:r>
          </w:p>
          <w:p w14:paraId="4DC64D95" w14:textId="77777777" w:rsidR="00E3086A" w:rsidRPr="00DF43E6" w:rsidRDefault="00E3086A" w:rsidP="00E3086A">
            <w:pPr>
              <w:jc w:val="both"/>
              <w:rPr>
                <w:sz w:val="20"/>
                <w:szCs w:val="20"/>
              </w:rPr>
            </w:pPr>
          </w:p>
          <w:p w14:paraId="4B9B3DBF" w14:textId="3A72F284" w:rsidR="00E3086A" w:rsidRPr="00021A6C" w:rsidRDefault="00FF2F61" w:rsidP="00E3086A">
            <w:pPr>
              <w:jc w:val="both"/>
              <w:rPr>
                <w:sz w:val="20"/>
                <w:szCs w:val="20"/>
              </w:rPr>
            </w:pPr>
            <w:r>
              <w:rPr>
                <w:sz w:val="20"/>
              </w:rPr>
              <w:t>MP</w:t>
            </w:r>
            <w:r w:rsidR="00E3086A">
              <w:rPr>
                <w:sz w:val="20"/>
              </w:rPr>
              <w:t xml:space="preserve">; ou </w:t>
            </w:r>
          </w:p>
          <w:p w14:paraId="1D9CA274" w14:textId="77777777" w:rsidR="00E3086A" w:rsidRPr="00DF43E6" w:rsidRDefault="00E3086A" w:rsidP="00E3086A">
            <w:pPr>
              <w:jc w:val="both"/>
              <w:rPr>
                <w:sz w:val="20"/>
                <w:szCs w:val="20"/>
              </w:rPr>
            </w:pPr>
          </w:p>
          <w:p w14:paraId="1D10FC5B" w14:textId="66CE8F03" w:rsidR="00E3086A" w:rsidRPr="00021A6C" w:rsidRDefault="00637A09" w:rsidP="00E3086A">
            <w:pPr>
              <w:jc w:val="both"/>
              <w:rPr>
                <w:sz w:val="20"/>
                <w:szCs w:val="20"/>
              </w:rPr>
            </w:pPr>
            <w:r>
              <w:rPr>
                <w:sz w:val="20"/>
              </w:rPr>
              <w:t>MaxMNO</w:t>
            </w:r>
            <w:r w:rsidR="00E3086A">
              <w:rPr>
                <w:sz w:val="20"/>
              </w:rPr>
              <w:t xml:space="preserve"> 50% (EXW).</w:t>
            </w:r>
          </w:p>
          <w:p w14:paraId="2FADFC16" w14:textId="77777777" w:rsidR="00E3086A" w:rsidRPr="00DF43E6" w:rsidRDefault="00E3086A" w:rsidP="00E3086A">
            <w:pPr>
              <w:jc w:val="both"/>
              <w:rPr>
                <w:sz w:val="20"/>
                <w:szCs w:val="20"/>
              </w:rPr>
            </w:pPr>
          </w:p>
          <w:p w14:paraId="40ACA757" w14:textId="1D5156DC" w:rsidR="00E3086A" w:rsidRPr="00021A6C" w:rsidRDefault="00FF2F61" w:rsidP="00E3086A">
            <w:pPr>
              <w:jc w:val="both"/>
              <w:rPr>
                <w:sz w:val="20"/>
                <w:szCs w:val="20"/>
              </w:rPr>
            </w:pPr>
            <w:r>
              <w:rPr>
                <w:sz w:val="20"/>
              </w:rPr>
              <w:t>MP</w:t>
            </w:r>
            <w:r w:rsidR="00E3086A">
              <w:rPr>
                <w:sz w:val="20"/>
              </w:rPr>
              <w:t xml:space="preserve">; ou </w:t>
            </w:r>
          </w:p>
          <w:p w14:paraId="3A9C9C28" w14:textId="77777777" w:rsidR="00E3086A" w:rsidRPr="00DF43E6" w:rsidRDefault="00E3086A" w:rsidP="00E3086A">
            <w:pPr>
              <w:jc w:val="both"/>
              <w:rPr>
                <w:sz w:val="20"/>
                <w:szCs w:val="20"/>
              </w:rPr>
            </w:pPr>
          </w:p>
          <w:p w14:paraId="251F856C" w14:textId="547DF78F" w:rsidR="00E3086A" w:rsidRPr="00021A6C" w:rsidRDefault="00CB63B2" w:rsidP="00E3086A">
            <w:pPr>
              <w:jc w:val="both"/>
              <w:rPr>
                <w:sz w:val="20"/>
                <w:szCs w:val="20"/>
              </w:rPr>
            </w:pPr>
            <w:r>
              <w:rPr>
                <w:sz w:val="20"/>
              </w:rPr>
              <w:t>MaxMNO</w:t>
            </w:r>
            <w:r w:rsidR="00E3086A">
              <w:rPr>
                <w:sz w:val="20"/>
              </w:rPr>
              <w:t xml:space="preserve"> 50% (EXW); ou</w:t>
            </w:r>
          </w:p>
          <w:p w14:paraId="454E405F" w14:textId="77777777" w:rsidR="00E3086A" w:rsidRPr="00DF43E6" w:rsidRDefault="00E3086A" w:rsidP="00E3086A">
            <w:pPr>
              <w:jc w:val="both"/>
              <w:rPr>
                <w:sz w:val="20"/>
                <w:szCs w:val="20"/>
              </w:rPr>
            </w:pPr>
          </w:p>
          <w:p w14:paraId="660868EE" w14:textId="7163B110" w:rsidR="00E3086A" w:rsidRPr="00021A6C" w:rsidRDefault="00E3086A" w:rsidP="00E3086A">
            <w:pPr>
              <w:jc w:val="both"/>
              <w:rPr>
                <w:sz w:val="20"/>
                <w:szCs w:val="20"/>
              </w:rPr>
            </w:pPr>
            <w:r>
              <w:rPr>
                <w:sz w:val="20"/>
              </w:rPr>
              <w:t xml:space="preserve">I. Montagem e solda de todos os componentes na placa de circuito impresso que implementa a função de Processamento Central (placa principal); II. Integração da placa de circuito impresso montada de acordo com a </w:t>
            </w:r>
            <w:r w:rsidR="008F1E50">
              <w:rPr>
                <w:sz w:val="20"/>
              </w:rPr>
              <w:t>s</w:t>
            </w:r>
            <w:r>
              <w:rPr>
                <w:sz w:val="20"/>
              </w:rPr>
              <w:t xml:space="preserve">ubseção I, outras placas de circuito impresso (se houver) e outras peças elétricas, mecânicas e subconjuntos no formato do produto final, e III. Configuração final do produto, instalação de </w:t>
            </w:r>
            <w:r w:rsidRPr="00A526F5">
              <w:rPr>
                <w:i/>
                <w:sz w:val="20"/>
              </w:rPr>
              <w:t>software</w:t>
            </w:r>
            <w:r>
              <w:rPr>
                <w:sz w:val="20"/>
              </w:rPr>
              <w:t xml:space="preserve"> (quando aplicável) e testes funcionais.</w:t>
            </w:r>
          </w:p>
          <w:p w14:paraId="6BAE6C4B" w14:textId="77777777" w:rsidR="00E3086A" w:rsidRPr="00DF43E6" w:rsidRDefault="00E3086A" w:rsidP="00E3086A">
            <w:pPr>
              <w:jc w:val="both"/>
              <w:rPr>
                <w:sz w:val="20"/>
                <w:szCs w:val="20"/>
              </w:rPr>
            </w:pPr>
          </w:p>
          <w:p w14:paraId="1D7D606D" w14:textId="188CA575" w:rsidR="00E3086A" w:rsidRPr="00021A6C" w:rsidRDefault="00FF2F61" w:rsidP="00E3086A">
            <w:pPr>
              <w:jc w:val="both"/>
              <w:rPr>
                <w:sz w:val="20"/>
                <w:szCs w:val="20"/>
              </w:rPr>
            </w:pPr>
            <w:r>
              <w:rPr>
                <w:sz w:val="20"/>
              </w:rPr>
              <w:t>MP</w:t>
            </w:r>
            <w:r w:rsidR="00E3086A">
              <w:rPr>
                <w:sz w:val="20"/>
              </w:rPr>
              <w:t xml:space="preserve">; ou </w:t>
            </w:r>
          </w:p>
          <w:p w14:paraId="6DE8EDB7" w14:textId="77777777" w:rsidR="00E3086A" w:rsidRPr="00DF43E6" w:rsidRDefault="00E3086A" w:rsidP="00E3086A">
            <w:pPr>
              <w:jc w:val="both"/>
              <w:rPr>
                <w:sz w:val="20"/>
                <w:szCs w:val="20"/>
              </w:rPr>
            </w:pPr>
          </w:p>
          <w:p w14:paraId="1BF4878F" w14:textId="28AFF08C" w:rsidR="00E3086A" w:rsidRPr="00021A6C" w:rsidRDefault="00637A09" w:rsidP="00E3086A">
            <w:pPr>
              <w:jc w:val="both"/>
              <w:rPr>
                <w:sz w:val="20"/>
                <w:szCs w:val="20"/>
              </w:rPr>
            </w:pPr>
            <w:r>
              <w:rPr>
                <w:sz w:val="20"/>
              </w:rPr>
              <w:t>MaxMNO</w:t>
            </w:r>
            <w:r w:rsidR="00E3086A">
              <w:rPr>
                <w:sz w:val="20"/>
              </w:rPr>
              <w:t xml:space="preserve"> 50% (EXW).</w:t>
            </w:r>
          </w:p>
          <w:p w14:paraId="0F013904" w14:textId="77777777" w:rsidR="00E3086A" w:rsidRPr="00DF43E6" w:rsidRDefault="00E3086A" w:rsidP="00E3086A">
            <w:pPr>
              <w:jc w:val="both"/>
              <w:rPr>
                <w:sz w:val="20"/>
                <w:szCs w:val="20"/>
              </w:rPr>
            </w:pPr>
          </w:p>
          <w:p w14:paraId="3CF50D8B" w14:textId="00ABF9C3" w:rsidR="00E3086A" w:rsidRPr="00021A6C" w:rsidRDefault="00FF2F61" w:rsidP="00E3086A">
            <w:pPr>
              <w:jc w:val="both"/>
              <w:rPr>
                <w:sz w:val="20"/>
                <w:szCs w:val="20"/>
              </w:rPr>
            </w:pPr>
            <w:r>
              <w:rPr>
                <w:sz w:val="20"/>
              </w:rPr>
              <w:t>MP</w:t>
            </w:r>
            <w:r w:rsidR="00E3086A">
              <w:rPr>
                <w:sz w:val="20"/>
              </w:rPr>
              <w:t xml:space="preserve">; ou </w:t>
            </w:r>
          </w:p>
          <w:p w14:paraId="20156517" w14:textId="77777777" w:rsidR="00E3086A" w:rsidRPr="00DF43E6" w:rsidRDefault="00E3086A" w:rsidP="00E3086A">
            <w:pPr>
              <w:jc w:val="both"/>
              <w:rPr>
                <w:sz w:val="20"/>
                <w:szCs w:val="20"/>
              </w:rPr>
            </w:pPr>
          </w:p>
          <w:p w14:paraId="6FD3E3CB" w14:textId="60996B94" w:rsidR="00E3086A" w:rsidRPr="00021A6C" w:rsidRDefault="00CB63B2" w:rsidP="00E3086A">
            <w:pPr>
              <w:jc w:val="both"/>
              <w:rPr>
                <w:sz w:val="20"/>
                <w:szCs w:val="20"/>
              </w:rPr>
            </w:pPr>
            <w:r>
              <w:rPr>
                <w:sz w:val="20"/>
              </w:rPr>
              <w:t>MaxMNO</w:t>
            </w:r>
            <w:r w:rsidR="00E3086A">
              <w:rPr>
                <w:sz w:val="20"/>
              </w:rPr>
              <w:t xml:space="preserve"> 50% (EXW); ou</w:t>
            </w:r>
          </w:p>
          <w:p w14:paraId="2ED6C4AE" w14:textId="77777777" w:rsidR="00E3086A" w:rsidRPr="00DF43E6" w:rsidRDefault="00E3086A" w:rsidP="00E3086A">
            <w:pPr>
              <w:jc w:val="both"/>
              <w:rPr>
                <w:sz w:val="20"/>
                <w:szCs w:val="20"/>
              </w:rPr>
            </w:pPr>
          </w:p>
          <w:p w14:paraId="00440A47" w14:textId="1F3878F5" w:rsidR="00E3086A" w:rsidRPr="00021A6C" w:rsidRDefault="00E3086A" w:rsidP="00E3086A">
            <w:pPr>
              <w:jc w:val="both"/>
              <w:rPr>
                <w:sz w:val="20"/>
                <w:szCs w:val="20"/>
              </w:rPr>
            </w:pPr>
            <w:r>
              <w:rPr>
                <w:sz w:val="20"/>
              </w:rPr>
              <w:t xml:space="preserve">I. Montagem e solda de todos os componentes na placa de circuito impresso que implementa a função de Processamento Central (placa principal); II. Integração da placa de circuito impresso montada de acordo com a </w:t>
            </w:r>
            <w:r w:rsidR="00AD50AB">
              <w:rPr>
                <w:sz w:val="20"/>
              </w:rPr>
              <w:t>S</w:t>
            </w:r>
            <w:r>
              <w:rPr>
                <w:sz w:val="20"/>
              </w:rPr>
              <w:t xml:space="preserve">ubseção I, outras placas de circuito impresso (se houver) e outras peças elétricas, mecânicas e subconjuntos no formato do produto final, e III. Configuração final do produto, instalação de </w:t>
            </w:r>
            <w:r w:rsidRPr="00A526F5">
              <w:rPr>
                <w:i/>
                <w:sz w:val="20"/>
              </w:rPr>
              <w:t>software</w:t>
            </w:r>
            <w:r>
              <w:rPr>
                <w:sz w:val="20"/>
              </w:rPr>
              <w:t xml:space="preserve"> (quando aplicável) e testes funcionais.</w:t>
            </w:r>
          </w:p>
          <w:p w14:paraId="4D4AE8B6" w14:textId="77777777" w:rsidR="00E3086A" w:rsidRPr="00DF43E6" w:rsidRDefault="00E3086A" w:rsidP="00E3086A">
            <w:pPr>
              <w:jc w:val="both"/>
              <w:rPr>
                <w:sz w:val="20"/>
                <w:szCs w:val="20"/>
              </w:rPr>
            </w:pPr>
          </w:p>
          <w:p w14:paraId="4DCE5A52" w14:textId="54852240" w:rsidR="00E3086A" w:rsidRPr="00021A6C" w:rsidRDefault="00FF2F61" w:rsidP="00E3086A">
            <w:pPr>
              <w:jc w:val="both"/>
              <w:rPr>
                <w:sz w:val="20"/>
                <w:szCs w:val="20"/>
              </w:rPr>
            </w:pPr>
            <w:r>
              <w:rPr>
                <w:sz w:val="20"/>
              </w:rPr>
              <w:t>MP</w:t>
            </w:r>
            <w:r w:rsidR="00E3086A">
              <w:rPr>
                <w:sz w:val="20"/>
              </w:rPr>
              <w:t xml:space="preserve">; ou </w:t>
            </w:r>
          </w:p>
          <w:p w14:paraId="006BD99A" w14:textId="77777777" w:rsidR="00E3086A" w:rsidRPr="00DF43E6" w:rsidRDefault="00E3086A" w:rsidP="00E3086A">
            <w:pPr>
              <w:jc w:val="both"/>
              <w:rPr>
                <w:sz w:val="20"/>
                <w:szCs w:val="20"/>
              </w:rPr>
            </w:pPr>
          </w:p>
          <w:p w14:paraId="4487AC4E" w14:textId="127FC386" w:rsidR="00E3086A" w:rsidRPr="00021A6C" w:rsidRDefault="00637A09" w:rsidP="00E3086A">
            <w:pPr>
              <w:jc w:val="both"/>
              <w:rPr>
                <w:sz w:val="20"/>
                <w:szCs w:val="20"/>
              </w:rPr>
            </w:pPr>
            <w:r>
              <w:rPr>
                <w:sz w:val="20"/>
              </w:rPr>
              <w:t>MaxMNO</w:t>
            </w:r>
            <w:r w:rsidR="00E3086A">
              <w:rPr>
                <w:sz w:val="20"/>
              </w:rPr>
              <w:t xml:space="preserve"> 50% (EXW).</w:t>
            </w:r>
          </w:p>
          <w:p w14:paraId="23EA117E" w14:textId="77777777" w:rsidR="00E3086A" w:rsidRPr="00DF43E6" w:rsidRDefault="00E3086A" w:rsidP="00E3086A">
            <w:pPr>
              <w:jc w:val="both"/>
              <w:rPr>
                <w:sz w:val="20"/>
                <w:szCs w:val="20"/>
              </w:rPr>
            </w:pPr>
          </w:p>
          <w:p w14:paraId="65ADD5F4" w14:textId="4A7CB017" w:rsidR="00E3086A" w:rsidRPr="00021A6C" w:rsidRDefault="00FF2F61" w:rsidP="00E3086A">
            <w:pPr>
              <w:jc w:val="both"/>
              <w:rPr>
                <w:sz w:val="20"/>
                <w:szCs w:val="20"/>
              </w:rPr>
            </w:pPr>
            <w:r>
              <w:rPr>
                <w:sz w:val="20"/>
              </w:rPr>
              <w:t>MP</w:t>
            </w:r>
            <w:r w:rsidR="00E3086A">
              <w:rPr>
                <w:sz w:val="20"/>
              </w:rPr>
              <w:t xml:space="preserve">; ou </w:t>
            </w:r>
          </w:p>
          <w:p w14:paraId="58F5E0E8" w14:textId="77777777" w:rsidR="00E3086A" w:rsidRPr="00DF43E6" w:rsidRDefault="00E3086A" w:rsidP="00E3086A">
            <w:pPr>
              <w:jc w:val="both"/>
              <w:rPr>
                <w:sz w:val="20"/>
                <w:szCs w:val="20"/>
              </w:rPr>
            </w:pPr>
          </w:p>
          <w:p w14:paraId="6BC21A5E" w14:textId="2C7C35FA" w:rsidR="00E3086A" w:rsidRPr="00021A6C" w:rsidRDefault="00637A09" w:rsidP="00E3086A">
            <w:pPr>
              <w:jc w:val="both"/>
              <w:rPr>
                <w:sz w:val="20"/>
                <w:szCs w:val="20"/>
              </w:rPr>
            </w:pPr>
            <w:r>
              <w:rPr>
                <w:sz w:val="20"/>
              </w:rPr>
              <w:t>MaxMNO</w:t>
            </w:r>
            <w:r w:rsidR="00E3086A">
              <w:rPr>
                <w:sz w:val="20"/>
              </w:rPr>
              <w:t xml:space="preserve"> 50% (EXW).</w:t>
            </w:r>
          </w:p>
          <w:p w14:paraId="107A6C2E" w14:textId="77777777" w:rsidR="00E3086A" w:rsidRPr="00DF43E6" w:rsidRDefault="00E3086A" w:rsidP="00E3086A">
            <w:pPr>
              <w:jc w:val="both"/>
              <w:rPr>
                <w:sz w:val="20"/>
                <w:szCs w:val="20"/>
              </w:rPr>
            </w:pPr>
          </w:p>
          <w:p w14:paraId="4394E712" w14:textId="1E4A6535" w:rsidR="00E3086A" w:rsidRPr="00021A6C" w:rsidRDefault="00FF2F61" w:rsidP="00E3086A">
            <w:pPr>
              <w:jc w:val="both"/>
              <w:rPr>
                <w:sz w:val="20"/>
                <w:szCs w:val="20"/>
              </w:rPr>
            </w:pPr>
            <w:r>
              <w:rPr>
                <w:sz w:val="20"/>
              </w:rPr>
              <w:t>MP</w:t>
            </w:r>
            <w:r w:rsidR="00E3086A">
              <w:rPr>
                <w:sz w:val="20"/>
              </w:rPr>
              <w:t xml:space="preserve">; ou </w:t>
            </w:r>
          </w:p>
          <w:p w14:paraId="42716685" w14:textId="77777777" w:rsidR="00E3086A" w:rsidRPr="00DF43E6" w:rsidRDefault="00E3086A" w:rsidP="00E3086A">
            <w:pPr>
              <w:jc w:val="both"/>
              <w:rPr>
                <w:sz w:val="20"/>
                <w:szCs w:val="20"/>
              </w:rPr>
            </w:pPr>
          </w:p>
          <w:p w14:paraId="1376D303" w14:textId="271977C0" w:rsidR="00E3086A" w:rsidRPr="00021A6C" w:rsidRDefault="00CB63B2" w:rsidP="00E3086A">
            <w:pPr>
              <w:jc w:val="both"/>
              <w:rPr>
                <w:sz w:val="20"/>
                <w:szCs w:val="20"/>
              </w:rPr>
            </w:pPr>
            <w:r>
              <w:rPr>
                <w:sz w:val="20"/>
              </w:rPr>
              <w:t>MaxMNO</w:t>
            </w:r>
            <w:r w:rsidR="00E3086A">
              <w:rPr>
                <w:sz w:val="20"/>
              </w:rPr>
              <w:t xml:space="preserve"> 50% (EXW); ou</w:t>
            </w:r>
          </w:p>
          <w:p w14:paraId="5089D3A2" w14:textId="77777777" w:rsidR="00E3086A" w:rsidRPr="00DF43E6" w:rsidRDefault="00E3086A" w:rsidP="00E3086A">
            <w:pPr>
              <w:jc w:val="both"/>
              <w:rPr>
                <w:sz w:val="20"/>
                <w:szCs w:val="20"/>
              </w:rPr>
            </w:pPr>
          </w:p>
          <w:p w14:paraId="5288DADF" w14:textId="6B68B60F" w:rsidR="00E3086A" w:rsidRPr="00021A6C" w:rsidRDefault="00E3086A" w:rsidP="00E3086A">
            <w:pPr>
              <w:jc w:val="both"/>
              <w:rPr>
                <w:sz w:val="20"/>
                <w:szCs w:val="20"/>
              </w:rPr>
            </w:pPr>
            <w:r>
              <w:rPr>
                <w:sz w:val="20"/>
              </w:rPr>
              <w:t xml:space="preserve">I. Montagem e </w:t>
            </w:r>
            <w:r w:rsidR="008F1E50" w:rsidRPr="00A526F5">
              <w:rPr>
                <w:sz w:val="20"/>
              </w:rPr>
              <w:t>solda</w:t>
            </w:r>
            <w:r>
              <w:rPr>
                <w:sz w:val="20"/>
              </w:rPr>
              <w:t xml:space="preserve"> de todos os componentes na placa de circuito impresso que implementa a função de Processamento Central (placa principal); II. Integração da placa de circuito impresso montada de acordo com a </w:t>
            </w:r>
            <w:r w:rsidR="00AD50AB">
              <w:rPr>
                <w:sz w:val="20"/>
              </w:rPr>
              <w:t>S</w:t>
            </w:r>
            <w:r>
              <w:rPr>
                <w:sz w:val="20"/>
              </w:rPr>
              <w:t xml:space="preserve">ubseção I, outras placas de circuito impresso (se houver) e outras peças elétricas, mecânicas e subconjuntos no formato do produto final, e III. Configuração final do produto, instalação de </w:t>
            </w:r>
            <w:r w:rsidRPr="00A526F5">
              <w:rPr>
                <w:i/>
                <w:sz w:val="20"/>
              </w:rPr>
              <w:t>software</w:t>
            </w:r>
            <w:r>
              <w:rPr>
                <w:sz w:val="20"/>
              </w:rPr>
              <w:t xml:space="preserve"> (quando aplicável) e testes funcionais.</w:t>
            </w:r>
          </w:p>
          <w:p w14:paraId="674181DD" w14:textId="77777777" w:rsidR="00E3086A" w:rsidRPr="00DF43E6" w:rsidRDefault="00E3086A" w:rsidP="00E3086A">
            <w:pPr>
              <w:jc w:val="both"/>
              <w:rPr>
                <w:sz w:val="20"/>
                <w:szCs w:val="20"/>
              </w:rPr>
            </w:pPr>
          </w:p>
          <w:p w14:paraId="571FE7DB" w14:textId="2B1D3C4F" w:rsidR="00E3086A" w:rsidRPr="00021A6C" w:rsidRDefault="00FF2F61" w:rsidP="00E3086A">
            <w:pPr>
              <w:jc w:val="both"/>
              <w:rPr>
                <w:sz w:val="20"/>
                <w:szCs w:val="20"/>
              </w:rPr>
            </w:pPr>
            <w:r>
              <w:rPr>
                <w:sz w:val="20"/>
              </w:rPr>
              <w:t>MP</w:t>
            </w:r>
            <w:r w:rsidR="00E3086A">
              <w:rPr>
                <w:sz w:val="20"/>
              </w:rPr>
              <w:t xml:space="preserve">; ou </w:t>
            </w:r>
          </w:p>
          <w:p w14:paraId="7E0E9DF6" w14:textId="77777777" w:rsidR="00E3086A" w:rsidRPr="00DF43E6" w:rsidRDefault="00E3086A" w:rsidP="00E3086A">
            <w:pPr>
              <w:jc w:val="both"/>
              <w:rPr>
                <w:sz w:val="20"/>
                <w:szCs w:val="20"/>
              </w:rPr>
            </w:pPr>
          </w:p>
          <w:p w14:paraId="11CEEBAB" w14:textId="1B9F7B0B" w:rsidR="00E3086A" w:rsidRPr="00021A6C" w:rsidRDefault="00637A09" w:rsidP="00E3086A">
            <w:pPr>
              <w:jc w:val="both"/>
              <w:rPr>
                <w:sz w:val="20"/>
                <w:szCs w:val="20"/>
              </w:rPr>
            </w:pPr>
            <w:r>
              <w:rPr>
                <w:sz w:val="20"/>
              </w:rPr>
              <w:t>MaxMNO</w:t>
            </w:r>
            <w:r w:rsidR="00E3086A">
              <w:rPr>
                <w:sz w:val="20"/>
              </w:rPr>
              <w:t xml:space="preserve"> 50% (EXW).</w:t>
            </w:r>
          </w:p>
          <w:p w14:paraId="4A33B7FE" w14:textId="77777777" w:rsidR="00E3086A" w:rsidRPr="00DF43E6" w:rsidRDefault="00E3086A" w:rsidP="00E3086A">
            <w:pPr>
              <w:jc w:val="both"/>
              <w:rPr>
                <w:sz w:val="20"/>
                <w:szCs w:val="20"/>
              </w:rPr>
            </w:pPr>
          </w:p>
          <w:p w14:paraId="3D265FF1" w14:textId="50400E64" w:rsidR="00E3086A" w:rsidRPr="00021A6C" w:rsidRDefault="00FF2F61" w:rsidP="00E3086A">
            <w:pPr>
              <w:jc w:val="both"/>
              <w:rPr>
                <w:sz w:val="20"/>
                <w:szCs w:val="20"/>
              </w:rPr>
            </w:pPr>
            <w:r>
              <w:rPr>
                <w:sz w:val="20"/>
              </w:rPr>
              <w:t>MP</w:t>
            </w:r>
            <w:r w:rsidR="00E3086A">
              <w:rPr>
                <w:sz w:val="20"/>
              </w:rPr>
              <w:t xml:space="preserve">; ou </w:t>
            </w:r>
          </w:p>
          <w:p w14:paraId="043B8422" w14:textId="77777777" w:rsidR="00E3086A" w:rsidRPr="00DF43E6" w:rsidRDefault="00E3086A" w:rsidP="00E3086A">
            <w:pPr>
              <w:jc w:val="both"/>
              <w:rPr>
                <w:sz w:val="20"/>
                <w:szCs w:val="20"/>
              </w:rPr>
            </w:pPr>
          </w:p>
          <w:p w14:paraId="7A48CF2F" w14:textId="4474F16A" w:rsidR="00E3086A" w:rsidRPr="00021A6C" w:rsidRDefault="00637A09" w:rsidP="00E3086A">
            <w:pPr>
              <w:jc w:val="both"/>
              <w:rPr>
                <w:sz w:val="20"/>
                <w:szCs w:val="20"/>
              </w:rPr>
            </w:pPr>
            <w:r>
              <w:rPr>
                <w:sz w:val="20"/>
              </w:rPr>
              <w:t>MaxMNO</w:t>
            </w:r>
            <w:r w:rsidR="00E3086A">
              <w:rPr>
                <w:sz w:val="20"/>
              </w:rPr>
              <w:t xml:space="preserve"> 50% (EXW)</w:t>
            </w:r>
          </w:p>
          <w:p w14:paraId="56413F2D" w14:textId="77777777" w:rsidR="00E3086A" w:rsidRPr="00DF43E6" w:rsidRDefault="00E3086A" w:rsidP="00E3086A">
            <w:pPr>
              <w:jc w:val="both"/>
              <w:rPr>
                <w:sz w:val="20"/>
                <w:szCs w:val="20"/>
              </w:rPr>
            </w:pPr>
          </w:p>
          <w:p w14:paraId="202179FD" w14:textId="555E363D" w:rsidR="00E3086A" w:rsidRPr="00021A6C" w:rsidRDefault="00FF2F61" w:rsidP="00E3086A">
            <w:pPr>
              <w:jc w:val="both"/>
              <w:rPr>
                <w:sz w:val="20"/>
                <w:szCs w:val="20"/>
              </w:rPr>
            </w:pPr>
            <w:r>
              <w:rPr>
                <w:sz w:val="20"/>
              </w:rPr>
              <w:t>MP</w:t>
            </w:r>
            <w:r w:rsidR="00E3086A">
              <w:rPr>
                <w:sz w:val="20"/>
              </w:rPr>
              <w:t xml:space="preserve">; ou </w:t>
            </w:r>
          </w:p>
          <w:p w14:paraId="3F51B42E" w14:textId="77777777" w:rsidR="00E3086A" w:rsidRPr="00DF43E6" w:rsidRDefault="00E3086A" w:rsidP="00E3086A">
            <w:pPr>
              <w:jc w:val="both"/>
              <w:rPr>
                <w:sz w:val="20"/>
                <w:szCs w:val="20"/>
              </w:rPr>
            </w:pPr>
          </w:p>
          <w:p w14:paraId="3C7A1750" w14:textId="1A53ADFC" w:rsidR="00E3086A" w:rsidRPr="00021A6C" w:rsidRDefault="00CB63B2" w:rsidP="00E3086A">
            <w:pPr>
              <w:jc w:val="both"/>
              <w:rPr>
                <w:sz w:val="20"/>
                <w:szCs w:val="20"/>
              </w:rPr>
            </w:pPr>
            <w:r>
              <w:rPr>
                <w:sz w:val="20"/>
              </w:rPr>
              <w:t>MaxMNO</w:t>
            </w:r>
            <w:r w:rsidR="00E3086A">
              <w:rPr>
                <w:sz w:val="20"/>
              </w:rPr>
              <w:t xml:space="preserve"> 50% (EXW); ou</w:t>
            </w:r>
          </w:p>
          <w:p w14:paraId="32DD204B" w14:textId="77777777" w:rsidR="00E3086A" w:rsidRPr="00DF43E6" w:rsidRDefault="00E3086A" w:rsidP="00E3086A">
            <w:pPr>
              <w:jc w:val="both"/>
              <w:rPr>
                <w:sz w:val="20"/>
                <w:szCs w:val="20"/>
              </w:rPr>
            </w:pPr>
          </w:p>
          <w:p w14:paraId="682CBAFB" w14:textId="01A94EA3" w:rsidR="00E3086A" w:rsidRPr="00021A6C" w:rsidRDefault="00E3086A" w:rsidP="00E3086A">
            <w:pPr>
              <w:jc w:val="both"/>
              <w:rPr>
                <w:sz w:val="20"/>
                <w:szCs w:val="20"/>
              </w:rPr>
            </w:pPr>
            <w:r>
              <w:rPr>
                <w:sz w:val="20"/>
              </w:rPr>
              <w:t xml:space="preserve">I. Montagem e </w:t>
            </w:r>
            <w:r w:rsidR="008F1E50" w:rsidRPr="00A526F5">
              <w:rPr>
                <w:sz w:val="20"/>
              </w:rPr>
              <w:t>solda</w:t>
            </w:r>
            <w:r>
              <w:rPr>
                <w:sz w:val="20"/>
              </w:rPr>
              <w:t xml:space="preserve"> de todos os componentes na placa de circuito impresso que implementa a função de Processamento Central (placa principal); II. Integração da placa de circuito impresso montada de acordo com a </w:t>
            </w:r>
            <w:r w:rsidR="00AD50AB">
              <w:rPr>
                <w:sz w:val="20"/>
              </w:rPr>
              <w:t>S</w:t>
            </w:r>
            <w:r>
              <w:rPr>
                <w:sz w:val="20"/>
              </w:rPr>
              <w:t xml:space="preserve">ubseção I, outras placas de circuito impresso (se houver) e outras peças elétricas, mecânicas e subconjuntos no formato do produto final, e III. Configuração final do produto, instalação de </w:t>
            </w:r>
            <w:r w:rsidRPr="00A526F5">
              <w:rPr>
                <w:i/>
                <w:sz w:val="20"/>
              </w:rPr>
              <w:t>software</w:t>
            </w:r>
            <w:r>
              <w:rPr>
                <w:sz w:val="20"/>
              </w:rPr>
              <w:t xml:space="preserve"> (quando aplicável) e testes funcionais.</w:t>
            </w:r>
          </w:p>
          <w:p w14:paraId="170E11F1" w14:textId="77777777" w:rsidR="00E3086A" w:rsidRPr="00DF43E6" w:rsidRDefault="00E3086A" w:rsidP="00E3086A">
            <w:pPr>
              <w:jc w:val="both"/>
              <w:rPr>
                <w:b/>
                <w:sz w:val="20"/>
                <w:szCs w:val="20"/>
              </w:rPr>
            </w:pPr>
          </w:p>
        </w:tc>
      </w:tr>
      <w:tr w:rsidR="00E3086A" w:rsidRPr="00021A6C" w14:paraId="5397D16D" w14:textId="77777777">
        <w:tc>
          <w:tcPr>
            <w:tcW w:w="1110" w:type="pct"/>
            <w:tcBorders>
              <w:top w:val="nil"/>
            </w:tcBorders>
          </w:tcPr>
          <w:p w14:paraId="68B84992" w14:textId="77777777" w:rsidR="00E3086A" w:rsidRPr="00021A6C" w:rsidRDefault="00E3086A" w:rsidP="00E3086A">
            <w:pPr>
              <w:jc w:val="both"/>
              <w:rPr>
                <w:sz w:val="20"/>
                <w:szCs w:val="20"/>
              </w:rPr>
            </w:pPr>
            <w:r>
              <w:rPr>
                <w:sz w:val="20"/>
              </w:rPr>
              <w:lastRenderedPageBreak/>
              <w:t>90.33</w:t>
            </w:r>
          </w:p>
        </w:tc>
        <w:tc>
          <w:tcPr>
            <w:tcW w:w="3890" w:type="pct"/>
            <w:tcBorders>
              <w:top w:val="nil"/>
            </w:tcBorders>
          </w:tcPr>
          <w:p w14:paraId="00EB60DA" w14:textId="573A7843" w:rsidR="00E3086A" w:rsidRPr="00021A6C" w:rsidRDefault="00637A09" w:rsidP="00E3086A">
            <w:pPr>
              <w:jc w:val="both"/>
              <w:rPr>
                <w:sz w:val="20"/>
                <w:szCs w:val="20"/>
              </w:rPr>
            </w:pPr>
            <w:r>
              <w:rPr>
                <w:sz w:val="20"/>
              </w:rPr>
              <w:t>MaxMNO</w:t>
            </w:r>
            <w:r w:rsidR="00E3086A">
              <w:rPr>
                <w:sz w:val="20"/>
              </w:rPr>
              <w:t xml:space="preserve"> 45% (EXW).</w:t>
            </w:r>
          </w:p>
          <w:p w14:paraId="60EF3381" w14:textId="77777777" w:rsidR="00E3086A" w:rsidRPr="00021A6C" w:rsidRDefault="00E3086A" w:rsidP="00E3086A">
            <w:pPr>
              <w:jc w:val="both"/>
              <w:rPr>
                <w:b/>
                <w:sz w:val="20"/>
                <w:szCs w:val="20"/>
                <w:lang w:val="en-GB"/>
              </w:rPr>
            </w:pPr>
          </w:p>
        </w:tc>
      </w:tr>
      <w:tr w:rsidR="00E3086A" w:rsidRPr="00021A6C" w14:paraId="5DD59C69" w14:textId="77777777">
        <w:tc>
          <w:tcPr>
            <w:tcW w:w="1110" w:type="pct"/>
            <w:tcBorders>
              <w:bottom w:val="nil"/>
            </w:tcBorders>
          </w:tcPr>
          <w:p w14:paraId="024A27AE" w14:textId="02473D6C" w:rsidR="00E3086A" w:rsidRPr="00021A6C" w:rsidRDefault="00E3086A" w:rsidP="00E3086A">
            <w:pPr>
              <w:jc w:val="both"/>
              <w:rPr>
                <w:sz w:val="20"/>
                <w:szCs w:val="20"/>
              </w:rPr>
            </w:pPr>
            <w:r>
              <w:rPr>
                <w:b/>
                <w:sz w:val="20"/>
              </w:rPr>
              <w:t>Capítulo 91</w:t>
            </w:r>
          </w:p>
        </w:tc>
        <w:tc>
          <w:tcPr>
            <w:tcW w:w="3890" w:type="pct"/>
            <w:tcBorders>
              <w:bottom w:val="nil"/>
            </w:tcBorders>
          </w:tcPr>
          <w:p w14:paraId="71E0F2F5" w14:textId="79249341" w:rsidR="00E3086A" w:rsidRPr="00021A6C" w:rsidRDefault="00226E7D" w:rsidP="00AF4C82">
            <w:pPr>
              <w:jc w:val="both"/>
              <w:rPr>
                <w:b/>
                <w:sz w:val="20"/>
                <w:szCs w:val="20"/>
              </w:rPr>
            </w:pPr>
            <w:r w:rsidRPr="00226E7D">
              <w:rPr>
                <w:b/>
                <w:sz w:val="20"/>
              </w:rPr>
              <w:t>Artigos de relojoaria</w:t>
            </w:r>
          </w:p>
        </w:tc>
      </w:tr>
      <w:tr w:rsidR="00E3086A" w:rsidRPr="00021A6C" w14:paraId="5756B917" w14:textId="77777777">
        <w:tc>
          <w:tcPr>
            <w:tcW w:w="1110" w:type="pct"/>
            <w:tcBorders>
              <w:top w:val="nil"/>
              <w:bottom w:val="nil"/>
            </w:tcBorders>
          </w:tcPr>
          <w:p w14:paraId="66DE5F34" w14:textId="77777777" w:rsidR="00E3086A" w:rsidRPr="00DF43E6" w:rsidRDefault="00E3086A" w:rsidP="00E3086A">
            <w:pPr>
              <w:jc w:val="both"/>
              <w:rPr>
                <w:sz w:val="20"/>
                <w:szCs w:val="20"/>
              </w:rPr>
            </w:pPr>
          </w:p>
        </w:tc>
        <w:tc>
          <w:tcPr>
            <w:tcW w:w="3890" w:type="pct"/>
            <w:tcBorders>
              <w:top w:val="nil"/>
              <w:bottom w:val="nil"/>
            </w:tcBorders>
          </w:tcPr>
          <w:p w14:paraId="7BF73FC7" w14:textId="77777777" w:rsidR="00E3086A" w:rsidRPr="00DF43E6" w:rsidRDefault="00E3086A" w:rsidP="00E3086A">
            <w:pPr>
              <w:jc w:val="both"/>
              <w:rPr>
                <w:b/>
                <w:sz w:val="20"/>
                <w:szCs w:val="20"/>
              </w:rPr>
            </w:pPr>
          </w:p>
        </w:tc>
      </w:tr>
      <w:tr w:rsidR="00E3086A" w:rsidRPr="00021A6C" w14:paraId="60EC72B4" w14:textId="77777777">
        <w:tc>
          <w:tcPr>
            <w:tcW w:w="1110" w:type="pct"/>
            <w:tcBorders>
              <w:top w:val="nil"/>
              <w:bottom w:val="nil"/>
            </w:tcBorders>
          </w:tcPr>
          <w:p w14:paraId="350794AD" w14:textId="77777777" w:rsidR="00E3086A" w:rsidRPr="00021A6C" w:rsidRDefault="00E3086A" w:rsidP="00E3086A">
            <w:pPr>
              <w:jc w:val="both"/>
              <w:rPr>
                <w:sz w:val="20"/>
                <w:szCs w:val="20"/>
              </w:rPr>
            </w:pPr>
            <w:r>
              <w:rPr>
                <w:sz w:val="20"/>
              </w:rPr>
              <w:t>91.01 – 91.14</w:t>
            </w:r>
          </w:p>
        </w:tc>
        <w:tc>
          <w:tcPr>
            <w:tcW w:w="3890" w:type="pct"/>
            <w:tcBorders>
              <w:top w:val="nil"/>
              <w:bottom w:val="nil"/>
            </w:tcBorders>
          </w:tcPr>
          <w:p w14:paraId="7EDF8B35" w14:textId="0B322605" w:rsidR="00E3086A" w:rsidRPr="00021A6C" w:rsidRDefault="00637A09" w:rsidP="00E3086A">
            <w:pPr>
              <w:jc w:val="both"/>
              <w:rPr>
                <w:b/>
                <w:sz w:val="20"/>
                <w:szCs w:val="20"/>
              </w:rPr>
            </w:pPr>
            <w:r>
              <w:rPr>
                <w:sz w:val="20"/>
              </w:rPr>
              <w:t>MaxMNO</w:t>
            </w:r>
            <w:r w:rsidR="00E3086A">
              <w:rPr>
                <w:sz w:val="20"/>
              </w:rPr>
              <w:t xml:space="preserve"> 40% (EXW).</w:t>
            </w:r>
          </w:p>
        </w:tc>
      </w:tr>
      <w:tr w:rsidR="00E3086A" w:rsidRPr="00021A6C" w14:paraId="704DA5DB" w14:textId="77777777">
        <w:tc>
          <w:tcPr>
            <w:tcW w:w="1110" w:type="pct"/>
            <w:tcBorders>
              <w:top w:val="nil"/>
            </w:tcBorders>
          </w:tcPr>
          <w:p w14:paraId="69F9465E" w14:textId="77777777" w:rsidR="00E3086A" w:rsidRPr="00021A6C" w:rsidRDefault="00E3086A" w:rsidP="00E3086A">
            <w:pPr>
              <w:jc w:val="both"/>
              <w:rPr>
                <w:sz w:val="20"/>
                <w:szCs w:val="20"/>
                <w:lang w:val="en-GB"/>
              </w:rPr>
            </w:pPr>
          </w:p>
        </w:tc>
        <w:tc>
          <w:tcPr>
            <w:tcW w:w="3890" w:type="pct"/>
            <w:tcBorders>
              <w:top w:val="nil"/>
            </w:tcBorders>
          </w:tcPr>
          <w:p w14:paraId="1B0D8255" w14:textId="77777777" w:rsidR="00E3086A" w:rsidRPr="00021A6C" w:rsidRDefault="00E3086A" w:rsidP="00E3086A">
            <w:pPr>
              <w:jc w:val="both"/>
              <w:rPr>
                <w:b/>
                <w:sz w:val="20"/>
                <w:szCs w:val="20"/>
                <w:lang w:val="en-GB"/>
              </w:rPr>
            </w:pPr>
          </w:p>
        </w:tc>
      </w:tr>
      <w:tr w:rsidR="00E3086A" w:rsidRPr="00021A6C" w14:paraId="1BEC9B08" w14:textId="77777777">
        <w:tc>
          <w:tcPr>
            <w:tcW w:w="1110" w:type="pct"/>
            <w:tcBorders>
              <w:bottom w:val="nil"/>
            </w:tcBorders>
          </w:tcPr>
          <w:p w14:paraId="6DE0BE7D" w14:textId="704E2DFD" w:rsidR="00E3086A" w:rsidRPr="00021A6C" w:rsidRDefault="00E3086A" w:rsidP="00E3086A">
            <w:pPr>
              <w:jc w:val="both"/>
              <w:rPr>
                <w:sz w:val="20"/>
                <w:szCs w:val="20"/>
              </w:rPr>
            </w:pPr>
            <w:r>
              <w:rPr>
                <w:b/>
                <w:sz w:val="20"/>
              </w:rPr>
              <w:t>Capítulo 92</w:t>
            </w:r>
          </w:p>
        </w:tc>
        <w:tc>
          <w:tcPr>
            <w:tcW w:w="3890" w:type="pct"/>
            <w:tcBorders>
              <w:bottom w:val="nil"/>
            </w:tcBorders>
          </w:tcPr>
          <w:p w14:paraId="61F8AC08" w14:textId="16BA4018" w:rsidR="00E3086A" w:rsidRPr="00021A6C" w:rsidRDefault="00226E7D" w:rsidP="00AF4C82">
            <w:pPr>
              <w:jc w:val="both"/>
              <w:rPr>
                <w:sz w:val="20"/>
                <w:szCs w:val="20"/>
              </w:rPr>
            </w:pPr>
            <w:r w:rsidRPr="00226E7D">
              <w:rPr>
                <w:b/>
                <w:sz w:val="20"/>
              </w:rPr>
              <w:t>Instrumentos musicais; suas partes e acessórios</w:t>
            </w:r>
          </w:p>
        </w:tc>
      </w:tr>
      <w:tr w:rsidR="00E3086A" w:rsidRPr="00021A6C" w14:paraId="7ACA90CD" w14:textId="77777777">
        <w:tc>
          <w:tcPr>
            <w:tcW w:w="1110" w:type="pct"/>
            <w:tcBorders>
              <w:top w:val="nil"/>
              <w:bottom w:val="nil"/>
            </w:tcBorders>
          </w:tcPr>
          <w:p w14:paraId="5F043980" w14:textId="77777777" w:rsidR="00E3086A" w:rsidRPr="00DF43E6" w:rsidRDefault="00E3086A" w:rsidP="00E3086A">
            <w:pPr>
              <w:jc w:val="both"/>
              <w:rPr>
                <w:sz w:val="20"/>
                <w:szCs w:val="20"/>
              </w:rPr>
            </w:pPr>
          </w:p>
        </w:tc>
        <w:tc>
          <w:tcPr>
            <w:tcW w:w="3890" w:type="pct"/>
            <w:tcBorders>
              <w:top w:val="nil"/>
              <w:bottom w:val="nil"/>
            </w:tcBorders>
          </w:tcPr>
          <w:p w14:paraId="401EDB29" w14:textId="77777777" w:rsidR="00E3086A" w:rsidRPr="00DF43E6" w:rsidRDefault="00E3086A" w:rsidP="00E3086A">
            <w:pPr>
              <w:jc w:val="both"/>
              <w:rPr>
                <w:b/>
                <w:sz w:val="20"/>
                <w:szCs w:val="20"/>
              </w:rPr>
            </w:pPr>
          </w:p>
        </w:tc>
      </w:tr>
      <w:tr w:rsidR="00E3086A" w:rsidRPr="00021A6C" w14:paraId="240C9875" w14:textId="77777777">
        <w:tc>
          <w:tcPr>
            <w:tcW w:w="1110" w:type="pct"/>
            <w:tcBorders>
              <w:top w:val="nil"/>
              <w:bottom w:val="nil"/>
            </w:tcBorders>
          </w:tcPr>
          <w:p w14:paraId="482211AB" w14:textId="77777777" w:rsidR="00E3086A" w:rsidRPr="00021A6C" w:rsidRDefault="00E3086A" w:rsidP="00E3086A">
            <w:pPr>
              <w:jc w:val="both"/>
              <w:rPr>
                <w:sz w:val="20"/>
                <w:szCs w:val="20"/>
              </w:rPr>
            </w:pPr>
            <w:r>
              <w:rPr>
                <w:sz w:val="20"/>
              </w:rPr>
              <w:t>92.01 – 92.09</w:t>
            </w:r>
          </w:p>
        </w:tc>
        <w:tc>
          <w:tcPr>
            <w:tcW w:w="3890" w:type="pct"/>
            <w:tcBorders>
              <w:top w:val="nil"/>
              <w:bottom w:val="nil"/>
            </w:tcBorders>
          </w:tcPr>
          <w:p w14:paraId="5E0C9713" w14:textId="0239A8D2" w:rsidR="00E3086A" w:rsidRPr="00021A6C" w:rsidRDefault="00637A09" w:rsidP="00E3086A">
            <w:pPr>
              <w:jc w:val="both"/>
              <w:rPr>
                <w:sz w:val="20"/>
                <w:szCs w:val="20"/>
              </w:rPr>
            </w:pPr>
            <w:r>
              <w:rPr>
                <w:sz w:val="20"/>
              </w:rPr>
              <w:t>MaxMNO</w:t>
            </w:r>
            <w:r w:rsidR="00E3086A">
              <w:rPr>
                <w:sz w:val="20"/>
              </w:rPr>
              <w:t xml:space="preserve"> 50% (EXW).</w:t>
            </w:r>
          </w:p>
        </w:tc>
      </w:tr>
      <w:tr w:rsidR="00E3086A" w:rsidRPr="00021A6C" w14:paraId="6C633D4E" w14:textId="77777777">
        <w:trPr>
          <w:trHeight w:val="319"/>
        </w:trPr>
        <w:tc>
          <w:tcPr>
            <w:tcW w:w="1110" w:type="pct"/>
            <w:tcBorders>
              <w:top w:val="nil"/>
            </w:tcBorders>
          </w:tcPr>
          <w:p w14:paraId="12419134" w14:textId="77777777" w:rsidR="00E3086A" w:rsidRPr="00021A6C" w:rsidRDefault="00E3086A" w:rsidP="00E3086A">
            <w:pPr>
              <w:jc w:val="both"/>
              <w:rPr>
                <w:sz w:val="20"/>
                <w:szCs w:val="20"/>
                <w:lang w:val="en-GB"/>
              </w:rPr>
            </w:pPr>
          </w:p>
        </w:tc>
        <w:tc>
          <w:tcPr>
            <w:tcW w:w="3890" w:type="pct"/>
            <w:tcBorders>
              <w:top w:val="nil"/>
            </w:tcBorders>
          </w:tcPr>
          <w:p w14:paraId="786C436A" w14:textId="77777777" w:rsidR="00E3086A" w:rsidRPr="00021A6C" w:rsidRDefault="00E3086A" w:rsidP="00E3086A">
            <w:pPr>
              <w:jc w:val="both"/>
              <w:rPr>
                <w:b/>
                <w:sz w:val="20"/>
                <w:szCs w:val="20"/>
                <w:lang w:val="en-GB"/>
              </w:rPr>
            </w:pPr>
          </w:p>
        </w:tc>
      </w:tr>
      <w:tr w:rsidR="00E3086A" w:rsidRPr="00021A6C" w14:paraId="1ECDDFA7" w14:textId="77777777">
        <w:tc>
          <w:tcPr>
            <w:tcW w:w="1110" w:type="pct"/>
            <w:tcBorders>
              <w:bottom w:val="nil"/>
            </w:tcBorders>
          </w:tcPr>
          <w:p w14:paraId="3633C6A8" w14:textId="77777777" w:rsidR="00E3086A" w:rsidRPr="00021A6C" w:rsidRDefault="00E3086A" w:rsidP="00E3086A">
            <w:pPr>
              <w:jc w:val="both"/>
              <w:rPr>
                <w:sz w:val="20"/>
                <w:szCs w:val="20"/>
              </w:rPr>
            </w:pPr>
            <w:r>
              <w:rPr>
                <w:b/>
                <w:sz w:val="20"/>
              </w:rPr>
              <w:t>SEÇÃO XIX</w:t>
            </w:r>
          </w:p>
        </w:tc>
        <w:tc>
          <w:tcPr>
            <w:tcW w:w="3890" w:type="pct"/>
            <w:tcBorders>
              <w:bottom w:val="nil"/>
            </w:tcBorders>
          </w:tcPr>
          <w:p w14:paraId="7B58F577" w14:textId="77777777" w:rsidR="00E3086A" w:rsidRPr="00021A6C" w:rsidRDefault="00E3086A" w:rsidP="00E3086A">
            <w:pPr>
              <w:jc w:val="both"/>
              <w:rPr>
                <w:sz w:val="20"/>
                <w:szCs w:val="20"/>
              </w:rPr>
            </w:pPr>
            <w:r>
              <w:rPr>
                <w:b/>
                <w:sz w:val="20"/>
              </w:rPr>
              <w:t>ARMAS E MUNIÇÕES; SUAS PARTES E ACESSÓRIOS</w:t>
            </w:r>
          </w:p>
        </w:tc>
      </w:tr>
      <w:tr w:rsidR="00E3086A" w:rsidRPr="00021A6C" w14:paraId="236D807E" w14:textId="77777777">
        <w:tc>
          <w:tcPr>
            <w:tcW w:w="1110" w:type="pct"/>
            <w:tcBorders>
              <w:top w:val="nil"/>
            </w:tcBorders>
          </w:tcPr>
          <w:p w14:paraId="5B09C23D" w14:textId="77777777" w:rsidR="00E3086A" w:rsidRPr="00DF43E6" w:rsidRDefault="00E3086A" w:rsidP="00E3086A">
            <w:pPr>
              <w:jc w:val="both"/>
              <w:rPr>
                <w:sz w:val="20"/>
                <w:szCs w:val="20"/>
              </w:rPr>
            </w:pPr>
          </w:p>
        </w:tc>
        <w:tc>
          <w:tcPr>
            <w:tcW w:w="3890" w:type="pct"/>
            <w:tcBorders>
              <w:top w:val="nil"/>
            </w:tcBorders>
          </w:tcPr>
          <w:p w14:paraId="206D7D52" w14:textId="77777777" w:rsidR="00E3086A" w:rsidRPr="00DF43E6" w:rsidRDefault="00E3086A" w:rsidP="00E3086A">
            <w:pPr>
              <w:jc w:val="both"/>
              <w:rPr>
                <w:sz w:val="20"/>
                <w:szCs w:val="20"/>
              </w:rPr>
            </w:pPr>
          </w:p>
        </w:tc>
      </w:tr>
      <w:tr w:rsidR="00E3086A" w:rsidRPr="00021A6C" w14:paraId="7B9701E5" w14:textId="77777777">
        <w:tc>
          <w:tcPr>
            <w:tcW w:w="1110" w:type="pct"/>
            <w:tcBorders>
              <w:bottom w:val="nil"/>
            </w:tcBorders>
          </w:tcPr>
          <w:p w14:paraId="3AE7231D" w14:textId="7B120755" w:rsidR="00E3086A" w:rsidRPr="00021A6C" w:rsidRDefault="00E3086A" w:rsidP="00E3086A">
            <w:pPr>
              <w:jc w:val="both"/>
              <w:rPr>
                <w:sz w:val="20"/>
                <w:szCs w:val="20"/>
              </w:rPr>
            </w:pPr>
            <w:r>
              <w:rPr>
                <w:b/>
                <w:sz w:val="20"/>
              </w:rPr>
              <w:t>Capítulo 93</w:t>
            </w:r>
          </w:p>
        </w:tc>
        <w:tc>
          <w:tcPr>
            <w:tcW w:w="3890" w:type="pct"/>
            <w:tcBorders>
              <w:bottom w:val="nil"/>
            </w:tcBorders>
          </w:tcPr>
          <w:p w14:paraId="503AD1FF" w14:textId="77777777" w:rsidR="00E3086A" w:rsidRPr="00021A6C" w:rsidRDefault="00E3086A" w:rsidP="00E3086A">
            <w:pPr>
              <w:jc w:val="both"/>
              <w:rPr>
                <w:sz w:val="20"/>
                <w:szCs w:val="20"/>
              </w:rPr>
            </w:pPr>
            <w:r>
              <w:rPr>
                <w:b/>
                <w:sz w:val="20"/>
              </w:rPr>
              <w:t>Armas e munições; suas partes e acessórios</w:t>
            </w:r>
          </w:p>
        </w:tc>
      </w:tr>
      <w:tr w:rsidR="00E3086A" w:rsidRPr="00021A6C" w14:paraId="1C4EDAE5" w14:textId="77777777">
        <w:tc>
          <w:tcPr>
            <w:tcW w:w="1110" w:type="pct"/>
            <w:tcBorders>
              <w:top w:val="nil"/>
              <w:bottom w:val="nil"/>
            </w:tcBorders>
          </w:tcPr>
          <w:p w14:paraId="6B309B5C" w14:textId="77777777" w:rsidR="00E3086A" w:rsidRPr="00DF43E6" w:rsidRDefault="00E3086A" w:rsidP="00E3086A">
            <w:pPr>
              <w:jc w:val="both"/>
              <w:rPr>
                <w:b/>
                <w:sz w:val="20"/>
                <w:szCs w:val="20"/>
              </w:rPr>
            </w:pPr>
          </w:p>
        </w:tc>
        <w:tc>
          <w:tcPr>
            <w:tcW w:w="3890" w:type="pct"/>
            <w:tcBorders>
              <w:top w:val="nil"/>
              <w:bottom w:val="nil"/>
            </w:tcBorders>
          </w:tcPr>
          <w:p w14:paraId="42C50B49" w14:textId="77777777" w:rsidR="00E3086A" w:rsidRPr="00DF43E6" w:rsidRDefault="00E3086A" w:rsidP="00E3086A">
            <w:pPr>
              <w:jc w:val="both"/>
              <w:rPr>
                <w:b/>
                <w:sz w:val="20"/>
                <w:szCs w:val="20"/>
              </w:rPr>
            </w:pPr>
          </w:p>
        </w:tc>
      </w:tr>
      <w:tr w:rsidR="00E3086A" w:rsidRPr="00021A6C" w14:paraId="3B9C59D8" w14:textId="77777777">
        <w:tc>
          <w:tcPr>
            <w:tcW w:w="1110" w:type="pct"/>
            <w:tcBorders>
              <w:top w:val="nil"/>
              <w:bottom w:val="nil"/>
            </w:tcBorders>
          </w:tcPr>
          <w:p w14:paraId="183041D6" w14:textId="77777777" w:rsidR="00E3086A" w:rsidRPr="00021A6C" w:rsidRDefault="00E3086A" w:rsidP="00E3086A">
            <w:pPr>
              <w:jc w:val="both"/>
              <w:rPr>
                <w:sz w:val="20"/>
                <w:szCs w:val="20"/>
              </w:rPr>
            </w:pPr>
            <w:r>
              <w:rPr>
                <w:sz w:val="20"/>
              </w:rPr>
              <w:t>93.01 – 93.07</w:t>
            </w:r>
          </w:p>
        </w:tc>
        <w:tc>
          <w:tcPr>
            <w:tcW w:w="3890" w:type="pct"/>
            <w:tcBorders>
              <w:top w:val="nil"/>
              <w:bottom w:val="nil"/>
            </w:tcBorders>
          </w:tcPr>
          <w:p w14:paraId="0E5A5C87" w14:textId="790E3A6E" w:rsidR="00E3086A" w:rsidRPr="00021A6C" w:rsidRDefault="00637A09" w:rsidP="00E3086A">
            <w:pPr>
              <w:jc w:val="both"/>
              <w:rPr>
                <w:sz w:val="20"/>
                <w:szCs w:val="20"/>
              </w:rPr>
            </w:pPr>
            <w:r>
              <w:rPr>
                <w:sz w:val="20"/>
              </w:rPr>
              <w:t>MaxMNO</w:t>
            </w:r>
            <w:r w:rsidR="00E3086A">
              <w:rPr>
                <w:sz w:val="20"/>
              </w:rPr>
              <w:t xml:space="preserve"> 50% (EXW).</w:t>
            </w:r>
          </w:p>
        </w:tc>
      </w:tr>
      <w:tr w:rsidR="00E3086A" w:rsidRPr="00021A6C" w14:paraId="60E3165F" w14:textId="77777777">
        <w:tc>
          <w:tcPr>
            <w:tcW w:w="1110" w:type="pct"/>
            <w:tcBorders>
              <w:top w:val="nil"/>
            </w:tcBorders>
          </w:tcPr>
          <w:p w14:paraId="782F9326" w14:textId="77777777" w:rsidR="00E3086A" w:rsidRPr="00021A6C" w:rsidRDefault="00E3086A" w:rsidP="00E3086A">
            <w:pPr>
              <w:jc w:val="both"/>
              <w:rPr>
                <w:sz w:val="20"/>
                <w:szCs w:val="20"/>
                <w:lang w:val="en-GB"/>
              </w:rPr>
            </w:pPr>
          </w:p>
        </w:tc>
        <w:tc>
          <w:tcPr>
            <w:tcW w:w="3890" w:type="pct"/>
            <w:tcBorders>
              <w:top w:val="nil"/>
            </w:tcBorders>
          </w:tcPr>
          <w:p w14:paraId="542D1748" w14:textId="77777777" w:rsidR="00E3086A" w:rsidRPr="00021A6C" w:rsidRDefault="00E3086A" w:rsidP="00E3086A">
            <w:pPr>
              <w:jc w:val="both"/>
              <w:rPr>
                <w:sz w:val="20"/>
                <w:szCs w:val="20"/>
                <w:lang w:val="en-GB"/>
              </w:rPr>
            </w:pPr>
          </w:p>
        </w:tc>
      </w:tr>
      <w:tr w:rsidR="00E3086A" w:rsidRPr="00021A6C" w14:paraId="37022DD9" w14:textId="77777777">
        <w:tc>
          <w:tcPr>
            <w:tcW w:w="1110" w:type="pct"/>
            <w:tcBorders>
              <w:bottom w:val="nil"/>
            </w:tcBorders>
          </w:tcPr>
          <w:p w14:paraId="02DE25F7" w14:textId="77777777" w:rsidR="00E3086A" w:rsidRPr="00021A6C" w:rsidRDefault="00E3086A" w:rsidP="00E3086A">
            <w:pPr>
              <w:jc w:val="both"/>
              <w:rPr>
                <w:sz w:val="20"/>
                <w:szCs w:val="20"/>
              </w:rPr>
            </w:pPr>
            <w:r>
              <w:rPr>
                <w:b/>
                <w:sz w:val="20"/>
              </w:rPr>
              <w:t>SEÇÃO XX</w:t>
            </w:r>
          </w:p>
        </w:tc>
        <w:tc>
          <w:tcPr>
            <w:tcW w:w="3890" w:type="pct"/>
            <w:tcBorders>
              <w:bottom w:val="nil"/>
            </w:tcBorders>
          </w:tcPr>
          <w:p w14:paraId="1F6313FA" w14:textId="31E48C5E" w:rsidR="00E3086A" w:rsidRPr="00021A6C" w:rsidRDefault="00442B04" w:rsidP="00E3086A">
            <w:pPr>
              <w:jc w:val="both"/>
              <w:rPr>
                <w:sz w:val="20"/>
                <w:szCs w:val="20"/>
              </w:rPr>
            </w:pPr>
            <w:r>
              <w:rPr>
                <w:b/>
                <w:sz w:val="20"/>
              </w:rPr>
              <w:t>MERCADORIAS E PRODUTOS</w:t>
            </w:r>
            <w:r w:rsidR="00E3086A">
              <w:rPr>
                <w:b/>
                <w:sz w:val="20"/>
              </w:rPr>
              <w:t xml:space="preserve"> DIVERSOS</w:t>
            </w:r>
          </w:p>
        </w:tc>
      </w:tr>
      <w:tr w:rsidR="00E3086A" w:rsidRPr="00021A6C" w14:paraId="7F634BC5" w14:textId="77777777">
        <w:tc>
          <w:tcPr>
            <w:tcW w:w="1110" w:type="pct"/>
            <w:tcBorders>
              <w:top w:val="nil"/>
            </w:tcBorders>
          </w:tcPr>
          <w:p w14:paraId="69A5A802" w14:textId="77777777" w:rsidR="00E3086A" w:rsidRPr="00021A6C" w:rsidRDefault="00E3086A" w:rsidP="00E3086A">
            <w:pPr>
              <w:jc w:val="both"/>
              <w:rPr>
                <w:b/>
                <w:sz w:val="20"/>
                <w:szCs w:val="20"/>
                <w:lang w:val="en-GB"/>
              </w:rPr>
            </w:pPr>
          </w:p>
        </w:tc>
        <w:tc>
          <w:tcPr>
            <w:tcW w:w="3890" w:type="pct"/>
            <w:tcBorders>
              <w:top w:val="nil"/>
            </w:tcBorders>
          </w:tcPr>
          <w:p w14:paraId="132B4E30" w14:textId="77777777" w:rsidR="00E3086A" w:rsidRPr="00021A6C" w:rsidRDefault="00E3086A" w:rsidP="00E3086A">
            <w:pPr>
              <w:jc w:val="both"/>
              <w:rPr>
                <w:b/>
                <w:sz w:val="20"/>
                <w:szCs w:val="20"/>
                <w:lang w:val="en-GB"/>
              </w:rPr>
            </w:pPr>
          </w:p>
        </w:tc>
      </w:tr>
      <w:tr w:rsidR="00E3086A" w:rsidRPr="00021A6C" w14:paraId="46178FAA" w14:textId="77777777">
        <w:tc>
          <w:tcPr>
            <w:tcW w:w="1110" w:type="pct"/>
            <w:tcBorders>
              <w:bottom w:val="nil"/>
            </w:tcBorders>
          </w:tcPr>
          <w:p w14:paraId="1F5EB795" w14:textId="7DB05231" w:rsidR="00E3086A" w:rsidRPr="00021A6C" w:rsidRDefault="00E3086A" w:rsidP="00E3086A">
            <w:pPr>
              <w:jc w:val="both"/>
              <w:rPr>
                <w:sz w:val="20"/>
                <w:szCs w:val="20"/>
              </w:rPr>
            </w:pPr>
            <w:r>
              <w:rPr>
                <w:b/>
                <w:sz w:val="20"/>
              </w:rPr>
              <w:t>Capítulo 94</w:t>
            </w:r>
          </w:p>
        </w:tc>
        <w:tc>
          <w:tcPr>
            <w:tcW w:w="3890" w:type="pct"/>
            <w:tcBorders>
              <w:bottom w:val="nil"/>
            </w:tcBorders>
          </w:tcPr>
          <w:p w14:paraId="0FB5A214" w14:textId="4F6BB8C5" w:rsidR="00E3086A" w:rsidRPr="00021A6C" w:rsidRDefault="00226E7D" w:rsidP="00AF4C82">
            <w:pPr>
              <w:jc w:val="both"/>
              <w:rPr>
                <w:sz w:val="20"/>
                <w:szCs w:val="20"/>
              </w:rPr>
            </w:pPr>
            <w:r w:rsidRPr="00226E7D">
              <w:rPr>
                <w:b/>
                <w:sz w:val="20"/>
              </w:rPr>
              <w:t>Móveis; mobiliário médico-cirúrgico; colchões, almofadas e semelhantes; luminárias e aparelhos de iluminação não especificados nem compreendidos noutros Capítulos; anúncios, cartazes ou tabuletas e placas indicadoras, luminosos e artigos semelhantes; construções pré-fabricadas</w:t>
            </w:r>
          </w:p>
        </w:tc>
      </w:tr>
      <w:tr w:rsidR="00E3086A" w:rsidRPr="00021A6C" w14:paraId="03D1A339" w14:textId="77777777">
        <w:tc>
          <w:tcPr>
            <w:tcW w:w="1110" w:type="pct"/>
            <w:tcBorders>
              <w:top w:val="nil"/>
              <w:bottom w:val="nil"/>
            </w:tcBorders>
          </w:tcPr>
          <w:p w14:paraId="10EF41A8" w14:textId="77777777" w:rsidR="00E3086A" w:rsidRPr="00DF43E6" w:rsidRDefault="00E3086A" w:rsidP="00E3086A">
            <w:pPr>
              <w:jc w:val="both"/>
              <w:rPr>
                <w:sz w:val="20"/>
                <w:szCs w:val="20"/>
              </w:rPr>
            </w:pPr>
          </w:p>
        </w:tc>
        <w:tc>
          <w:tcPr>
            <w:tcW w:w="3890" w:type="pct"/>
            <w:tcBorders>
              <w:top w:val="nil"/>
              <w:bottom w:val="nil"/>
            </w:tcBorders>
          </w:tcPr>
          <w:p w14:paraId="45B675CA" w14:textId="77777777" w:rsidR="00E3086A" w:rsidRPr="00DF43E6" w:rsidRDefault="00E3086A" w:rsidP="00E3086A">
            <w:pPr>
              <w:jc w:val="both"/>
              <w:rPr>
                <w:sz w:val="20"/>
                <w:szCs w:val="20"/>
              </w:rPr>
            </w:pPr>
          </w:p>
        </w:tc>
      </w:tr>
      <w:tr w:rsidR="00E3086A" w:rsidRPr="00021A6C" w14:paraId="53115E83" w14:textId="77777777">
        <w:tc>
          <w:tcPr>
            <w:tcW w:w="1110" w:type="pct"/>
            <w:tcBorders>
              <w:top w:val="nil"/>
              <w:bottom w:val="nil"/>
            </w:tcBorders>
          </w:tcPr>
          <w:p w14:paraId="1C6F7735" w14:textId="77777777" w:rsidR="00E3086A" w:rsidRPr="00021A6C" w:rsidRDefault="00E3086A" w:rsidP="00E3086A">
            <w:pPr>
              <w:jc w:val="both"/>
              <w:rPr>
                <w:sz w:val="20"/>
                <w:szCs w:val="20"/>
              </w:rPr>
            </w:pPr>
            <w:r>
              <w:rPr>
                <w:sz w:val="20"/>
              </w:rPr>
              <w:t>9401.10 - 9404.30</w:t>
            </w:r>
          </w:p>
          <w:p w14:paraId="7B3CFA40" w14:textId="77777777" w:rsidR="00E3086A" w:rsidRPr="00021A6C" w:rsidRDefault="00E3086A" w:rsidP="00E3086A">
            <w:pPr>
              <w:jc w:val="both"/>
              <w:rPr>
                <w:sz w:val="20"/>
                <w:szCs w:val="20"/>
                <w:lang w:val="en-GB"/>
              </w:rPr>
            </w:pPr>
          </w:p>
          <w:p w14:paraId="6D596CD2" w14:textId="77777777" w:rsidR="00E3086A" w:rsidRPr="00021A6C" w:rsidRDefault="00E3086A" w:rsidP="00E3086A">
            <w:pPr>
              <w:jc w:val="both"/>
              <w:rPr>
                <w:sz w:val="20"/>
                <w:szCs w:val="20"/>
                <w:lang w:val="en-GB"/>
              </w:rPr>
            </w:pPr>
          </w:p>
          <w:p w14:paraId="1AB0B2FF" w14:textId="77777777" w:rsidR="00E3086A" w:rsidRPr="00021A6C" w:rsidRDefault="00E3086A" w:rsidP="00E3086A">
            <w:pPr>
              <w:jc w:val="both"/>
              <w:rPr>
                <w:sz w:val="20"/>
                <w:szCs w:val="20"/>
                <w:lang w:val="en-GB"/>
              </w:rPr>
            </w:pPr>
          </w:p>
          <w:p w14:paraId="07CF9A1C" w14:textId="106FC87D" w:rsidR="00E3086A" w:rsidRPr="00021A6C" w:rsidRDefault="002A380A" w:rsidP="00E3086A">
            <w:pPr>
              <w:jc w:val="both"/>
              <w:rPr>
                <w:sz w:val="20"/>
                <w:szCs w:val="20"/>
              </w:rPr>
            </w:pPr>
            <w:r>
              <w:rPr>
                <w:sz w:val="20"/>
              </w:rPr>
              <w:t>9404.40 - 9404.90</w:t>
            </w:r>
          </w:p>
          <w:p w14:paraId="4257E3DC" w14:textId="77777777" w:rsidR="00E3086A" w:rsidRPr="00021A6C" w:rsidRDefault="00E3086A" w:rsidP="00E3086A">
            <w:pPr>
              <w:jc w:val="both"/>
              <w:rPr>
                <w:sz w:val="20"/>
                <w:szCs w:val="20"/>
                <w:lang w:val="en-GB"/>
              </w:rPr>
            </w:pPr>
          </w:p>
          <w:p w14:paraId="22532937" w14:textId="77777777" w:rsidR="00C30B28" w:rsidRDefault="00C30B28" w:rsidP="00E3086A">
            <w:pPr>
              <w:jc w:val="both"/>
              <w:rPr>
                <w:sz w:val="20"/>
                <w:szCs w:val="20"/>
                <w:lang w:val="en-GB"/>
              </w:rPr>
            </w:pPr>
          </w:p>
          <w:p w14:paraId="40CD57E6" w14:textId="77777777" w:rsidR="00E3086A" w:rsidRPr="00021A6C" w:rsidRDefault="00E3086A" w:rsidP="00E3086A">
            <w:pPr>
              <w:jc w:val="both"/>
              <w:rPr>
                <w:sz w:val="20"/>
                <w:szCs w:val="20"/>
              </w:rPr>
            </w:pPr>
            <w:r>
              <w:rPr>
                <w:sz w:val="20"/>
              </w:rPr>
              <w:t>94.05</w:t>
            </w:r>
          </w:p>
          <w:p w14:paraId="20B1D864" w14:textId="77777777" w:rsidR="00E3086A" w:rsidRPr="00021A6C" w:rsidRDefault="00E3086A" w:rsidP="00E3086A">
            <w:pPr>
              <w:jc w:val="both"/>
              <w:rPr>
                <w:sz w:val="20"/>
                <w:szCs w:val="20"/>
                <w:lang w:val="en-GB"/>
              </w:rPr>
            </w:pPr>
          </w:p>
          <w:p w14:paraId="61C732E4" w14:textId="77777777" w:rsidR="00E3086A" w:rsidRDefault="00E3086A" w:rsidP="00E3086A">
            <w:pPr>
              <w:jc w:val="both"/>
              <w:rPr>
                <w:sz w:val="20"/>
                <w:szCs w:val="20"/>
                <w:lang w:val="en-GB"/>
              </w:rPr>
            </w:pPr>
          </w:p>
          <w:p w14:paraId="4D9BE505" w14:textId="77777777" w:rsidR="00AC2409" w:rsidRPr="00021A6C" w:rsidRDefault="00AC2409" w:rsidP="00E3086A">
            <w:pPr>
              <w:jc w:val="both"/>
              <w:rPr>
                <w:sz w:val="20"/>
                <w:szCs w:val="20"/>
                <w:lang w:val="en-GB"/>
              </w:rPr>
            </w:pPr>
          </w:p>
          <w:p w14:paraId="31F8485E" w14:textId="77777777" w:rsidR="00E3086A" w:rsidRPr="00021A6C" w:rsidRDefault="00E3086A" w:rsidP="00E3086A">
            <w:pPr>
              <w:jc w:val="both"/>
              <w:rPr>
                <w:sz w:val="20"/>
                <w:szCs w:val="20"/>
              </w:rPr>
            </w:pPr>
            <w:r>
              <w:rPr>
                <w:sz w:val="20"/>
              </w:rPr>
              <w:t>94.06</w:t>
            </w:r>
          </w:p>
        </w:tc>
        <w:tc>
          <w:tcPr>
            <w:tcW w:w="3890" w:type="pct"/>
            <w:tcBorders>
              <w:top w:val="nil"/>
              <w:bottom w:val="nil"/>
            </w:tcBorders>
          </w:tcPr>
          <w:p w14:paraId="1CFD1B70" w14:textId="729C49FC" w:rsidR="00E3086A" w:rsidRDefault="00FF2F61" w:rsidP="00E3086A">
            <w:pPr>
              <w:jc w:val="both"/>
              <w:rPr>
                <w:sz w:val="20"/>
                <w:szCs w:val="20"/>
              </w:rPr>
            </w:pPr>
            <w:r>
              <w:rPr>
                <w:sz w:val="20"/>
              </w:rPr>
              <w:lastRenderedPageBreak/>
              <w:t>MP</w:t>
            </w:r>
            <w:r w:rsidR="00E3086A">
              <w:rPr>
                <w:sz w:val="20"/>
              </w:rPr>
              <w:t>; ou</w:t>
            </w:r>
          </w:p>
          <w:p w14:paraId="08BD8AE2" w14:textId="77777777" w:rsidR="00AC2409" w:rsidRPr="00DF43E6" w:rsidRDefault="00AC2409" w:rsidP="00E3086A">
            <w:pPr>
              <w:jc w:val="both"/>
              <w:rPr>
                <w:sz w:val="20"/>
                <w:szCs w:val="20"/>
              </w:rPr>
            </w:pPr>
          </w:p>
          <w:p w14:paraId="1AAC327E" w14:textId="70CF4261" w:rsidR="00E3086A" w:rsidRPr="00021A6C" w:rsidRDefault="00637A09" w:rsidP="00E3086A">
            <w:pPr>
              <w:jc w:val="both"/>
              <w:rPr>
                <w:sz w:val="20"/>
                <w:szCs w:val="20"/>
              </w:rPr>
            </w:pPr>
            <w:r>
              <w:rPr>
                <w:sz w:val="20"/>
              </w:rPr>
              <w:t>MaxMNO</w:t>
            </w:r>
            <w:r w:rsidR="00E3086A">
              <w:rPr>
                <w:sz w:val="20"/>
              </w:rPr>
              <w:t xml:space="preserve"> 50% (EXW).</w:t>
            </w:r>
          </w:p>
          <w:p w14:paraId="5B19C4DE" w14:textId="77777777" w:rsidR="00E3086A" w:rsidRPr="00DF43E6" w:rsidRDefault="00E3086A" w:rsidP="00E3086A">
            <w:pPr>
              <w:jc w:val="both"/>
              <w:rPr>
                <w:sz w:val="20"/>
                <w:szCs w:val="20"/>
              </w:rPr>
            </w:pPr>
          </w:p>
          <w:p w14:paraId="06A2623A" w14:textId="5A326A90" w:rsidR="00E3086A" w:rsidRPr="00021A6C" w:rsidRDefault="00E3086A" w:rsidP="00E3086A">
            <w:pPr>
              <w:jc w:val="both"/>
              <w:rPr>
                <w:sz w:val="20"/>
                <w:szCs w:val="20"/>
              </w:rPr>
            </w:pPr>
            <w:r>
              <w:rPr>
                <w:sz w:val="20"/>
              </w:rPr>
              <w:t xml:space="preserve">Tecelagem ou tricô/crochê combinados com </w:t>
            </w:r>
            <w:r w:rsidR="00B13F1F">
              <w:rPr>
                <w:sz w:val="20"/>
              </w:rPr>
              <w:t>confecção</w:t>
            </w:r>
            <w:r>
              <w:rPr>
                <w:sz w:val="20"/>
              </w:rPr>
              <w:t>, incluindo corte de tecido.</w:t>
            </w:r>
          </w:p>
          <w:p w14:paraId="1E9EFBED" w14:textId="77777777" w:rsidR="00E3086A" w:rsidRPr="00DF43E6" w:rsidRDefault="00E3086A" w:rsidP="00E3086A">
            <w:pPr>
              <w:jc w:val="both"/>
              <w:rPr>
                <w:sz w:val="20"/>
                <w:szCs w:val="20"/>
              </w:rPr>
            </w:pPr>
          </w:p>
          <w:p w14:paraId="5433770F" w14:textId="5B2F02BB" w:rsidR="00E3086A" w:rsidRDefault="00FF2F61" w:rsidP="00E3086A">
            <w:pPr>
              <w:jc w:val="both"/>
              <w:rPr>
                <w:sz w:val="20"/>
                <w:szCs w:val="20"/>
              </w:rPr>
            </w:pPr>
            <w:r>
              <w:rPr>
                <w:sz w:val="20"/>
              </w:rPr>
              <w:t>MP</w:t>
            </w:r>
            <w:r w:rsidR="00E3086A">
              <w:rPr>
                <w:sz w:val="20"/>
              </w:rPr>
              <w:t>; ou</w:t>
            </w:r>
          </w:p>
          <w:p w14:paraId="52115D7D" w14:textId="77777777" w:rsidR="00AC2409" w:rsidRPr="00DF43E6" w:rsidRDefault="00AC2409" w:rsidP="00E3086A">
            <w:pPr>
              <w:jc w:val="both"/>
              <w:rPr>
                <w:sz w:val="20"/>
                <w:szCs w:val="20"/>
              </w:rPr>
            </w:pPr>
          </w:p>
          <w:p w14:paraId="101A9D3E" w14:textId="3588B9C5" w:rsidR="00E3086A" w:rsidRPr="00021A6C" w:rsidRDefault="00637A09" w:rsidP="00E3086A">
            <w:pPr>
              <w:jc w:val="both"/>
              <w:rPr>
                <w:sz w:val="20"/>
                <w:szCs w:val="20"/>
              </w:rPr>
            </w:pPr>
            <w:r>
              <w:rPr>
                <w:sz w:val="20"/>
              </w:rPr>
              <w:t>MaxMNO</w:t>
            </w:r>
            <w:r w:rsidR="00E3086A">
              <w:rPr>
                <w:sz w:val="20"/>
              </w:rPr>
              <w:t xml:space="preserve"> 50% (EXW).</w:t>
            </w:r>
          </w:p>
          <w:p w14:paraId="680F0114" w14:textId="77777777" w:rsidR="00E3086A" w:rsidRPr="00DF43E6" w:rsidRDefault="00E3086A" w:rsidP="00E3086A">
            <w:pPr>
              <w:jc w:val="both"/>
              <w:rPr>
                <w:sz w:val="20"/>
                <w:szCs w:val="20"/>
              </w:rPr>
            </w:pPr>
          </w:p>
          <w:p w14:paraId="22A946E4" w14:textId="594B7B61" w:rsidR="00E3086A" w:rsidRPr="00021A6C" w:rsidRDefault="00637A09" w:rsidP="00E3086A">
            <w:pPr>
              <w:jc w:val="both"/>
              <w:rPr>
                <w:sz w:val="20"/>
                <w:szCs w:val="20"/>
              </w:rPr>
            </w:pPr>
            <w:r>
              <w:rPr>
                <w:sz w:val="20"/>
              </w:rPr>
              <w:t>MaxMNO</w:t>
            </w:r>
            <w:r w:rsidR="00E3086A">
              <w:rPr>
                <w:sz w:val="20"/>
              </w:rPr>
              <w:t xml:space="preserve"> 50% (EXW).</w:t>
            </w:r>
          </w:p>
        </w:tc>
      </w:tr>
      <w:tr w:rsidR="00E3086A" w:rsidRPr="00021A6C" w14:paraId="26DACA66" w14:textId="77777777">
        <w:tc>
          <w:tcPr>
            <w:tcW w:w="1110" w:type="pct"/>
            <w:tcBorders>
              <w:top w:val="nil"/>
            </w:tcBorders>
          </w:tcPr>
          <w:p w14:paraId="5C639E95" w14:textId="77777777" w:rsidR="00E3086A" w:rsidRPr="00A526F5" w:rsidRDefault="00E3086A" w:rsidP="00E3086A">
            <w:pPr>
              <w:jc w:val="both"/>
              <w:rPr>
                <w:b/>
                <w:sz w:val="20"/>
                <w:szCs w:val="20"/>
              </w:rPr>
            </w:pPr>
          </w:p>
        </w:tc>
        <w:tc>
          <w:tcPr>
            <w:tcW w:w="3890" w:type="pct"/>
            <w:tcBorders>
              <w:top w:val="nil"/>
            </w:tcBorders>
          </w:tcPr>
          <w:p w14:paraId="74C78F8B" w14:textId="77777777" w:rsidR="00E3086A" w:rsidRPr="00A526F5" w:rsidRDefault="00E3086A" w:rsidP="00E3086A">
            <w:pPr>
              <w:jc w:val="both"/>
              <w:rPr>
                <w:b/>
                <w:sz w:val="20"/>
                <w:szCs w:val="20"/>
              </w:rPr>
            </w:pPr>
          </w:p>
        </w:tc>
      </w:tr>
      <w:tr w:rsidR="00E3086A" w:rsidRPr="00021A6C" w14:paraId="6601AB49" w14:textId="77777777">
        <w:tc>
          <w:tcPr>
            <w:tcW w:w="1110" w:type="pct"/>
            <w:tcBorders>
              <w:bottom w:val="nil"/>
            </w:tcBorders>
          </w:tcPr>
          <w:p w14:paraId="32936B1F" w14:textId="175B4C24" w:rsidR="00E3086A" w:rsidRPr="00021A6C" w:rsidRDefault="00E3086A" w:rsidP="00E3086A">
            <w:pPr>
              <w:jc w:val="both"/>
              <w:rPr>
                <w:sz w:val="20"/>
                <w:szCs w:val="20"/>
              </w:rPr>
            </w:pPr>
            <w:r>
              <w:rPr>
                <w:b/>
                <w:sz w:val="20"/>
              </w:rPr>
              <w:t>Capítulo 95</w:t>
            </w:r>
          </w:p>
        </w:tc>
        <w:tc>
          <w:tcPr>
            <w:tcW w:w="3890" w:type="pct"/>
            <w:tcBorders>
              <w:bottom w:val="nil"/>
            </w:tcBorders>
          </w:tcPr>
          <w:p w14:paraId="5C81435A" w14:textId="2076B30D" w:rsidR="00E3086A" w:rsidRPr="00021A6C" w:rsidRDefault="00E3086A" w:rsidP="00442B04">
            <w:pPr>
              <w:jc w:val="both"/>
              <w:rPr>
                <w:sz w:val="20"/>
                <w:szCs w:val="20"/>
              </w:rPr>
            </w:pPr>
            <w:r>
              <w:rPr>
                <w:b/>
                <w:sz w:val="20"/>
              </w:rPr>
              <w:t>Brinquedos, jogos</w:t>
            </w:r>
            <w:r w:rsidR="00637A09">
              <w:rPr>
                <w:b/>
                <w:sz w:val="20"/>
              </w:rPr>
              <w:t>,</w:t>
            </w:r>
            <w:r>
              <w:rPr>
                <w:b/>
                <w:sz w:val="20"/>
              </w:rPr>
              <w:t xml:space="preserve"> artigos </w:t>
            </w:r>
            <w:r w:rsidR="00442B04">
              <w:rPr>
                <w:b/>
                <w:sz w:val="20"/>
              </w:rPr>
              <w:t>para divertimento ou para esporte</w:t>
            </w:r>
            <w:r>
              <w:rPr>
                <w:b/>
                <w:sz w:val="20"/>
              </w:rPr>
              <w:t>; suas partes e acessórios</w:t>
            </w:r>
          </w:p>
        </w:tc>
      </w:tr>
      <w:tr w:rsidR="00E3086A" w:rsidRPr="00021A6C" w14:paraId="34C24132" w14:textId="77777777">
        <w:tc>
          <w:tcPr>
            <w:tcW w:w="1110" w:type="pct"/>
            <w:tcBorders>
              <w:top w:val="nil"/>
              <w:bottom w:val="nil"/>
            </w:tcBorders>
          </w:tcPr>
          <w:p w14:paraId="6914F652" w14:textId="77777777" w:rsidR="00E3086A" w:rsidRPr="00DF43E6" w:rsidRDefault="00E3086A" w:rsidP="00E3086A">
            <w:pPr>
              <w:jc w:val="both"/>
              <w:rPr>
                <w:b/>
                <w:sz w:val="20"/>
                <w:szCs w:val="20"/>
              </w:rPr>
            </w:pPr>
          </w:p>
        </w:tc>
        <w:tc>
          <w:tcPr>
            <w:tcW w:w="3890" w:type="pct"/>
            <w:tcBorders>
              <w:top w:val="nil"/>
              <w:bottom w:val="nil"/>
            </w:tcBorders>
          </w:tcPr>
          <w:p w14:paraId="643A89B8" w14:textId="77777777" w:rsidR="00E3086A" w:rsidRPr="00DF43E6" w:rsidRDefault="00E3086A" w:rsidP="00E3086A">
            <w:pPr>
              <w:jc w:val="both"/>
              <w:rPr>
                <w:b/>
                <w:sz w:val="20"/>
                <w:szCs w:val="20"/>
              </w:rPr>
            </w:pPr>
          </w:p>
        </w:tc>
      </w:tr>
      <w:tr w:rsidR="00E3086A" w:rsidRPr="00021A6C" w14:paraId="32FB4244" w14:textId="77777777">
        <w:tc>
          <w:tcPr>
            <w:tcW w:w="1110" w:type="pct"/>
            <w:tcBorders>
              <w:top w:val="nil"/>
              <w:bottom w:val="nil"/>
            </w:tcBorders>
          </w:tcPr>
          <w:p w14:paraId="1B4BDD7A" w14:textId="77777777" w:rsidR="00E3086A" w:rsidRPr="00021A6C" w:rsidRDefault="00E3086A" w:rsidP="00E3086A">
            <w:pPr>
              <w:jc w:val="both"/>
              <w:rPr>
                <w:sz w:val="20"/>
                <w:szCs w:val="20"/>
              </w:rPr>
            </w:pPr>
            <w:r>
              <w:rPr>
                <w:sz w:val="20"/>
              </w:rPr>
              <w:t>9503.00 – 9504.20</w:t>
            </w:r>
          </w:p>
          <w:p w14:paraId="487C61A5" w14:textId="77777777" w:rsidR="00E3086A" w:rsidRPr="00021A6C" w:rsidRDefault="00E3086A" w:rsidP="00E3086A">
            <w:pPr>
              <w:jc w:val="both"/>
              <w:rPr>
                <w:sz w:val="20"/>
                <w:szCs w:val="20"/>
                <w:lang w:val="en-GB"/>
              </w:rPr>
            </w:pPr>
          </w:p>
          <w:p w14:paraId="66BAC5FD" w14:textId="77777777" w:rsidR="00E3086A" w:rsidRPr="00021A6C" w:rsidRDefault="00E3086A" w:rsidP="00E3086A">
            <w:pPr>
              <w:jc w:val="both"/>
              <w:rPr>
                <w:sz w:val="20"/>
                <w:szCs w:val="20"/>
                <w:lang w:val="en-GB"/>
              </w:rPr>
            </w:pPr>
          </w:p>
          <w:p w14:paraId="264A6CF4" w14:textId="77777777" w:rsidR="00E3086A" w:rsidRPr="00021A6C" w:rsidRDefault="00E3086A" w:rsidP="00E3086A">
            <w:pPr>
              <w:jc w:val="both"/>
              <w:rPr>
                <w:sz w:val="20"/>
                <w:szCs w:val="20"/>
                <w:lang w:val="en-GB"/>
              </w:rPr>
            </w:pPr>
          </w:p>
          <w:p w14:paraId="104291A7" w14:textId="77777777" w:rsidR="00E3086A" w:rsidRPr="00021A6C" w:rsidRDefault="00E3086A" w:rsidP="00E3086A">
            <w:pPr>
              <w:jc w:val="both"/>
              <w:rPr>
                <w:sz w:val="20"/>
                <w:szCs w:val="20"/>
              </w:rPr>
            </w:pPr>
            <w:r>
              <w:rPr>
                <w:sz w:val="20"/>
              </w:rPr>
              <w:t>9504.30</w:t>
            </w:r>
          </w:p>
          <w:p w14:paraId="64DA724E" w14:textId="77777777" w:rsidR="00E3086A" w:rsidRPr="00021A6C" w:rsidRDefault="00E3086A" w:rsidP="00E3086A">
            <w:pPr>
              <w:jc w:val="both"/>
              <w:rPr>
                <w:sz w:val="20"/>
                <w:szCs w:val="20"/>
                <w:lang w:val="en-GB"/>
              </w:rPr>
            </w:pPr>
          </w:p>
          <w:p w14:paraId="2B6014D8" w14:textId="77777777" w:rsidR="00E3086A" w:rsidRPr="00021A6C" w:rsidRDefault="00E3086A" w:rsidP="00E3086A">
            <w:pPr>
              <w:jc w:val="both"/>
              <w:rPr>
                <w:sz w:val="20"/>
                <w:szCs w:val="20"/>
              </w:rPr>
            </w:pPr>
            <w:r>
              <w:rPr>
                <w:sz w:val="20"/>
              </w:rPr>
              <w:t>9504.40 – 9506.70</w:t>
            </w:r>
          </w:p>
          <w:p w14:paraId="200C7BA3" w14:textId="77777777" w:rsidR="00E3086A" w:rsidRPr="00021A6C" w:rsidRDefault="00E3086A" w:rsidP="00E3086A">
            <w:pPr>
              <w:jc w:val="both"/>
              <w:rPr>
                <w:sz w:val="20"/>
                <w:szCs w:val="20"/>
                <w:lang w:val="en-GB"/>
              </w:rPr>
            </w:pPr>
          </w:p>
          <w:p w14:paraId="19EFD58A" w14:textId="77777777" w:rsidR="00E3086A" w:rsidRPr="00021A6C" w:rsidRDefault="00E3086A" w:rsidP="00E3086A">
            <w:pPr>
              <w:jc w:val="both"/>
              <w:rPr>
                <w:sz w:val="20"/>
                <w:szCs w:val="20"/>
                <w:lang w:val="en-GB"/>
              </w:rPr>
            </w:pPr>
          </w:p>
          <w:p w14:paraId="20DFC0E3" w14:textId="77777777" w:rsidR="00E3086A" w:rsidRPr="00021A6C" w:rsidRDefault="00E3086A" w:rsidP="00E3086A">
            <w:pPr>
              <w:jc w:val="both"/>
              <w:rPr>
                <w:sz w:val="20"/>
                <w:szCs w:val="20"/>
                <w:lang w:val="en-GB"/>
              </w:rPr>
            </w:pPr>
          </w:p>
          <w:p w14:paraId="42F78F51" w14:textId="77777777" w:rsidR="00E3086A" w:rsidRPr="00021A6C" w:rsidRDefault="00E3086A" w:rsidP="00E3086A">
            <w:pPr>
              <w:jc w:val="both"/>
              <w:rPr>
                <w:sz w:val="20"/>
                <w:szCs w:val="20"/>
              </w:rPr>
            </w:pPr>
            <w:r>
              <w:rPr>
                <w:sz w:val="20"/>
              </w:rPr>
              <w:t>9506.91</w:t>
            </w:r>
          </w:p>
          <w:p w14:paraId="2E4201E0" w14:textId="77777777" w:rsidR="00E3086A" w:rsidRPr="00021A6C" w:rsidRDefault="00E3086A" w:rsidP="00E3086A">
            <w:pPr>
              <w:jc w:val="both"/>
              <w:rPr>
                <w:sz w:val="20"/>
                <w:szCs w:val="20"/>
                <w:lang w:val="en-GB"/>
              </w:rPr>
            </w:pPr>
          </w:p>
          <w:p w14:paraId="354EB3FC" w14:textId="5225FA71" w:rsidR="00E3086A" w:rsidRPr="00021A6C" w:rsidRDefault="00E3086A" w:rsidP="00E3086A">
            <w:pPr>
              <w:jc w:val="both"/>
              <w:rPr>
                <w:sz w:val="20"/>
                <w:szCs w:val="20"/>
              </w:rPr>
            </w:pPr>
            <w:r>
              <w:rPr>
                <w:sz w:val="20"/>
              </w:rPr>
              <w:t>9506.99 – 9508.40</w:t>
            </w:r>
          </w:p>
        </w:tc>
        <w:tc>
          <w:tcPr>
            <w:tcW w:w="3890" w:type="pct"/>
            <w:tcBorders>
              <w:top w:val="nil"/>
              <w:bottom w:val="nil"/>
            </w:tcBorders>
          </w:tcPr>
          <w:p w14:paraId="275B9A92" w14:textId="04BFBDE9" w:rsidR="00E3086A" w:rsidRPr="00021A6C" w:rsidRDefault="00FF2F61" w:rsidP="00E3086A">
            <w:pPr>
              <w:jc w:val="both"/>
              <w:rPr>
                <w:sz w:val="20"/>
                <w:szCs w:val="20"/>
              </w:rPr>
            </w:pPr>
            <w:r>
              <w:rPr>
                <w:sz w:val="20"/>
              </w:rPr>
              <w:t>MP</w:t>
            </w:r>
            <w:r w:rsidR="00E3086A">
              <w:rPr>
                <w:sz w:val="20"/>
              </w:rPr>
              <w:t>; ou</w:t>
            </w:r>
          </w:p>
          <w:p w14:paraId="0045AC95" w14:textId="77777777" w:rsidR="00E3086A" w:rsidRPr="00DF43E6" w:rsidRDefault="00E3086A" w:rsidP="00E3086A">
            <w:pPr>
              <w:jc w:val="both"/>
              <w:rPr>
                <w:sz w:val="20"/>
                <w:szCs w:val="20"/>
              </w:rPr>
            </w:pPr>
          </w:p>
          <w:p w14:paraId="0BFA85EE" w14:textId="4AE5525C" w:rsidR="00E3086A" w:rsidRPr="00021A6C" w:rsidRDefault="00637A09" w:rsidP="00E3086A">
            <w:pPr>
              <w:jc w:val="both"/>
              <w:rPr>
                <w:sz w:val="20"/>
                <w:szCs w:val="20"/>
              </w:rPr>
            </w:pPr>
            <w:r>
              <w:rPr>
                <w:sz w:val="20"/>
              </w:rPr>
              <w:t>MaxMNO</w:t>
            </w:r>
            <w:r w:rsidR="00E3086A">
              <w:rPr>
                <w:sz w:val="20"/>
              </w:rPr>
              <w:t xml:space="preserve"> 50% (EXW).</w:t>
            </w:r>
          </w:p>
          <w:p w14:paraId="24F0BEFA" w14:textId="77777777" w:rsidR="00E3086A" w:rsidRPr="00DF43E6" w:rsidRDefault="00E3086A" w:rsidP="00E3086A">
            <w:pPr>
              <w:jc w:val="both"/>
              <w:rPr>
                <w:sz w:val="20"/>
                <w:szCs w:val="20"/>
              </w:rPr>
            </w:pPr>
          </w:p>
          <w:p w14:paraId="42DB3190" w14:textId="5A956E89" w:rsidR="00E3086A" w:rsidRPr="00021A6C" w:rsidRDefault="00637A09" w:rsidP="00E3086A">
            <w:pPr>
              <w:jc w:val="both"/>
              <w:rPr>
                <w:sz w:val="20"/>
                <w:szCs w:val="20"/>
              </w:rPr>
            </w:pPr>
            <w:r>
              <w:rPr>
                <w:sz w:val="20"/>
              </w:rPr>
              <w:t>MaxMNO</w:t>
            </w:r>
            <w:r w:rsidR="00E3086A">
              <w:rPr>
                <w:sz w:val="20"/>
              </w:rPr>
              <w:t xml:space="preserve"> 45% (EXW).</w:t>
            </w:r>
          </w:p>
          <w:p w14:paraId="6E09271B" w14:textId="77777777" w:rsidR="00E3086A" w:rsidRPr="00DF43E6" w:rsidRDefault="00E3086A" w:rsidP="00E3086A">
            <w:pPr>
              <w:jc w:val="both"/>
              <w:rPr>
                <w:sz w:val="20"/>
                <w:szCs w:val="20"/>
              </w:rPr>
            </w:pPr>
          </w:p>
          <w:p w14:paraId="702E2B65" w14:textId="31BE52D0" w:rsidR="00E3086A" w:rsidRPr="00021A6C" w:rsidRDefault="00FF2F61" w:rsidP="00E3086A">
            <w:pPr>
              <w:jc w:val="both"/>
              <w:rPr>
                <w:sz w:val="20"/>
                <w:szCs w:val="20"/>
              </w:rPr>
            </w:pPr>
            <w:r>
              <w:rPr>
                <w:sz w:val="20"/>
              </w:rPr>
              <w:t>MP</w:t>
            </w:r>
            <w:r w:rsidR="00E3086A">
              <w:rPr>
                <w:sz w:val="20"/>
              </w:rPr>
              <w:t>; ou</w:t>
            </w:r>
          </w:p>
          <w:p w14:paraId="3643B3CF" w14:textId="77777777" w:rsidR="00E3086A" w:rsidRPr="00DF43E6" w:rsidRDefault="00E3086A" w:rsidP="00E3086A">
            <w:pPr>
              <w:jc w:val="both"/>
              <w:rPr>
                <w:sz w:val="20"/>
                <w:szCs w:val="20"/>
              </w:rPr>
            </w:pPr>
          </w:p>
          <w:p w14:paraId="5E55D840" w14:textId="6D7BD59E" w:rsidR="00E3086A" w:rsidRPr="00021A6C" w:rsidRDefault="00637A09" w:rsidP="00E3086A">
            <w:pPr>
              <w:jc w:val="both"/>
              <w:rPr>
                <w:sz w:val="20"/>
                <w:szCs w:val="20"/>
              </w:rPr>
            </w:pPr>
            <w:r>
              <w:rPr>
                <w:sz w:val="20"/>
              </w:rPr>
              <w:t>MaxMNO</w:t>
            </w:r>
            <w:r w:rsidR="00E3086A">
              <w:rPr>
                <w:sz w:val="20"/>
              </w:rPr>
              <w:t xml:space="preserve"> 50% (EXW).</w:t>
            </w:r>
          </w:p>
          <w:p w14:paraId="1E55F71A" w14:textId="77777777" w:rsidR="00E3086A" w:rsidRPr="00DF43E6" w:rsidRDefault="00E3086A" w:rsidP="00E3086A">
            <w:pPr>
              <w:jc w:val="both"/>
              <w:rPr>
                <w:sz w:val="20"/>
                <w:szCs w:val="20"/>
              </w:rPr>
            </w:pPr>
          </w:p>
          <w:p w14:paraId="62F570D7" w14:textId="42BF095B" w:rsidR="00E3086A" w:rsidRPr="00021A6C" w:rsidRDefault="00637A09" w:rsidP="00E3086A">
            <w:pPr>
              <w:jc w:val="both"/>
              <w:rPr>
                <w:sz w:val="20"/>
                <w:szCs w:val="20"/>
              </w:rPr>
            </w:pPr>
            <w:r>
              <w:rPr>
                <w:sz w:val="20"/>
              </w:rPr>
              <w:t>MaxMNO</w:t>
            </w:r>
            <w:r w:rsidR="00E3086A">
              <w:rPr>
                <w:sz w:val="20"/>
              </w:rPr>
              <w:t xml:space="preserve"> 45% (EXW).</w:t>
            </w:r>
          </w:p>
          <w:p w14:paraId="7CF6E47C" w14:textId="77777777" w:rsidR="00E3086A" w:rsidRPr="00DF43E6" w:rsidRDefault="00E3086A" w:rsidP="00E3086A">
            <w:pPr>
              <w:jc w:val="both"/>
              <w:rPr>
                <w:sz w:val="20"/>
                <w:szCs w:val="20"/>
              </w:rPr>
            </w:pPr>
          </w:p>
          <w:p w14:paraId="26A856F8" w14:textId="35D6C4BF" w:rsidR="00E3086A" w:rsidRPr="00021A6C" w:rsidRDefault="00FF2F61" w:rsidP="00E3086A">
            <w:pPr>
              <w:jc w:val="both"/>
              <w:rPr>
                <w:sz w:val="20"/>
                <w:szCs w:val="20"/>
              </w:rPr>
            </w:pPr>
            <w:r>
              <w:rPr>
                <w:sz w:val="20"/>
              </w:rPr>
              <w:t>MP</w:t>
            </w:r>
            <w:r w:rsidR="00E3086A">
              <w:rPr>
                <w:sz w:val="20"/>
              </w:rPr>
              <w:t>; ou</w:t>
            </w:r>
          </w:p>
          <w:p w14:paraId="231D2D8E" w14:textId="77777777" w:rsidR="00E3086A" w:rsidRPr="00DF43E6" w:rsidRDefault="00E3086A" w:rsidP="00E3086A">
            <w:pPr>
              <w:jc w:val="both"/>
              <w:rPr>
                <w:sz w:val="20"/>
                <w:szCs w:val="20"/>
              </w:rPr>
            </w:pPr>
          </w:p>
          <w:p w14:paraId="316962AD" w14:textId="0B46A151" w:rsidR="00E3086A" w:rsidRPr="00021A6C" w:rsidRDefault="00637A09" w:rsidP="00E3086A">
            <w:pPr>
              <w:jc w:val="both"/>
              <w:rPr>
                <w:sz w:val="20"/>
                <w:szCs w:val="20"/>
              </w:rPr>
            </w:pPr>
            <w:r>
              <w:rPr>
                <w:sz w:val="20"/>
              </w:rPr>
              <w:t>MaxMNO</w:t>
            </w:r>
            <w:r w:rsidR="00E3086A">
              <w:rPr>
                <w:sz w:val="20"/>
              </w:rPr>
              <w:t xml:space="preserve"> 50% (EXW).</w:t>
            </w:r>
          </w:p>
        </w:tc>
      </w:tr>
      <w:tr w:rsidR="00E3086A" w:rsidRPr="00021A6C" w14:paraId="6EA86CC9" w14:textId="77777777">
        <w:tc>
          <w:tcPr>
            <w:tcW w:w="1110" w:type="pct"/>
            <w:tcBorders>
              <w:top w:val="nil"/>
              <w:bottom w:val="single" w:sz="4" w:space="0" w:color="auto"/>
            </w:tcBorders>
          </w:tcPr>
          <w:p w14:paraId="6C2A061D" w14:textId="77777777" w:rsidR="00E3086A" w:rsidRPr="00DF43E6" w:rsidRDefault="00E3086A" w:rsidP="00E3086A">
            <w:pPr>
              <w:jc w:val="both"/>
              <w:rPr>
                <w:sz w:val="20"/>
                <w:szCs w:val="20"/>
              </w:rPr>
            </w:pPr>
          </w:p>
        </w:tc>
        <w:tc>
          <w:tcPr>
            <w:tcW w:w="3890" w:type="pct"/>
            <w:tcBorders>
              <w:top w:val="nil"/>
              <w:bottom w:val="single" w:sz="4" w:space="0" w:color="auto"/>
            </w:tcBorders>
          </w:tcPr>
          <w:p w14:paraId="23397774" w14:textId="77777777" w:rsidR="00E3086A" w:rsidRPr="00DF43E6" w:rsidRDefault="00E3086A" w:rsidP="00E3086A">
            <w:pPr>
              <w:jc w:val="both"/>
              <w:rPr>
                <w:sz w:val="20"/>
                <w:szCs w:val="20"/>
              </w:rPr>
            </w:pPr>
          </w:p>
        </w:tc>
      </w:tr>
      <w:tr w:rsidR="00E3086A" w:rsidRPr="00021A6C" w14:paraId="30C7CAAB" w14:textId="77777777">
        <w:tc>
          <w:tcPr>
            <w:tcW w:w="1110" w:type="pct"/>
            <w:tcBorders>
              <w:top w:val="single" w:sz="4" w:space="0" w:color="auto"/>
              <w:left w:val="single" w:sz="4" w:space="0" w:color="auto"/>
              <w:bottom w:val="nil"/>
              <w:right w:val="single" w:sz="4" w:space="0" w:color="auto"/>
            </w:tcBorders>
          </w:tcPr>
          <w:p w14:paraId="4E625E71" w14:textId="6EF8DCB7" w:rsidR="00E3086A" w:rsidRPr="00021A6C" w:rsidRDefault="00E3086A" w:rsidP="00E3086A">
            <w:pPr>
              <w:jc w:val="both"/>
              <w:rPr>
                <w:sz w:val="20"/>
                <w:szCs w:val="20"/>
              </w:rPr>
            </w:pPr>
            <w:r>
              <w:rPr>
                <w:b/>
                <w:sz w:val="20"/>
              </w:rPr>
              <w:t>Capítulo 96</w:t>
            </w:r>
          </w:p>
        </w:tc>
        <w:tc>
          <w:tcPr>
            <w:tcW w:w="3890" w:type="pct"/>
            <w:tcBorders>
              <w:top w:val="single" w:sz="4" w:space="0" w:color="auto"/>
              <w:left w:val="single" w:sz="4" w:space="0" w:color="auto"/>
              <w:bottom w:val="nil"/>
              <w:right w:val="single" w:sz="4" w:space="0" w:color="auto"/>
            </w:tcBorders>
          </w:tcPr>
          <w:p w14:paraId="2ECE05F8" w14:textId="40C09CCC" w:rsidR="00E3086A" w:rsidRPr="00021A6C" w:rsidRDefault="00637A09" w:rsidP="00E3086A">
            <w:pPr>
              <w:jc w:val="both"/>
              <w:rPr>
                <w:sz w:val="20"/>
                <w:szCs w:val="20"/>
              </w:rPr>
            </w:pPr>
            <w:r>
              <w:rPr>
                <w:b/>
                <w:sz w:val="20"/>
              </w:rPr>
              <w:t>Obras diversas</w:t>
            </w:r>
          </w:p>
        </w:tc>
      </w:tr>
      <w:tr w:rsidR="00E3086A" w:rsidRPr="00021A6C" w14:paraId="5995307D" w14:textId="77777777">
        <w:tc>
          <w:tcPr>
            <w:tcW w:w="1110" w:type="pct"/>
            <w:tcBorders>
              <w:top w:val="nil"/>
              <w:left w:val="single" w:sz="4" w:space="0" w:color="auto"/>
              <w:bottom w:val="nil"/>
              <w:right w:val="single" w:sz="4" w:space="0" w:color="auto"/>
            </w:tcBorders>
          </w:tcPr>
          <w:p w14:paraId="7BB6D836" w14:textId="77777777" w:rsidR="00E3086A" w:rsidRPr="00021A6C" w:rsidRDefault="00E3086A" w:rsidP="00E3086A">
            <w:pPr>
              <w:jc w:val="both"/>
              <w:rPr>
                <w:b/>
                <w:sz w:val="20"/>
                <w:szCs w:val="20"/>
                <w:lang w:val="en-GB"/>
              </w:rPr>
            </w:pPr>
          </w:p>
        </w:tc>
        <w:tc>
          <w:tcPr>
            <w:tcW w:w="3890" w:type="pct"/>
            <w:tcBorders>
              <w:top w:val="nil"/>
              <w:left w:val="single" w:sz="4" w:space="0" w:color="auto"/>
              <w:bottom w:val="nil"/>
              <w:right w:val="single" w:sz="4" w:space="0" w:color="auto"/>
            </w:tcBorders>
          </w:tcPr>
          <w:p w14:paraId="30918482" w14:textId="77777777" w:rsidR="00E3086A" w:rsidRPr="00021A6C" w:rsidRDefault="00E3086A" w:rsidP="00E3086A">
            <w:pPr>
              <w:jc w:val="both"/>
              <w:rPr>
                <w:b/>
                <w:sz w:val="20"/>
                <w:szCs w:val="20"/>
                <w:lang w:val="en-GB"/>
              </w:rPr>
            </w:pPr>
          </w:p>
        </w:tc>
      </w:tr>
      <w:tr w:rsidR="00E3086A" w:rsidRPr="00021A6C" w14:paraId="5D43EA2B" w14:textId="77777777">
        <w:tc>
          <w:tcPr>
            <w:tcW w:w="1110" w:type="pct"/>
            <w:tcBorders>
              <w:top w:val="nil"/>
              <w:left w:val="single" w:sz="4" w:space="0" w:color="auto"/>
              <w:bottom w:val="single" w:sz="4" w:space="0" w:color="auto"/>
              <w:right w:val="single" w:sz="4" w:space="0" w:color="auto"/>
            </w:tcBorders>
          </w:tcPr>
          <w:p w14:paraId="4B720D44" w14:textId="77777777" w:rsidR="00E3086A" w:rsidRPr="00021A6C" w:rsidRDefault="00E3086A" w:rsidP="00E3086A">
            <w:pPr>
              <w:jc w:val="both"/>
              <w:rPr>
                <w:sz w:val="20"/>
                <w:szCs w:val="20"/>
              </w:rPr>
            </w:pPr>
            <w:r>
              <w:rPr>
                <w:sz w:val="20"/>
              </w:rPr>
              <w:t>96.01 – 96.04</w:t>
            </w:r>
          </w:p>
          <w:p w14:paraId="7173CC15" w14:textId="77777777" w:rsidR="00E3086A" w:rsidRPr="00021A6C" w:rsidRDefault="00E3086A" w:rsidP="00E3086A">
            <w:pPr>
              <w:jc w:val="both"/>
              <w:rPr>
                <w:sz w:val="20"/>
                <w:szCs w:val="20"/>
                <w:lang w:val="en-GB"/>
              </w:rPr>
            </w:pPr>
          </w:p>
          <w:p w14:paraId="02692E6E" w14:textId="77777777" w:rsidR="00E3086A" w:rsidRPr="00021A6C" w:rsidRDefault="00E3086A" w:rsidP="00E3086A">
            <w:pPr>
              <w:jc w:val="both"/>
              <w:rPr>
                <w:sz w:val="20"/>
                <w:szCs w:val="20"/>
                <w:lang w:val="en-GB"/>
              </w:rPr>
            </w:pPr>
          </w:p>
          <w:p w14:paraId="1826DB8D" w14:textId="77777777" w:rsidR="00E3086A" w:rsidRPr="00021A6C" w:rsidRDefault="00E3086A" w:rsidP="00E3086A">
            <w:pPr>
              <w:jc w:val="both"/>
              <w:rPr>
                <w:sz w:val="20"/>
                <w:szCs w:val="20"/>
                <w:lang w:val="en-GB"/>
              </w:rPr>
            </w:pPr>
          </w:p>
          <w:p w14:paraId="25C15C6F" w14:textId="77777777" w:rsidR="00E3086A" w:rsidRPr="00021A6C" w:rsidRDefault="00E3086A" w:rsidP="00E3086A">
            <w:pPr>
              <w:jc w:val="both"/>
              <w:rPr>
                <w:sz w:val="20"/>
                <w:szCs w:val="20"/>
              </w:rPr>
            </w:pPr>
            <w:r>
              <w:rPr>
                <w:sz w:val="20"/>
              </w:rPr>
              <w:t>96.05</w:t>
            </w:r>
          </w:p>
          <w:p w14:paraId="0603DF40" w14:textId="77777777" w:rsidR="00E3086A" w:rsidRPr="00021A6C" w:rsidRDefault="00E3086A" w:rsidP="00E3086A">
            <w:pPr>
              <w:jc w:val="both"/>
              <w:rPr>
                <w:sz w:val="20"/>
                <w:szCs w:val="20"/>
                <w:lang w:val="en-GB"/>
              </w:rPr>
            </w:pPr>
          </w:p>
          <w:p w14:paraId="5D985451" w14:textId="77777777" w:rsidR="00E3086A" w:rsidRPr="00021A6C" w:rsidRDefault="00E3086A" w:rsidP="00E3086A">
            <w:pPr>
              <w:jc w:val="both"/>
              <w:rPr>
                <w:sz w:val="20"/>
                <w:szCs w:val="20"/>
                <w:lang w:val="en-GB"/>
              </w:rPr>
            </w:pPr>
          </w:p>
          <w:p w14:paraId="37E79EDD" w14:textId="77777777" w:rsidR="00E3086A" w:rsidRDefault="00E3086A" w:rsidP="00E3086A">
            <w:pPr>
              <w:jc w:val="both"/>
              <w:rPr>
                <w:sz w:val="20"/>
                <w:szCs w:val="20"/>
                <w:lang w:val="en-GB"/>
              </w:rPr>
            </w:pPr>
          </w:p>
          <w:p w14:paraId="04289F81" w14:textId="77777777" w:rsidR="00DD1C7B" w:rsidRPr="00021A6C" w:rsidRDefault="00DD1C7B" w:rsidP="00E3086A">
            <w:pPr>
              <w:jc w:val="both"/>
              <w:rPr>
                <w:sz w:val="20"/>
                <w:szCs w:val="20"/>
                <w:lang w:val="en-GB"/>
              </w:rPr>
            </w:pPr>
          </w:p>
          <w:p w14:paraId="4BC64C4A" w14:textId="77777777" w:rsidR="00E3086A" w:rsidRPr="00021A6C" w:rsidRDefault="00E3086A" w:rsidP="00E3086A">
            <w:pPr>
              <w:jc w:val="both"/>
              <w:rPr>
                <w:sz w:val="20"/>
                <w:szCs w:val="20"/>
              </w:rPr>
            </w:pPr>
            <w:r>
              <w:rPr>
                <w:sz w:val="20"/>
              </w:rPr>
              <w:t>96.06 – 96.07</w:t>
            </w:r>
          </w:p>
          <w:p w14:paraId="1169A214" w14:textId="77777777" w:rsidR="00E3086A" w:rsidRPr="00021A6C" w:rsidRDefault="00E3086A" w:rsidP="00E3086A">
            <w:pPr>
              <w:jc w:val="both"/>
              <w:rPr>
                <w:sz w:val="20"/>
                <w:szCs w:val="20"/>
                <w:lang w:val="en-GB"/>
              </w:rPr>
            </w:pPr>
          </w:p>
          <w:p w14:paraId="1C7BA206" w14:textId="77777777" w:rsidR="00E3086A" w:rsidRPr="00021A6C" w:rsidRDefault="00E3086A" w:rsidP="00E3086A">
            <w:pPr>
              <w:jc w:val="both"/>
              <w:rPr>
                <w:b/>
                <w:sz w:val="20"/>
                <w:szCs w:val="20"/>
              </w:rPr>
            </w:pPr>
            <w:r>
              <w:rPr>
                <w:sz w:val="20"/>
              </w:rPr>
              <w:t>96.08 – 96.20</w:t>
            </w:r>
          </w:p>
        </w:tc>
        <w:tc>
          <w:tcPr>
            <w:tcW w:w="3890" w:type="pct"/>
            <w:tcBorders>
              <w:top w:val="nil"/>
              <w:left w:val="single" w:sz="4" w:space="0" w:color="auto"/>
              <w:bottom w:val="single" w:sz="4" w:space="0" w:color="auto"/>
              <w:right w:val="single" w:sz="4" w:space="0" w:color="auto"/>
            </w:tcBorders>
          </w:tcPr>
          <w:p w14:paraId="4E0381F7" w14:textId="384C1D7E" w:rsidR="00E3086A" w:rsidRPr="00021A6C" w:rsidRDefault="00FF2F61" w:rsidP="00E3086A">
            <w:pPr>
              <w:jc w:val="both"/>
              <w:rPr>
                <w:sz w:val="20"/>
                <w:szCs w:val="20"/>
              </w:rPr>
            </w:pPr>
            <w:r>
              <w:rPr>
                <w:sz w:val="20"/>
              </w:rPr>
              <w:t>MP</w:t>
            </w:r>
            <w:r w:rsidR="00E3086A">
              <w:rPr>
                <w:sz w:val="20"/>
              </w:rPr>
              <w:t>; ou</w:t>
            </w:r>
          </w:p>
          <w:p w14:paraId="779DCD00" w14:textId="77777777" w:rsidR="00E3086A" w:rsidRPr="00DF43E6" w:rsidRDefault="00E3086A" w:rsidP="00E3086A">
            <w:pPr>
              <w:jc w:val="both"/>
              <w:rPr>
                <w:sz w:val="20"/>
                <w:szCs w:val="20"/>
              </w:rPr>
            </w:pPr>
          </w:p>
          <w:p w14:paraId="7BCE64E5" w14:textId="5B144D61" w:rsidR="00E3086A" w:rsidRPr="00021A6C" w:rsidRDefault="00637A09" w:rsidP="00E3086A">
            <w:pPr>
              <w:jc w:val="both"/>
              <w:rPr>
                <w:sz w:val="20"/>
                <w:szCs w:val="20"/>
              </w:rPr>
            </w:pPr>
            <w:r>
              <w:rPr>
                <w:sz w:val="20"/>
              </w:rPr>
              <w:t>MaxMNO</w:t>
            </w:r>
            <w:r w:rsidR="00E3086A">
              <w:rPr>
                <w:sz w:val="20"/>
              </w:rPr>
              <w:t xml:space="preserve"> 50% (EXW).</w:t>
            </w:r>
          </w:p>
          <w:p w14:paraId="3801949C" w14:textId="77777777" w:rsidR="00E3086A" w:rsidRPr="00DF43E6" w:rsidRDefault="00E3086A" w:rsidP="00E3086A">
            <w:pPr>
              <w:jc w:val="both"/>
              <w:rPr>
                <w:sz w:val="20"/>
                <w:szCs w:val="20"/>
              </w:rPr>
            </w:pPr>
          </w:p>
          <w:p w14:paraId="2FAF0269" w14:textId="58BC997D" w:rsidR="00E3086A" w:rsidRPr="00021A6C" w:rsidRDefault="00E3086A" w:rsidP="00E3086A">
            <w:pPr>
              <w:jc w:val="both"/>
              <w:rPr>
                <w:sz w:val="20"/>
                <w:szCs w:val="20"/>
              </w:rPr>
            </w:pPr>
            <w:r>
              <w:rPr>
                <w:sz w:val="20"/>
              </w:rPr>
              <w:t xml:space="preserve">Cada item do </w:t>
            </w:r>
            <w:r w:rsidR="00734666">
              <w:rPr>
                <w:sz w:val="20"/>
              </w:rPr>
              <w:t xml:space="preserve">sortido </w:t>
            </w:r>
            <w:r>
              <w:rPr>
                <w:sz w:val="20"/>
              </w:rPr>
              <w:t xml:space="preserve">deve satisfazer a regra que se aplicaria a ele </w:t>
            </w:r>
            <w:r w:rsidR="00734666">
              <w:rPr>
                <w:sz w:val="20"/>
              </w:rPr>
              <w:t xml:space="preserve">caso </w:t>
            </w:r>
            <w:r>
              <w:rPr>
                <w:sz w:val="20"/>
              </w:rPr>
              <w:t xml:space="preserve">não estivesse incluído no </w:t>
            </w:r>
            <w:r w:rsidR="00734666">
              <w:rPr>
                <w:sz w:val="20"/>
              </w:rPr>
              <w:t>sortido</w:t>
            </w:r>
            <w:r>
              <w:rPr>
                <w:sz w:val="20"/>
              </w:rPr>
              <w:t xml:space="preserve">. No entanto, </w:t>
            </w:r>
            <w:r w:rsidR="00734666">
              <w:rPr>
                <w:sz w:val="20"/>
              </w:rPr>
              <w:t xml:space="preserve">artigos não originários </w:t>
            </w:r>
            <w:r>
              <w:rPr>
                <w:sz w:val="20"/>
              </w:rPr>
              <w:t xml:space="preserve">podem ser incorporados, desde que o seu valor total não exceda 15% do preço </w:t>
            </w:r>
            <w:r w:rsidR="00DD1C7B">
              <w:rPr>
                <w:i/>
                <w:sz w:val="20"/>
              </w:rPr>
              <w:t>ex-works</w:t>
            </w:r>
            <w:r w:rsidR="00DD1C7B">
              <w:rPr>
                <w:sz w:val="20"/>
              </w:rPr>
              <w:t xml:space="preserve"> </w:t>
            </w:r>
            <w:r>
              <w:rPr>
                <w:sz w:val="20"/>
              </w:rPr>
              <w:t xml:space="preserve">do </w:t>
            </w:r>
            <w:r w:rsidR="00DD1C7B">
              <w:rPr>
                <w:sz w:val="20"/>
              </w:rPr>
              <w:t>sortido</w:t>
            </w:r>
            <w:r>
              <w:rPr>
                <w:sz w:val="20"/>
              </w:rPr>
              <w:t>.</w:t>
            </w:r>
          </w:p>
          <w:p w14:paraId="67FC3289" w14:textId="77777777" w:rsidR="00E3086A" w:rsidRPr="00DF43E6" w:rsidRDefault="00E3086A" w:rsidP="00E3086A">
            <w:pPr>
              <w:jc w:val="both"/>
              <w:rPr>
                <w:sz w:val="20"/>
                <w:szCs w:val="20"/>
              </w:rPr>
            </w:pPr>
          </w:p>
          <w:p w14:paraId="512B9B0B" w14:textId="3920839C" w:rsidR="00E3086A" w:rsidRPr="00021A6C" w:rsidRDefault="00FF2F61" w:rsidP="00E3086A">
            <w:pPr>
              <w:jc w:val="both"/>
              <w:rPr>
                <w:sz w:val="20"/>
                <w:szCs w:val="20"/>
              </w:rPr>
            </w:pPr>
            <w:r>
              <w:rPr>
                <w:sz w:val="20"/>
              </w:rPr>
              <w:t>MP</w:t>
            </w:r>
            <w:r w:rsidR="00E3086A">
              <w:rPr>
                <w:sz w:val="20"/>
              </w:rPr>
              <w:t xml:space="preserve"> e MaxM</w:t>
            </w:r>
            <w:r w:rsidR="0069019A">
              <w:rPr>
                <w:sz w:val="20"/>
              </w:rPr>
              <w:t>NO</w:t>
            </w:r>
            <w:r w:rsidR="00E3086A">
              <w:rPr>
                <w:sz w:val="20"/>
              </w:rPr>
              <w:t xml:space="preserve"> 50% (EXW).</w:t>
            </w:r>
          </w:p>
          <w:p w14:paraId="10E7D6B5" w14:textId="77777777" w:rsidR="00E3086A" w:rsidRPr="00DF43E6" w:rsidRDefault="00E3086A" w:rsidP="00E3086A">
            <w:pPr>
              <w:jc w:val="both"/>
              <w:rPr>
                <w:sz w:val="20"/>
                <w:szCs w:val="20"/>
              </w:rPr>
            </w:pPr>
          </w:p>
          <w:p w14:paraId="29248BD6" w14:textId="2F65B7E3" w:rsidR="00E3086A" w:rsidRPr="00021A6C" w:rsidRDefault="00FF2F61" w:rsidP="00E3086A">
            <w:pPr>
              <w:jc w:val="both"/>
              <w:rPr>
                <w:sz w:val="20"/>
                <w:szCs w:val="20"/>
              </w:rPr>
            </w:pPr>
            <w:r>
              <w:rPr>
                <w:sz w:val="20"/>
              </w:rPr>
              <w:t>MP</w:t>
            </w:r>
            <w:r w:rsidR="00E3086A">
              <w:rPr>
                <w:sz w:val="20"/>
              </w:rPr>
              <w:t>; ou</w:t>
            </w:r>
          </w:p>
          <w:p w14:paraId="7A155F6A" w14:textId="77777777" w:rsidR="00E3086A" w:rsidRPr="00DF43E6" w:rsidRDefault="00E3086A" w:rsidP="00E3086A">
            <w:pPr>
              <w:jc w:val="both"/>
              <w:rPr>
                <w:sz w:val="20"/>
                <w:szCs w:val="20"/>
              </w:rPr>
            </w:pPr>
          </w:p>
          <w:p w14:paraId="20FA5B13" w14:textId="6C4C4C7D" w:rsidR="00E3086A" w:rsidRPr="00021A6C" w:rsidRDefault="00637A09" w:rsidP="00E3086A">
            <w:pPr>
              <w:jc w:val="both"/>
              <w:rPr>
                <w:sz w:val="20"/>
                <w:szCs w:val="20"/>
              </w:rPr>
            </w:pPr>
            <w:r>
              <w:rPr>
                <w:sz w:val="20"/>
              </w:rPr>
              <w:t>MaxMNO</w:t>
            </w:r>
            <w:r w:rsidR="00E3086A">
              <w:rPr>
                <w:sz w:val="20"/>
              </w:rPr>
              <w:t xml:space="preserve"> 50% (EXW).</w:t>
            </w:r>
          </w:p>
          <w:p w14:paraId="3F849B3B" w14:textId="77777777" w:rsidR="00E3086A" w:rsidRPr="00021A6C" w:rsidRDefault="00E3086A" w:rsidP="00E3086A">
            <w:pPr>
              <w:jc w:val="both"/>
              <w:rPr>
                <w:b/>
                <w:sz w:val="20"/>
                <w:szCs w:val="20"/>
                <w:lang w:val="en-GB"/>
              </w:rPr>
            </w:pPr>
          </w:p>
        </w:tc>
      </w:tr>
      <w:tr w:rsidR="00E3086A" w:rsidRPr="00021A6C" w14:paraId="7D798126" w14:textId="77777777">
        <w:tc>
          <w:tcPr>
            <w:tcW w:w="1110" w:type="pct"/>
            <w:tcBorders>
              <w:top w:val="single" w:sz="4" w:space="0" w:color="auto"/>
              <w:bottom w:val="nil"/>
            </w:tcBorders>
          </w:tcPr>
          <w:p w14:paraId="117B5541" w14:textId="77777777" w:rsidR="00E3086A" w:rsidRPr="00021A6C" w:rsidRDefault="00E3086A" w:rsidP="00E3086A">
            <w:pPr>
              <w:jc w:val="both"/>
              <w:rPr>
                <w:b/>
                <w:sz w:val="20"/>
                <w:szCs w:val="20"/>
              </w:rPr>
            </w:pPr>
            <w:r>
              <w:rPr>
                <w:b/>
                <w:sz w:val="20"/>
              </w:rPr>
              <w:t>SEÇÃO XXI</w:t>
            </w:r>
          </w:p>
        </w:tc>
        <w:tc>
          <w:tcPr>
            <w:tcW w:w="3890" w:type="pct"/>
            <w:tcBorders>
              <w:top w:val="single" w:sz="4" w:space="0" w:color="auto"/>
              <w:bottom w:val="nil"/>
            </w:tcBorders>
          </w:tcPr>
          <w:p w14:paraId="43826C17" w14:textId="39DE85E3" w:rsidR="00E3086A" w:rsidRPr="00021A6C" w:rsidRDefault="00637A09" w:rsidP="00637A09">
            <w:pPr>
              <w:jc w:val="both"/>
              <w:rPr>
                <w:b/>
                <w:sz w:val="20"/>
                <w:szCs w:val="20"/>
              </w:rPr>
            </w:pPr>
            <w:r>
              <w:rPr>
                <w:b/>
                <w:sz w:val="20"/>
              </w:rPr>
              <w:t xml:space="preserve">OBJETOS </w:t>
            </w:r>
            <w:r w:rsidR="00E3086A">
              <w:rPr>
                <w:b/>
                <w:sz w:val="20"/>
              </w:rPr>
              <w:t>DE ARTE, DE COLEÇÃO E ANTIGUIDADES</w:t>
            </w:r>
          </w:p>
        </w:tc>
      </w:tr>
      <w:tr w:rsidR="00E3086A" w:rsidRPr="00021A6C" w14:paraId="1F248185" w14:textId="77777777">
        <w:trPr>
          <w:trHeight w:val="267"/>
        </w:trPr>
        <w:tc>
          <w:tcPr>
            <w:tcW w:w="1110" w:type="pct"/>
            <w:tcBorders>
              <w:top w:val="nil"/>
            </w:tcBorders>
          </w:tcPr>
          <w:p w14:paraId="395C83FE" w14:textId="77777777" w:rsidR="00E3086A" w:rsidRPr="00DF43E6" w:rsidRDefault="00E3086A" w:rsidP="00E3086A">
            <w:pPr>
              <w:jc w:val="both"/>
              <w:rPr>
                <w:sz w:val="20"/>
                <w:szCs w:val="20"/>
              </w:rPr>
            </w:pPr>
          </w:p>
        </w:tc>
        <w:tc>
          <w:tcPr>
            <w:tcW w:w="3890" w:type="pct"/>
            <w:tcBorders>
              <w:top w:val="nil"/>
            </w:tcBorders>
          </w:tcPr>
          <w:p w14:paraId="2D408469" w14:textId="77777777" w:rsidR="00E3086A" w:rsidRPr="00DF43E6" w:rsidRDefault="00E3086A" w:rsidP="00E3086A">
            <w:pPr>
              <w:jc w:val="both"/>
              <w:rPr>
                <w:sz w:val="20"/>
                <w:szCs w:val="20"/>
              </w:rPr>
            </w:pPr>
          </w:p>
        </w:tc>
      </w:tr>
      <w:tr w:rsidR="00E3086A" w:rsidRPr="00021A6C" w14:paraId="13B5669D" w14:textId="77777777">
        <w:trPr>
          <w:trHeight w:val="370"/>
        </w:trPr>
        <w:tc>
          <w:tcPr>
            <w:tcW w:w="1110" w:type="pct"/>
            <w:tcBorders>
              <w:bottom w:val="nil"/>
            </w:tcBorders>
          </w:tcPr>
          <w:p w14:paraId="568988D5" w14:textId="5404A343" w:rsidR="00E3086A" w:rsidRPr="00021A6C" w:rsidRDefault="00E3086A" w:rsidP="00E3086A">
            <w:pPr>
              <w:jc w:val="both"/>
              <w:rPr>
                <w:sz w:val="20"/>
                <w:szCs w:val="20"/>
              </w:rPr>
            </w:pPr>
            <w:r>
              <w:rPr>
                <w:b/>
                <w:sz w:val="20"/>
              </w:rPr>
              <w:t>Capítulo 97</w:t>
            </w:r>
          </w:p>
        </w:tc>
        <w:tc>
          <w:tcPr>
            <w:tcW w:w="3890" w:type="pct"/>
            <w:tcBorders>
              <w:bottom w:val="nil"/>
            </w:tcBorders>
          </w:tcPr>
          <w:p w14:paraId="75533216" w14:textId="642E272B" w:rsidR="00E3086A" w:rsidRPr="00021A6C" w:rsidRDefault="00637A09" w:rsidP="00637A09">
            <w:pPr>
              <w:jc w:val="both"/>
              <w:rPr>
                <w:sz w:val="20"/>
                <w:szCs w:val="20"/>
              </w:rPr>
            </w:pPr>
            <w:r>
              <w:rPr>
                <w:b/>
                <w:sz w:val="20"/>
              </w:rPr>
              <w:t xml:space="preserve">Objetos </w:t>
            </w:r>
            <w:r w:rsidR="00E3086A">
              <w:rPr>
                <w:b/>
                <w:sz w:val="20"/>
              </w:rPr>
              <w:t>de arte, de coleção e antiguidades</w:t>
            </w:r>
          </w:p>
        </w:tc>
      </w:tr>
      <w:tr w:rsidR="00E3086A" w:rsidRPr="00021A6C" w14:paraId="1AAD9420" w14:textId="77777777">
        <w:tc>
          <w:tcPr>
            <w:tcW w:w="1110" w:type="pct"/>
            <w:tcBorders>
              <w:top w:val="nil"/>
              <w:bottom w:val="nil"/>
            </w:tcBorders>
          </w:tcPr>
          <w:p w14:paraId="312E48D0" w14:textId="77777777" w:rsidR="00E3086A" w:rsidRPr="00021A6C" w:rsidRDefault="00E3086A" w:rsidP="00E3086A">
            <w:pPr>
              <w:jc w:val="both"/>
              <w:rPr>
                <w:b/>
                <w:sz w:val="20"/>
                <w:szCs w:val="20"/>
              </w:rPr>
            </w:pPr>
            <w:r>
              <w:rPr>
                <w:sz w:val="20"/>
              </w:rPr>
              <w:t>97.01 – 97.06</w:t>
            </w:r>
          </w:p>
        </w:tc>
        <w:tc>
          <w:tcPr>
            <w:tcW w:w="3890" w:type="pct"/>
            <w:tcBorders>
              <w:top w:val="nil"/>
              <w:bottom w:val="nil"/>
            </w:tcBorders>
          </w:tcPr>
          <w:p w14:paraId="57AC1ABE" w14:textId="59A1896A" w:rsidR="00E3086A" w:rsidRPr="00021A6C" w:rsidRDefault="00FF2F61" w:rsidP="00E3086A">
            <w:pPr>
              <w:jc w:val="both"/>
              <w:rPr>
                <w:sz w:val="20"/>
                <w:szCs w:val="20"/>
              </w:rPr>
            </w:pPr>
            <w:r>
              <w:rPr>
                <w:sz w:val="20"/>
              </w:rPr>
              <w:t>MP</w:t>
            </w:r>
            <w:r w:rsidR="00E3086A">
              <w:rPr>
                <w:sz w:val="20"/>
              </w:rPr>
              <w:t>; ou</w:t>
            </w:r>
          </w:p>
          <w:p w14:paraId="008ADA4C" w14:textId="77777777" w:rsidR="00E3086A" w:rsidRPr="00DF43E6" w:rsidRDefault="00E3086A" w:rsidP="00E3086A">
            <w:pPr>
              <w:jc w:val="both"/>
              <w:rPr>
                <w:sz w:val="20"/>
                <w:szCs w:val="20"/>
              </w:rPr>
            </w:pPr>
          </w:p>
          <w:p w14:paraId="69E53EF8" w14:textId="25219DD2" w:rsidR="00E3086A" w:rsidRPr="00021A6C" w:rsidRDefault="00637A09" w:rsidP="00E3086A">
            <w:pPr>
              <w:jc w:val="both"/>
              <w:rPr>
                <w:b/>
                <w:sz w:val="20"/>
                <w:szCs w:val="20"/>
              </w:rPr>
            </w:pPr>
            <w:r>
              <w:rPr>
                <w:sz w:val="20"/>
              </w:rPr>
              <w:t>MaxMNO</w:t>
            </w:r>
            <w:r w:rsidR="00E3086A">
              <w:rPr>
                <w:sz w:val="20"/>
              </w:rPr>
              <w:t xml:space="preserve"> 50% (EXW).</w:t>
            </w:r>
          </w:p>
        </w:tc>
      </w:tr>
      <w:tr w:rsidR="00E3086A" w:rsidRPr="00021A6C" w14:paraId="7BF08A1D" w14:textId="77777777">
        <w:trPr>
          <w:trHeight w:val="80"/>
        </w:trPr>
        <w:tc>
          <w:tcPr>
            <w:tcW w:w="1110" w:type="pct"/>
            <w:tcBorders>
              <w:top w:val="nil"/>
            </w:tcBorders>
          </w:tcPr>
          <w:p w14:paraId="10186160" w14:textId="77777777" w:rsidR="00E3086A" w:rsidRPr="00DF43E6" w:rsidRDefault="00E3086A" w:rsidP="00E3086A">
            <w:pPr>
              <w:jc w:val="both"/>
              <w:rPr>
                <w:sz w:val="20"/>
                <w:szCs w:val="20"/>
              </w:rPr>
            </w:pPr>
          </w:p>
        </w:tc>
        <w:tc>
          <w:tcPr>
            <w:tcW w:w="3890" w:type="pct"/>
            <w:tcBorders>
              <w:top w:val="nil"/>
            </w:tcBorders>
          </w:tcPr>
          <w:p w14:paraId="125C59DF" w14:textId="77777777" w:rsidR="00E3086A" w:rsidRPr="00DF43E6" w:rsidRDefault="00E3086A" w:rsidP="00E3086A">
            <w:pPr>
              <w:jc w:val="both"/>
              <w:rPr>
                <w:sz w:val="20"/>
                <w:szCs w:val="20"/>
              </w:rPr>
            </w:pPr>
          </w:p>
        </w:tc>
      </w:tr>
    </w:tbl>
    <w:p w14:paraId="78CB26C2" w14:textId="18A53320" w:rsidR="00E132B3" w:rsidRPr="00021A6C" w:rsidRDefault="006918EF" w:rsidP="006918EF">
      <w:pPr>
        <w:tabs>
          <w:tab w:val="left" w:pos="1350"/>
        </w:tabs>
        <w:spacing w:before="240"/>
        <w:jc w:val="center"/>
      </w:pPr>
      <w:r>
        <w:t>________________</w:t>
      </w:r>
    </w:p>
    <w:sectPr w:rsidR="00E132B3" w:rsidRPr="00021A6C" w:rsidSect="00761669">
      <w:headerReference w:type="default" r:id="rId13"/>
      <w:footerReference w:type="default" r:id="rId14"/>
      <w:pgSz w:w="11906" w:h="16838"/>
      <w:pgMar w:top="1418" w:right="1701" w:bottom="1418" w:left="1701" w:header="709" w:footer="709"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55428" w14:textId="77777777" w:rsidR="003D08CA" w:rsidRDefault="003D08CA" w:rsidP="00E132B3">
      <w:r>
        <w:separator/>
      </w:r>
    </w:p>
  </w:endnote>
  <w:endnote w:type="continuationSeparator" w:id="0">
    <w:p w14:paraId="0094109F" w14:textId="77777777" w:rsidR="003D08CA" w:rsidRDefault="003D08CA" w:rsidP="00E132B3">
      <w:r>
        <w:continuationSeparator/>
      </w:r>
    </w:p>
  </w:endnote>
  <w:endnote w:type="continuationNotice" w:id="1">
    <w:p w14:paraId="150E6C83" w14:textId="77777777" w:rsidR="003D08CA" w:rsidRDefault="003D08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altName w:val="Arial"/>
    <w:charset w:val="00"/>
    <w:family w:val="swiss"/>
    <w:pitch w:val="variable"/>
    <w:sig w:usb0="00000001"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7166469"/>
      <w:docPartObj>
        <w:docPartGallery w:val="Page Numbers (Bottom of Page)"/>
        <w:docPartUnique/>
      </w:docPartObj>
    </w:sdtPr>
    <w:sdtEndPr>
      <w:rPr>
        <w:rFonts w:ascii="Times New Roman" w:hAnsi="Times New Roman" w:cs="Times New Roman"/>
        <w:noProof/>
        <w:sz w:val="24"/>
        <w:szCs w:val="24"/>
      </w:rPr>
    </w:sdtEndPr>
    <w:sdtContent>
      <w:p w14:paraId="2808BDBA" w14:textId="6D5B41F1" w:rsidR="003D08CA" w:rsidRPr="00333FF8" w:rsidRDefault="003D08CA" w:rsidP="00333FF8">
        <w:pPr>
          <w:pStyle w:val="Rodap"/>
          <w:jc w:val="center"/>
          <w:rPr>
            <w:rFonts w:ascii="Times New Roman" w:hAnsi="Times New Roman" w:cs="Times New Roman"/>
            <w:sz w:val="24"/>
            <w:szCs w:val="24"/>
          </w:rPr>
        </w:pPr>
        <w:r w:rsidRPr="00333FF8">
          <w:rPr>
            <w:rFonts w:ascii="Times New Roman" w:hAnsi="Times New Roman" w:cs="Times New Roman"/>
            <w:sz w:val="24"/>
          </w:rPr>
          <w:fldChar w:fldCharType="begin"/>
        </w:r>
        <w:r w:rsidRPr="00333FF8">
          <w:rPr>
            <w:rFonts w:ascii="Times New Roman" w:hAnsi="Times New Roman" w:cs="Times New Roman"/>
            <w:sz w:val="24"/>
          </w:rPr>
          <w:instrText xml:space="preserve"> PAGE   \* MERGEFORMAT </w:instrText>
        </w:r>
        <w:r w:rsidRPr="00333FF8">
          <w:rPr>
            <w:rFonts w:ascii="Times New Roman" w:hAnsi="Times New Roman" w:cs="Times New Roman"/>
            <w:sz w:val="24"/>
          </w:rPr>
          <w:fldChar w:fldCharType="separate"/>
        </w:r>
        <w:r w:rsidR="00367DC4">
          <w:rPr>
            <w:rFonts w:ascii="Times New Roman" w:hAnsi="Times New Roman" w:cs="Times New Roman"/>
            <w:noProof/>
            <w:sz w:val="24"/>
          </w:rPr>
          <w:t>- 8 -</w:t>
        </w:r>
        <w:r w:rsidRPr="00333FF8">
          <w:rPr>
            <w:rFonts w:ascii="Times New Roman" w:hAnsi="Times New Roman" w:cs="Times New Roman"/>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1147314"/>
      <w:docPartObj>
        <w:docPartGallery w:val="Page Numbers (Bottom of Page)"/>
        <w:docPartUnique/>
      </w:docPartObj>
    </w:sdtPr>
    <w:sdtEndPr>
      <w:rPr>
        <w:rFonts w:ascii="Times New Roman" w:hAnsi="Times New Roman" w:cs="Times New Roman"/>
        <w:noProof/>
        <w:sz w:val="24"/>
        <w:szCs w:val="24"/>
      </w:rPr>
    </w:sdtEndPr>
    <w:sdtContent>
      <w:p w14:paraId="32613378" w14:textId="13D70B2E" w:rsidR="003D08CA" w:rsidRPr="00613E48" w:rsidRDefault="003D08CA" w:rsidP="00613E48">
        <w:pPr>
          <w:pStyle w:val="Rodap"/>
          <w:jc w:val="center"/>
          <w:rPr>
            <w:rFonts w:ascii="Times New Roman" w:hAnsi="Times New Roman" w:cs="Times New Roman"/>
            <w:sz w:val="24"/>
            <w:szCs w:val="24"/>
          </w:rPr>
        </w:pPr>
        <w:r w:rsidRPr="00613E48">
          <w:rPr>
            <w:rFonts w:ascii="Times New Roman" w:hAnsi="Times New Roman" w:cs="Times New Roman"/>
            <w:sz w:val="24"/>
          </w:rPr>
          <w:fldChar w:fldCharType="begin"/>
        </w:r>
        <w:r w:rsidRPr="00613E48">
          <w:rPr>
            <w:rFonts w:ascii="Times New Roman" w:hAnsi="Times New Roman" w:cs="Times New Roman"/>
            <w:sz w:val="24"/>
          </w:rPr>
          <w:instrText xml:space="preserve"> PAGE   \* MERGEFORMAT </w:instrText>
        </w:r>
        <w:r w:rsidRPr="00613E48">
          <w:rPr>
            <w:rFonts w:ascii="Times New Roman" w:hAnsi="Times New Roman" w:cs="Times New Roman"/>
            <w:sz w:val="24"/>
          </w:rPr>
          <w:fldChar w:fldCharType="separate"/>
        </w:r>
        <w:r w:rsidR="00367DC4">
          <w:rPr>
            <w:rFonts w:ascii="Times New Roman" w:hAnsi="Times New Roman" w:cs="Times New Roman"/>
            <w:noProof/>
            <w:sz w:val="24"/>
          </w:rPr>
          <w:t>- 1 -</w:t>
        </w:r>
        <w:r w:rsidRPr="00613E48">
          <w:rPr>
            <w:rFonts w:ascii="Times New Roman" w:hAnsi="Times New Roman" w:cs="Times New Roman"/>
            <w:sz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2280050"/>
      <w:docPartObj>
        <w:docPartGallery w:val="Page Numbers (Bottom of Page)"/>
        <w:docPartUnique/>
      </w:docPartObj>
    </w:sdtPr>
    <w:sdtEndPr>
      <w:rPr>
        <w:rFonts w:ascii="Times New Roman" w:hAnsi="Times New Roman" w:cs="Times New Roman"/>
        <w:noProof/>
        <w:sz w:val="24"/>
        <w:szCs w:val="24"/>
      </w:rPr>
    </w:sdtEndPr>
    <w:sdtContent>
      <w:p w14:paraId="728F8E19" w14:textId="7E9AA5D8" w:rsidR="003D08CA" w:rsidRPr="00333FF8" w:rsidRDefault="003D08CA" w:rsidP="00333FF8">
        <w:pPr>
          <w:pStyle w:val="Rodap"/>
          <w:jc w:val="center"/>
          <w:rPr>
            <w:rFonts w:ascii="Times New Roman" w:hAnsi="Times New Roman" w:cs="Times New Roman"/>
            <w:sz w:val="24"/>
            <w:szCs w:val="24"/>
          </w:rPr>
        </w:pPr>
        <w:r w:rsidRPr="00333FF8">
          <w:rPr>
            <w:rFonts w:ascii="Times New Roman" w:hAnsi="Times New Roman" w:cs="Times New Roman"/>
            <w:sz w:val="24"/>
          </w:rPr>
          <w:fldChar w:fldCharType="begin"/>
        </w:r>
        <w:r w:rsidRPr="00333FF8">
          <w:rPr>
            <w:rFonts w:ascii="Times New Roman" w:hAnsi="Times New Roman" w:cs="Times New Roman"/>
            <w:sz w:val="24"/>
          </w:rPr>
          <w:instrText xml:space="preserve"> PAGE   \* MERGEFORMAT </w:instrText>
        </w:r>
        <w:r w:rsidRPr="00333FF8">
          <w:rPr>
            <w:rFonts w:ascii="Times New Roman" w:hAnsi="Times New Roman" w:cs="Times New Roman"/>
            <w:sz w:val="24"/>
          </w:rPr>
          <w:fldChar w:fldCharType="separate"/>
        </w:r>
        <w:r w:rsidR="00367DC4">
          <w:rPr>
            <w:rFonts w:ascii="Times New Roman" w:hAnsi="Times New Roman" w:cs="Times New Roman"/>
            <w:noProof/>
            <w:sz w:val="24"/>
          </w:rPr>
          <w:t>- 61 -</w:t>
        </w:r>
        <w:r w:rsidRPr="00333FF8">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E9522" w14:textId="77777777" w:rsidR="003D08CA" w:rsidRDefault="003D08CA" w:rsidP="00E132B3">
      <w:r>
        <w:separator/>
      </w:r>
    </w:p>
  </w:footnote>
  <w:footnote w:type="continuationSeparator" w:id="0">
    <w:p w14:paraId="7E446A98" w14:textId="77777777" w:rsidR="003D08CA" w:rsidRDefault="003D08CA" w:rsidP="00E132B3">
      <w:r>
        <w:continuationSeparator/>
      </w:r>
    </w:p>
  </w:footnote>
  <w:footnote w:type="continuationNotice" w:id="1">
    <w:p w14:paraId="00D39AAD" w14:textId="77777777" w:rsidR="003D08CA" w:rsidRDefault="003D08CA"/>
  </w:footnote>
  <w:footnote w:id="2">
    <w:p w14:paraId="586EED55" w14:textId="573B34C8" w:rsidR="003D08CA" w:rsidRPr="00624645" w:rsidRDefault="003D08CA" w:rsidP="00624645">
      <w:pPr>
        <w:pStyle w:val="Textodenotaderodap"/>
        <w:ind w:left="0"/>
        <w:jc w:val="both"/>
        <w:rPr>
          <w:sz w:val="20"/>
          <w:szCs w:val="20"/>
        </w:rPr>
      </w:pPr>
      <w:r>
        <w:rPr>
          <w:rStyle w:val="Refdenotaderodap"/>
          <w:rFonts w:eastAsiaTheme="majorEastAsia"/>
          <w:szCs w:val="20"/>
        </w:rPr>
        <w:footnoteRef/>
      </w:r>
      <w:r>
        <w:rPr>
          <w:sz w:val="20"/>
        </w:rPr>
        <w:t xml:space="preserve"> </w:t>
      </w:r>
      <w:r>
        <w:rPr>
          <w:sz w:val="20"/>
        </w:rPr>
        <w:tab/>
        <w:t>Para maior certeza, se um requisito de mudança na classificação tarifária previr uma exceção para uma mudança a partir de determinados capítulos, posições ou subposições, nenhum dos materiais não originários desses capítulos, posições ou subposições poderá ser utilizado, individualmente ou em conjunto.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66DFF" w14:textId="77777777" w:rsidR="003D08CA" w:rsidRDefault="003D08CA">
    <w:pPr>
      <w:pStyle w:val="Cabealho"/>
      <w:jc w:val="center"/>
    </w:pPr>
  </w:p>
  <w:p w14:paraId="0C26C248" w14:textId="77777777" w:rsidR="003D08CA" w:rsidRDefault="003D08C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9C0496"/>
    <w:multiLevelType w:val="hybridMultilevel"/>
    <w:tmpl w:val="FC108F7C"/>
    <w:lvl w:ilvl="0" w:tplc="B26A0598">
      <w:start w:val="31"/>
      <w:numFmt w:val="bullet"/>
      <w:lvlText w:val="-"/>
      <w:lvlJc w:val="left"/>
      <w:pPr>
        <w:ind w:left="360" w:hanging="360"/>
      </w:pPr>
      <w:rPr>
        <w:rFonts w:ascii="Arial" w:eastAsiaTheme="minorHAnsi" w:hAnsi="Arial" w:cs="Arial" w:hint="default"/>
      </w:rPr>
    </w:lvl>
    <w:lvl w:ilvl="1" w:tplc="C4E053E4">
      <w:start w:val="1"/>
      <w:numFmt w:val="bullet"/>
      <w:lvlText w:val=""/>
      <w:lvlJc w:val="left"/>
      <w:pPr>
        <w:ind w:left="1080" w:hanging="360"/>
      </w:pPr>
      <w:rPr>
        <w:rFonts w:ascii="Symbol" w:hAnsi="Symbol"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15:restartNumberingAfterBreak="0">
    <w:nsid w:val="012645A4"/>
    <w:multiLevelType w:val="hybridMultilevel"/>
    <w:tmpl w:val="BBAA11E0"/>
    <w:lvl w:ilvl="0" w:tplc="BCF6D7BC">
      <w:numFmt w:val="bullet"/>
      <w:lvlText w:val="-"/>
      <w:lvlJc w:val="left"/>
      <w:pPr>
        <w:ind w:left="1428" w:hanging="360"/>
      </w:pPr>
      <w:rPr>
        <w:rFonts w:ascii="Times New Roman" w:eastAsia="Times New Roman" w:hAnsi="Times New Roman" w:cs="Times New Roman" w:hint="default"/>
      </w:rPr>
    </w:lvl>
    <w:lvl w:ilvl="1" w:tplc="0C0A0003">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6" w15:restartNumberingAfterBreak="0">
    <w:nsid w:val="020F2FC6"/>
    <w:multiLevelType w:val="hybridMultilevel"/>
    <w:tmpl w:val="F56AA974"/>
    <w:lvl w:ilvl="0" w:tplc="2474D4EC">
      <w:start w:val="7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095932"/>
    <w:multiLevelType w:val="hybridMultilevel"/>
    <w:tmpl w:val="4128F6A2"/>
    <w:lvl w:ilvl="0" w:tplc="CB447670">
      <w:start w:val="3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9556CF"/>
    <w:multiLevelType w:val="hybridMultilevel"/>
    <w:tmpl w:val="9FEE006E"/>
    <w:lvl w:ilvl="0" w:tplc="6B16898E">
      <w:start w:val="847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3135D8"/>
    <w:multiLevelType w:val="hybridMultilevel"/>
    <w:tmpl w:val="C6C2B4F6"/>
    <w:lvl w:ilvl="0" w:tplc="F0464558">
      <w:start w:val="1"/>
      <w:numFmt w:val="decimal"/>
      <w:lvlText w:val="%1."/>
      <w:lvlJc w:val="left"/>
      <w:pPr>
        <w:ind w:left="721"/>
      </w:pPr>
      <w:rPr>
        <w:rFonts w:ascii="Times New Roman" w:eastAsia="Calibri" w:hAnsi="Times New Roman" w:cs="Times New Roman" w:hint="default"/>
        <w:b w:val="0"/>
        <w:i w:val="0"/>
        <w:strike w:val="0"/>
        <w:dstrike w:val="0"/>
        <w:color w:val="201F20"/>
        <w:sz w:val="24"/>
        <w:szCs w:val="24"/>
        <w:u w:val="none" w:color="000000"/>
        <w:bdr w:val="none" w:sz="0" w:space="0" w:color="auto"/>
        <w:shd w:val="clear" w:color="auto" w:fill="auto"/>
        <w:vertAlign w:val="baseline"/>
      </w:rPr>
    </w:lvl>
    <w:lvl w:ilvl="1" w:tplc="F7A4DF12">
      <w:start w:val="1"/>
      <w:numFmt w:val="lowerLetter"/>
      <w:lvlText w:val="(%2)"/>
      <w:lvlJc w:val="left"/>
      <w:pPr>
        <w:ind w:left="985"/>
      </w:pPr>
      <w:rPr>
        <w:rFonts w:ascii="Times New Roman" w:eastAsia="Calibri" w:hAnsi="Times New Roman" w:cs="Times New Roman" w:hint="default"/>
        <w:b w:val="0"/>
        <w:i w:val="0"/>
        <w:strike w:val="0"/>
        <w:dstrike w:val="0"/>
        <w:color w:val="201F20"/>
        <w:sz w:val="24"/>
        <w:szCs w:val="24"/>
        <w:u w:val="none" w:color="000000"/>
        <w:bdr w:val="none" w:sz="0" w:space="0" w:color="auto"/>
        <w:shd w:val="clear" w:color="auto" w:fill="auto"/>
        <w:vertAlign w:val="baseline"/>
      </w:rPr>
    </w:lvl>
    <w:lvl w:ilvl="2" w:tplc="7110D5C4">
      <w:start w:val="1"/>
      <w:numFmt w:val="lowerRoman"/>
      <w:lvlText w:val="%3"/>
      <w:lvlJc w:val="left"/>
      <w:pPr>
        <w:ind w:left="1311"/>
      </w:pPr>
      <w:rPr>
        <w:rFonts w:ascii="Calibri" w:eastAsia="Calibri" w:hAnsi="Calibri" w:cs="Calibri"/>
        <w:b w:val="0"/>
        <w:i w:val="0"/>
        <w:strike w:val="0"/>
        <w:dstrike w:val="0"/>
        <w:color w:val="201F20"/>
        <w:sz w:val="18"/>
        <w:szCs w:val="18"/>
        <w:u w:val="none" w:color="000000"/>
        <w:bdr w:val="none" w:sz="0" w:space="0" w:color="auto"/>
        <w:shd w:val="clear" w:color="auto" w:fill="auto"/>
        <w:vertAlign w:val="baseline"/>
      </w:rPr>
    </w:lvl>
    <w:lvl w:ilvl="3" w:tplc="7ADCE50A">
      <w:start w:val="1"/>
      <w:numFmt w:val="decimal"/>
      <w:lvlText w:val="%4"/>
      <w:lvlJc w:val="left"/>
      <w:pPr>
        <w:ind w:left="2031"/>
      </w:pPr>
      <w:rPr>
        <w:rFonts w:ascii="Calibri" w:eastAsia="Calibri" w:hAnsi="Calibri" w:cs="Calibri"/>
        <w:b w:val="0"/>
        <w:i w:val="0"/>
        <w:strike w:val="0"/>
        <w:dstrike w:val="0"/>
        <w:color w:val="201F20"/>
        <w:sz w:val="18"/>
        <w:szCs w:val="18"/>
        <w:u w:val="none" w:color="000000"/>
        <w:bdr w:val="none" w:sz="0" w:space="0" w:color="auto"/>
        <w:shd w:val="clear" w:color="auto" w:fill="auto"/>
        <w:vertAlign w:val="baseline"/>
      </w:rPr>
    </w:lvl>
    <w:lvl w:ilvl="4" w:tplc="3D48665C">
      <w:start w:val="1"/>
      <w:numFmt w:val="lowerLetter"/>
      <w:lvlText w:val="%5"/>
      <w:lvlJc w:val="left"/>
      <w:pPr>
        <w:ind w:left="2751"/>
      </w:pPr>
      <w:rPr>
        <w:rFonts w:ascii="Calibri" w:eastAsia="Calibri" w:hAnsi="Calibri" w:cs="Calibri"/>
        <w:b w:val="0"/>
        <w:i w:val="0"/>
        <w:strike w:val="0"/>
        <w:dstrike w:val="0"/>
        <w:color w:val="201F20"/>
        <w:sz w:val="18"/>
        <w:szCs w:val="18"/>
        <w:u w:val="none" w:color="000000"/>
        <w:bdr w:val="none" w:sz="0" w:space="0" w:color="auto"/>
        <w:shd w:val="clear" w:color="auto" w:fill="auto"/>
        <w:vertAlign w:val="baseline"/>
      </w:rPr>
    </w:lvl>
    <w:lvl w:ilvl="5" w:tplc="36BC344A">
      <w:start w:val="1"/>
      <w:numFmt w:val="lowerRoman"/>
      <w:lvlText w:val="%6"/>
      <w:lvlJc w:val="left"/>
      <w:pPr>
        <w:ind w:left="3471"/>
      </w:pPr>
      <w:rPr>
        <w:rFonts w:ascii="Calibri" w:eastAsia="Calibri" w:hAnsi="Calibri" w:cs="Calibri"/>
        <w:b w:val="0"/>
        <w:i w:val="0"/>
        <w:strike w:val="0"/>
        <w:dstrike w:val="0"/>
        <w:color w:val="201F20"/>
        <w:sz w:val="18"/>
        <w:szCs w:val="18"/>
        <w:u w:val="none" w:color="000000"/>
        <w:bdr w:val="none" w:sz="0" w:space="0" w:color="auto"/>
        <w:shd w:val="clear" w:color="auto" w:fill="auto"/>
        <w:vertAlign w:val="baseline"/>
      </w:rPr>
    </w:lvl>
    <w:lvl w:ilvl="6" w:tplc="5324EB1C">
      <w:start w:val="1"/>
      <w:numFmt w:val="decimal"/>
      <w:lvlText w:val="%7"/>
      <w:lvlJc w:val="left"/>
      <w:pPr>
        <w:ind w:left="4191"/>
      </w:pPr>
      <w:rPr>
        <w:rFonts w:ascii="Calibri" w:eastAsia="Calibri" w:hAnsi="Calibri" w:cs="Calibri"/>
        <w:b w:val="0"/>
        <w:i w:val="0"/>
        <w:strike w:val="0"/>
        <w:dstrike w:val="0"/>
        <w:color w:val="201F20"/>
        <w:sz w:val="18"/>
        <w:szCs w:val="18"/>
        <w:u w:val="none" w:color="000000"/>
        <w:bdr w:val="none" w:sz="0" w:space="0" w:color="auto"/>
        <w:shd w:val="clear" w:color="auto" w:fill="auto"/>
        <w:vertAlign w:val="baseline"/>
      </w:rPr>
    </w:lvl>
    <w:lvl w:ilvl="7" w:tplc="152EFE9C">
      <w:start w:val="1"/>
      <w:numFmt w:val="lowerLetter"/>
      <w:lvlText w:val="%8"/>
      <w:lvlJc w:val="left"/>
      <w:pPr>
        <w:ind w:left="4911"/>
      </w:pPr>
      <w:rPr>
        <w:rFonts w:ascii="Calibri" w:eastAsia="Calibri" w:hAnsi="Calibri" w:cs="Calibri"/>
        <w:b w:val="0"/>
        <w:i w:val="0"/>
        <w:strike w:val="0"/>
        <w:dstrike w:val="0"/>
        <w:color w:val="201F20"/>
        <w:sz w:val="18"/>
        <w:szCs w:val="18"/>
        <w:u w:val="none" w:color="000000"/>
        <w:bdr w:val="none" w:sz="0" w:space="0" w:color="auto"/>
        <w:shd w:val="clear" w:color="auto" w:fill="auto"/>
        <w:vertAlign w:val="baseline"/>
      </w:rPr>
    </w:lvl>
    <w:lvl w:ilvl="8" w:tplc="5852A3E4">
      <w:start w:val="1"/>
      <w:numFmt w:val="lowerRoman"/>
      <w:lvlText w:val="%9"/>
      <w:lvlJc w:val="left"/>
      <w:pPr>
        <w:ind w:left="5631"/>
      </w:pPr>
      <w:rPr>
        <w:rFonts w:ascii="Calibri" w:eastAsia="Calibri" w:hAnsi="Calibri" w:cs="Calibri"/>
        <w:b w:val="0"/>
        <w:i w:val="0"/>
        <w:strike w:val="0"/>
        <w:dstrike w:val="0"/>
        <w:color w:val="201F20"/>
        <w:sz w:val="18"/>
        <w:szCs w:val="18"/>
        <w:u w:val="none" w:color="000000"/>
        <w:bdr w:val="none" w:sz="0" w:space="0" w:color="auto"/>
        <w:shd w:val="clear" w:color="auto" w:fill="auto"/>
        <w:vertAlign w:val="baseline"/>
      </w:rPr>
    </w:lvl>
  </w:abstractNum>
  <w:abstractNum w:abstractNumId="10" w15:restartNumberingAfterBreak="0">
    <w:nsid w:val="06DA0559"/>
    <w:multiLevelType w:val="hybridMultilevel"/>
    <w:tmpl w:val="21982D6A"/>
    <w:lvl w:ilvl="0" w:tplc="0A0A8B6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70903F8"/>
    <w:multiLevelType w:val="hybridMultilevel"/>
    <w:tmpl w:val="03ECF5C8"/>
    <w:lvl w:ilvl="0" w:tplc="BCF6D7BC">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2" w15:restartNumberingAfterBreak="0">
    <w:nsid w:val="07477235"/>
    <w:multiLevelType w:val="hybridMultilevel"/>
    <w:tmpl w:val="BB32EECC"/>
    <w:lvl w:ilvl="0" w:tplc="45C64C04">
      <w:start w:val="1"/>
      <w:numFmt w:val="decimal"/>
      <w:lvlText w:val="%1."/>
      <w:lvlJc w:val="left"/>
      <w:pPr>
        <w:ind w:left="1068" w:hanging="360"/>
      </w:pPr>
      <w:rPr>
        <w:rFonts w:hint="default"/>
      </w:rPr>
    </w:lvl>
    <w:lvl w:ilvl="1" w:tplc="0C0A0019">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3" w15:restartNumberingAfterBreak="0">
    <w:nsid w:val="08B07D26"/>
    <w:multiLevelType w:val="hybridMultilevel"/>
    <w:tmpl w:val="E6E43B8E"/>
    <w:lvl w:ilvl="0" w:tplc="B0F8A1AC">
      <w:start w:val="63"/>
      <w:numFmt w:val="bullet"/>
      <w:lvlText w:val=""/>
      <w:lvlJc w:val="left"/>
      <w:pPr>
        <w:ind w:left="1080" w:hanging="360"/>
      </w:pPr>
      <w:rPr>
        <w:rFonts w:ascii="Wingdings" w:eastAsiaTheme="minorHAnsi" w:hAnsi="Wingding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0C75EC5"/>
    <w:multiLevelType w:val="hybridMultilevel"/>
    <w:tmpl w:val="F830D9DC"/>
    <w:lvl w:ilvl="0" w:tplc="BCF6D7BC">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11E66515"/>
    <w:multiLevelType w:val="hybridMultilevel"/>
    <w:tmpl w:val="2E560720"/>
    <w:lvl w:ilvl="0" w:tplc="B26A0598">
      <w:start w:val="31"/>
      <w:numFmt w:val="bullet"/>
      <w:lvlText w:val="-"/>
      <w:lvlJc w:val="left"/>
      <w:pPr>
        <w:ind w:left="360" w:hanging="360"/>
      </w:pPr>
      <w:rPr>
        <w:rFonts w:ascii="Arial" w:eastAsiaTheme="minorHAnsi" w:hAnsi="Arial" w:cs="Aria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6" w15:restartNumberingAfterBreak="0">
    <w:nsid w:val="127124D8"/>
    <w:multiLevelType w:val="hybridMultilevel"/>
    <w:tmpl w:val="484856AC"/>
    <w:lvl w:ilvl="0" w:tplc="6D30516E">
      <w:start w:val="6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D56E95"/>
    <w:multiLevelType w:val="hybridMultilevel"/>
    <w:tmpl w:val="AEE29176"/>
    <w:lvl w:ilvl="0" w:tplc="BCF6D7BC">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157278FC"/>
    <w:multiLevelType w:val="hybridMultilevel"/>
    <w:tmpl w:val="2A9E5044"/>
    <w:lvl w:ilvl="0" w:tplc="74881C18">
      <w:start w:val="7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8702B2B"/>
    <w:multiLevelType w:val="hybridMultilevel"/>
    <w:tmpl w:val="9402815E"/>
    <w:lvl w:ilvl="0" w:tplc="A67C8122">
      <w:start w:val="6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743E55"/>
    <w:multiLevelType w:val="hybridMultilevel"/>
    <w:tmpl w:val="BB32EECC"/>
    <w:lvl w:ilvl="0" w:tplc="45C64C04">
      <w:start w:val="1"/>
      <w:numFmt w:val="decimal"/>
      <w:lvlText w:val="%1."/>
      <w:lvlJc w:val="left"/>
      <w:pPr>
        <w:ind w:left="1068" w:hanging="360"/>
      </w:pPr>
      <w:rPr>
        <w:rFonts w:hint="default"/>
      </w:rPr>
    </w:lvl>
    <w:lvl w:ilvl="1" w:tplc="0C0A0019">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1" w15:restartNumberingAfterBreak="0">
    <w:nsid w:val="1A0E4EDF"/>
    <w:multiLevelType w:val="hybridMultilevel"/>
    <w:tmpl w:val="87A8C5F0"/>
    <w:lvl w:ilvl="0" w:tplc="1E8075E6">
      <w:start w:val="50"/>
      <w:numFmt w:val="bullet"/>
      <w:lvlText w:val=" "/>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E41CFC"/>
    <w:multiLevelType w:val="hybridMultilevel"/>
    <w:tmpl w:val="F9F02CB8"/>
    <w:lvl w:ilvl="0" w:tplc="01D0CC08">
      <w:start w:val="6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0B50452"/>
    <w:multiLevelType w:val="hybridMultilevel"/>
    <w:tmpl w:val="B69ADFAA"/>
    <w:lvl w:ilvl="0" w:tplc="C4A44A5A">
      <w:start w:val="6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5270AC1"/>
    <w:multiLevelType w:val="hybridMultilevel"/>
    <w:tmpl w:val="AE9AE1AE"/>
    <w:lvl w:ilvl="0" w:tplc="AF5E1FC8">
      <w:start w:val="6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87E3496"/>
    <w:multiLevelType w:val="hybridMultilevel"/>
    <w:tmpl w:val="71344632"/>
    <w:lvl w:ilvl="0" w:tplc="38DE0E4A">
      <w:start w:val="7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BB87486"/>
    <w:multiLevelType w:val="hybridMultilevel"/>
    <w:tmpl w:val="1E74D302"/>
    <w:lvl w:ilvl="0" w:tplc="FFFFFFFF">
      <w:start w:val="1"/>
      <w:numFmt w:val="decimal"/>
      <w:lvlText w:val="%1."/>
      <w:lvlJc w:val="left"/>
      <w:pPr>
        <w:tabs>
          <w:tab w:val="num" w:pos="0"/>
        </w:tabs>
        <w:ind w:left="360" w:hanging="360"/>
      </w:pPr>
      <w:rPr>
        <w:rFonts w:hint="default"/>
      </w:rPr>
    </w:lvl>
    <w:lvl w:ilvl="1" w:tplc="FFFFFFFF">
      <w:start w:val="1"/>
      <w:numFmt w:val="lowerLetter"/>
      <w:lvlText w:val="(%2)"/>
      <w:lvlJc w:val="left"/>
      <w:pPr>
        <w:tabs>
          <w:tab w:val="num" w:pos="0"/>
        </w:tabs>
        <w:ind w:left="1080" w:hanging="360"/>
      </w:pPr>
      <w:rPr>
        <w:rFonts w:ascii="Times New Roman" w:eastAsia="SimSun" w:hAnsi="Times New Roman" w:cs="Times New Roman"/>
      </w:rPr>
    </w:lvl>
    <w:lvl w:ilvl="2" w:tplc="FFFFFFFF">
      <w:start w:val="1"/>
      <w:numFmt w:val="lowerRoman"/>
      <w:lvlText w:val="(%3)"/>
      <w:lvlJc w:val="right"/>
      <w:pPr>
        <w:tabs>
          <w:tab w:val="num" w:pos="0"/>
        </w:tabs>
        <w:ind w:left="1800" w:hanging="180"/>
      </w:pPr>
      <w:rPr>
        <w:rFonts w:hint="default"/>
      </w:rPr>
    </w:lvl>
    <w:lvl w:ilvl="3" w:tplc="FFFFFFFF">
      <w:start w:val="1"/>
      <w:numFmt w:val="decimal"/>
      <w:lvlText w:val="%4."/>
      <w:lvlJc w:val="left"/>
      <w:pPr>
        <w:tabs>
          <w:tab w:val="num" w:pos="0"/>
        </w:tabs>
        <w:ind w:left="2520" w:hanging="360"/>
      </w:pPr>
    </w:lvl>
    <w:lvl w:ilvl="4" w:tplc="FFFFFFFF">
      <w:start w:val="1"/>
      <w:numFmt w:val="lowerLetter"/>
      <w:lvlText w:val="%5."/>
      <w:lvlJc w:val="left"/>
      <w:pPr>
        <w:tabs>
          <w:tab w:val="num" w:pos="0"/>
        </w:tabs>
        <w:ind w:left="3240" w:hanging="360"/>
      </w:pPr>
    </w:lvl>
    <w:lvl w:ilvl="5" w:tplc="FFFFFFFF">
      <w:start w:val="1"/>
      <w:numFmt w:val="lowerRoman"/>
      <w:lvlText w:val="%6."/>
      <w:lvlJc w:val="right"/>
      <w:pPr>
        <w:tabs>
          <w:tab w:val="num" w:pos="0"/>
        </w:tabs>
        <w:ind w:left="3960" w:hanging="180"/>
      </w:pPr>
    </w:lvl>
    <w:lvl w:ilvl="6" w:tplc="FFFFFFFF">
      <w:start w:val="1"/>
      <w:numFmt w:val="decimal"/>
      <w:lvlText w:val="%7."/>
      <w:lvlJc w:val="left"/>
      <w:pPr>
        <w:tabs>
          <w:tab w:val="num" w:pos="0"/>
        </w:tabs>
        <w:ind w:left="4680" w:hanging="360"/>
      </w:pPr>
    </w:lvl>
    <w:lvl w:ilvl="7" w:tplc="FFFFFFFF">
      <w:start w:val="1"/>
      <w:numFmt w:val="lowerLetter"/>
      <w:lvlText w:val="%8."/>
      <w:lvlJc w:val="left"/>
      <w:pPr>
        <w:tabs>
          <w:tab w:val="num" w:pos="0"/>
        </w:tabs>
        <w:ind w:left="5400" w:hanging="360"/>
      </w:pPr>
    </w:lvl>
    <w:lvl w:ilvl="8" w:tplc="FFFFFFFF">
      <w:start w:val="1"/>
      <w:numFmt w:val="lowerRoman"/>
      <w:lvlText w:val="%9."/>
      <w:lvlJc w:val="right"/>
      <w:pPr>
        <w:tabs>
          <w:tab w:val="num" w:pos="0"/>
        </w:tabs>
        <w:ind w:left="6120" w:hanging="180"/>
      </w:pPr>
    </w:lvl>
  </w:abstractNum>
  <w:abstractNum w:abstractNumId="27" w15:restartNumberingAfterBreak="0">
    <w:nsid w:val="2F9367C6"/>
    <w:multiLevelType w:val="hybridMultilevel"/>
    <w:tmpl w:val="C902E358"/>
    <w:lvl w:ilvl="0" w:tplc="BCF6D7BC">
      <w:numFmt w:val="bullet"/>
      <w:lvlText w:val="-"/>
      <w:lvlJc w:val="left"/>
      <w:pPr>
        <w:ind w:left="1428" w:hanging="360"/>
      </w:pPr>
      <w:rPr>
        <w:rFonts w:ascii="Times New Roman" w:eastAsia="Times New Roman" w:hAnsi="Times New Roman" w:cs="Times New Roman"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8" w15:restartNumberingAfterBreak="0">
    <w:nsid w:val="31D151C9"/>
    <w:multiLevelType w:val="hybridMultilevel"/>
    <w:tmpl w:val="353EF0EA"/>
    <w:lvl w:ilvl="0" w:tplc="4C023A76">
      <w:start w:val="847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4D5456"/>
    <w:multiLevelType w:val="hybridMultilevel"/>
    <w:tmpl w:val="4CE444F4"/>
    <w:lvl w:ilvl="0" w:tplc="81FAE1FE">
      <w:start w:val="844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65A59DC"/>
    <w:multiLevelType w:val="hybridMultilevel"/>
    <w:tmpl w:val="A1ACB492"/>
    <w:lvl w:ilvl="0" w:tplc="CD249C52">
      <w:start w:val="847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876359B"/>
    <w:multiLevelType w:val="hybridMultilevel"/>
    <w:tmpl w:val="3E80311C"/>
    <w:lvl w:ilvl="0" w:tplc="C8C009A4">
      <w:start w:val="6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F1A0C43"/>
    <w:multiLevelType w:val="hybridMultilevel"/>
    <w:tmpl w:val="1E74D302"/>
    <w:lvl w:ilvl="0" w:tplc="FFFFFFFF">
      <w:start w:val="1"/>
      <w:numFmt w:val="decimal"/>
      <w:lvlText w:val="%1."/>
      <w:lvlJc w:val="left"/>
      <w:pPr>
        <w:tabs>
          <w:tab w:val="num" w:pos="0"/>
        </w:tabs>
        <w:ind w:left="360" w:hanging="360"/>
      </w:pPr>
      <w:rPr>
        <w:rFonts w:hint="default"/>
      </w:rPr>
    </w:lvl>
    <w:lvl w:ilvl="1" w:tplc="FFFFFFFF">
      <w:start w:val="1"/>
      <w:numFmt w:val="lowerLetter"/>
      <w:lvlText w:val="(%2)"/>
      <w:lvlJc w:val="left"/>
      <w:pPr>
        <w:tabs>
          <w:tab w:val="num" w:pos="0"/>
        </w:tabs>
        <w:ind w:left="1080" w:hanging="360"/>
      </w:pPr>
      <w:rPr>
        <w:rFonts w:ascii="Times New Roman" w:eastAsia="SimSun" w:hAnsi="Times New Roman" w:cs="Times New Roman"/>
      </w:rPr>
    </w:lvl>
    <w:lvl w:ilvl="2" w:tplc="40B4BEE4">
      <w:start w:val="1"/>
      <w:numFmt w:val="lowerRoman"/>
      <w:lvlText w:val="(%3)"/>
      <w:lvlJc w:val="right"/>
      <w:pPr>
        <w:tabs>
          <w:tab w:val="num" w:pos="-60"/>
        </w:tabs>
        <w:ind w:left="1740" w:hanging="180"/>
      </w:pPr>
      <w:rPr>
        <w:rFonts w:hint="default"/>
      </w:rPr>
    </w:lvl>
    <w:lvl w:ilvl="3" w:tplc="FFFFFFFF">
      <w:start w:val="1"/>
      <w:numFmt w:val="decimal"/>
      <w:lvlText w:val="%4."/>
      <w:lvlJc w:val="left"/>
      <w:pPr>
        <w:tabs>
          <w:tab w:val="num" w:pos="0"/>
        </w:tabs>
        <w:ind w:left="2520" w:hanging="360"/>
      </w:pPr>
    </w:lvl>
    <w:lvl w:ilvl="4" w:tplc="FFFFFFFF">
      <w:start w:val="1"/>
      <w:numFmt w:val="lowerLetter"/>
      <w:lvlText w:val="%5."/>
      <w:lvlJc w:val="left"/>
      <w:pPr>
        <w:tabs>
          <w:tab w:val="num" w:pos="0"/>
        </w:tabs>
        <w:ind w:left="3240" w:hanging="360"/>
      </w:pPr>
    </w:lvl>
    <w:lvl w:ilvl="5" w:tplc="FFFFFFFF">
      <w:start w:val="1"/>
      <w:numFmt w:val="lowerRoman"/>
      <w:lvlText w:val="%6."/>
      <w:lvlJc w:val="right"/>
      <w:pPr>
        <w:tabs>
          <w:tab w:val="num" w:pos="0"/>
        </w:tabs>
        <w:ind w:left="3960" w:hanging="180"/>
      </w:pPr>
    </w:lvl>
    <w:lvl w:ilvl="6" w:tplc="FFFFFFFF">
      <w:start w:val="1"/>
      <w:numFmt w:val="decimal"/>
      <w:lvlText w:val="%7."/>
      <w:lvlJc w:val="left"/>
      <w:pPr>
        <w:tabs>
          <w:tab w:val="num" w:pos="0"/>
        </w:tabs>
        <w:ind w:left="4680" w:hanging="360"/>
      </w:pPr>
    </w:lvl>
    <w:lvl w:ilvl="7" w:tplc="FFFFFFFF">
      <w:start w:val="1"/>
      <w:numFmt w:val="lowerLetter"/>
      <w:lvlText w:val="%8."/>
      <w:lvlJc w:val="left"/>
      <w:pPr>
        <w:tabs>
          <w:tab w:val="num" w:pos="0"/>
        </w:tabs>
        <w:ind w:left="5400" w:hanging="360"/>
      </w:pPr>
    </w:lvl>
    <w:lvl w:ilvl="8" w:tplc="FFFFFFFF">
      <w:start w:val="1"/>
      <w:numFmt w:val="lowerRoman"/>
      <w:lvlText w:val="%9."/>
      <w:lvlJc w:val="right"/>
      <w:pPr>
        <w:tabs>
          <w:tab w:val="num" w:pos="0"/>
        </w:tabs>
        <w:ind w:left="6120" w:hanging="180"/>
      </w:pPr>
    </w:lvl>
  </w:abstractNum>
  <w:abstractNum w:abstractNumId="33" w15:restartNumberingAfterBreak="0">
    <w:nsid w:val="459946F5"/>
    <w:multiLevelType w:val="hybridMultilevel"/>
    <w:tmpl w:val="16C6101E"/>
    <w:lvl w:ilvl="0" w:tplc="CA04764E">
      <w:start w:val="21"/>
      <w:numFmt w:val="bullet"/>
      <w:lvlText w:val="-"/>
      <w:lvlJc w:val="left"/>
      <w:pPr>
        <w:ind w:left="720" w:hanging="360"/>
      </w:pPr>
      <w:rPr>
        <w:rFonts w:ascii="Times New Roman" w:eastAsiaTheme="minorHAnsi" w:hAnsi="Times New Roman" w:cs="Times New Roman"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4" w15:restartNumberingAfterBreak="0">
    <w:nsid w:val="47B47EE5"/>
    <w:multiLevelType w:val="hybridMultilevel"/>
    <w:tmpl w:val="13145A4E"/>
    <w:lvl w:ilvl="0" w:tplc="FFFFFFFF">
      <w:start w:val="1"/>
      <w:numFmt w:val="lowerRoman"/>
      <w:lvlText w:val="(%1)"/>
      <w:lvlJc w:val="right"/>
      <w:pPr>
        <w:tabs>
          <w:tab w:val="num" w:pos="0"/>
        </w:tabs>
        <w:ind w:left="1800" w:hanging="18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9737F0F"/>
    <w:multiLevelType w:val="hybridMultilevel"/>
    <w:tmpl w:val="560A2632"/>
    <w:lvl w:ilvl="0" w:tplc="F0BE2D0A">
      <w:start w:val="21"/>
      <w:numFmt w:val="bullet"/>
      <w:lvlText w:val="-"/>
      <w:lvlJc w:val="left"/>
      <w:pPr>
        <w:ind w:left="360" w:hanging="360"/>
      </w:pPr>
      <w:rPr>
        <w:rFonts w:ascii="Times New Roman" w:eastAsiaTheme="minorHAnsi" w:hAnsi="Times New Roman" w:cs="Times New Roman" w:hint="default"/>
      </w:rPr>
    </w:lvl>
    <w:lvl w:ilvl="1" w:tplc="2C0A0003" w:tentative="1">
      <w:start w:val="1"/>
      <w:numFmt w:val="bullet"/>
      <w:lvlText w:val="o"/>
      <w:lvlJc w:val="left"/>
      <w:pPr>
        <w:ind w:left="1080" w:hanging="360"/>
      </w:pPr>
      <w:rPr>
        <w:rFonts w:ascii="Courier New" w:hAnsi="Courier New" w:cs="Courier New" w:hint="default"/>
      </w:rPr>
    </w:lvl>
    <w:lvl w:ilvl="2" w:tplc="2C0A0005" w:tentative="1">
      <w:start w:val="1"/>
      <w:numFmt w:val="bullet"/>
      <w:lvlText w:val=""/>
      <w:lvlJc w:val="left"/>
      <w:pPr>
        <w:ind w:left="1800" w:hanging="360"/>
      </w:pPr>
      <w:rPr>
        <w:rFonts w:ascii="Wingdings" w:hAnsi="Wingdings" w:hint="default"/>
      </w:rPr>
    </w:lvl>
    <w:lvl w:ilvl="3" w:tplc="2C0A0001" w:tentative="1">
      <w:start w:val="1"/>
      <w:numFmt w:val="bullet"/>
      <w:lvlText w:val=""/>
      <w:lvlJc w:val="left"/>
      <w:pPr>
        <w:ind w:left="2520" w:hanging="360"/>
      </w:pPr>
      <w:rPr>
        <w:rFonts w:ascii="Symbol" w:hAnsi="Symbol" w:hint="default"/>
      </w:rPr>
    </w:lvl>
    <w:lvl w:ilvl="4" w:tplc="2C0A0003" w:tentative="1">
      <w:start w:val="1"/>
      <w:numFmt w:val="bullet"/>
      <w:lvlText w:val="o"/>
      <w:lvlJc w:val="left"/>
      <w:pPr>
        <w:ind w:left="3240" w:hanging="360"/>
      </w:pPr>
      <w:rPr>
        <w:rFonts w:ascii="Courier New" w:hAnsi="Courier New" w:cs="Courier New" w:hint="default"/>
      </w:rPr>
    </w:lvl>
    <w:lvl w:ilvl="5" w:tplc="2C0A0005" w:tentative="1">
      <w:start w:val="1"/>
      <w:numFmt w:val="bullet"/>
      <w:lvlText w:val=""/>
      <w:lvlJc w:val="left"/>
      <w:pPr>
        <w:ind w:left="3960" w:hanging="360"/>
      </w:pPr>
      <w:rPr>
        <w:rFonts w:ascii="Wingdings" w:hAnsi="Wingdings" w:hint="default"/>
      </w:rPr>
    </w:lvl>
    <w:lvl w:ilvl="6" w:tplc="2C0A0001" w:tentative="1">
      <w:start w:val="1"/>
      <w:numFmt w:val="bullet"/>
      <w:lvlText w:val=""/>
      <w:lvlJc w:val="left"/>
      <w:pPr>
        <w:ind w:left="4680" w:hanging="360"/>
      </w:pPr>
      <w:rPr>
        <w:rFonts w:ascii="Symbol" w:hAnsi="Symbol" w:hint="default"/>
      </w:rPr>
    </w:lvl>
    <w:lvl w:ilvl="7" w:tplc="2C0A0003" w:tentative="1">
      <w:start w:val="1"/>
      <w:numFmt w:val="bullet"/>
      <w:lvlText w:val="o"/>
      <w:lvlJc w:val="left"/>
      <w:pPr>
        <w:ind w:left="5400" w:hanging="360"/>
      </w:pPr>
      <w:rPr>
        <w:rFonts w:ascii="Courier New" w:hAnsi="Courier New" w:cs="Courier New" w:hint="default"/>
      </w:rPr>
    </w:lvl>
    <w:lvl w:ilvl="8" w:tplc="2C0A0005" w:tentative="1">
      <w:start w:val="1"/>
      <w:numFmt w:val="bullet"/>
      <w:lvlText w:val=""/>
      <w:lvlJc w:val="left"/>
      <w:pPr>
        <w:ind w:left="6120" w:hanging="360"/>
      </w:pPr>
      <w:rPr>
        <w:rFonts w:ascii="Wingdings" w:hAnsi="Wingdings" w:hint="default"/>
      </w:rPr>
    </w:lvl>
  </w:abstractNum>
  <w:abstractNum w:abstractNumId="36" w15:restartNumberingAfterBreak="0">
    <w:nsid w:val="4C7205A7"/>
    <w:multiLevelType w:val="hybridMultilevel"/>
    <w:tmpl w:val="1EF60C72"/>
    <w:lvl w:ilvl="0" w:tplc="BCF6D7BC">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7" w15:restartNumberingAfterBreak="0">
    <w:nsid w:val="4D657151"/>
    <w:multiLevelType w:val="hybridMultilevel"/>
    <w:tmpl w:val="156E9A98"/>
    <w:lvl w:ilvl="0" w:tplc="B26A0598">
      <w:start w:val="87"/>
      <w:numFmt w:val="bullet"/>
      <w:lvlText w:val="-"/>
      <w:lvlJc w:val="left"/>
      <w:pPr>
        <w:ind w:left="1776" w:hanging="360"/>
      </w:pPr>
      <w:rPr>
        <w:rFonts w:ascii="Arial" w:eastAsiaTheme="minorHAnsi" w:hAnsi="Arial" w:cs="Arial" w:hint="default"/>
      </w:rPr>
    </w:lvl>
    <w:lvl w:ilvl="1" w:tplc="0C0A0003" w:tentative="1">
      <w:start w:val="1"/>
      <w:numFmt w:val="bullet"/>
      <w:lvlText w:val="o"/>
      <w:lvlJc w:val="left"/>
      <w:pPr>
        <w:ind w:left="2496" w:hanging="360"/>
      </w:pPr>
      <w:rPr>
        <w:rFonts w:ascii="Courier New" w:hAnsi="Courier New" w:cs="Courier New" w:hint="default"/>
      </w:rPr>
    </w:lvl>
    <w:lvl w:ilvl="2" w:tplc="0C0A0005" w:tentative="1">
      <w:start w:val="1"/>
      <w:numFmt w:val="bullet"/>
      <w:lvlText w:val=""/>
      <w:lvlJc w:val="left"/>
      <w:pPr>
        <w:ind w:left="3216" w:hanging="360"/>
      </w:pPr>
      <w:rPr>
        <w:rFonts w:ascii="Wingdings" w:hAnsi="Wingdings" w:hint="default"/>
      </w:rPr>
    </w:lvl>
    <w:lvl w:ilvl="3" w:tplc="0C0A0001" w:tentative="1">
      <w:start w:val="1"/>
      <w:numFmt w:val="bullet"/>
      <w:lvlText w:val=""/>
      <w:lvlJc w:val="left"/>
      <w:pPr>
        <w:ind w:left="3936" w:hanging="360"/>
      </w:pPr>
      <w:rPr>
        <w:rFonts w:ascii="Symbol" w:hAnsi="Symbol" w:hint="default"/>
      </w:rPr>
    </w:lvl>
    <w:lvl w:ilvl="4" w:tplc="0C0A0003" w:tentative="1">
      <w:start w:val="1"/>
      <w:numFmt w:val="bullet"/>
      <w:lvlText w:val="o"/>
      <w:lvlJc w:val="left"/>
      <w:pPr>
        <w:ind w:left="4656" w:hanging="360"/>
      </w:pPr>
      <w:rPr>
        <w:rFonts w:ascii="Courier New" w:hAnsi="Courier New" w:cs="Courier New" w:hint="default"/>
      </w:rPr>
    </w:lvl>
    <w:lvl w:ilvl="5" w:tplc="0C0A0005" w:tentative="1">
      <w:start w:val="1"/>
      <w:numFmt w:val="bullet"/>
      <w:lvlText w:val=""/>
      <w:lvlJc w:val="left"/>
      <w:pPr>
        <w:ind w:left="5376" w:hanging="360"/>
      </w:pPr>
      <w:rPr>
        <w:rFonts w:ascii="Wingdings" w:hAnsi="Wingdings" w:hint="default"/>
      </w:rPr>
    </w:lvl>
    <w:lvl w:ilvl="6" w:tplc="0C0A0001" w:tentative="1">
      <w:start w:val="1"/>
      <w:numFmt w:val="bullet"/>
      <w:lvlText w:val=""/>
      <w:lvlJc w:val="left"/>
      <w:pPr>
        <w:ind w:left="6096" w:hanging="360"/>
      </w:pPr>
      <w:rPr>
        <w:rFonts w:ascii="Symbol" w:hAnsi="Symbol" w:hint="default"/>
      </w:rPr>
    </w:lvl>
    <w:lvl w:ilvl="7" w:tplc="0C0A0003" w:tentative="1">
      <w:start w:val="1"/>
      <w:numFmt w:val="bullet"/>
      <w:lvlText w:val="o"/>
      <w:lvlJc w:val="left"/>
      <w:pPr>
        <w:ind w:left="6816" w:hanging="360"/>
      </w:pPr>
      <w:rPr>
        <w:rFonts w:ascii="Courier New" w:hAnsi="Courier New" w:cs="Courier New" w:hint="default"/>
      </w:rPr>
    </w:lvl>
    <w:lvl w:ilvl="8" w:tplc="0C0A0005" w:tentative="1">
      <w:start w:val="1"/>
      <w:numFmt w:val="bullet"/>
      <w:lvlText w:val=""/>
      <w:lvlJc w:val="left"/>
      <w:pPr>
        <w:ind w:left="7536" w:hanging="360"/>
      </w:pPr>
      <w:rPr>
        <w:rFonts w:ascii="Wingdings" w:hAnsi="Wingdings" w:hint="default"/>
      </w:rPr>
    </w:lvl>
  </w:abstractNum>
  <w:abstractNum w:abstractNumId="38" w15:restartNumberingAfterBreak="0">
    <w:nsid w:val="50AE760B"/>
    <w:multiLevelType w:val="hybridMultilevel"/>
    <w:tmpl w:val="2F1A40EA"/>
    <w:lvl w:ilvl="0" w:tplc="BCF6D7BC">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9" w15:restartNumberingAfterBreak="0">
    <w:nsid w:val="516252AB"/>
    <w:multiLevelType w:val="hybridMultilevel"/>
    <w:tmpl w:val="EBD6FE96"/>
    <w:lvl w:ilvl="0" w:tplc="72E2B6BC">
      <w:start w:val="151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6BC316D"/>
    <w:multiLevelType w:val="hybridMultilevel"/>
    <w:tmpl w:val="1C38F2B8"/>
    <w:lvl w:ilvl="0" w:tplc="BC6E37F4">
      <w:start w:val="63"/>
      <w:numFmt w:val="bullet"/>
      <w:lvlText w:val=""/>
      <w:lvlJc w:val="left"/>
      <w:pPr>
        <w:ind w:left="720" w:hanging="360"/>
      </w:pPr>
      <w:rPr>
        <w:rFonts w:ascii="Wingdings" w:eastAsiaTheme="minorHAnsi" w:hAnsi="Wingding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AA64C0E"/>
    <w:multiLevelType w:val="hybridMultilevel"/>
    <w:tmpl w:val="00A4144E"/>
    <w:lvl w:ilvl="0" w:tplc="D3F4F568">
      <w:start w:val="29"/>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EC85FD5"/>
    <w:multiLevelType w:val="hybridMultilevel"/>
    <w:tmpl w:val="884EB86A"/>
    <w:lvl w:ilvl="0" w:tplc="D3F4F568">
      <w:start w:val="29"/>
      <w:numFmt w:val="bullet"/>
      <w:lvlText w:val="-"/>
      <w:lvlJc w:val="left"/>
      <w:pPr>
        <w:ind w:left="360" w:hanging="360"/>
      </w:pPr>
      <w:rPr>
        <w:rFonts w:ascii="Times New Roman" w:eastAsia="Calibri"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3" w15:restartNumberingAfterBreak="0">
    <w:nsid w:val="610C5943"/>
    <w:multiLevelType w:val="hybridMultilevel"/>
    <w:tmpl w:val="5A306B44"/>
    <w:lvl w:ilvl="0" w:tplc="D430C96A">
      <w:start w:val="6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8BB0E41"/>
    <w:multiLevelType w:val="hybridMultilevel"/>
    <w:tmpl w:val="13145A4E"/>
    <w:lvl w:ilvl="0" w:tplc="40B4BEE4">
      <w:start w:val="1"/>
      <w:numFmt w:val="lowerRoman"/>
      <w:lvlText w:val="(%1)"/>
      <w:lvlJc w:val="right"/>
      <w:pPr>
        <w:tabs>
          <w:tab w:val="num" w:pos="0"/>
        </w:tabs>
        <w:ind w:left="1800" w:hanging="18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98F5E3D"/>
    <w:multiLevelType w:val="hybridMultilevel"/>
    <w:tmpl w:val="175A39AE"/>
    <w:lvl w:ilvl="0" w:tplc="959CFCC0">
      <w:start w:val="21"/>
      <w:numFmt w:val="bullet"/>
      <w:lvlText w:val="-"/>
      <w:lvlJc w:val="left"/>
      <w:pPr>
        <w:ind w:left="720" w:hanging="360"/>
      </w:pPr>
      <w:rPr>
        <w:rFonts w:ascii="Times New Roman" w:eastAsiaTheme="minorHAnsi" w:hAnsi="Times New Roman" w:cs="Times New Roman"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6" w15:restartNumberingAfterBreak="0">
    <w:nsid w:val="6CB64DC1"/>
    <w:multiLevelType w:val="hybridMultilevel"/>
    <w:tmpl w:val="432072A0"/>
    <w:lvl w:ilvl="0" w:tplc="0C0A0011">
      <w:start w:val="1"/>
      <w:numFmt w:val="decimal"/>
      <w:lvlText w:val="%1)"/>
      <w:lvlJc w:val="left"/>
      <w:pPr>
        <w:ind w:left="2136" w:hanging="360"/>
      </w:pPr>
      <w:rPr>
        <w:rFonts w:hint="default"/>
      </w:rPr>
    </w:lvl>
    <w:lvl w:ilvl="1" w:tplc="0C0A0019" w:tentative="1">
      <w:start w:val="1"/>
      <w:numFmt w:val="lowerLetter"/>
      <w:lvlText w:val="%2."/>
      <w:lvlJc w:val="left"/>
      <w:pPr>
        <w:ind w:left="2856" w:hanging="360"/>
      </w:pPr>
    </w:lvl>
    <w:lvl w:ilvl="2" w:tplc="0C0A001B" w:tentative="1">
      <w:start w:val="1"/>
      <w:numFmt w:val="lowerRoman"/>
      <w:lvlText w:val="%3."/>
      <w:lvlJc w:val="right"/>
      <w:pPr>
        <w:ind w:left="3576" w:hanging="180"/>
      </w:pPr>
    </w:lvl>
    <w:lvl w:ilvl="3" w:tplc="0C0A000F" w:tentative="1">
      <w:start w:val="1"/>
      <w:numFmt w:val="decimal"/>
      <w:lvlText w:val="%4."/>
      <w:lvlJc w:val="left"/>
      <w:pPr>
        <w:ind w:left="4296" w:hanging="360"/>
      </w:pPr>
    </w:lvl>
    <w:lvl w:ilvl="4" w:tplc="0C0A0019" w:tentative="1">
      <w:start w:val="1"/>
      <w:numFmt w:val="lowerLetter"/>
      <w:lvlText w:val="%5."/>
      <w:lvlJc w:val="left"/>
      <w:pPr>
        <w:ind w:left="5016" w:hanging="360"/>
      </w:pPr>
    </w:lvl>
    <w:lvl w:ilvl="5" w:tplc="0C0A001B" w:tentative="1">
      <w:start w:val="1"/>
      <w:numFmt w:val="lowerRoman"/>
      <w:lvlText w:val="%6."/>
      <w:lvlJc w:val="right"/>
      <w:pPr>
        <w:ind w:left="5736" w:hanging="180"/>
      </w:pPr>
    </w:lvl>
    <w:lvl w:ilvl="6" w:tplc="0C0A000F" w:tentative="1">
      <w:start w:val="1"/>
      <w:numFmt w:val="decimal"/>
      <w:lvlText w:val="%7."/>
      <w:lvlJc w:val="left"/>
      <w:pPr>
        <w:ind w:left="6456" w:hanging="360"/>
      </w:pPr>
    </w:lvl>
    <w:lvl w:ilvl="7" w:tplc="0C0A0019" w:tentative="1">
      <w:start w:val="1"/>
      <w:numFmt w:val="lowerLetter"/>
      <w:lvlText w:val="%8."/>
      <w:lvlJc w:val="left"/>
      <w:pPr>
        <w:ind w:left="7176" w:hanging="360"/>
      </w:pPr>
    </w:lvl>
    <w:lvl w:ilvl="8" w:tplc="0C0A001B" w:tentative="1">
      <w:start w:val="1"/>
      <w:numFmt w:val="lowerRoman"/>
      <w:lvlText w:val="%9."/>
      <w:lvlJc w:val="right"/>
      <w:pPr>
        <w:ind w:left="7896" w:hanging="180"/>
      </w:pPr>
    </w:lvl>
  </w:abstractNum>
  <w:abstractNum w:abstractNumId="47" w15:restartNumberingAfterBreak="0">
    <w:nsid w:val="70D86502"/>
    <w:multiLevelType w:val="hybridMultilevel"/>
    <w:tmpl w:val="828CC99A"/>
    <w:lvl w:ilvl="0" w:tplc="D3F4F568">
      <w:start w:val="29"/>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B6A6796"/>
    <w:multiLevelType w:val="hybridMultilevel"/>
    <w:tmpl w:val="24C01BCC"/>
    <w:lvl w:ilvl="0" w:tplc="4036CD5E">
      <w:start w:val="8473"/>
      <w:numFmt w:val="bullet"/>
      <w:lvlText w:val="-"/>
      <w:lvlJc w:val="left"/>
      <w:pPr>
        <w:ind w:left="405" w:hanging="360"/>
      </w:pPr>
      <w:rPr>
        <w:rFonts w:ascii="Times New Roman" w:eastAsiaTheme="minorHAnsi"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32"/>
  </w:num>
  <w:num w:numId="2">
    <w:abstractNumId w:val="44"/>
  </w:num>
  <w:num w:numId="3">
    <w:abstractNumId w:val="9"/>
  </w:num>
  <w:num w:numId="4">
    <w:abstractNumId w:val="4"/>
  </w:num>
  <w:num w:numId="5">
    <w:abstractNumId w:val="42"/>
  </w:num>
  <w:num w:numId="6">
    <w:abstractNumId w:val="15"/>
  </w:num>
  <w:num w:numId="7">
    <w:abstractNumId w:val="0"/>
  </w:num>
  <w:num w:numId="8">
    <w:abstractNumId w:val="1"/>
  </w:num>
  <w:num w:numId="9">
    <w:abstractNumId w:val="2"/>
  </w:num>
  <w:num w:numId="10">
    <w:abstractNumId w:val="3"/>
  </w:num>
  <w:num w:numId="11">
    <w:abstractNumId w:val="40"/>
  </w:num>
  <w:num w:numId="12">
    <w:abstractNumId w:val="13"/>
  </w:num>
  <w:num w:numId="13">
    <w:abstractNumId w:val="21"/>
  </w:num>
  <w:num w:numId="14">
    <w:abstractNumId w:val="41"/>
  </w:num>
  <w:num w:numId="15">
    <w:abstractNumId w:val="37"/>
  </w:num>
  <w:num w:numId="16">
    <w:abstractNumId w:val="5"/>
  </w:num>
  <w:num w:numId="17">
    <w:abstractNumId w:val="12"/>
  </w:num>
  <w:num w:numId="18">
    <w:abstractNumId w:val="46"/>
  </w:num>
  <w:num w:numId="19">
    <w:abstractNumId w:val="10"/>
  </w:num>
  <w:num w:numId="20">
    <w:abstractNumId w:val="20"/>
  </w:num>
  <w:num w:numId="21">
    <w:abstractNumId w:val="14"/>
  </w:num>
  <w:num w:numId="22">
    <w:abstractNumId w:val="38"/>
  </w:num>
  <w:num w:numId="23">
    <w:abstractNumId w:val="17"/>
  </w:num>
  <w:num w:numId="24">
    <w:abstractNumId w:val="11"/>
  </w:num>
  <w:num w:numId="25">
    <w:abstractNumId w:val="36"/>
  </w:num>
  <w:num w:numId="26">
    <w:abstractNumId w:val="27"/>
  </w:num>
  <w:num w:numId="27">
    <w:abstractNumId w:val="28"/>
  </w:num>
  <w:num w:numId="28">
    <w:abstractNumId w:val="30"/>
  </w:num>
  <w:num w:numId="29">
    <w:abstractNumId w:val="8"/>
  </w:num>
  <w:num w:numId="30">
    <w:abstractNumId w:val="48"/>
  </w:num>
  <w:num w:numId="31">
    <w:abstractNumId w:val="29"/>
  </w:num>
  <w:num w:numId="32">
    <w:abstractNumId w:val="6"/>
  </w:num>
  <w:num w:numId="33">
    <w:abstractNumId w:val="18"/>
  </w:num>
  <w:num w:numId="34">
    <w:abstractNumId w:val="25"/>
  </w:num>
  <w:num w:numId="35">
    <w:abstractNumId w:val="7"/>
  </w:num>
  <w:num w:numId="36">
    <w:abstractNumId w:val="45"/>
  </w:num>
  <w:num w:numId="37">
    <w:abstractNumId w:val="33"/>
  </w:num>
  <w:num w:numId="38">
    <w:abstractNumId w:val="35"/>
  </w:num>
  <w:num w:numId="39">
    <w:abstractNumId w:val="39"/>
  </w:num>
  <w:num w:numId="40">
    <w:abstractNumId w:val="26"/>
  </w:num>
  <w:num w:numId="41">
    <w:abstractNumId w:val="34"/>
  </w:num>
  <w:num w:numId="42">
    <w:abstractNumId w:val="19"/>
  </w:num>
  <w:num w:numId="43">
    <w:abstractNumId w:val="22"/>
  </w:num>
  <w:num w:numId="44">
    <w:abstractNumId w:val="31"/>
  </w:num>
  <w:num w:numId="45">
    <w:abstractNumId w:val="43"/>
  </w:num>
  <w:num w:numId="46">
    <w:abstractNumId w:val="23"/>
  </w:num>
  <w:num w:numId="47">
    <w:abstractNumId w:val="24"/>
  </w:num>
  <w:num w:numId="48">
    <w:abstractNumId w:val="16"/>
  </w:num>
  <w:num w:numId="4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32B3"/>
    <w:rsid w:val="000020A4"/>
    <w:rsid w:val="000045F7"/>
    <w:rsid w:val="00004C9D"/>
    <w:rsid w:val="00010632"/>
    <w:rsid w:val="00011619"/>
    <w:rsid w:val="00021A6C"/>
    <w:rsid w:val="000254DB"/>
    <w:rsid w:val="0003283F"/>
    <w:rsid w:val="00035582"/>
    <w:rsid w:val="00040375"/>
    <w:rsid w:val="0005047F"/>
    <w:rsid w:val="00050B1F"/>
    <w:rsid w:val="00056038"/>
    <w:rsid w:val="00062BC8"/>
    <w:rsid w:val="000640E1"/>
    <w:rsid w:val="000676F0"/>
    <w:rsid w:val="0007280E"/>
    <w:rsid w:val="00072C65"/>
    <w:rsid w:val="00073356"/>
    <w:rsid w:val="00076699"/>
    <w:rsid w:val="00077AE9"/>
    <w:rsid w:val="00080076"/>
    <w:rsid w:val="0008236C"/>
    <w:rsid w:val="00085AF2"/>
    <w:rsid w:val="00085FAF"/>
    <w:rsid w:val="00087B2C"/>
    <w:rsid w:val="00093C39"/>
    <w:rsid w:val="000953BF"/>
    <w:rsid w:val="000A20AE"/>
    <w:rsid w:val="000A3D6D"/>
    <w:rsid w:val="000B356C"/>
    <w:rsid w:val="000C291C"/>
    <w:rsid w:val="000C5C9A"/>
    <w:rsid w:val="000C5F31"/>
    <w:rsid w:val="000C6D5F"/>
    <w:rsid w:val="000D3F20"/>
    <w:rsid w:val="000D4FC8"/>
    <w:rsid w:val="000E20DC"/>
    <w:rsid w:val="000E354E"/>
    <w:rsid w:val="000E5AD9"/>
    <w:rsid w:val="000F1DFA"/>
    <w:rsid w:val="000F3CE5"/>
    <w:rsid w:val="000F78C5"/>
    <w:rsid w:val="001034AA"/>
    <w:rsid w:val="001104E2"/>
    <w:rsid w:val="0011435D"/>
    <w:rsid w:val="00123DA7"/>
    <w:rsid w:val="00126B8E"/>
    <w:rsid w:val="00126C45"/>
    <w:rsid w:val="0012745E"/>
    <w:rsid w:val="00131CAC"/>
    <w:rsid w:val="001364DD"/>
    <w:rsid w:val="00137272"/>
    <w:rsid w:val="00141395"/>
    <w:rsid w:val="001456C9"/>
    <w:rsid w:val="00150687"/>
    <w:rsid w:val="00153687"/>
    <w:rsid w:val="00167628"/>
    <w:rsid w:val="00173347"/>
    <w:rsid w:val="00181430"/>
    <w:rsid w:val="00187879"/>
    <w:rsid w:val="001919D9"/>
    <w:rsid w:val="001935A8"/>
    <w:rsid w:val="001B2192"/>
    <w:rsid w:val="001B4454"/>
    <w:rsid w:val="001B5145"/>
    <w:rsid w:val="001C3766"/>
    <w:rsid w:val="001D32DC"/>
    <w:rsid w:val="001D526B"/>
    <w:rsid w:val="001E0077"/>
    <w:rsid w:val="001E0C96"/>
    <w:rsid w:val="001E2F61"/>
    <w:rsid w:val="001E7FBF"/>
    <w:rsid w:val="001F4267"/>
    <w:rsid w:val="001F6221"/>
    <w:rsid w:val="001F6668"/>
    <w:rsid w:val="00204ED9"/>
    <w:rsid w:val="0020798C"/>
    <w:rsid w:val="00210628"/>
    <w:rsid w:val="00223732"/>
    <w:rsid w:val="00226E7D"/>
    <w:rsid w:val="00230CF2"/>
    <w:rsid w:val="002318E7"/>
    <w:rsid w:val="00233AD3"/>
    <w:rsid w:val="00234A45"/>
    <w:rsid w:val="00234D8A"/>
    <w:rsid w:val="0023647E"/>
    <w:rsid w:val="002376F9"/>
    <w:rsid w:val="00243A06"/>
    <w:rsid w:val="00244206"/>
    <w:rsid w:val="00252130"/>
    <w:rsid w:val="00253F88"/>
    <w:rsid w:val="00254719"/>
    <w:rsid w:val="002567CE"/>
    <w:rsid w:val="00256904"/>
    <w:rsid w:val="002635CE"/>
    <w:rsid w:val="002739FB"/>
    <w:rsid w:val="0027606E"/>
    <w:rsid w:val="00281569"/>
    <w:rsid w:val="00287D7C"/>
    <w:rsid w:val="00293687"/>
    <w:rsid w:val="00296153"/>
    <w:rsid w:val="002A380A"/>
    <w:rsid w:val="002A623F"/>
    <w:rsid w:val="002B0A37"/>
    <w:rsid w:val="002B268F"/>
    <w:rsid w:val="002B28AB"/>
    <w:rsid w:val="002B317C"/>
    <w:rsid w:val="002C07AC"/>
    <w:rsid w:val="002C48A9"/>
    <w:rsid w:val="002C7EE8"/>
    <w:rsid w:val="002D1031"/>
    <w:rsid w:val="002D1DD0"/>
    <w:rsid w:val="002D3295"/>
    <w:rsid w:val="002D5B37"/>
    <w:rsid w:val="002E01F1"/>
    <w:rsid w:val="002E065B"/>
    <w:rsid w:val="002E2B3B"/>
    <w:rsid w:val="002E6920"/>
    <w:rsid w:val="0030047F"/>
    <w:rsid w:val="00302EAB"/>
    <w:rsid w:val="00303AEA"/>
    <w:rsid w:val="00306D29"/>
    <w:rsid w:val="00313D38"/>
    <w:rsid w:val="00316C3F"/>
    <w:rsid w:val="00317CE6"/>
    <w:rsid w:val="003261A8"/>
    <w:rsid w:val="00326264"/>
    <w:rsid w:val="00330212"/>
    <w:rsid w:val="00330955"/>
    <w:rsid w:val="003327D1"/>
    <w:rsid w:val="00333FF8"/>
    <w:rsid w:val="00340577"/>
    <w:rsid w:val="00342375"/>
    <w:rsid w:val="00342AA0"/>
    <w:rsid w:val="00342C1C"/>
    <w:rsid w:val="00342EA9"/>
    <w:rsid w:val="00347A11"/>
    <w:rsid w:val="00352B7D"/>
    <w:rsid w:val="003564C8"/>
    <w:rsid w:val="00357E5B"/>
    <w:rsid w:val="00357E7C"/>
    <w:rsid w:val="003609C3"/>
    <w:rsid w:val="00361292"/>
    <w:rsid w:val="00366F9E"/>
    <w:rsid w:val="00367DC4"/>
    <w:rsid w:val="00372274"/>
    <w:rsid w:val="00376C93"/>
    <w:rsid w:val="00381C57"/>
    <w:rsid w:val="0039089F"/>
    <w:rsid w:val="00396142"/>
    <w:rsid w:val="0039731B"/>
    <w:rsid w:val="003A19D5"/>
    <w:rsid w:val="003A52ED"/>
    <w:rsid w:val="003A627E"/>
    <w:rsid w:val="003A727D"/>
    <w:rsid w:val="003B12A8"/>
    <w:rsid w:val="003B1D18"/>
    <w:rsid w:val="003B29F6"/>
    <w:rsid w:val="003B44EF"/>
    <w:rsid w:val="003C1A39"/>
    <w:rsid w:val="003C3537"/>
    <w:rsid w:val="003C493C"/>
    <w:rsid w:val="003D08CA"/>
    <w:rsid w:val="003D1E9B"/>
    <w:rsid w:val="003D7507"/>
    <w:rsid w:val="003E399C"/>
    <w:rsid w:val="003F367F"/>
    <w:rsid w:val="00401611"/>
    <w:rsid w:val="004035AF"/>
    <w:rsid w:val="00404C0A"/>
    <w:rsid w:val="00412402"/>
    <w:rsid w:val="004125EC"/>
    <w:rsid w:val="004170A9"/>
    <w:rsid w:val="00425812"/>
    <w:rsid w:val="0042608A"/>
    <w:rsid w:val="004262BB"/>
    <w:rsid w:val="00433712"/>
    <w:rsid w:val="004351CC"/>
    <w:rsid w:val="004379C6"/>
    <w:rsid w:val="00442B04"/>
    <w:rsid w:val="004460B6"/>
    <w:rsid w:val="00461F15"/>
    <w:rsid w:val="00464583"/>
    <w:rsid w:val="00466623"/>
    <w:rsid w:val="00467A48"/>
    <w:rsid w:val="004700D4"/>
    <w:rsid w:val="00470E21"/>
    <w:rsid w:val="00474063"/>
    <w:rsid w:val="00477642"/>
    <w:rsid w:val="00485BAD"/>
    <w:rsid w:val="00486C4A"/>
    <w:rsid w:val="004A07ED"/>
    <w:rsid w:val="004A17F1"/>
    <w:rsid w:val="004A1FBE"/>
    <w:rsid w:val="004A3985"/>
    <w:rsid w:val="004A3B7D"/>
    <w:rsid w:val="004A5D3F"/>
    <w:rsid w:val="004B4C0A"/>
    <w:rsid w:val="004B77CB"/>
    <w:rsid w:val="004C2F93"/>
    <w:rsid w:val="004D0AF4"/>
    <w:rsid w:val="004D196A"/>
    <w:rsid w:val="004D54A5"/>
    <w:rsid w:val="004E03B2"/>
    <w:rsid w:val="004E2BE7"/>
    <w:rsid w:val="004E3068"/>
    <w:rsid w:val="004E35DC"/>
    <w:rsid w:val="004E685B"/>
    <w:rsid w:val="004F0A37"/>
    <w:rsid w:val="004F13D8"/>
    <w:rsid w:val="004F283B"/>
    <w:rsid w:val="004F4663"/>
    <w:rsid w:val="004F5105"/>
    <w:rsid w:val="0050012A"/>
    <w:rsid w:val="00515491"/>
    <w:rsid w:val="00520E31"/>
    <w:rsid w:val="0052132F"/>
    <w:rsid w:val="005221E1"/>
    <w:rsid w:val="00522502"/>
    <w:rsid w:val="00522887"/>
    <w:rsid w:val="00522E87"/>
    <w:rsid w:val="00526D63"/>
    <w:rsid w:val="005274E0"/>
    <w:rsid w:val="00530BC2"/>
    <w:rsid w:val="00531157"/>
    <w:rsid w:val="005427A4"/>
    <w:rsid w:val="00543044"/>
    <w:rsid w:val="00544F2C"/>
    <w:rsid w:val="0055120A"/>
    <w:rsid w:val="00554843"/>
    <w:rsid w:val="0055519D"/>
    <w:rsid w:val="005554C8"/>
    <w:rsid w:val="0055628B"/>
    <w:rsid w:val="00562E3D"/>
    <w:rsid w:val="0056589A"/>
    <w:rsid w:val="00567707"/>
    <w:rsid w:val="00573863"/>
    <w:rsid w:val="00573BAF"/>
    <w:rsid w:val="00577AD7"/>
    <w:rsid w:val="005802F5"/>
    <w:rsid w:val="005813EB"/>
    <w:rsid w:val="00585C35"/>
    <w:rsid w:val="005978F9"/>
    <w:rsid w:val="005A1271"/>
    <w:rsid w:val="005A5E36"/>
    <w:rsid w:val="005B1E28"/>
    <w:rsid w:val="005B3537"/>
    <w:rsid w:val="005C04B5"/>
    <w:rsid w:val="005C1684"/>
    <w:rsid w:val="005C5E28"/>
    <w:rsid w:val="005C754A"/>
    <w:rsid w:val="005D0220"/>
    <w:rsid w:val="005D4ADE"/>
    <w:rsid w:val="005D6B73"/>
    <w:rsid w:val="005E222A"/>
    <w:rsid w:val="00600561"/>
    <w:rsid w:val="00605C23"/>
    <w:rsid w:val="00605F81"/>
    <w:rsid w:val="00612DAF"/>
    <w:rsid w:val="00613E48"/>
    <w:rsid w:val="00617153"/>
    <w:rsid w:val="00621BED"/>
    <w:rsid w:val="00624645"/>
    <w:rsid w:val="00630CFC"/>
    <w:rsid w:val="00633334"/>
    <w:rsid w:val="006379E4"/>
    <w:rsid w:val="00637A09"/>
    <w:rsid w:val="006415E9"/>
    <w:rsid w:val="006452A6"/>
    <w:rsid w:val="00645770"/>
    <w:rsid w:val="0065422F"/>
    <w:rsid w:val="00656717"/>
    <w:rsid w:val="0066480E"/>
    <w:rsid w:val="00666407"/>
    <w:rsid w:val="0066710C"/>
    <w:rsid w:val="00671932"/>
    <w:rsid w:val="00672FFA"/>
    <w:rsid w:val="0067357B"/>
    <w:rsid w:val="00680138"/>
    <w:rsid w:val="0068186A"/>
    <w:rsid w:val="0068238A"/>
    <w:rsid w:val="00687585"/>
    <w:rsid w:val="0069019A"/>
    <w:rsid w:val="006918EF"/>
    <w:rsid w:val="00694A06"/>
    <w:rsid w:val="006A0323"/>
    <w:rsid w:val="006A5370"/>
    <w:rsid w:val="006B2CDB"/>
    <w:rsid w:val="006B2E69"/>
    <w:rsid w:val="006B7407"/>
    <w:rsid w:val="006C0085"/>
    <w:rsid w:val="006C5B02"/>
    <w:rsid w:val="006D0B4E"/>
    <w:rsid w:val="006E0A9E"/>
    <w:rsid w:val="006F5360"/>
    <w:rsid w:val="006F6B13"/>
    <w:rsid w:val="006F7C57"/>
    <w:rsid w:val="007024C6"/>
    <w:rsid w:val="00707AC3"/>
    <w:rsid w:val="007102C5"/>
    <w:rsid w:val="00710F7E"/>
    <w:rsid w:val="00711461"/>
    <w:rsid w:val="00714408"/>
    <w:rsid w:val="007144F5"/>
    <w:rsid w:val="00717F74"/>
    <w:rsid w:val="00733A3F"/>
    <w:rsid w:val="00734666"/>
    <w:rsid w:val="00735A27"/>
    <w:rsid w:val="007372BA"/>
    <w:rsid w:val="00745A53"/>
    <w:rsid w:val="00761669"/>
    <w:rsid w:val="00763318"/>
    <w:rsid w:val="00766955"/>
    <w:rsid w:val="0076702B"/>
    <w:rsid w:val="0077258C"/>
    <w:rsid w:val="0077301E"/>
    <w:rsid w:val="00780923"/>
    <w:rsid w:val="00783DD5"/>
    <w:rsid w:val="00791A80"/>
    <w:rsid w:val="00791D33"/>
    <w:rsid w:val="0079745D"/>
    <w:rsid w:val="007A731A"/>
    <w:rsid w:val="007B0FA6"/>
    <w:rsid w:val="007B5F25"/>
    <w:rsid w:val="007B6796"/>
    <w:rsid w:val="007B6E1E"/>
    <w:rsid w:val="007C0AAE"/>
    <w:rsid w:val="007C1CAC"/>
    <w:rsid w:val="007C2992"/>
    <w:rsid w:val="007C3D01"/>
    <w:rsid w:val="007C70A6"/>
    <w:rsid w:val="007E2FA1"/>
    <w:rsid w:val="007E4A6A"/>
    <w:rsid w:val="007E5126"/>
    <w:rsid w:val="007E7262"/>
    <w:rsid w:val="007F0278"/>
    <w:rsid w:val="007F371F"/>
    <w:rsid w:val="007F639A"/>
    <w:rsid w:val="0080539E"/>
    <w:rsid w:val="00806612"/>
    <w:rsid w:val="00812310"/>
    <w:rsid w:val="00816BBE"/>
    <w:rsid w:val="00817B6D"/>
    <w:rsid w:val="00822237"/>
    <w:rsid w:val="00823D36"/>
    <w:rsid w:val="00830A1A"/>
    <w:rsid w:val="00830FEC"/>
    <w:rsid w:val="00836143"/>
    <w:rsid w:val="00843F31"/>
    <w:rsid w:val="0084523D"/>
    <w:rsid w:val="00846372"/>
    <w:rsid w:val="00851DE9"/>
    <w:rsid w:val="008540AE"/>
    <w:rsid w:val="008552D1"/>
    <w:rsid w:val="00856ADB"/>
    <w:rsid w:val="008577EC"/>
    <w:rsid w:val="008601D9"/>
    <w:rsid w:val="0086595C"/>
    <w:rsid w:val="008705A0"/>
    <w:rsid w:val="008707E5"/>
    <w:rsid w:val="00872A29"/>
    <w:rsid w:val="008765EE"/>
    <w:rsid w:val="0088130A"/>
    <w:rsid w:val="0088421B"/>
    <w:rsid w:val="00896D93"/>
    <w:rsid w:val="00897F27"/>
    <w:rsid w:val="008A7A84"/>
    <w:rsid w:val="008B0A47"/>
    <w:rsid w:val="008B308C"/>
    <w:rsid w:val="008B4C1F"/>
    <w:rsid w:val="008B5180"/>
    <w:rsid w:val="008C20E5"/>
    <w:rsid w:val="008C39C4"/>
    <w:rsid w:val="008C7ACD"/>
    <w:rsid w:val="008D2BD5"/>
    <w:rsid w:val="008E0E95"/>
    <w:rsid w:val="008E1CC5"/>
    <w:rsid w:val="008E2CF5"/>
    <w:rsid w:val="008E3FBC"/>
    <w:rsid w:val="008F0572"/>
    <w:rsid w:val="008F1694"/>
    <w:rsid w:val="008F1E50"/>
    <w:rsid w:val="008F1E5A"/>
    <w:rsid w:val="008F3836"/>
    <w:rsid w:val="008F4CE8"/>
    <w:rsid w:val="008F763D"/>
    <w:rsid w:val="00902177"/>
    <w:rsid w:val="00902BA5"/>
    <w:rsid w:val="0090752B"/>
    <w:rsid w:val="00910D45"/>
    <w:rsid w:val="00911C81"/>
    <w:rsid w:val="00914A47"/>
    <w:rsid w:val="009217ED"/>
    <w:rsid w:val="00925C13"/>
    <w:rsid w:val="00932876"/>
    <w:rsid w:val="009407FE"/>
    <w:rsid w:val="00954ABF"/>
    <w:rsid w:val="0095564C"/>
    <w:rsid w:val="009576AB"/>
    <w:rsid w:val="00964538"/>
    <w:rsid w:val="009650DF"/>
    <w:rsid w:val="0097204C"/>
    <w:rsid w:val="009826CF"/>
    <w:rsid w:val="00982AC2"/>
    <w:rsid w:val="00984607"/>
    <w:rsid w:val="009847DE"/>
    <w:rsid w:val="00993125"/>
    <w:rsid w:val="0099629D"/>
    <w:rsid w:val="009A00FA"/>
    <w:rsid w:val="009A1EED"/>
    <w:rsid w:val="009A3A72"/>
    <w:rsid w:val="009B0EE7"/>
    <w:rsid w:val="009B6440"/>
    <w:rsid w:val="009B7FE3"/>
    <w:rsid w:val="009C03FA"/>
    <w:rsid w:val="009C2F0E"/>
    <w:rsid w:val="009D188D"/>
    <w:rsid w:val="009D3A09"/>
    <w:rsid w:val="009E47A9"/>
    <w:rsid w:val="009F70B9"/>
    <w:rsid w:val="00A01B56"/>
    <w:rsid w:val="00A03DFD"/>
    <w:rsid w:val="00A04FB9"/>
    <w:rsid w:val="00A11BD3"/>
    <w:rsid w:val="00A2438D"/>
    <w:rsid w:val="00A243FC"/>
    <w:rsid w:val="00A304AD"/>
    <w:rsid w:val="00A37B19"/>
    <w:rsid w:val="00A40559"/>
    <w:rsid w:val="00A440E3"/>
    <w:rsid w:val="00A4590A"/>
    <w:rsid w:val="00A526F5"/>
    <w:rsid w:val="00A53168"/>
    <w:rsid w:val="00A533B0"/>
    <w:rsid w:val="00A56BBA"/>
    <w:rsid w:val="00A56BFF"/>
    <w:rsid w:val="00A753BF"/>
    <w:rsid w:val="00A756E0"/>
    <w:rsid w:val="00A8384E"/>
    <w:rsid w:val="00A83CCA"/>
    <w:rsid w:val="00A85E28"/>
    <w:rsid w:val="00A91B11"/>
    <w:rsid w:val="00A9208B"/>
    <w:rsid w:val="00A92116"/>
    <w:rsid w:val="00A94689"/>
    <w:rsid w:val="00A96DC7"/>
    <w:rsid w:val="00A96DD3"/>
    <w:rsid w:val="00AA3287"/>
    <w:rsid w:val="00AA4C39"/>
    <w:rsid w:val="00AB1D6D"/>
    <w:rsid w:val="00AB3F10"/>
    <w:rsid w:val="00AB6F0B"/>
    <w:rsid w:val="00AC0F9D"/>
    <w:rsid w:val="00AC2409"/>
    <w:rsid w:val="00AC66F9"/>
    <w:rsid w:val="00AD50AB"/>
    <w:rsid w:val="00AD738A"/>
    <w:rsid w:val="00AE3157"/>
    <w:rsid w:val="00AE4C1D"/>
    <w:rsid w:val="00AE6CA2"/>
    <w:rsid w:val="00AF1F77"/>
    <w:rsid w:val="00AF2BEE"/>
    <w:rsid w:val="00AF2DB3"/>
    <w:rsid w:val="00AF4C82"/>
    <w:rsid w:val="00B0171C"/>
    <w:rsid w:val="00B025BC"/>
    <w:rsid w:val="00B13F1F"/>
    <w:rsid w:val="00B140E0"/>
    <w:rsid w:val="00B152EF"/>
    <w:rsid w:val="00B247D0"/>
    <w:rsid w:val="00B25AD9"/>
    <w:rsid w:val="00B37EE8"/>
    <w:rsid w:val="00B43EC0"/>
    <w:rsid w:val="00B47DFE"/>
    <w:rsid w:val="00B54B79"/>
    <w:rsid w:val="00B60E52"/>
    <w:rsid w:val="00B61E60"/>
    <w:rsid w:val="00B63C5E"/>
    <w:rsid w:val="00B71174"/>
    <w:rsid w:val="00B72715"/>
    <w:rsid w:val="00B730A0"/>
    <w:rsid w:val="00B7385A"/>
    <w:rsid w:val="00B7515B"/>
    <w:rsid w:val="00B76AF9"/>
    <w:rsid w:val="00B76CC7"/>
    <w:rsid w:val="00B82253"/>
    <w:rsid w:val="00B835FF"/>
    <w:rsid w:val="00B84E7F"/>
    <w:rsid w:val="00B85080"/>
    <w:rsid w:val="00BA5F2D"/>
    <w:rsid w:val="00BB035D"/>
    <w:rsid w:val="00BB0BC7"/>
    <w:rsid w:val="00BB1767"/>
    <w:rsid w:val="00BD5175"/>
    <w:rsid w:val="00BD5C73"/>
    <w:rsid w:val="00BD633A"/>
    <w:rsid w:val="00BD73CC"/>
    <w:rsid w:val="00BD7EF6"/>
    <w:rsid w:val="00BE3E53"/>
    <w:rsid w:val="00BF04EF"/>
    <w:rsid w:val="00BF33E7"/>
    <w:rsid w:val="00BF5806"/>
    <w:rsid w:val="00BF690E"/>
    <w:rsid w:val="00C028CE"/>
    <w:rsid w:val="00C061E0"/>
    <w:rsid w:val="00C20A33"/>
    <w:rsid w:val="00C23D2B"/>
    <w:rsid w:val="00C260A3"/>
    <w:rsid w:val="00C266C6"/>
    <w:rsid w:val="00C30B28"/>
    <w:rsid w:val="00C334FC"/>
    <w:rsid w:val="00C36D0D"/>
    <w:rsid w:val="00C376C6"/>
    <w:rsid w:val="00C55C03"/>
    <w:rsid w:val="00C56F5E"/>
    <w:rsid w:val="00C63A09"/>
    <w:rsid w:val="00C643E8"/>
    <w:rsid w:val="00C675CE"/>
    <w:rsid w:val="00C70C3A"/>
    <w:rsid w:val="00C719B9"/>
    <w:rsid w:val="00C71FA7"/>
    <w:rsid w:val="00C8179E"/>
    <w:rsid w:val="00C8331A"/>
    <w:rsid w:val="00C86554"/>
    <w:rsid w:val="00C86E0B"/>
    <w:rsid w:val="00C878A7"/>
    <w:rsid w:val="00C974C1"/>
    <w:rsid w:val="00CA271D"/>
    <w:rsid w:val="00CA440F"/>
    <w:rsid w:val="00CB1C1E"/>
    <w:rsid w:val="00CB63B2"/>
    <w:rsid w:val="00CC1F30"/>
    <w:rsid w:val="00CC2029"/>
    <w:rsid w:val="00CC2179"/>
    <w:rsid w:val="00CC4815"/>
    <w:rsid w:val="00CD3693"/>
    <w:rsid w:val="00CE0F4C"/>
    <w:rsid w:val="00CE5B16"/>
    <w:rsid w:val="00CF1140"/>
    <w:rsid w:val="00CF15AA"/>
    <w:rsid w:val="00CF2D3C"/>
    <w:rsid w:val="00CF485C"/>
    <w:rsid w:val="00CF4C87"/>
    <w:rsid w:val="00CF5C58"/>
    <w:rsid w:val="00CF7102"/>
    <w:rsid w:val="00CF7405"/>
    <w:rsid w:val="00D0447F"/>
    <w:rsid w:val="00D06697"/>
    <w:rsid w:val="00D10CCB"/>
    <w:rsid w:val="00D133D8"/>
    <w:rsid w:val="00D13E9E"/>
    <w:rsid w:val="00D229DD"/>
    <w:rsid w:val="00D23A44"/>
    <w:rsid w:val="00D31281"/>
    <w:rsid w:val="00D338BA"/>
    <w:rsid w:val="00D35FB7"/>
    <w:rsid w:val="00D40399"/>
    <w:rsid w:val="00D4195F"/>
    <w:rsid w:val="00D51E48"/>
    <w:rsid w:val="00D52280"/>
    <w:rsid w:val="00D550FC"/>
    <w:rsid w:val="00D60F3C"/>
    <w:rsid w:val="00D67709"/>
    <w:rsid w:val="00D82FDF"/>
    <w:rsid w:val="00D8332E"/>
    <w:rsid w:val="00D84143"/>
    <w:rsid w:val="00D9434C"/>
    <w:rsid w:val="00DA2563"/>
    <w:rsid w:val="00DA453B"/>
    <w:rsid w:val="00DA6CFA"/>
    <w:rsid w:val="00DB089C"/>
    <w:rsid w:val="00DB1720"/>
    <w:rsid w:val="00DC105C"/>
    <w:rsid w:val="00DC325A"/>
    <w:rsid w:val="00DC4E5F"/>
    <w:rsid w:val="00DC74A3"/>
    <w:rsid w:val="00DC75EF"/>
    <w:rsid w:val="00DD109F"/>
    <w:rsid w:val="00DD1C7B"/>
    <w:rsid w:val="00DD293B"/>
    <w:rsid w:val="00DD33C5"/>
    <w:rsid w:val="00DD3EC2"/>
    <w:rsid w:val="00DD7A4E"/>
    <w:rsid w:val="00DE6DDA"/>
    <w:rsid w:val="00DF43E6"/>
    <w:rsid w:val="00DF685E"/>
    <w:rsid w:val="00DF7CE3"/>
    <w:rsid w:val="00E01BFE"/>
    <w:rsid w:val="00E01EB1"/>
    <w:rsid w:val="00E04315"/>
    <w:rsid w:val="00E04FF5"/>
    <w:rsid w:val="00E132B3"/>
    <w:rsid w:val="00E16A81"/>
    <w:rsid w:val="00E23BF7"/>
    <w:rsid w:val="00E3086A"/>
    <w:rsid w:val="00E3441C"/>
    <w:rsid w:val="00E43268"/>
    <w:rsid w:val="00E47C35"/>
    <w:rsid w:val="00E52948"/>
    <w:rsid w:val="00E532C0"/>
    <w:rsid w:val="00E710EA"/>
    <w:rsid w:val="00E8053A"/>
    <w:rsid w:val="00E9046A"/>
    <w:rsid w:val="00E90FCC"/>
    <w:rsid w:val="00E91CB6"/>
    <w:rsid w:val="00E92142"/>
    <w:rsid w:val="00E940FB"/>
    <w:rsid w:val="00E951FA"/>
    <w:rsid w:val="00EA3DC6"/>
    <w:rsid w:val="00EA412D"/>
    <w:rsid w:val="00EA4E3B"/>
    <w:rsid w:val="00EA7840"/>
    <w:rsid w:val="00EB634C"/>
    <w:rsid w:val="00EC544A"/>
    <w:rsid w:val="00ED0D56"/>
    <w:rsid w:val="00EE0B3C"/>
    <w:rsid w:val="00EE6F48"/>
    <w:rsid w:val="00EF00BE"/>
    <w:rsid w:val="00EF512D"/>
    <w:rsid w:val="00EF5249"/>
    <w:rsid w:val="00EF6405"/>
    <w:rsid w:val="00F0077A"/>
    <w:rsid w:val="00F012DF"/>
    <w:rsid w:val="00F05D3F"/>
    <w:rsid w:val="00F11A1E"/>
    <w:rsid w:val="00F1217A"/>
    <w:rsid w:val="00F1358D"/>
    <w:rsid w:val="00F15D79"/>
    <w:rsid w:val="00F3212C"/>
    <w:rsid w:val="00F3578F"/>
    <w:rsid w:val="00F41CDE"/>
    <w:rsid w:val="00F41EB2"/>
    <w:rsid w:val="00F50B8C"/>
    <w:rsid w:val="00F546E4"/>
    <w:rsid w:val="00F5492F"/>
    <w:rsid w:val="00F63CC2"/>
    <w:rsid w:val="00F65203"/>
    <w:rsid w:val="00F65D2E"/>
    <w:rsid w:val="00F665E9"/>
    <w:rsid w:val="00F67032"/>
    <w:rsid w:val="00F72EEF"/>
    <w:rsid w:val="00F7363C"/>
    <w:rsid w:val="00F76E92"/>
    <w:rsid w:val="00F82566"/>
    <w:rsid w:val="00F8431E"/>
    <w:rsid w:val="00F93A9C"/>
    <w:rsid w:val="00F97E85"/>
    <w:rsid w:val="00FA25A2"/>
    <w:rsid w:val="00FA305A"/>
    <w:rsid w:val="00FC30CB"/>
    <w:rsid w:val="00FC4C58"/>
    <w:rsid w:val="00FC4E97"/>
    <w:rsid w:val="00FE16DB"/>
    <w:rsid w:val="00FE598B"/>
    <w:rsid w:val="00FE6EAD"/>
    <w:rsid w:val="00FE7B27"/>
    <w:rsid w:val="00FF2DC2"/>
    <w:rsid w:val="00FF2F61"/>
    <w:rsid w:val="00FF53FD"/>
    <w:rsid w:val="00FF707E"/>
    <w:rsid w:val="00FF7C3A"/>
    <w:rsid w:val="05C78E1F"/>
    <w:rsid w:val="12EBB411"/>
    <w:rsid w:val="2720788F"/>
    <w:rsid w:val="614FB7EF"/>
    <w:rsid w:val="716F638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158EE3"/>
  <w15:chartTrackingRefBased/>
  <w15:docId w15:val="{5FD75245-1B85-4877-9D3F-48258A009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32B3"/>
    <w:pPr>
      <w:spacing w:after="0" w:line="240" w:lineRule="auto"/>
    </w:pPr>
    <w:rPr>
      <w:rFonts w:ascii="Times New Roman" w:eastAsia="Times New Roman" w:hAnsi="Times New Roman" w:cs="Times New Roman"/>
      <w:kern w:val="0"/>
      <w14:ligatures w14:val="none"/>
    </w:rPr>
  </w:style>
  <w:style w:type="paragraph" w:styleId="Ttulo1">
    <w:name w:val="heading 1"/>
    <w:basedOn w:val="Normal"/>
    <w:next w:val="Normal"/>
    <w:link w:val="Ttulo1Char"/>
    <w:uiPriority w:val="9"/>
    <w:qFormat/>
    <w:rsid w:val="00E132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E132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E132B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E132B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E132B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E132B3"/>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E132B3"/>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E132B3"/>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E132B3"/>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132B3"/>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E132B3"/>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E132B3"/>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E132B3"/>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E132B3"/>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E132B3"/>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E132B3"/>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E132B3"/>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E132B3"/>
    <w:rPr>
      <w:rFonts w:eastAsiaTheme="majorEastAsia" w:cstheme="majorBidi"/>
      <w:color w:val="272727" w:themeColor="text1" w:themeTint="D8"/>
    </w:rPr>
  </w:style>
  <w:style w:type="paragraph" w:styleId="Ttulo">
    <w:name w:val="Title"/>
    <w:basedOn w:val="Normal"/>
    <w:next w:val="Normal"/>
    <w:link w:val="TtuloChar"/>
    <w:uiPriority w:val="10"/>
    <w:qFormat/>
    <w:rsid w:val="00E132B3"/>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E132B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E132B3"/>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E132B3"/>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E132B3"/>
    <w:pPr>
      <w:spacing w:before="160"/>
      <w:jc w:val="center"/>
    </w:pPr>
    <w:rPr>
      <w:i/>
      <w:iCs/>
      <w:color w:val="404040" w:themeColor="text1" w:themeTint="BF"/>
    </w:rPr>
  </w:style>
  <w:style w:type="character" w:customStyle="1" w:styleId="CitaoChar">
    <w:name w:val="Citação Char"/>
    <w:basedOn w:val="Fontepargpadro"/>
    <w:link w:val="Citao"/>
    <w:uiPriority w:val="29"/>
    <w:rsid w:val="00E132B3"/>
    <w:rPr>
      <w:i/>
      <w:iCs/>
      <w:color w:val="404040" w:themeColor="text1" w:themeTint="BF"/>
    </w:rPr>
  </w:style>
  <w:style w:type="paragraph" w:styleId="PargrafodaLista">
    <w:name w:val="List Paragraph"/>
    <w:aliases w:val="Paragraph,Dot pt,No Spacing1,List Paragraph Char Char Char,Indicator Text,List Paragraph1,Numbered Para 1,Colorful List - Accent 11,Bullet 1,F5 List Paragraph,Bullet Points,lp1,4 Párrafo de lista,Figuras,DH1,Normal Fv,viñetas,3,L"/>
    <w:basedOn w:val="Normal"/>
    <w:link w:val="PargrafodaListaChar"/>
    <w:uiPriority w:val="34"/>
    <w:qFormat/>
    <w:rsid w:val="00E132B3"/>
    <w:pPr>
      <w:ind w:left="720"/>
      <w:contextualSpacing/>
    </w:pPr>
  </w:style>
  <w:style w:type="character" w:styleId="nfaseIntensa">
    <w:name w:val="Intense Emphasis"/>
    <w:basedOn w:val="Fontepargpadro"/>
    <w:uiPriority w:val="21"/>
    <w:qFormat/>
    <w:rsid w:val="00E132B3"/>
    <w:rPr>
      <w:i/>
      <w:iCs/>
      <w:color w:val="0F4761" w:themeColor="accent1" w:themeShade="BF"/>
    </w:rPr>
  </w:style>
  <w:style w:type="paragraph" w:styleId="CitaoIntensa">
    <w:name w:val="Intense Quote"/>
    <w:basedOn w:val="Normal"/>
    <w:next w:val="Normal"/>
    <w:link w:val="CitaoIntensaChar"/>
    <w:uiPriority w:val="30"/>
    <w:qFormat/>
    <w:rsid w:val="00E132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E132B3"/>
    <w:rPr>
      <w:i/>
      <w:iCs/>
      <w:color w:val="0F4761" w:themeColor="accent1" w:themeShade="BF"/>
    </w:rPr>
  </w:style>
  <w:style w:type="character" w:styleId="RefernciaIntensa">
    <w:name w:val="Intense Reference"/>
    <w:basedOn w:val="Fontepargpadro"/>
    <w:uiPriority w:val="32"/>
    <w:qFormat/>
    <w:rsid w:val="00E132B3"/>
    <w:rPr>
      <w:b/>
      <w:bCs/>
      <w:smallCaps/>
      <w:color w:val="0F4761" w:themeColor="accent1" w:themeShade="BF"/>
      <w:spacing w:val="5"/>
    </w:rPr>
  </w:style>
  <w:style w:type="character" w:styleId="Refdenotaderodap">
    <w:name w:val="footnote reference"/>
    <w:aliases w:val="BVI fnr,(Footnote Reference),Footnote Reference/, BVI fnr,Ref,de nota al pie"/>
    <w:uiPriority w:val="99"/>
    <w:qFormat/>
    <w:rsid w:val="00E132B3"/>
    <w:rPr>
      <w:sz w:val="20"/>
      <w:vertAlign w:val="superscript"/>
    </w:rPr>
  </w:style>
  <w:style w:type="paragraph" w:customStyle="1" w:styleId="NumPar1">
    <w:name w:val="NumPar 1"/>
    <w:basedOn w:val="Normal"/>
    <w:next w:val="Text1"/>
    <w:rsid w:val="00E132B3"/>
    <w:pPr>
      <w:spacing w:after="240"/>
      <w:ind w:left="483" w:hanging="483"/>
      <w:jc w:val="both"/>
    </w:pPr>
    <w:rPr>
      <w:szCs w:val="20"/>
    </w:rPr>
  </w:style>
  <w:style w:type="paragraph" w:customStyle="1" w:styleId="Text1">
    <w:name w:val="Text 1"/>
    <w:basedOn w:val="Normal"/>
    <w:rsid w:val="00E132B3"/>
    <w:pPr>
      <w:spacing w:after="240"/>
      <w:ind w:left="483"/>
      <w:jc w:val="both"/>
    </w:pPr>
    <w:rPr>
      <w:szCs w:val="20"/>
    </w:rPr>
  </w:style>
  <w:style w:type="paragraph" w:customStyle="1" w:styleId="SCNormal">
    <w:name w:val="SC Normal"/>
    <w:rsid w:val="00E132B3"/>
    <w:pPr>
      <w:spacing w:after="0" w:line="240" w:lineRule="auto"/>
    </w:pPr>
    <w:rPr>
      <w:rFonts w:ascii="Times New Roman" w:eastAsia="Times New Roman" w:hAnsi="Times New Roman" w:cs="Times New Roman"/>
      <w:kern w:val="0"/>
      <w:szCs w:val="20"/>
      <w14:ligatures w14:val="none"/>
    </w:rPr>
  </w:style>
  <w:style w:type="paragraph" w:customStyle="1" w:styleId="TitleFirst">
    <w:name w:val="Title First"/>
    <w:basedOn w:val="Normal"/>
    <w:next w:val="Normal"/>
    <w:rsid w:val="00E132B3"/>
    <w:pPr>
      <w:jc w:val="center"/>
    </w:pPr>
    <w:rPr>
      <w:caps/>
      <w:snapToGrid w:val="0"/>
      <w:color w:val="000000"/>
      <w:u w:val="single" w:color="000000"/>
    </w:rPr>
  </w:style>
  <w:style w:type="paragraph" w:customStyle="1" w:styleId="SCHeading1">
    <w:name w:val="SC Heading 1"/>
    <w:basedOn w:val="SCNormal"/>
    <w:next w:val="SCNormal"/>
    <w:rsid w:val="00E132B3"/>
    <w:pPr>
      <w:keepNext/>
      <w:spacing w:before="480" w:after="240"/>
    </w:pPr>
    <w:rPr>
      <w:b/>
    </w:rPr>
  </w:style>
  <w:style w:type="paragraph" w:styleId="Textodenotaderodap">
    <w:name w:val="footnote text"/>
    <w:aliases w:val="Final Footnote Text,GM_Fußnotentext,Footnote text,fn,Schriftart: 9 pt,Schriftart: 10 pt,Schriftart: 8 pt,WB-Fußnotentext,footnote text,Nota de rodapé, Car,Car,Final Footnote Text Char Char"/>
    <w:basedOn w:val="Normal"/>
    <w:next w:val="Normal"/>
    <w:link w:val="TextodenotaderodapChar"/>
    <w:uiPriority w:val="99"/>
    <w:qFormat/>
    <w:rsid w:val="00E132B3"/>
    <w:pPr>
      <w:spacing w:before="120"/>
      <w:ind w:left="720" w:right="-720"/>
    </w:pPr>
    <w:rPr>
      <w:snapToGrid w:val="0"/>
      <w:color w:val="000000"/>
      <w:u w:color="000000"/>
    </w:rPr>
  </w:style>
  <w:style w:type="character" w:customStyle="1" w:styleId="TextodenotaderodapChar">
    <w:name w:val="Texto de nota de rodapé Char"/>
    <w:aliases w:val="Final Footnote Text Char,GM_Fußnotentext Char,Footnote text Char,fn Char,Schriftart: 9 pt Char,Schriftart: 10 pt Char,Schriftart: 8 pt Char,WB-Fußnotentext Char,footnote text Char,Nota de rodapé Char, Car Char,Car Char"/>
    <w:basedOn w:val="Fontepargpadro"/>
    <w:link w:val="Textodenotaderodap"/>
    <w:uiPriority w:val="99"/>
    <w:rsid w:val="00E132B3"/>
    <w:rPr>
      <w:rFonts w:ascii="Times New Roman" w:eastAsia="Times New Roman" w:hAnsi="Times New Roman" w:cs="Times New Roman"/>
      <w:snapToGrid w:val="0"/>
      <w:color w:val="000000"/>
      <w:kern w:val="0"/>
      <w:u w:color="000000"/>
      <w14:ligatures w14:val="none"/>
    </w:rPr>
  </w:style>
  <w:style w:type="character" w:styleId="Nmerodepgina">
    <w:name w:val="page number"/>
    <w:basedOn w:val="Fontepargpadro"/>
    <w:rsid w:val="00E132B3"/>
  </w:style>
  <w:style w:type="paragraph" w:styleId="Cabealho">
    <w:name w:val="header"/>
    <w:aliases w:val="Header1"/>
    <w:basedOn w:val="Normal"/>
    <w:link w:val="CabealhoChar"/>
    <w:uiPriority w:val="99"/>
    <w:rsid w:val="00E132B3"/>
    <w:pPr>
      <w:tabs>
        <w:tab w:val="center" w:pos="4153"/>
        <w:tab w:val="right" w:pos="8306"/>
      </w:tabs>
    </w:pPr>
    <w:rPr>
      <w:snapToGrid w:val="0"/>
      <w:color w:val="000000"/>
      <w:u w:color="000000"/>
    </w:rPr>
  </w:style>
  <w:style w:type="character" w:customStyle="1" w:styleId="CabealhoChar">
    <w:name w:val="Cabeçalho Char"/>
    <w:aliases w:val="Header1 Char"/>
    <w:basedOn w:val="Fontepargpadro"/>
    <w:link w:val="Cabealho"/>
    <w:uiPriority w:val="99"/>
    <w:rsid w:val="00E132B3"/>
    <w:rPr>
      <w:rFonts w:ascii="Times New Roman" w:eastAsia="Times New Roman" w:hAnsi="Times New Roman" w:cs="Times New Roman"/>
      <w:snapToGrid w:val="0"/>
      <w:color w:val="000000"/>
      <w:kern w:val="0"/>
      <w:u w:color="000000"/>
      <w14:ligatures w14:val="none"/>
    </w:rPr>
  </w:style>
  <w:style w:type="table" w:styleId="Tabelacomgrade">
    <w:name w:val="Table Grid"/>
    <w:basedOn w:val="Tabelanormal"/>
    <w:uiPriority w:val="39"/>
    <w:rsid w:val="00E132B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E132B3"/>
    <w:rPr>
      <w:rFonts w:ascii="Segoe UI" w:eastAsiaTheme="minorHAnsi" w:hAnsi="Segoe UI" w:cs="Segoe UI"/>
      <w:sz w:val="18"/>
      <w:szCs w:val="18"/>
    </w:rPr>
  </w:style>
  <w:style w:type="character" w:customStyle="1" w:styleId="TextodebaloChar">
    <w:name w:val="Texto de balão Char"/>
    <w:basedOn w:val="Fontepargpadro"/>
    <w:link w:val="Textodebalo"/>
    <w:uiPriority w:val="99"/>
    <w:semiHidden/>
    <w:rsid w:val="00E132B3"/>
    <w:rPr>
      <w:rFonts w:ascii="Segoe UI" w:hAnsi="Segoe UI" w:cs="Segoe UI"/>
      <w:kern w:val="0"/>
      <w:sz w:val="18"/>
      <w:szCs w:val="18"/>
      <w:lang w:val="pt-BR"/>
      <w14:ligatures w14:val="none"/>
    </w:rPr>
  </w:style>
  <w:style w:type="character" w:customStyle="1" w:styleId="PargrafodaListaChar">
    <w:name w:val="Parágrafo da Lista Char"/>
    <w:aliases w:val="Paragraph Char,Dot pt Char,No Spacing1 Char,List Paragraph Char Char Char Char,Indicator Text Char,List Paragraph1 Char,Numbered Para 1 Char,Colorful List - Accent 11 Char,Bullet 1 Char,F5 List Paragraph Char,Bullet Points Char"/>
    <w:link w:val="PargrafodaLista"/>
    <w:uiPriority w:val="34"/>
    <w:qFormat/>
    <w:locked/>
    <w:rsid w:val="00E132B3"/>
    <w:rPr>
      <w:rFonts w:ascii="Times New Roman" w:eastAsia="Times New Roman" w:hAnsi="Times New Roman" w:cs="Times New Roman"/>
      <w:kern w:val="0"/>
      <w14:ligatures w14:val="none"/>
    </w:rPr>
  </w:style>
  <w:style w:type="character" w:styleId="Refdecomentrio">
    <w:name w:val="annotation reference"/>
    <w:basedOn w:val="Fontepargpadro"/>
    <w:uiPriority w:val="99"/>
    <w:semiHidden/>
    <w:unhideWhenUsed/>
    <w:rsid w:val="00E132B3"/>
    <w:rPr>
      <w:sz w:val="16"/>
      <w:szCs w:val="16"/>
    </w:rPr>
  </w:style>
  <w:style w:type="paragraph" w:styleId="Textodecomentrio">
    <w:name w:val="annotation text"/>
    <w:basedOn w:val="Normal"/>
    <w:link w:val="TextodecomentrioChar"/>
    <w:uiPriority w:val="99"/>
    <w:unhideWhenUsed/>
    <w:rsid w:val="00E132B3"/>
    <w:pPr>
      <w:spacing w:after="160"/>
    </w:pPr>
    <w:rPr>
      <w:rFonts w:asciiTheme="minorHAnsi" w:eastAsiaTheme="minorHAnsi" w:hAnsiTheme="minorHAnsi" w:cstheme="minorBidi"/>
      <w:sz w:val="20"/>
      <w:szCs w:val="20"/>
    </w:rPr>
  </w:style>
  <w:style w:type="character" w:customStyle="1" w:styleId="TextodecomentrioChar">
    <w:name w:val="Texto de comentário Char"/>
    <w:basedOn w:val="Fontepargpadro"/>
    <w:link w:val="Textodecomentrio"/>
    <w:uiPriority w:val="99"/>
    <w:rsid w:val="00E132B3"/>
    <w:rPr>
      <w:kern w:val="0"/>
      <w:sz w:val="20"/>
      <w:szCs w:val="20"/>
      <w:lang w:val="pt-BR"/>
      <w14:ligatures w14:val="none"/>
    </w:rPr>
  </w:style>
  <w:style w:type="paragraph" w:styleId="Assuntodocomentrio">
    <w:name w:val="annotation subject"/>
    <w:basedOn w:val="Textodecomentrio"/>
    <w:next w:val="Textodecomentrio"/>
    <w:link w:val="AssuntodocomentrioChar"/>
    <w:uiPriority w:val="99"/>
    <w:semiHidden/>
    <w:unhideWhenUsed/>
    <w:rsid w:val="00E132B3"/>
    <w:rPr>
      <w:b/>
      <w:bCs/>
    </w:rPr>
  </w:style>
  <w:style w:type="character" w:customStyle="1" w:styleId="AssuntodocomentrioChar">
    <w:name w:val="Assunto do comentário Char"/>
    <w:basedOn w:val="TextodecomentrioChar"/>
    <w:link w:val="Assuntodocomentrio"/>
    <w:uiPriority w:val="99"/>
    <w:semiHidden/>
    <w:rsid w:val="00E132B3"/>
    <w:rPr>
      <w:b/>
      <w:bCs/>
      <w:kern w:val="0"/>
      <w:sz w:val="20"/>
      <w:szCs w:val="20"/>
      <w:lang w:val="pt-BR"/>
      <w14:ligatures w14:val="none"/>
    </w:rPr>
  </w:style>
  <w:style w:type="paragraph" w:styleId="Rodap">
    <w:name w:val="footer"/>
    <w:basedOn w:val="Normal"/>
    <w:link w:val="RodapChar"/>
    <w:uiPriority w:val="99"/>
    <w:unhideWhenUsed/>
    <w:rsid w:val="00E132B3"/>
    <w:pPr>
      <w:tabs>
        <w:tab w:val="center" w:pos="4536"/>
        <w:tab w:val="right" w:pos="9072"/>
      </w:tabs>
    </w:pPr>
    <w:rPr>
      <w:rFonts w:asciiTheme="minorHAnsi" w:eastAsiaTheme="minorHAnsi" w:hAnsiTheme="minorHAnsi" w:cstheme="minorBidi"/>
      <w:sz w:val="22"/>
      <w:szCs w:val="22"/>
    </w:rPr>
  </w:style>
  <w:style w:type="character" w:customStyle="1" w:styleId="RodapChar">
    <w:name w:val="Rodapé Char"/>
    <w:basedOn w:val="Fontepargpadro"/>
    <w:link w:val="Rodap"/>
    <w:uiPriority w:val="99"/>
    <w:rsid w:val="00E132B3"/>
    <w:rPr>
      <w:kern w:val="0"/>
      <w:sz w:val="22"/>
      <w:szCs w:val="22"/>
      <w:lang w:val="pt-BR"/>
      <w14:ligatures w14:val="none"/>
    </w:rPr>
  </w:style>
  <w:style w:type="paragraph" w:customStyle="1" w:styleId="Default">
    <w:name w:val="Default"/>
    <w:rsid w:val="00E132B3"/>
    <w:pPr>
      <w:autoSpaceDE w:val="0"/>
      <w:autoSpaceDN w:val="0"/>
      <w:adjustRightInd w:val="0"/>
      <w:spacing w:after="0" w:line="240" w:lineRule="auto"/>
    </w:pPr>
    <w:rPr>
      <w:rFonts w:ascii="Times New Roman" w:eastAsiaTheme="minorEastAsia" w:hAnsi="Times New Roman" w:cs="Times New Roman"/>
      <w:color w:val="000000"/>
      <w:kern w:val="0"/>
      <w:lang w:eastAsia="en-GB"/>
      <w14:ligatures w14:val="none"/>
    </w:rPr>
  </w:style>
  <w:style w:type="table" w:customStyle="1" w:styleId="TableGridLight1">
    <w:name w:val="Table Grid Light1"/>
    <w:basedOn w:val="Tabelanormal"/>
    <w:uiPriority w:val="40"/>
    <w:rsid w:val="00E132B3"/>
    <w:pPr>
      <w:spacing w:after="0" w:line="240" w:lineRule="auto"/>
    </w:pPr>
    <w:rPr>
      <w:kern w:val="0"/>
      <w:sz w:val="22"/>
      <w:szCs w:val="22"/>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odenotadefim">
    <w:name w:val="endnote text"/>
    <w:basedOn w:val="Normal"/>
    <w:link w:val="TextodenotadefimChar"/>
    <w:uiPriority w:val="99"/>
    <w:semiHidden/>
    <w:unhideWhenUsed/>
    <w:rsid w:val="00E132B3"/>
    <w:rPr>
      <w:rFonts w:asciiTheme="minorHAnsi" w:eastAsiaTheme="minorHAnsi" w:hAnsiTheme="minorHAnsi" w:cstheme="minorBidi"/>
      <w:sz w:val="20"/>
      <w:szCs w:val="20"/>
    </w:rPr>
  </w:style>
  <w:style w:type="character" w:customStyle="1" w:styleId="TextodenotadefimChar">
    <w:name w:val="Texto de nota de fim Char"/>
    <w:basedOn w:val="Fontepargpadro"/>
    <w:link w:val="Textodenotadefim"/>
    <w:uiPriority w:val="99"/>
    <w:semiHidden/>
    <w:rsid w:val="00E132B3"/>
    <w:rPr>
      <w:kern w:val="0"/>
      <w:sz w:val="20"/>
      <w:szCs w:val="20"/>
      <w:lang w:val="pt-BR"/>
      <w14:ligatures w14:val="none"/>
    </w:rPr>
  </w:style>
  <w:style w:type="character" w:styleId="Refdenotadefim">
    <w:name w:val="endnote reference"/>
    <w:basedOn w:val="Fontepargpadro"/>
    <w:uiPriority w:val="99"/>
    <w:semiHidden/>
    <w:unhideWhenUsed/>
    <w:rsid w:val="00E132B3"/>
    <w:rPr>
      <w:vertAlign w:val="superscript"/>
    </w:rPr>
  </w:style>
  <w:style w:type="paragraph" w:styleId="Reviso">
    <w:name w:val="Revision"/>
    <w:hidden/>
    <w:uiPriority w:val="99"/>
    <w:semiHidden/>
    <w:rsid w:val="00E132B3"/>
    <w:pPr>
      <w:spacing w:after="0" w:line="240" w:lineRule="auto"/>
    </w:pPr>
    <w:rPr>
      <w:kern w:val="0"/>
      <w:sz w:val="22"/>
      <w:szCs w:val="22"/>
      <w14:ligatures w14:val="none"/>
    </w:rPr>
  </w:style>
  <w:style w:type="paragraph" w:customStyle="1" w:styleId="paragraph">
    <w:name w:val="paragraph"/>
    <w:basedOn w:val="Normal"/>
    <w:rsid w:val="00E132B3"/>
    <w:pPr>
      <w:spacing w:before="100" w:beforeAutospacing="1" w:after="100" w:afterAutospacing="1"/>
    </w:pPr>
    <w:rPr>
      <w:lang w:eastAsia="en-GB"/>
    </w:rPr>
  </w:style>
  <w:style w:type="character" w:customStyle="1" w:styleId="normaltextrun">
    <w:name w:val="normaltextrun"/>
    <w:basedOn w:val="Fontepargpadro"/>
    <w:rsid w:val="00E132B3"/>
  </w:style>
  <w:style w:type="character" w:customStyle="1" w:styleId="eop">
    <w:name w:val="eop"/>
    <w:basedOn w:val="Fontepargpadro"/>
    <w:rsid w:val="00E132B3"/>
  </w:style>
  <w:style w:type="character" w:customStyle="1" w:styleId="cf01">
    <w:name w:val="cf01"/>
    <w:basedOn w:val="Fontepargpadro"/>
    <w:rsid w:val="00E132B3"/>
    <w:rPr>
      <w:rFonts w:ascii="Segoe UI" w:hAnsi="Segoe UI" w:cs="Segoe UI" w:hint="default"/>
      <w:sz w:val="18"/>
      <w:szCs w:val="18"/>
    </w:rPr>
  </w:style>
  <w:style w:type="paragraph" w:customStyle="1" w:styleId="pf0">
    <w:name w:val="pf0"/>
    <w:basedOn w:val="Normal"/>
    <w:rsid w:val="00E132B3"/>
    <w:pPr>
      <w:spacing w:before="100" w:beforeAutospacing="1" w:after="100" w:afterAutospacing="1"/>
    </w:pPr>
    <w:rPr>
      <w:lang w:eastAsia="en-GB"/>
    </w:rPr>
  </w:style>
  <w:style w:type="paragraph" w:customStyle="1" w:styleId="FTAchaptertitle">
    <w:name w:val="FTA chapter title"/>
    <w:basedOn w:val="Ttulo1"/>
    <w:link w:val="FTAchaptertitleChar"/>
    <w:qFormat/>
    <w:rsid w:val="00AB1D6D"/>
    <w:pPr>
      <w:spacing w:before="0" w:after="0" w:line="480" w:lineRule="auto"/>
      <w:jc w:val="center"/>
    </w:pPr>
    <w:rPr>
      <w:rFonts w:ascii="Times New Roman" w:eastAsia="Times New Roman" w:hAnsi="Times New Roman"/>
      <w:b/>
      <w:caps/>
      <w:color w:val="auto"/>
      <w:sz w:val="24"/>
      <w:szCs w:val="26"/>
      <w:u w:color="000000"/>
      <w:lang w:eastAsia="es-ES"/>
    </w:rPr>
  </w:style>
  <w:style w:type="character" w:customStyle="1" w:styleId="FTAchaptertitleChar">
    <w:name w:val="FTA chapter title Char"/>
    <w:basedOn w:val="Fontepargpadro"/>
    <w:link w:val="FTAchaptertitle"/>
    <w:rsid w:val="00AB1D6D"/>
    <w:rPr>
      <w:rFonts w:ascii="Times New Roman" w:eastAsia="Times New Roman" w:hAnsi="Times New Roman" w:cstheme="majorBidi"/>
      <w:b/>
      <w:caps/>
      <w:kern w:val="0"/>
      <w:szCs w:val="26"/>
      <w:u w:color="000000"/>
      <w:lang w:val="pt-BR"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36eead-057f-4456-b045-1e6d9ca08cbd">
      <Terms xmlns="http://schemas.microsoft.com/office/infopath/2007/PartnerControls"/>
    </lcf76f155ced4ddcb4097134ff3c332f>
    <TaxCatchAll xmlns="c3595255-03e9-4f2b-b62f-7eedf31d86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362C1D75A6A94493F4D81DF328EB3D" ma:contentTypeVersion="18" ma:contentTypeDescription="Create a new document." ma:contentTypeScope="" ma:versionID="6c9bcbdb32f28103b3e04472f94aace7">
  <xsd:schema xmlns:xsd="http://www.w3.org/2001/XMLSchema" xmlns:xs="http://www.w3.org/2001/XMLSchema" xmlns:p="http://schemas.microsoft.com/office/2006/metadata/properties" xmlns:ns2="c236eead-057f-4456-b045-1e6d9ca08cbd" xmlns:ns3="c3595255-03e9-4f2b-b62f-7eedf31d862a" targetNamespace="http://schemas.microsoft.com/office/2006/metadata/properties" ma:root="true" ma:fieldsID="71ba6d3696d6c063fc10baaa412aa3d4" ns2:_="" ns3:_="">
    <xsd:import namespace="c236eead-057f-4456-b045-1e6d9ca08cbd"/>
    <xsd:import namespace="c3595255-03e9-4f2b-b62f-7eedf31d862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36eead-057f-4456-b045-1e6d9ca0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1eed3e0-68a8-4c85-a3bb-9b7406995994"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595255-03e9-4f2b-b62f-7eedf31d862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da9d555-97dd-4c9a-9476-da34bfbfc987}" ma:internalName="TaxCatchAll" ma:showField="CatchAllData" ma:web="c3595255-03e9-4f2b-b62f-7eedf31d86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DCA97-969E-4411-8B22-5778CF6A11E0}">
  <ds:schemaRef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c3595255-03e9-4f2b-b62f-7eedf31d862a"/>
    <ds:schemaRef ds:uri="http://purl.org/dc/terms/"/>
    <ds:schemaRef ds:uri="http://schemas.microsoft.com/office/2006/documentManagement/types"/>
    <ds:schemaRef ds:uri="c236eead-057f-4456-b045-1e6d9ca08cbd"/>
    <ds:schemaRef ds:uri="http://www.w3.org/XML/1998/namespace"/>
    <ds:schemaRef ds:uri="http://purl.org/dc/dcmitype/"/>
  </ds:schemaRefs>
</ds:datastoreItem>
</file>

<file path=customXml/itemProps2.xml><?xml version="1.0" encoding="utf-8"?>
<ds:datastoreItem xmlns:ds="http://schemas.openxmlformats.org/officeDocument/2006/customXml" ds:itemID="{5ADF8C92-36C7-418D-8AA1-530CE5F4E78E}">
  <ds:schemaRefs>
    <ds:schemaRef ds:uri="http://schemas.microsoft.com/sharepoint/v3/contenttype/forms"/>
  </ds:schemaRefs>
</ds:datastoreItem>
</file>

<file path=customXml/itemProps3.xml><?xml version="1.0" encoding="utf-8"?>
<ds:datastoreItem xmlns:ds="http://schemas.openxmlformats.org/officeDocument/2006/customXml" ds:itemID="{B8B42061-98B9-40F2-BF7D-C6F041165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36eead-057f-4456-b045-1e6d9ca08cbd"/>
    <ds:schemaRef ds:uri="c3595255-03e9-4f2b-b62f-7eedf31d86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13BC64-337B-4CA3-AAE6-F79ED57C6E95}">
  <ds:schemaRefs>
    <ds:schemaRef ds:uri="http://schemas.openxmlformats.org/officeDocument/2006/bibliography"/>
  </ds:schemaRefs>
</ds:datastoreItem>
</file>

<file path=docMetadata/LabelInfo.xml><?xml version="1.0" encoding="utf-8"?>
<clbl:labelList xmlns:clbl="http://schemas.microsoft.com/office/2020/mipLabelMetadata">
  <clbl:label id="{f05120b2-25fc-47f2-a8db-ca9a51d52d0f}" enabled="1" method="Standard" siteId="{3a7cae72-b97b-48a5-b65d-20035e51be84}"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62</Pages>
  <Words>14462</Words>
  <Characters>78097</Characters>
  <Application>Microsoft Office Word</Application>
  <DocSecurity>0</DocSecurity>
  <Lines>650</Lines>
  <Paragraphs>184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EFTA2</dc:creator>
  <cp:keywords/>
  <dc:description/>
  <cp:lastModifiedBy>Reis de Souza Neto</cp:lastModifiedBy>
  <cp:revision>4</cp:revision>
  <dcterms:created xsi:type="dcterms:W3CDTF">2026-03-25T21:30:00Z</dcterms:created>
  <dcterms:modified xsi:type="dcterms:W3CDTF">2026-04-09T12:52:00Z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0x010100F1362C1D75A6A94493F4D81DF328EB3D</vt:lpwstr>
  </property>
  <property fmtid="{D5CDD505-2E9C-101B-9397-08002B2CF9AE}" pid="3" name="MediaServiceImageTags">
    <vt:lpwstr/>
  </property>
</Properties>
</file>